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56883" w14:textId="16FDEC83" w:rsidR="00C44105" w:rsidRPr="00873499" w:rsidRDefault="00C44105">
      <w:pPr>
        <w:spacing w:after="200"/>
        <w:rPr>
          <w:rFonts w:cs="Calibri"/>
          <w:b/>
          <w:bCs/>
          <w:sz w:val="28"/>
          <w:szCs w:val="28"/>
        </w:rPr>
      </w:pPr>
      <w:bookmarkStart w:id="0" w:name="_Hlk63193560"/>
      <w:commentRangeStart w:id="1"/>
      <w:commentRangeStart w:id="2"/>
      <w:r w:rsidRPr="00873499">
        <w:rPr>
          <w:rFonts w:cs="Calibri"/>
          <w:b/>
          <w:bCs/>
          <w:sz w:val="28"/>
          <w:szCs w:val="28"/>
        </w:rPr>
        <w:t>Safetxt: A randomised controlled trial of a</w:t>
      </w:r>
      <w:r w:rsidR="00BA7432" w:rsidRPr="00873499">
        <w:rPr>
          <w:rFonts w:cs="Calibri"/>
          <w:b/>
          <w:bCs/>
          <w:sz w:val="28"/>
          <w:szCs w:val="28"/>
        </w:rPr>
        <w:t xml:space="preserve"> behavioural</w:t>
      </w:r>
      <w:r w:rsidR="00873499" w:rsidRPr="00873499">
        <w:rPr>
          <w:rFonts w:cs="Calibri"/>
          <w:b/>
          <w:bCs/>
          <w:sz w:val="28"/>
          <w:szCs w:val="28"/>
        </w:rPr>
        <w:t xml:space="preserve"> </w:t>
      </w:r>
      <w:r w:rsidRPr="00873499">
        <w:rPr>
          <w:rFonts w:cs="Calibri"/>
          <w:b/>
          <w:bCs/>
          <w:sz w:val="28"/>
          <w:szCs w:val="28"/>
        </w:rPr>
        <w:t xml:space="preserve">intervention to reduce sexually transmitted infections (STI) in people </w:t>
      </w:r>
      <w:r w:rsidR="00C27D26" w:rsidRPr="00873499">
        <w:rPr>
          <w:rFonts w:cs="Calibri"/>
          <w:b/>
          <w:bCs/>
          <w:sz w:val="28"/>
          <w:szCs w:val="28"/>
        </w:rPr>
        <w:t>aged 16</w:t>
      </w:r>
      <w:r w:rsidR="00873499" w:rsidRPr="00873499">
        <w:rPr>
          <w:rFonts w:cs="Calibri"/>
          <w:b/>
          <w:bCs/>
          <w:color w:val="00B0F0"/>
          <w:sz w:val="28"/>
          <w:szCs w:val="28"/>
        </w:rPr>
        <w:t>–2</w:t>
      </w:r>
      <w:r w:rsidR="00C27D26" w:rsidRPr="00873499">
        <w:rPr>
          <w:rFonts w:cs="Calibri"/>
          <w:b/>
          <w:bCs/>
          <w:sz w:val="28"/>
          <w:szCs w:val="28"/>
        </w:rPr>
        <w:t>4</w:t>
      </w:r>
      <w:r w:rsidR="00CC1347" w:rsidRPr="00873499">
        <w:rPr>
          <w:rFonts w:cs="Calibri"/>
          <w:b/>
          <w:bCs/>
          <w:sz w:val="28"/>
          <w:szCs w:val="28"/>
        </w:rPr>
        <w:t xml:space="preserve"> in the UK. </w:t>
      </w:r>
      <w:commentRangeEnd w:id="1"/>
      <w:r w:rsidR="005524CE" w:rsidRPr="00873499">
        <w:rPr>
          <w:rStyle w:val="CommentReference"/>
        </w:rPr>
        <w:commentReference w:id="1"/>
      </w:r>
      <w:commentRangeEnd w:id="2"/>
      <w:r w:rsidR="000F3754" w:rsidRPr="00873499">
        <w:rPr>
          <w:rStyle w:val="CommentReference"/>
        </w:rPr>
        <w:commentReference w:id="2"/>
      </w:r>
    </w:p>
    <w:bookmarkEnd w:id="0"/>
    <w:p w14:paraId="6A7C50B3" w14:textId="3346B3D5" w:rsidR="00DE0264" w:rsidRPr="00873499" w:rsidRDefault="00DE0264" w:rsidP="00DE0264">
      <w:r w:rsidRPr="00873499">
        <w:t>Caroline Free</w:t>
      </w:r>
      <w:r w:rsidRPr="00873499">
        <w:rPr>
          <w:vertAlign w:val="superscript"/>
        </w:rPr>
        <w:t>1</w:t>
      </w:r>
      <w:r w:rsidR="00BB1F5F" w:rsidRPr="00873499">
        <w:t>*</w:t>
      </w:r>
      <w:r w:rsidRPr="00873499">
        <w:t>, Melissa J Palmer</w:t>
      </w:r>
      <w:r w:rsidRPr="00873499">
        <w:rPr>
          <w:vertAlign w:val="superscript"/>
        </w:rPr>
        <w:t>1</w:t>
      </w:r>
      <w:r w:rsidRPr="00873499">
        <w:t>, Kimberley Potter</w:t>
      </w:r>
      <w:r w:rsidRPr="00873499">
        <w:rPr>
          <w:vertAlign w:val="superscript"/>
        </w:rPr>
        <w:t>2</w:t>
      </w:r>
      <w:r w:rsidRPr="00873499">
        <w:t>, Ona L McCarthy</w:t>
      </w:r>
      <w:r w:rsidRPr="00873499">
        <w:rPr>
          <w:vertAlign w:val="superscript"/>
        </w:rPr>
        <w:t>1</w:t>
      </w:r>
      <w:r w:rsidRPr="00873499">
        <w:t xml:space="preserve">, </w:t>
      </w:r>
      <w:r w:rsidR="000262D7" w:rsidRPr="00873499">
        <w:t>Lauren Jerome</w:t>
      </w:r>
      <w:r w:rsidR="000262D7" w:rsidRPr="00873499">
        <w:rPr>
          <w:vertAlign w:val="superscript"/>
        </w:rPr>
        <w:t>2</w:t>
      </w:r>
      <w:r w:rsidR="000262D7" w:rsidRPr="00873499">
        <w:t>, Sima Berendes</w:t>
      </w:r>
      <w:r w:rsidR="000262D7" w:rsidRPr="00873499">
        <w:rPr>
          <w:vertAlign w:val="superscript"/>
        </w:rPr>
        <w:t>1</w:t>
      </w:r>
      <w:r w:rsidR="000262D7" w:rsidRPr="00873499">
        <w:t xml:space="preserve">, </w:t>
      </w:r>
      <w:r w:rsidR="00B362E9" w:rsidRPr="00873499">
        <w:t>Anasztazia Gubijev</w:t>
      </w:r>
      <w:r w:rsidR="00B362E9" w:rsidRPr="00873499">
        <w:rPr>
          <w:vertAlign w:val="superscript"/>
        </w:rPr>
        <w:t>1</w:t>
      </w:r>
      <w:r w:rsidR="00B362E9" w:rsidRPr="00873499">
        <w:t>,</w:t>
      </w:r>
      <w:r w:rsidR="00281FDE" w:rsidRPr="00873499">
        <w:t xml:space="preserve"> Megan Knight</w:t>
      </w:r>
      <w:r w:rsidR="00281FDE" w:rsidRPr="00873499">
        <w:rPr>
          <w:vertAlign w:val="superscript"/>
        </w:rPr>
        <w:t>2</w:t>
      </w:r>
      <w:r w:rsidR="00873499" w:rsidRPr="00873499">
        <w:rPr>
          <w:color w:val="00B0F0"/>
        </w:rPr>
        <w:t>,</w:t>
      </w:r>
      <w:r w:rsidRPr="00873499">
        <w:t xml:space="preserve"> Zahra Jamal</w:t>
      </w:r>
      <w:r w:rsidRPr="00873499">
        <w:rPr>
          <w:vertAlign w:val="superscript"/>
        </w:rPr>
        <w:t>2</w:t>
      </w:r>
      <w:r w:rsidRPr="00873499">
        <w:t>, Farandeep Dhaliwal</w:t>
      </w:r>
      <w:r w:rsidRPr="00873499">
        <w:rPr>
          <w:vertAlign w:val="superscript"/>
        </w:rPr>
        <w:t>2</w:t>
      </w:r>
      <w:r w:rsidRPr="00873499">
        <w:t>, James R Carpenter</w:t>
      </w:r>
      <w:r w:rsidRPr="00873499">
        <w:rPr>
          <w:vertAlign w:val="superscript"/>
        </w:rPr>
        <w:t>3</w:t>
      </w:r>
      <w:r w:rsidRPr="00873499">
        <w:t>, Tim P Morris</w:t>
      </w:r>
      <w:r w:rsidRPr="00873499">
        <w:rPr>
          <w:vertAlign w:val="superscript"/>
        </w:rPr>
        <w:t>4</w:t>
      </w:r>
      <w:r w:rsidRPr="00873499">
        <w:t>, Phil Edwards</w:t>
      </w:r>
      <w:r w:rsidRPr="00873499">
        <w:rPr>
          <w:vertAlign w:val="superscript"/>
        </w:rPr>
        <w:t>1</w:t>
      </w:r>
      <w:r w:rsidRPr="00873499">
        <w:t>, Rebecca French</w:t>
      </w:r>
      <w:r w:rsidRPr="00873499">
        <w:rPr>
          <w:vertAlign w:val="superscript"/>
        </w:rPr>
        <w:t>5</w:t>
      </w:r>
      <w:r w:rsidRPr="00873499">
        <w:t>, Louis Macgregor</w:t>
      </w:r>
      <w:r w:rsidRPr="00873499">
        <w:rPr>
          <w:vertAlign w:val="superscript"/>
        </w:rPr>
        <w:t>6</w:t>
      </w:r>
      <w:r w:rsidRPr="00873499">
        <w:t>, Katy M E Turner</w:t>
      </w:r>
      <w:r w:rsidRPr="00873499">
        <w:rPr>
          <w:vertAlign w:val="superscript"/>
        </w:rPr>
        <w:t>6</w:t>
      </w:r>
      <w:r w:rsidRPr="00873499">
        <w:t>, Paula Baraitser</w:t>
      </w:r>
      <w:r w:rsidRPr="00873499">
        <w:rPr>
          <w:vertAlign w:val="superscript"/>
        </w:rPr>
        <w:t>7</w:t>
      </w:r>
      <w:r w:rsidRPr="00873499">
        <w:t>, Ford Colin Ian Hickson</w:t>
      </w:r>
      <w:r w:rsidRPr="00873499">
        <w:rPr>
          <w:vertAlign w:val="superscript"/>
        </w:rPr>
        <w:t>8</w:t>
      </w:r>
      <w:r w:rsidRPr="00873499">
        <w:t>, Kaye Wellings</w:t>
      </w:r>
      <w:r w:rsidRPr="00873499">
        <w:rPr>
          <w:vertAlign w:val="superscript"/>
        </w:rPr>
        <w:t>5</w:t>
      </w:r>
      <w:r w:rsidRPr="00873499">
        <w:t>, Ian Roberts</w:t>
      </w:r>
      <w:r w:rsidRPr="00873499">
        <w:rPr>
          <w:vertAlign w:val="superscript"/>
        </w:rPr>
        <w:t>1</w:t>
      </w:r>
      <w:r w:rsidRPr="00873499">
        <w:t>, Julia V Bailey</w:t>
      </w:r>
      <w:r w:rsidRPr="00873499">
        <w:rPr>
          <w:vertAlign w:val="superscript"/>
        </w:rPr>
        <w:t>9</w:t>
      </w:r>
      <w:r w:rsidRPr="00873499">
        <w:t>, Graham Hart</w:t>
      </w:r>
      <w:r w:rsidRPr="00873499">
        <w:rPr>
          <w:vertAlign w:val="superscript"/>
        </w:rPr>
        <w:t>10</w:t>
      </w:r>
      <w:r w:rsidRPr="00873499">
        <w:t>, Susan Michie</w:t>
      </w:r>
      <w:r w:rsidRPr="00873499">
        <w:rPr>
          <w:vertAlign w:val="superscript"/>
        </w:rPr>
        <w:t>11</w:t>
      </w:r>
      <w:r w:rsidRPr="00873499">
        <w:t>, Tim Clayton</w:t>
      </w:r>
      <w:r w:rsidRPr="00873499">
        <w:rPr>
          <w:vertAlign w:val="superscript"/>
        </w:rPr>
        <w:t>3</w:t>
      </w:r>
      <w:r w:rsidRPr="00873499">
        <w:t>, Karen Devries</w:t>
      </w:r>
      <w:r w:rsidRPr="00873499">
        <w:rPr>
          <w:vertAlign w:val="superscript"/>
        </w:rPr>
        <w:t>3</w:t>
      </w:r>
    </w:p>
    <w:p w14:paraId="74F19B72" w14:textId="7EDEB675" w:rsidR="00DE0264" w:rsidRPr="00873499" w:rsidRDefault="00DE0264" w:rsidP="00DE0264">
      <w:r w:rsidRPr="00873499">
        <w:rPr>
          <w:vertAlign w:val="superscript"/>
        </w:rPr>
        <w:t>1</w:t>
      </w:r>
      <w:r w:rsidRPr="00873499">
        <w:t xml:space="preserve"> </w:t>
      </w:r>
      <w:r w:rsidR="00B71BA0" w:rsidRPr="00873499">
        <w:t xml:space="preserve">Department of </w:t>
      </w:r>
      <w:r w:rsidRPr="00873499">
        <w:t>Population Health, London School of Hygiene and Tropical Medicine, London, UK</w:t>
      </w:r>
    </w:p>
    <w:p w14:paraId="73E56942" w14:textId="77777777" w:rsidR="00DE0264" w:rsidRPr="00873499" w:rsidRDefault="00DE0264" w:rsidP="00DE0264">
      <w:r w:rsidRPr="00873499">
        <w:rPr>
          <w:vertAlign w:val="superscript"/>
        </w:rPr>
        <w:t>2</w:t>
      </w:r>
      <w:r w:rsidRPr="00873499">
        <w:t xml:space="preserve"> Clinical Trials Unit, MSD, London School of Hygiene and Tropical Medicine, London, London, UK</w:t>
      </w:r>
    </w:p>
    <w:p w14:paraId="43040B21" w14:textId="49E3DA33" w:rsidR="00DE0264" w:rsidRPr="00873499" w:rsidRDefault="00DE0264" w:rsidP="00DE0264">
      <w:r w:rsidRPr="00873499">
        <w:rPr>
          <w:vertAlign w:val="superscript"/>
        </w:rPr>
        <w:t>3</w:t>
      </w:r>
      <w:r w:rsidRPr="00873499">
        <w:t xml:space="preserve"> Department of Medical Statistics, London School of Hygiene and Tropical Medicine, London, UK</w:t>
      </w:r>
    </w:p>
    <w:p w14:paraId="0D2BB819" w14:textId="77777777" w:rsidR="00DE0264" w:rsidRPr="00873499" w:rsidRDefault="00DE0264" w:rsidP="00DE0264">
      <w:r w:rsidRPr="00873499">
        <w:rPr>
          <w:vertAlign w:val="superscript"/>
        </w:rPr>
        <w:t>4</w:t>
      </w:r>
      <w:r w:rsidRPr="00873499">
        <w:t xml:space="preserve"> MRC Clinical Trials Unit, London, United Kingdom</w:t>
      </w:r>
    </w:p>
    <w:p w14:paraId="61425904" w14:textId="1F9C2750" w:rsidR="00DE0264" w:rsidRPr="00873499" w:rsidRDefault="00DE0264" w:rsidP="00DE0264">
      <w:r w:rsidRPr="00873499">
        <w:rPr>
          <w:vertAlign w:val="superscript"/>
        </w:rPr>
        <w:t xml:space="preserve">5 </w:t>
      </w:r>
      <w:r w:rsidR="00B71BA0" w:rsidRPr="00873499">
        <w:t>Department of S</w:t>
      </w:r>
      <w:r w:rsidRPr="00873499">
        <w:t>ocial and Environmental Health Research, London School of Hygiene and Tropical Medicine, London, UK</w:t>
      </w:r>
    </w:p>
    <w:p w14:paraId="495DE8A9" w14:textId="77777777" w:rsidR="00DE0264" w:rsidRPr="00873499" w:rsidRDefault="00DE0264" w:rsidP="00DE0264">
      <w:r w:rsidRPr="00873499">
        <w:rPr>
          <w:vertAlign w:val="superscript"/>
        </w:rPr>
        <w:t xml:space="preserve">6 </w:t>
      </w:r>
      <w:r w:rsidRPr="00873499">
        <w:t>Bristol Veterinary School, University of Bristol, Bristol, UK</w:t>
      </w:r>
    </w:p>
    <w:p w14:paraId="32B37F0D" w14:textId="0C58F9BE" w:rsidR="00DE0264" w:rsidRPr="00873499" w:rsidRDefault="00DE0264" w:rsidP="00DE0264">
      <w:r w:rsidRPr="00873499">
        <w:rPr>
          <w:vertAlign w:val="superscript"/>
        </w:rPr>
        <w:t>7</w:t>
      </w:r>
      <w:r w:rsidRPr="00873499">
        <w:t xml:space="preserve"> Centre for Global Health, King</w:t>
      </w:r>
      <w:r w:rsidR="00FD5B79" w:rsidRPr="00873499">
        <w:rPr>
          <w:color w:val="00B0F0"/>
        </w:rPr>
        <w:t>$$SingleQuoteE$$</w:t>
      </w:r>
      <w:r w:rsidRPr="00873499">
        <w:t>s College London, London, UK</w:t>
      </w:r>
    </w:p>
    <w:p w14:paraId="2B1DDF87" w14:textId="0A0528D3" w:rsidR="00DE0264" w:rsidRPr="00873499" w:rsidRDefault="00DE0264" w:rsidP="00DE0264">
      <w:r w:rsidRPr="00873499">
        <w:rPr>
          <w:vertAlign w:val="superscript"/>
        </w:rPr>
        <w:t>8</w:t>
      </w:r>
      <w:r w:rsidRPr="00873499">
        <w:t xml:space="preserve"> Sigma Research, London School of Hygiene and Tropical Medicine, London, UK</w:t>
      </w:r>
    </w:p>
    <w:p w14:paraId="341514A9" w14:textId="013F75B1" w:rsidR="00DE0264" w:rsidRPr="00873499" w:rsidRDefault="00DE0264" w:rsidP="00DE0264">
      <w:r w:rsidRPr="00873499">
        <w:rPr>
          <w:vertAlign w:val="superscript"/>
        </w:rPr>
        <w:t>9</w:t>
      </w:r>
      <w:r w:rsidRPr="00873499">
        <w:t xml:space="preserve"> </w:t>
      </w:r>
      <w:r w:rsidR="00E1203C" w:rsidRPr="00873499">
        <w:t>eHealth Unit</w:t>
      </w:r>
      <w:r w:rsidRPr="00873499">
        <w:t>,</w:t>
      </w:r>
      <w:r w:rsidR="00E1203C" w:rsidRPr="00873499">
        <w:t xml:space="preserve"> Research department of Primary care and Population Health,</w:t>
      </w:r>
      <w:r w:rsidRPr="00873499">
        <w:t xml:space="preserve"> University College London, London, UK</w:t>
      </w:r>
    </w:p>
    <w:p w14:paraId="27C67056" w14:textId="1305D480" w:rsidR="00DE0264" w:rsidRPr="00873499" w:rsidRDefault="00DE0264" w:rsidP="00DE0264">
      <w:r w:rsidRPr="00873499">
        <w:rPr>
          <w:vertAlign w:val="superscript"/>
        </w:rPr>
        <w:t>10</w:t>
      </w:r>
      <w:r w:rsidRPr="00873499">
        <w:t xml:space="preserve"> Department of Infection and Population Health, University College London, London, UK</w:t>
      </w:r>
    </w:p>
    <w:p w14:paraId="0C6E0B15" w14:textId="77777777" w:rsidR="00873499" w:rsidRPr="00873499" w:rsidRDefault="00DE0264" w:rsidP="00DE0264">
      <w:r w:rsidRPr="00873499">
        <w:rPr>
          <w:vertAlign w:val="superscript"/>
        </w:rPr>
        <w:t>11</w:t>
      </w:r>
      <w:r w:rsidRPr="00873499">
        <w:t xml:space="preserve"> Centre for Outcomes Research and Effectiveness, University College London, London, UK</w:t>
      </w:r>
    </w:p>
    <w:p w14:paraId="00E18639" w14:textId="77777777" w:rsidR="00873499" w:rsidRPr="00873499" w:rsidRDefault="00BB1F5F">
      <w:r w:rsidRPr="00873499">
        <w:t>*</w:t>
      </w:r>
      <w:r w:rsidR="00C44105" w:rsidRPr="00873499">
        <w:t>Corresponding author</w:t>
      </w:r>
    </w:p>
    <w:p w14:paraId="329C36FD" w14:textId="74ABE0F1" w:rsidR="00BB45C0" w:rsidRPr="00873499" w:rsidRDefault="00BB45C0" w:rsidP="00BB45C0">
      <w:pPr>
        <w:autoSpaceDE w:val="0"/>
        <w:autoSpaceDN w:val="0"/>
        <w:adjustRightInd w:val="0"/>
        <w:rPr>
          <w:rFonts w:ascii="Helvetica Neue" w:eastAsiaTheme="minorHAnsi" w:hAnsi="Helvetica Neue" w:cs="Helvetica Neue"/>
          <w:sz w:val="28"/>
          <w:szCs w:val="28"/>
        </w:rPr>
      </w:pPr>
      <w:r w:rsidRPr="00873499">
        <w:rPr>
          <w:rFonts w:ascii="Helvetica Neue" w:eastAsiaTheme="minorHAnsi" w:hAnsi="Helvetica Neue" w:cs="Helvetica Neue"/>
          <w:b/>
          <w:bCs/>
          <w:i/>
          <w:iCs/>
          <w:color w:val="193DFF"/>
          <w:sz w:val="26"/>
          <w:szCs w:val="26"/>
        </w:rPr>
        <w:t>Disclosure of interests</w:t>
      </w:r>
    </w:p>
    <w:p w14:paraId="2DF6620D" w14:textId="77777777" w:rsidR="00BB45C0" w:rsidRPr="00873499" w:rsidRDefault="00BB45C0" w:rsidP="00BB45C0">
      <w:pPr>
        <w:autoSpaceDE w:val="0"/>
        <w:autoSpaceDN w:val="0"/>
        <w:adjustRightInd w:val="0"/>
        <w:rPr>
          <w:rFonts w:ascii="Helvetica Neue" w:eastAsiaTheme="minorHAnsi" w:hAnsi="Helvetica Neue" w:cs="Helvetica Neue"/>
          <w:sz w:val="28"/>
          <w:szCs w:val="28"/>
        </w:rPr>
      </w:pPr>
      <w:r w:rsidRPr="00873499">
        <w:rPr>
          <w:rFonts w:ascii="Helvetica Neue" w:eastAsiaTheme="minorHAnsi" w:hAnsi="Helvetica Neue" w:cs="Helvetica Neue"/>
          <w:b/>
          <w:bCs/>
          <w:i/>
          <w:iCs/>
          <w:sz w:val="26"/>
          <w:szCs w:val="26"/>
        </w:rPr>
        <w:t>Full disclosure of interests:</w:t>
      </w:r>
      <w:r w:rsidRPr="00873499">
        <w:rPr>
          <w:rFonts w:ascii="Helvetica Neue" w:eastAsiaTheme="minorHAnsi" w:hAnsi="Helvetica Neue" w:cs="Helvetica Neue"/>
          <w:i/>
          <w:iCs/>
          <w:sz w:val="26"/>
          <w:szCs w:val="26"/>
        </w:rPr>
        <w:t xml:space="preserve"> Completed ICMJE forms for all authors, including all related interests, are available in the toolkit on the NIHR Journals Library report publication page at [DOI link].</w:t>
      </w:r>
    </w:p>
    <w:p w14:paraId="45CB840E" w14:textId="77777777" w:rsidR="00873499" w:rsidRPr="00873499" w:rsidRDefault="00BB45C0" w:rsidP="00BB45C0">
      <w:pPr>
        <w:spacing w:line="360" w:lineRule="auto"/>
        <w:rPr>
          <w:rFonts w:asciiTheme="minorHAnsi" w:hAnsiTheme="minorHAnsi" w:cstheme="minorHAnsi"/>
        </w:rPr>
      </w:pPr>
      <w:r w:rsidRPr="00873499">
        <w:rPr>
          <w:rFonts w:ascii="Helvetica Neue" w:eastAsiaTheme="minorHAnsi" w:hAnsi="Helvetica Neue" w:cs="Helvetica Neue"/>
          <w:b/>
          <w:bCs/>
          <w:i/>
          <w:iCs/>
          <w:sz w:val="26"/>
          <w:szCs w:val="26"/>
        </w:rPr>
        <w:t>Primary conflicts of interest:</w:t>
      </w:r>
      <w:r w:rsidRPr="00873499">
        <w:rPr>
          <w:rFonts w:ascii="Helvetica Neue" w:eastAsiaTheme="minorHAnsi" w:hAnsi="Helvetica Neue" w:cs="Helvetica Neue"/>
          <w:i/>
          <w:iCs/>
          <w:sz w:val="26"/>
          <w:szCs w:val="26"/>
        </w:rPr>
        <w:t xml:space="preserve"> </w:t>
      </w:r>
      <w:r w:rsidR="00C01485" w:rsidRPr="00873499">
        <w:rPr>
          <w:rFonts w:asciiTheme="minorHAnsi" w:hAnsiTheme="minorHAnsi" w:cstheme="minorHAnsi"/>
          <w:iCs/>
        </w:rPr>
        <w:t>C Free is a member of the HTA General Committee, I Roberts is a member of CTUs funded by NIHR;</w:t>
      </w:r>
      <w:r w:rsidR="009A7E30" w:rsidRPr="00873499">
        <w:rPr>
          <w:rFonts w:asciiTheme="minorHAnsi" w:hAnsiTheme="minorHAnsi" w:cstheme="minorHAnsi"/>
        </w:rPr>
        <w:t xml:space="preserve"> J Carpenter has the following UK Medical Research </w:t>
      </w:r>
      <w:r w:rsidR="009A7E30" w:rsidRPr="00873499">
        <w:rPr>
          <w:rFonts w:asciiTheme="minorHAnsi" w:hAnsiTheme="minorHAnsi" w:cstheme="minorHAnsi"/>
          <w:highlight w:val="magenta"/>
        </w:rPr>
        <w:t>Council</w:t>
      </w:r>
      <w:r w:rsidR="009A7E30" w:rsidRPr="00873499">
        <w:rPr>
          <w:rFonts w:asciiTheme="minorHAnsi" w:hAnsiTheme="minorHAnsi" w:cstheme="minorHAnsi"/>
        </w:rPr>
        <w:t xml:space="preserve"> Programme grants held at MRC CTU at UCL: Grant Numbers: MC_UU_12023/21, MC_UU_12023/29, Wiley book royalties paid to me, Springer book royalties paid to me, Aztra Zeneca Miscellaneous consulting on missing </w:t>
      </w:r>
      <w:r w:rsidR="009A7E30" w:rsidRPr="00873499">
        <w:rPr>
          <w:rFonts w:asciiTheme="minorHAnsi" w:hAnsiTheme="minorHAnsi" w:cstheme="minorHAnsi"/>
          <w:highlight w:val="magenta"/>
        </w:rPr>
        <w:t>data</w:t>
      </w:r>
      <w:r w:rsidR="009A7E30" w:rsidRPr="00873499">
        <w:rPr>
          <w:rFonts w:asciiTheme="minorHAnsi" w:hAnsiTheme="minorHAnsi" w:cstheme="minorHAnsi"/>
        </w:rPr>
        <w:t xml:space="preserve">, payments to me, Novartis Miscellaneous consulting on missing </w:t>
      </w:r>
      <w:r w:rsidR="009A7E30" w:rsidRPr="00873499">
        <w:rPr>
          <w:rFonts w:asciiTheme="minorHAnsi" w:hAnsiTheme="minorHAnsi" w:cstheme="minorHAnsi"/>
          <w:highlight w:val="magenta"/>
        </w:rPr>
        <w:t>data</w:t>
      </w:r>
      <w:r w:rsidR="009A7E30" w:rsidRPr="00873499">
        <w:rPr>
          <w:rFonts w:asciiTheme="minorHAnsi" w:hAnsiTheme="minorHAnsi" w:cstheme="minorHAnsi"/>
        </w:rPr>
        <w:t>, payments to me, Annual short course for Swiss winter epidemiology school</w:t>
      </w:r>
      <w:r w:rsidR="00873499" w:rsidRPr="00873499">
        <w:rPr>
          <w:rFonts w:asciiTheme="minorHAnsi" w:hAnsiTheme="minorHAnsi" w:cstheme="minorHAnsi"/>
        </w:rPr>
        <w:t xml:space="preserve"> </w:t>
      </w:r>
      <w:r w:rsidR="009A7E30" w:rsidRPr="00873499">
        <w:rPr>
          <w:rFonts w:asciiTheme="minorHAnsi" w:hAnsiTheme="minorHAnsi" w:cstheme="minorHAnsi"/>
        </w:rPr>
        <w:t xml:space="preserve">payments to me, Australian region of the International Biometric Society funding to attend conference Dec 2019, Pfizer membership of a </w:t>
      </w:r>
      <w:r w:rsidR="009A7E30" w:rsidRPr="00873499">
        <w:rPr>
          <w:rFonts w:asciiTheme="minorHAnsi" w:hAnsiTheme="minorHAnsi" w:cstheme="minorHAnsi"/>
          <w:highlight w:val="magenta"/>
        </w:rPr>
        <w:t>data</w:t>
      </w:r>
      <w:r w:rsidR="009A7E30" w:rsidRPr="00873499">
        <w:rPr>
          <w:rFonts w:asciiTheme="minorHAnsi" w:hAnsiTheme="minorHAnsi" w:cstheme="minorHAnsi"/>
        </w:rPr>
        <w:t xml:space="preserve"> monitoring committee (Completed 2020) payment to me</w:t>
      </w:r>
      <w:r w:rsidR="00A82E71" w:rsidRPr="00873499">
        <w:rPr>
          <w:rFonts w:asciiTheme="minorHAnsi" w:hAnsiTheme="minorHAnsi" w:cstheme="minorHAnsi"/>
        </w:rPr>
        <w:t xml:space="preserve">; </w:t>
      </w:r>
      <w:r w:rsidR="00A82E71" w:rsidRPr="00873499">
        <w:rPr>
          <w:rFonts w:asciiTheme="minorHAnsi" w:hAnsiTheme="minorHAnsi" w:cstheme="minorHAnsi"/>
          <w:color w:val="000000" w:themeColor="text1"/>
        </w:rPr>
        <w:t>P Baraitser is the medical director of the non for profit online sexual health service SH:24.</w:t>
      </w:r>
    </w:p>
    <w:p w14:paraId="315B7D2D" w14:textId="77777777" w:rsidR="00873499" w:rsidRPr="00873499" w:rsidRDefault="00BB45C0" w:rsidP="00C01485">
      <w:pPr>
        <w:rPr>
          <w:i/>
          <w:iCs/>
        </w:rPr>
      </w:pPr>
      <w:commentRangeStart w:id="3"/>
      <w:r w:rsidRPr="00873499">
        <w:rPr>
          <w:b/>
          <w:bCs/>
          <w:sz w:val="23"/>
          <w:szCs w:val="23"/>
        </w:rPr>
        <w:t>Disclaimer</w:t>
      </w:r>
      <w:r w:rsidRPr="00873499">
        <w:rPr>
          <w:sz w:val="23"/>
          <w:szCs w:val="23"/>
        </w:rPr>
        <w:t>: This report contains transcripts of interviews conducted in the course of the research and contains language that may offend some readers.</w:t>
      </w:r>
      <w:commentRangeEnd w:id="3"/>
      <w:r w:rsidR="00031D91" w:rsidRPr="00873499">
        <w:rPr>
          <w:rStyle w:val="CommentReference"/>
        </w:rPr>
        <w:commentReference w:id="3"/>
      </w:r>
    </w:p>
    <w:p w14:paraId="36FD534C" w14:textId="2B95EABF" w:rsidR="00345298" w:rsidRPr="00873499" w:rsidRDefault="00345298" w:rsidP="00345298">
      <w:pPr>
        <w:spacing w:after="200"/>
        <w:rPr>
          <w:rFonts w:cs="Calibri"/>
          <w:b/>
          <w:bCs/>
          <w:sz w:val="28"/>
          <w:szCs w:val="28"/>
        </w:rPr>
      </w:pPr>
      <w:bookmarkStart w:id="4" w:name="_Hlk76894696"/>
      <w:r w:rsidRPr="00873499">
        <w:rPr>
          <w:rFonts w:cs="Calibri"/>
          <w:b/>
          <w:bCs/>
          <w:sz w:val="28"/>
          <w:szCs w:val="28"/>
        </w:rPr>
        <w:t>ABSTRACT</w:t>
      </w:r>
    </w:p>
    <w:p w14:paraId="6DC9EF14" w14:textId="48A27C31" w:rsidR="00873499" w:rsidRPr="00873499" w:rsidRDefault="00345298" w:rsidP="00345298">
      <w:pPr>
        <w:spacing w:after="200"/>
        <w:rPr>
          <w:rFonts w:cs="Calibri"/>
          <w:b/>
          <w:bCs/>
          <w:sz w:val="28"/>
          <w:szCs w:val="28"/>
        </w:rPr>
      </w:pPr>
      <w:r w:rsidRPr="00873499">
        <w:rPr>
          <w:rFonts w:cs="Calibri"/>
          <w:b/>
          <w:bCs/>
          <w:sz w:val="28"/>
          <w:szCs w:val="28"/>
        </w:rPr>
        <w:t>Safetxt: A randomised controlled trial of a behavioural</w:t>
      </w:r>
      <w:r w:rsidR="00873499" w:rsidRPr="00873499">
        <w:rPr>
          <w:rFonts w:cs="Calibri"/>
          <w:b/>
          <w:bCs/>
          <w:sz w:val="28"/>
          <w:szCs w:val="28"/>
        </w:rPr>
        <w:t xml:space="preserve"> </w:t>
      </w:r>
      <w:r w:rsidRPr="00873499">
        <w:rPr>
          <w:rFonts w:cs="Calibri"/>
          <w:b/>
          <w:bCs/>
          <w:sz w:val="28"/>
          <w:szCs w:val="28"/>
        </w:rPr>
        <w:t>intervention to reduce sexually transmitted infections (STI) in people aged 16</w:t>
      </w:r>
      <w:r w:rsidR="00873499" w:rsidRPr="00873499">
        <w:rPr>
          <w:rFonts w:cs="Calibri"/>
          <w:b/>
          <w:bCs/>
          <w:color w:val="00B0F0"/>
          <w:sz w:val="28"/>
          <w:szCs w:val="28"/>
        </w:rPr>
        <w:t>–2</w:t>
      </w:r>
      <w:r w:rsidRPr="00873499">
        <w:rPr>
          <w:rFonts w:cs="Calibri"/>
          <w:b/>
          <w:bCs/>
          <w:sz w:val="28"/>
          <w:szCs w:val="28"/>
        </w:rPr>
        <w:t>4 in the UK.</w:t>
      </w:r>
    </w:p>
    <w:p w14:paraId="409B9A03" w14:textId="7BA115B0" w:rsidR="00345298" w:rsidRPr="00873499" w:rsidRDefault="00345298" w:rsidP="00345298">
      <w:r w:rsidRPr="00873499">
        <w:t>Caroline Free</w:t>
      </w:r>
      <w:r w:rsidRPr="00873499">
        <w:rPr>
          <w:vertAlign w:val="superscript"/>
        </w:rPr>
        <w:t>1</w:t>
      </w:r>
      <w:r w:rsidRPr="00873499">
        <w:t>*, Melissa J Palmer</w:t>
      </w:r>
      <w:r w:rsidRPr="00873499">
        <w:rPr>
          <w:vertAlign w:val="superscript"/>
        </w:rPr>
        <w:t>1</w:t>
      </w:r>
      <w:r w:rsidRPr="00873499">
        <w:t>, Kimberley Potter</w:t>
      </w:r>
      <w:r w:rsidRPr="00873499">
        <w:rPr>
          <w:vertAlign w:val="superscript"/>
        </w:rPr>
        <w:t>2</w:t>
      </w:r>
      <w:r w:rsidRPr="00873499">
        <w:t>, Ona L McCarthy</w:t>
      </w:r>
      <w:r w:rsidRPr="00873499">
        <w:rPr>
          <w:vertAlign w:val="superscript"/>
        </w:rPr>
        <w:t>1</w:t>
      </w:r>
      <w:r w:rsidRPr="00873499">
        <w:t>, Lauren Jerome</w:t>
      </w:r>
      <w:r w:rsidRPr="00873499">
        <w:rPr>
          <w:vertAlign w:val="superscript"/>
        </w:rPr>
        <w:t>2</w:t>
      </w:r>
      <w:r w:rsidRPr="00873499">
        <w:t>, Sima Berendes</w:t>
      </w:r>
      <w:r w:rsidRPr="00873499">
        <w:rPr>
          <w:vertAlign w:val="superscript"/>
        </w:rPr>
        <w:t>1</w:t>
      </w:r>
      <w:r w:rsidRPr="00873499">
        <w:t>, Anasztazia Gubijev</w:t>
      </w:r>
      <w:r w:rsidRPr="00873499">
        <w:rPr>
          <w:vertAlign w:val="superscript"/>
        </w:rPr>
        <w:t>1</w:t>
      </w:r>
      <w:r w:rsidRPr="00873499">
        <w:t>, Megan Knight</w:t>
      </w:r>
      <w:r w:rsidRPr="00873499">
        <w:rPr>
          <w:vertAlign w:val="superscript"/>
        </w:rPr>
        <w:t>2</w:t>
      </w:r>
      <w:r w:rsidR="00873499" w:rsidRPr="00873499">
        <w:rPr>
          <w:color w:val="00B0F0"/>
        </w:rPr>
        <w:t>,</w:t>
      </w:r>
      <w:r w:rsidRPr="00873499">
        <w:t xml:space="preserve"> Zahra Jamal</w:t>
      </w:r>
      <w:r w:rsidRPr="00873499">
        <w:rPr>
          <w:vertAlign w:val="superscript"/>
        </w:rPr>
        <w:t>2</w:t>
      </w:r>
      <w:r w:rsidRPr="00873499">
        <w:t>, Farandeep Dhaliwal</w:t>
      </w:r>
      <w:r w:rsidRPr="00873499">
        <w:rPr>
          <w:vertAlign w:val="superscript"/>
        </w:rPr>
        <w:t>2</w:t>
      </w:r>
      <w:r w:rsidRPr="00873499">
        <w:t>, James R Carpenter</w:t>
      </w:r>
      <w:r w:rsidRPr="00873499">
        <w:rPr>
          <w:vertAlign w:val="superscript"/>
        </w:rPr>
        <w:t>3</w:t>
      </w:r>
      <w:r w:rsidRPr="00873499">
        <w:t>, Tim P Morris</w:t>
      </w:r>
      <w:r w:rsidRPr="00873499">
        <w:rPr>
          <w:vertAlign w:val="superscript"/>
        </w:rPr>
        <w:t>4</w:t>
      </w:r>
      <w:r w:rsidRPr="00873499">
        <w:t>, Phil Edwards</w:t>
      </w:r>
      <w:r w:rsidRPr="00873499">
        <w:rPr>
          <w:vertAlign w:val="superscript"/>
        </w:rPr>
        <w:t>1</w:t>
      </w:r>
      <w:r w:rsidRPr="00873499">
        <w:t>, Rebecca French</w:t>
      </w:r>
      <w:r w:rsidRPr="00873499">
        <w:rPr>
          <w:vertAlign w:val="superscript"/>
        </w:rPr>
        <w:t>5</w:t>
      </w:r>
      <w:r w:rsidRPr="00873499">
        <w:t>, Louis Macgregor</w:t>
      </w:r>
      <w:r w:rsidRPr="00873499">
        <w:rPr>
          <w:vertAlign w:val="superscript"/>
        </w:rPr>
        <w:t>6</w:t>
      </w:r>
      <w:r w:rsidRPr="00873499">
        <w:t>, Katy M E Turner</w:t>
      </w:r>
      <w:r w:rsidRPr="00873499">
        <w:rPr>
          <w:vertAlign w:val="superscript"/>
        </w:rPr>
        <w:t>6</w:t>
      </w:r>
      <w:r w:rsidRPr="00873499">
        <w:t>, Paula Baraitser</w:t>
      </w:r>
      <w:r w:rsidRPr="00873499">
        <w:rPr>
          <w:vertAlign w:val="superscript"/>
        </w:rPr>
        <w:t>7</w:t>
      </w:r>
      <w:r w:rsidRPr="00873499">
        <w:t>, Ford Colin Ian Hickson</w:t>
      </w:r>
      <w:r w:rsidRPr="00873499">
        <w:rPr>
          <w:vertAlign w:val="superscript"/>
        </w:rPr>
        <w:t>8</w:t>
      </w:r>
      <w:r w:rsidRPr="00873499">
        <w:t>, Kaye Wellings</w:t>
      </w:r>
      <w:r w:rsidRPr="00873499">
        <w:rPr>
          <w:vertAlign w:val="superscript"/>
        </w:rPr>
        <w:t>5</w:t>
      </w:r>
      <w:r w:rsidRPr="00873499">
        <w:t>, Ian Roberts</w:t>
      </w:r>
      <w:r w:rsidRPr="00873499">
        <w:rPr>
          <w:vertAlign w:val="superscript"/>
        </w:rPr>
        <w:t>1</w:t>
      </w:r>
      <w:r w:rsidRPr="00873499">
        <w:t>, Julia V Bailey</w:t>
      </w:r>
      <w:r w:rsidRPr="00873499">
        <w:rPr>
          <w:vertAlign w:val="superscript"/>
        </w:rPr>
        <w:t>9</w:t>
      </w:r>
      <w:r w:rsidRPr="00873499">
        <w:t>, Graham Hart</w:t>
      </w:r>
      <w:r w:rsidRPr="00873499">
        <w:rPr>
          <w:vertAlign w:val="superscript"/>
        </w:rPr>
        <w:t>10</w:t>
      </w:r>
      <w:r w:rsidRPr="00873499">
        <w:t>, Susan Michie</w:t>
      </w:r>
      <w:r w:rsidRPr="00873499">
        <w:rPr>
          <w:vertAlign w:val="superscript"/>
        </w:rPr>
        <w:t>11</w:t>
      </w:r>
      <w:r w:rsidRPr="00873499">
        <w:t>, Tim Clayton</w:t>
      </w:r>
      <w:r w:rsidRPr="00873499">
        <w:rPr>
          <w:vertAlign w:val="superscript"/>
        </w:rPr>
        <w:t>3</w:t>
      </w:r>
      <w:r w:rsidRPr="00873499">
        <w:t>, Karen Devries</w:t>
      </w:r>
      <w:r w:rsidRPr="00873499">
        <w:rPr>
          <w:vertAlign w:val="superscript"/>
        </w:rPr>
        <w:t>3</w:t>
      </w:r>
    </w:p>
    <w:p w14:paraId="2C704AC5" w14:textId="77777777" w:rsidR="00345298" w:rsidRPr="00873499" w:rsidRDefault="00345298" w:rsidP="00345298">
      <w:r w:rsidRPr="00873499">
        <w:rPr>
          <w:vertAlign w:val="superscript"/>
        </w:rPr>
        <w:t>1</w:t>
      </w:r>
      <w:r w:rsidRPr="00873499">
        <w:t xml:space="preserve"> Department of Population Health, London School of Hygiene and Tropical Medicine, London, UK</w:t>
      </w:r>
    </w:p>
    <w:p w14:paraId="6AF12DB2" w14:textId="77777777" w:rsidR="00345298" w:rsidRPr="00873499" w:rsidRDefault="00345298" w:rsidP="00345298">
      <w:r w:rsidRPr="00873499">
        <w:rPr>
          <w:vertAlign w:val="superscript"/>
        </w:rPr>
        <w:t>2</w:t>
      </w:r>
      <w:r w:rsidRPr="00873499">
        <w:t xml:space="preserve"> Clinical Trials Unit, MSD, London School of Hygiene and Tropical Medicine, London, London, UK</w:t>
      </w:r>
    </w:p>
    <w:p w14:paraId="41730677" w14:textId="77777777" w:rsidR="00345298" w:rsidRPr="00873499" w:rsidRDefault="00345298" w:rsidP="00345298">
      <w:r w:rsidRPr="00873499">
        <w:rPr>
          <w:vertAlign w:val="superscript"/>
        </w:rPr>
        <w:t>3</w:t>
      </w:r>
      <w:r w:rsidRPr="00873499">
        <w:t xml:space="preserve"> Department of Medical Statistics, London School of Hygiene and Tropical Medicine, London, UK</w:t>
      </w:r>
    </w:p>
    <w:p w14:paraId="74CBE65C" w14:textId="77777777" w:rsidR="00345298" w:rsidRPr="00873499" w:rsidRDefault="00345298" w:rsidP="00345298">
      <w:r w:rsidRPr="00873499">
        <w:rPr>
          <w:vertAlign w:val="superscript"/>
        </w:rPr>
        <w:lastRenderedPageBreak/>
        <w:t>4</w:t>
      </w:r>
      <w:r w:rsidRPr="00873499">
        <w:t xml:space="preserve"> MRC Clinical Trials Unit, London, United Kingdom</w:t>
      </w:r>
    </w:p>
    <w:p w14:paraId="4D513D2D" w14:textId="77777777" w:rsidR="00345298" w:rsidRPr="00873499" w:rsidRDefault="00345298" w:rsidP="00345298">
      <w:r w:rsidRPr="00873499">
        <w:rPr>
          <w:vertAlign w:val="superscript"/>
        </w:rPr>
        <w:t xml:space="preserve">5 </w:t>
      </w:r>
      <w:r w:rsidRPr="00873499">
        <w:t>Department of Social and Environmental Health Research, London School of Hygiene and Tropical Medicine, London, UK</w:t>
      </w:r>
    </w:p>
    <w:p w14:paraId="40A4B499" w14:textId="77777777" w:rsidR="00345298" w:rsidRPr="00873499" w:rsidRDefault="00345298" w:rsidP="00345298">
      <w:r w:rsidRPr="00873499">
        <w:rPr>
          <w:vertAlign w:val="superscript"/>
        </w:rPr>
        <w:t xml:space="preserve">6 </w:t>
      </w:r>
      <w:r w:rsidRPr="00873499">
        <w:t>Bristol Veterinary School, University of Bristol, Bristol, UK</w:t>
      </w:r>
    </w:p>
    <w:p w14:paraId="09B135D7" w14:textId="3213A9E4" w:rsidR="00345298" w:rsidRPr="00873499" w:rsidRDefault="00345298" w:rsidP="00345298">
      <w:r w:rsidRPr="00873499">
        <w:rPr>
          <w:vertAlign w:val="superscript"/>
        </w:rPr>
        <w:t>7</w:t>
      </w:r>
      <w:r w:rsidRPr="00873499">
        <w:t xml:space="preserve"> Centre for Global Health, King</w:t>
      </w:r>
      <w:r w:rsidR="00873499" w:rsidRPr="00873499">
        <w:rPr>
          <w:color w:val="00B0F0"/>
        </w:rPr>
        <w:t>’</w:t>
      </w:r>
      <w:r w:rsidRPr="00873499">
        <w:t>s College London, London, UK</w:t>
      </w:r>
    </w:p>
    <w:p w14:paraId="6E6B2DED" w14:textId="77777777" w:rsidR="00345298" w:rsidRPr="00873499" w:rsidRDefault="00345298" w:rsidP="00345298">
      <w:r w:rsidRPr="00873499">
        <w:rPr>
          <w:vertAlign w:val="superscript"/>
        </w:rPr>
        <w:t>8</w:t>
      </w:r>
      <w:r w:rsidRPr="00873499">
        <w:t xml:space="preserve"> Sigma Research, London School of Hygiene and Tropical Medicine, London, UK</w:t>
      </w:r>
    </w:p>
    <w:p w14:paraId="20CDDF7A" w14:textId="77777777" w:rsidR="00345298" w:rsidRPr="00873499" w:rsidRDefault="00345298" w:rsidP="00345298">
      <w:r w:rsidRPr="00873499">
        <w:rPr>
          <w:vertAlign w:val="superscript"/>
        </w:rPr>
        <w:t>9</w:t>
      </w:r>
      <w:r w:rsidRPr="00873499">
        <w:t xml:space="preserve"> eHealth Unit, Research department of Primary care and Population Health, University College London, London, UK</w:t>
      </w:r>
    </w:p>
    <w:p w14:paraId="150300E6" w14:textId="77777777" w:rsidR="00345298" w:rsidRPr="00873499" w:rsidRDefault="00345298" w:rsidP="00345298">
      <w:r w:rsidRPr="00873499">
        <w:rPr>
          <w:vertAlign w:val="superscript"/>
        </w:rPr>
        <w:t>10</w:t>
      </w:r>
      <w:r w:rsidRPr="00873499">
        <w:t xml:space="preserve"> Department of Infection and Population Health, University College London, London, UK</w:t>
      </w:r>
    </w:p>
    <w:p w14:paraId="660EE091" w14:textId="77777777" w:rsidR="00873499" w:rsidRPr="00873499" w:rsidRDefault="00345298" w:rsidP="00345298">
      <w:r w:rsidRPr="00873499">
        <w:rPr>
          <w:vertAlign w:val="superscript"/>
        </w:rPr>
        <w:t>11</w:t>
      </w:r>
      <w:r w:rsidRPr="00873499">
        <w:t xml:space="preserve"> Centre for Outcomes Research and Effectiveness, University College London, London, UK</w:t>
      </w:r>
    </w:p>
    <w:p w14:paraId="5B2E1EA4" w14:textId="77777777" w:rsidR="00873499" w:rsidRPr="00873499" w:rsidRDefault="00345298" w:rsidP="00345298">
      <w:r w:rsidRPr="00873499">
        <w:t>*Corresponding author</w:t>
      </w:r>
      <w:r w:rsidRPr="00873499">
        <w:t> </w:t>
      </w:r>
      <w:r w:rsidRPr="00873499">
        <w:t xml:space="preserve"> caroline.free@lshtm.ac.uk</w:t>
      </w:r>
    </w:p>
    <w:p w14:paraId="2B8F084E" w14:textId="61E238DF" w:rsidR="00345298" w:rsidRPr="00873499" w:rsidRDefault="00345298" w:rsidP="00345298">
      <w:pPr>
        <w:rPr>
          <w:rFonts w:asciiTheme="minorHAnsi" w:hAnsiTheme="minorHAnsi" w:cstheme="minorHAnsi"/>
          <w:sz w:val="24"/>
          <w:szCs w:val="24"/>
        </w:rPr>
      </w:pPr>
      <w:r w:rsidRPr="00873499">
        <w:rPr>
          <w:rStyle w:val="Strong"/>
          <w:rFonts w:asciiTheme="minorHAnsi" w:hAnsiTheme="minorHAnsi" w:cstheme="minorHAnsi"/>
          <w:sz w:val="24"/>
          <w:szCs w:val="24"/>
        </w:rPr>
        <w:t>Background:</w:t>
      </w:r>
      <w:r w:rsidRPr="00873499">
        <w:rPr>
          <w:rFonts w:asciiTheme="minorHAnsi" w:hAnsiTheme="minorHAnsi" w:cstheme="minorHAnsi"/>
          <w:sz w:val="24"/>
          <w:szCs w:val="24"/>
        </w:rPr>
        <w:t xml:space="preserve"> People aged 16</w:t>
      </w:r>
      <w:r w:rsidR="00873499" w:rsidRPr="00873499">
        <w:rPr>
          <w:rFonts w:asciiTheme="minorHAnsi" w:hAnsiTheme="minorHAnsi" w:cstheme="minorHAnsi"/>
          <w:color w:val="00B0F0"/>
          <w:sz w:val="24"/>
          <w:szCs w:val="24"/>
        </w:rPr>
        <w:t>–2</w:t>
      </w:r>
      <w:r w:rsidRPr="00873499">
        <w:rPr>
          <w:rFonts w:asciiTheme="minorHAnsi" w:hAnsiTheme="minorHAnsi" w:cstheme="minorHAnsi"/>
          <w:sz w:val="24"/>
          <w:szCs w:val="24"/>
        </w:rPr>
        <w:t xml:space="preserve">4 have a higher prevalence of genital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 xml:space="preserve"> and gonorrhoea than other age groups. With users, we developed the theory based safetxt intervention to reduce sexually transmitted infection</w:t>
      </w:r>
      <w:r w:rsidR="00873499" w:rsidRPr="00873499">
        <w:rPr>
          <w:rFonts w:asciiTheme="minorHAnsi" w:hAnsiTheme="minorHAnsi" w:cstheme="minorHAnsi"/>
          <w:color w:val="00B0F0"/>
          <w:sz w:val="24"/>
          <w:szCs w:val="24"/>
        </w:rPr>
        <w:t>.</w:t>
      </w:r>
    </w:p>
    <w:p w14:paraId="293E65F7" w14:textId="59B4F4C2" w:rsidR="00345298" w:rsidRPr="00873499" w:rsidRDefault="00345298" w:rsidP="00345298">
      <w:pPr>
        <w:rPr>
          <w:rStyle w:val="Strong"/>
          <w:rFonts w:asciiTheme="minorHAnsi" w:hAnsiTheme="minorHAnsi" w:cstheme="minorHAnsi"/>
          <w:sz w:val="24"/>
          <w:szCs w:val="24"/>
        </w:rPr>
      </w:pPr>
      <w:r w:rsidRPr="00873499">
        <w:rPr>
          <w:rStyle w:val="Strong"/>
          <w:rFonts w:asciiTheme="minorHAnsi" w:hAnsiTheme="minorHAnsi" w:cstheme="minorHAnsi"/>
          <w:sz w:val="24"/>
          <w:szCs w:val="24"/>
        </w:rPr>
        <w:t xml:space="preserve">Objectives: </w:t>
      </w:r>
      <w:r w:rsidRPr="00873499">
        <w:rPr>
          <w:rFonts w:asciiTheme="minorHAnsi" w:hAnsiTheme="minorHAnsi" w:cstheme="minorHAnsi"/>
          <w:sz w:val="24"/>
          <w:szCs w:val="24"/>
        </w:rPr>
        <w:t xml:space="preserve">To establish the effect of the safetxt intervention on the cumulative </w:t>
      </w:r>
      <w:r w:rsidRPr="00873499">
        <w:rPr>
          <w:rFonts w:asciiTheme="minorHAnsi" w:hAnsiTheme="minorHAnsi" w:cstheme="minorHAnsi"/>
          <w:sz w:val="24"/>
          <w:szCs w:val="24"/>
          <w:highlight w:val="magenta"/>
        </w:rPr>
        <w:t>incidence</w:t>
      </w:r>
      <w:r w:rsidRPr="00873499">
        <w:rPr>
          <w:rFonts w:asciiTheme="minorHAnsi" w:hAnsiTheme="minorHAnsi" w:cstheme="minorHAnsi"/>
          <w:sz w:val="24"/>
          <w:szCs w:val="24"/>
        </w:rPr>
        <w:t xml:space="preserve"> of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gonorrhoea infection at 1 year.</w:t>
      </w:r>
    </w:p>
    <w:p w14:paraId="59DA6F19" w14:textId="77777777" w:rsidR="00345298" w:rsidRPr="00873499" w:rsidRDefault="00345298" w:rsidP="00345298">
      <w:pPr>
        <w:rPr>
          <w:rFonts w:asciiTheme="minorHAnsi" w:hAnsiTheme="minorHAnsi" w:cstheme="minorHAnsi"/>
          <w:sz w:val="24"/>
          <w:szCs w:val="24"/>
        </w:rPr>
      </w:pPr>
      <w:r w:rsidRPr="00873499">
        <w:rPr>
          <w:rStyle w:val="Strong"/>
          <w:rFonts w:asciiTheme="minorHAnsi" w:hAnsiTheme="minorHAnsi" w:cstheme="minorHAnsi"/>
          <w:sz w:val="24"/>
          <w:szCs w:val="24"/>
        </w:rPr>
        <w:t>Design:</w:t>
      </w:r>
      <w:r w:rsidRPr="00873499">
        <w:rPr>
          <w:rFonts w:asciiTheme="minorHAnsi" w:hAnsiTheme="minorHAnsi" w:cstheme="minorHAnsi"/>
          <w:sz w:val="24"/>
          <w:szCs w:val="24"/>
        </w:rPr>
        <w:t xml:space="preserve"> </w:t>
      </w:r>
      <w:bookmarkStart w:id="5" w:name="_Hlk80979048"/>
      <w:r w:rsidRPr="00873499">
        <w:rPr>
          <w:rFonts w:asciiTheme="minorHAnsi" w:hAnsiTheme="minorHAnsi" w:cstheme="minorHAnsi"/>
          <w:sz w:val="24"/>
          <w:szCs w:val="24"/>
        </w:rPr>
        <w:t>A parallel-group individual level randomised superiority trial with care providers and outcome assessors blind to allocation</w:t>
      </w:r>
      <w:bookmarkEnd w:id="5"/>
      <w:r w:rsidRPr="00873499">
        <w:rPr>
          <w:rFonts w:asciiTheme="minorHAnsi" w:hAnsiTheme="minorHAnsi" w:cstheme="minorHAnsi"/>
          <w:sz w:val="24"/>
          <w:szCs w:val="24"/>
        </w:rPr>
        <w:t>.</w:t>
      </w:r>
    </w:p>
    <w:p w14:paraId="69DF164E" w14:textId="77777777" w:rsidR="00873499"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Setting: </w:t>
      </w:r>
      <w:r w:rsidRPr="00873499">
        <w:rPr>
          <w:rFonts w:asciiTheme="minorHAnsi" w:hAnsiTheme="minorHAnsi" w:cstheme="minorHAnsi"/>
          <w:sz w:val="24"/>
          <w:szCs w:val="24"/>
        </w:rPr>
        <w:t>Recruitment: 92 UK sexual health clinics.</w:t>
      </w:r>
    </w:p>
    <w:p w14:paraId="56ABE354" w14:textId="11DD41CB" w:rsidR="00873499"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Participants: </w:t>
      </w:r>
      <w:r w:rsidRPr="00873499">
        <w:rPr>
          <w:rFonts w:asciiTheme="minorHAnsi" w:hAnsiTheme="minorHAnsi" w:cstheme="minorHAnsi"/>
          <w:sz w:val="24"/>
          <w:szCs w:val="24"/>
        </w:rPr>
        <w:t xml:space="preserve">Inclusion criteria: received a positive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 xml:space="preserve"> or gonorrhoea test result, diagnosed with non-specific urethritis (NSU) or started treatment for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gonorrhoea</w:t>
      </w:r>
      <w:r w:rsidR="00873499" w:rsidRPr="00873499">
        <w:rPr>
          <w:rFonts w:asciiTheme="minorHAnsi" w:hAnsiTheme="minorHAnsi" w:cstheme="minorHAnsi"/>
          <w:color w:val="00B0F0"/>
          <w:sz w:val="24"/>
          <w:szCs w:val="24"/>
        </w:rPr>
        <w:t>/</w:t>
      </w:r>
      <w:r w:rsidRPr="00873499">
        <w:rPr>
          <w:rFonts w:asciiTheme="minorHAnsi" w:hAnsiTheme="minorHAnsi" w:cstheme="minorHAnsi"/>
          <w:sz w:val="24"/>
          <w:szCs w:val="24"/>
        </w:rPr>
        <w:t>NSU in the last two weeks; own a personal mobile phone; aged 16 to 24.</w:t>
      </w:r>
    </w:p>
    <w:p w14:paraId="47F67F4A" w14:textId="2E67942A" w:rsidR="00345298" w:rsidRPr="00873499" w:rsidRDefault="00345298" w:rsidP="00345298">
      <w:pPr>
        <w:rPr>
          <w:rFonts w:asciiTheme="minorHAnsi" w:hAnsiTheme="minorHAnsi" w:cstheme="minorHAnsi"/>
          <w:b/>
          <w:sz w:val="24"/>
          <w:szCs w:val="24"/>
        </w:rPr>
      </w:pPr>
      <w:r w:rsidRPr="00873499">
        <w:rPr>
          <w:rFonts w:asciiTheme="minorHAnsi" w:hAnsiTheme="minorHAnsi" w:cstheme="minorHAnsi"/>
          <w:b/>
          <w:sz w:val="24"/>
          <w:szCs w:val="24"/>
        </w:rPr>
        <w:t>Allocation:</w:t>
      </w:r>
      <w:r w:rsidRPr="00873499">
        <w:rPr>
          <w:rFonts w:asciiTheme="minorHAnsi" w:hAnsiTheme="minorHAnsi" w:cstheme="minorHAnsi"/>
          <w:sz w:val="24"/>
          <w:szCs w:val="24"/>
        </w:rPr>
        <w:t xml:space="preserve"> Remote computer-based randomisation with an automated link to the messaging system delivering intervention or control group messages.</w:t>
      </w:r>
    </w:p>
    <w:p w14:paraId="567E1AEA" w14:textId="284FEBC6" w:rsidR="00345298" w:rsidRPr="00873499" w:rsidRDefault="00345298" w:rsidP="00345298">
      <w:pPr>
        <w:rPr>
          <w:rFonts w:asciiTheme="minorHAnsi" w:hAnsiTheme="minorHAnsi" w:cstheme="minorHAnsi"/>
          <w:b/>
          <w:sz w:val="24"/>
          <w:szCs w:val="24"/>
        </w:rPr>
      </w:pPr>
      <w:r w:rsidRPr="00873499">
        <w:rPr>
          <w:rFonts w:asciiTheme="minorHAnsi" w:hAnsiTheme="minorHAnsi" w:cstheme="minorHAnsi"/>
          <w:b/>
          <w:sz w:val="24"/>
          <w:szCs w:val="24"/>
        </w:rPr>
        <w:t xml:space="preserve">Intervention: </w:t>
      </w:r>
      <w:r w:rsidRPr="00873499">
        <w:rPr>
          <w:rFonts w:asciiTheme="minorHAnsi" w:hAnsiTheme="minorHAnsi" w:cstheme="minorHAnsi"/>
          <w:sz w:val="24"/>
          <w:szCs w:val="24"/>
        </w:rPr>
        <w:t>The safetxt intervention was designed to reduce STI by increasing partner notification, condom use and STI testing before sex with new partners. It employed educational, enabling and incentivising content delivered by 42</w:t>
      </w:r>
      <w:r w:rsidR="00873499" w:rsidRPr="00873499">
        <w:rPr>
          <w:rFonts w:asciiTheme="minorHAnsi" w:hAnsiTheme="minorHAnsi" w:cstheme="minorHAnsi"/>
          <w:color w:val="00B0F0"/>
          <w:sz w:val="24"/>
          <w:szCs w:val="24"/>
        </w:rPr>
        <w:t>–7</w:t>
      </w:r>
      <w:r w:rsidRPr="00873499">
        <w:rPr>
          <w:rFonts w:asciiTheme="minorHAnsi" w:hAnsiTheme="minorHAnsi" w:cstheme="minorHAnsi"/>
          <w:sz w:val="24"/>
          <w:szCs w:val="24"/>
        </w:rPr>
        <w:t>9 text messages over a year, tailored according to type of infection, gender and sexuality.</w:t>
      </w:r>
    </w:p>
    <w:p w14:paraId="3EDB6577" w14:textId="77777777" w:rsidR="00345298"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Comparator: </w:t>
      </w:r>
      <w:r w:rsidRPr="00873499">
        <w:rPr>
          <w:rFonts w:asciiTheme="minorHAnsi" w:hAnsiTheme="minorHAnsi" w:cstheme="minorHAnsi"/>
          <w:sz w:val="24"/>
          <w:szCs w:val="24"/>
        </w:rPr>
        <w:t>a monthly message regarding trial participation.</w:t>
      </w:r>
    </w:p>
    <w:p w14:paraId="01D053A3" w14:textId="4192A26A" w:rsidR="00345298"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Main outcomes: </w:t>
      </w:r>
      <w:r w:rsidRPr="00873499">
        <w:rPr>
          <w:rFonts w:asciiTheme="minorHAnsi" w:hAnsiTheme="minorHAnsi" w:cstheme="minorHAnsi"/>
          <w:sz w:val="24"/>
          <w:szCs w:val="24"/>
        </w:rPr>
        <w:t xml:space="preserve">Primary outcome: cumulative </w:t>
      </w:r>
      <w:r w:rsidRPr="00873499">
        <w:rPr>
          <w:rFonts w:asciiTheme="minorHAnsi" w:hAnsiTheme="minorHAnsi" w:cstheme="minorHAnsi"/>
          <w:sz w:val="24"/>
          <w:szCs w:val="24"/>
          <w:highlight w:val="magenta"/>
        </w:rPr>
        <w:t>incidence</w:t>
      </w:r>
      <w:r w:rsidRPr="00873499">
        <w:rPr>
          <w:rFonts w:asciiTheme="minorHAnsi" w:hAnsiTheme="minorHAnsi" w:cstheme="minorHAnsi"/>
          <w:sz w:val="24"/>
          <w:szCs w:val="24"/>
        </w:rPr>
        <w:t xml:space="preserve"> of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 xml:space="preserve"> and gonorrhoea infection at 12 months assessed by nucleic acid amplification tests. Secondary outcomes at 1 and 12 months include self-reported: partner notification, condom use and STI testing prior to sex with new partner(s).</w:t>
      </w:r>
    </w:p>
    <w:p w14:paraId="095F2CED" w14:textId="49A8B2FB" w:rsidR="00873499"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Results: </w:t>
      </w:r>
      <w:r w:rsidRPr="00873499">
        <w:rPr>
          <w:rFonts w:asciiTheme="minorHAnsi" w:hAnsiTheme="minorHAnsi" w:cstheme="minorHAnsi"/>
          <w:iCs/>
          <w:sz w:val="24"/>
          <w:szCs w:val="24"/>
        </w:rPr>
        <w:t xml:space="preserve">Between 1/4/2016 and 23/11/2018, we assessed 20,476 for eligibility, consented and randomised 6248 participants allocating 3123 to the safetxt intervention and 3125 to the control. Primary outcome </w:t>
      </w:r>
      <w:r w:rsidRPr="00873499">
        <w:rPr>
          <w:rFonts w:asciiTheme="minorHAnsi" w:hAnsiTheme="minorHAnsi" w:cstheme="minorHAnsi"/>
          <w:iCs/>
          <w:sz w:val="24"/>
          <w:szCs w:val="24"/>
          <w:highlight w:val="magenta"/>
        </w:rPr>
        <w:t>data</w:t>
      </w:r>
      <w:r w:rsidRPr="00873499">
        <w:rPr>
          <w:rFonts w:asciiTheme="minorHAnsi" w:hAnsiTheme="minorHAnsi" w:cstheme="minorHAnsi"/>
          <w:iCs/>
          <w:sz w:val="24"/>
          <w:szCs w:val="24"/>
        </w:rPr>
        <w:t xml:space="preserve"> were available for </w:t>
      </w:r>
      <w:r w:rsidRPr="00873499">
        <w:rPr>
          <w:rFonts w:asciiTheme="minorHAnsi" w:hAnsiTheme="minorHAnsi" w:cstheme="minorHAnsi"/>
          <w:sz w:val="24"/>
          <w:szCs w:val="24"/>
        </w:rPr>
        <w:t xml:space="preserve">4675 (74.8%) </w:t>
      </w:r>
      <w:r w:rsidRPr="00873499">
        <w:rPr>
          <w:rFonts w:asciiTheme="minorHAnsi" w:hAnsiTheme="minorHAnsi" w:cstheme="minorHAnsi"/>
          <w:iCs/>
          <w:sz w:val="24"/>
          <w:szCs w:val="24"/>
        </w:rPr>
        <w:t xml:space="preserve">participants. </w:t>
      </w:r>
      <w:r w:rsidRPr="00873499">
        <w:rPr>
          <w:rFonts w:asciiTheme="minorHAnsi" w:hAnsiTheme="minorHAnsi" w:cstheme="minorHAnsi"/>
          <w:sz w:val="24"/>
          <w:szCs w:val="24"/>
        </w:rPr>
        <w:t xml:space="preserve">The cumulative </w:t>
      </w:r>
      <w:r w:rsidRPr="00873499">
        <w:rPr>
          <w:rFonts w:asciiTheme="minorHAnsi" w:hAnsiTheme="minorHAnsi" w:cstheme="minorHAnsi"/>
          <w:sz w:val="24"/>
          <w:szCs w:val="24"/>
          <w:highlight w:val="magenta"/>
        </w:rPr>
        <w:t>incidence</w:t>
      </w:r>
      <w:r w:rsidRPr="00873499">
        <w:rPr>
          <w:rFonts w:asciiTheme="minorHAnsi" w:hAnsiTheme="minorHAnsi" w:cstheme="minorHAnsi"/>
          <w:sz w:val="24"/>
          <w:szCs w:val="24"/>
        </w:rPr>
        <w:t xml:space="preserve"> of </w:t>
      </w:r>
      <w:r w:rsidR="00873499" w:rsidRPr="00873499">
        <w:rPr>
          <w:rFonts w:asciiTheme="minorHAnsi" w:hAnsiTheme="minorHAnsi" w:cstheme="minorHAnsi"/>
          <w:color w:val="00B0F0"/>
          <w:sz w:val="24"/>
          <w:szCs w:val="24"/>
        </w:rPr>
        <w:t>chlamydia</w:t>
      </w:r>
      <w:r w:rsidRPr="00873499">
        <w:rPr>
          <w:rFonts w:asciiTheme="minorHAnsi" w:hAnsiTheme="minorHAnsi" w:cstheme="minorHAnsi"/>
          <w:sz w:val="24"/>
          <w:szCs w:val="24"/>
        </w:rPr>
        <w:t>/gonorrhoea infection was 22.2% (693/3123) safetxt vs 20.3% (633/3125) control (OR 1.13, 95% CI 0.98 to 1.31). There was no evidence of heterogeneity in any of the pre-specified subgroups. Partner notification was 85.6% safetxt vs 84.0% control (OR 1.14, 95% CI 0.99</w:t>
      </w:r>
      <w:r w:rsidR="00873499" w:rsidRPr="00873499">
        <w:rPr>
          <w:rFonts w:asciiTheme="minorHAnsi" w:hAnsiTheme="minorHAnsi" w:cstheme="minorHAnsi"/>
          <w:color w:val="00B0F0"/>
          <w:sz w:val="24"/>
          <w:szCs w:val="24"/>
        </w:rPr>
        <w:t>–1</w:t>
      </w:r>
      <w:r w:rsidRPr="00873499">
        <w:rPr>
          <w:rFonts w:asciiTheme="minorHAnsi" w:hAnsiTheme="minorHAnsi" w:cstheme="minorHAnsi"/>
          <w:sz w:val="24"/>
          <w:szCs w:val="24"/>
        </w:rPr>
        <w:t>.33). At 12 months, condom use at last sex was 33.8% safetxt vs 31.2% control (OR 1.14, 95% CI 1.01 to 1.28) and condom use at first sex with most recent new partner was 54.4% safetxt vs 48.7% control (OR 1.27, 95% CI 1.11 to 1.45). Testing before sex with a new partner was 39.5% safetxt vs 40.9% control (OR 0.95, 95% CI 0.82</w:t>
      </w:r>
      <w:r w:rsidR="00873499" w:rsidRPr="00873499">
        <w:rPr>
          <w:rFonts w:asciiTheme="minorHAnsi" w:hAnsiTheme="minorHAnsi" w:cstheme="minorHAnsi"/>
          <w:color w:val="00B0F0"/>
          <w:sz w:val="24"/>
          <w:szCs w:val="24"/>
        </w:rPr>
        <w:t>–1</w:t>
      </w:r>
      <w:r w:rsidRPr="00873499">
        <w:rPr>
          <w:rFonts w:asciiTheme="minorHAnsi" w:hAnsiTheme="minorHAnsi" w:cstheme="minorHAnsi"/>
          <w:sz w:val="24"/>
          <w:szCs w:val="24"/>
        </w:rPr>
        <w:t>.10). Having two or more partners since joining the trial was 56.9% safetxt vs 54.8% control (OR 1.11, 95% CI 1.00 to 1.24) and having sex with someone new since joining the trial was 69.7% safetxt vs 67.4% control (OR 1.13, 95% CI 1.00 to 1.28).</w:t>
      </w:r>
      <w:r w:rsidR="00873499" w:rsidRPr="00873499">
        <w:rPr>
          <w:rFonts w:asciiTheme="minorHAnsi" w:hAnsiTheme="minorHAnsi" w:cstheme="minorHAnsi"/>
          <w:sz w:val="24"/>
          <w:szCs w:val="24"/>
        </w:rPr>
        <w:t xml:space="preserve"> </w:t>
      </w:r>
      <w:r w:rsidRPr="00873499">
        <w:rPr>
          <w:rFonts w:asciiTheme="minorHAnsi" w:hAnsiTheme="minorHAnsi" w:cstheme="minorHAnsi"/>
          <w:sz w:val="24"/>
          <w:szCs w:val="24"/>
        </w:rPr>
        <w:t>There were no differences in safety outcomes. Additional sensitivity and per protocol analyses gave similar results.</w:t>
      </w:r>
    </w:p>
    <w:p w14:paraId="1F229B29" w14:textId="1B3CDFB7" w:rsidR="00345298" w:rsidRPr="00873499" w:rsidRDefault="00345298" w:rsidP="00345298">
      <w:pPr>
        <w:rPr>
          <w:rFonts w:asciiTheme="minorHAnsi" w:hAnsiTheme="minorHAnsi" w:cstheme="minorHAnsi"/>
          <w:sz w:val="24"/>
          <w:szCs w:val="24"/>
          <w:lang w:eastAsia="en-GB"/>
        </w:rPr>
      </w:pPr>
      <w:r w:rsidRPr="00873499">
        <w:rPr>
          <w:rFonts w:asciiTheme="minorHAnsi" w:hAnsiTheme="minorHAnsi" w:cstheme="minorHAnsi"/>
          <w:b/>
          <w:sz w:val="24"/>
          <w:szCs w:val="24"/>
        </w:rPr>
        <w:lastRenderedPageBreak/>
        <w:t>Limitations</w:t>
      </w:r>
      <w:r w:rsidRPr="00873499">
        <w:rPr>
          <w:rFonts w:asciiTheme="minorHAnsi" w:hAnsiTheme="minorHAnsi" w:cstheme="minorHAnsi"/>
          <w:sz w:val="24"/>
          <w:szCs w:val="24"/>
        </w:rPr>
        <w:t>: Our understanding of the mechanism of action for the unanticipated effects is limited</w:t>
      </w:r>
    </w:p>
    <w:p w14:paraId="16B5E3B3" w14:textId="77777777" w:rsidR="00873499" w:rsidRPr="00873499" w:rsidRDefault="00345298" w:rsidP="00345298">
      <w:pPr>
        <w:pStyle w:val="NormalWeb"/>
        <w:shd w:val="clear" w:color="auto" w:fill="FFFFFF"/>
        <w:rPr>
          <w:rFonts w:asciiTheme="minorHAnsi" w:hAnsiTheme="minorHAnsi" w:cstheme="minorHAnsi"/>
          <w:b/>
        </w:rPr>
      </w:pPr>
      <w:r w:rsidRPr="00873499">
        <w:rPr>
          <w:rFonts w:asciiTheme="minorHAnsi" w:hAnsiTheme="minorHAnsi" w:cstheme="minorHAnsi"/>
          <w:b/>
        </w:rPr>
        <w:t>Conclusions:</w:t>
      </w:r>
    </w:p>
    <w:p w14:paraId="0F1EB4EE" w14:textId="7908334C" w:rsidR="00873499" w:rsidRPr="00873499" w:rsidRDefault="00345298" w:rsidP="00345298">
      <w:pPr>
        <w:shd w:val="clear" w:color="auto" w:fill="FFFFFF"/>
        <w:rPr>
          <w:sz w:val="24"/>
          <w:szCs w:val="24"/>
        </w:rPr>
      </w:pPr>
      <w:r w:rsidRPr="00873499">
        <w:rPr>
          <w:rFonts w:asciiTheme="minorHAnsi" w:hAnsiTheme="minorHAnsi" w:cstheme="minorHAnsi"/>
          <w:color w:val="201F1E"/>
          <w:sz w:val="24"/>
          <w:szCs w:val="24"/>
          <w:lang w:eastAsia="en-GB"/>
        </w:rPr>
        <w:t xml:space="preserve">The safetxt intervention did not reduce </w:t>
      </w:r>
      <w:r w:rsidR="00873499" w:rsidRPr="00873499">
        <w:rPr>
          <w:rFonts w:asciiTheme="minorHAnsi" w:hAnsiTheme="minorHAnsi" w:cstheme="minorHAnsi"/>
          <w:color w:val="00B0F0"/>
          <w:sz w:val="24"/>
          <w:szCs w:val="24"/>
          <w:lang w:eastAsia="en-GB"/>
        </w:rPr>
        <w:t>chlamydia</w:t>
      </w:r>
      <w:r w:rsidRPr="00873499">
        <w:rPr>
          <w:rFonts w:asciiTheme="minorHAnsi" w:hAnsiTheme="minorHAnsi" w:cstheme="minorHAnsi"/>
          <w:color w:val="201F1E"/>
          <w:sz w:val="24"/>
          <w:szCs w:val="24"/>
          <w:lang w:eastAsia="en-GB"/>
        </w:rPr>
        <w:t xml:space="preserve"> and gonorrhoea infections, with slightly more infections in the intervention group. The intervention increased condom use but also increased the number of partners and new partners. </w:t>
      </w:r>
      <w:r w:rsidRPr="00873499">
        <w:rPr>
          <w:sz w:val="24"/>
          <w:szCs w:val="24"/>
        </w:rPr>
        <w:t>Randomised controlled trials are essential for evaluating health communication interventions, which can have unanticipated effects.</w:t>
      </w:r>
    </w:p>
    <w:p w14:paraId="312C7D6D" w14:textId="135A6D45" w:rsidR="00873499" w:rsidRPr="00873499" w:rsidRDefault="00345298" w:rsidP="00345298">
      <w:pPr>
        <w:rPr>
          <w:rFonts w:asciiTheme="minorHAnsi" w:hAnsiTheme="minorHAnsi" w:cstheme="minorHAnsi"/>
          <w:sz w:val="24"/>
          <w:szCs w:val="24"/>
        </w:rPr>
      </w:pPr>
      <w:r w:rsidRPr="00873499">
        <w:rPr>
          <w:rFonts w:asciiTheme="minorHAnsi" w:hAnsiTheme="minorHAnsi" w:cstheme="minorHAnsi"/>
          <w:b/>
          <w:sz w:val="24"/>
          <w:szCs w:val="24"/>
        </w:rPr>
        <w:t xml:space="preserve">Future work: </w:t>
      </w:r>
      <w:r w:rsidRPr="00873499">
        <w:rPr>
          <w:rFonts w:asciiTheme="minorHAnsi" w:hAnsiTheme="minorHAnsi" w:cstheme="minorHAnsi"/>
          <w:sz w:val="24"/>
          <w:szCs w:val="24"/>
        </w:rPr>
        <w:t>RCT evaluating novel interventions in this complex area are needed</w:t>
      </w:r>
    </w:p>
    <w:p w14:paraId="7F65C1ED" w14:textId="399556B7" w:rsidR="00345298" w:rsidRPr="00873499" w:rsidRDefault="00345298" w:rsidP="00345298">
      <w:pPr>
        <w:rPr>
          <w:rFonts w:asciiTheme="minorHAnsi" w:hAnsiTheme="minorHAnsi" w:cstheme="minorHAnsi"/>
          <w:b/>
          <w:sz w:val="24"/>
          <w:szCs w:val="24"/>
        </w:rPr>
      </w:pPr>
      <w:r w:rsidRPr="00873499">
        <w:rPr>
          <w:rFonts w:asciiTheme="minorHAnsi" w:hAnsiTheme="minorHAnsi" w:cstheme="minorHAnsi"/>
          <w:b/>
          <w:sz w:val="24"/>
          <w:szCs w:val="24"/>
        </w:rPr>
        <w:t xml:space="preserve">Study registration: </w:t>
      </w:r>
      <w:r w:rsidRPr="00873499">
        <w:rPr>
          <w:rFonts w:asciiTheme="minorHAnsi" w:hAnsiTheme="minorHAnsi" w:cstheme="minorHAnsi"/>
          <w:sz w:val="24"/>
          <w:szCs w:val="24"/>
        </w:rPr>
        <w:t>International Standard Randomised Controlled Trials Number: ISRCTN64390461</w:t>
      </w:r>
    </w:p>
    <w:p w14:paraId="7DCD9994" w14:textId="77777777" w:rsidR="00345298" w:rsidRPr="00873499" w:rsidRDefault="00345298" w:rsidP="00345298">
      <w:pPr>
        <w:rPr>
          <w:rFonts w:asciiTheme="minorHAnsi" w:hAnsiTheme="minorHAnsi" w:cstheme="minorHAnsi"/>
          <w:b/>
          <w:sz w:val="24"/>
          <w:szCs w:val="24"/>
        </w:rPr>
      </w:pPr>
      <w:r w:rsidRPr="00873499">
        <w:rPr>
          <w:rFonts w:asciiTheme="minorHAnsi" w:hAnsiTheme="minorHAnsi" w:cstheme="minorHAnsi"/>
          <w:b/>
          <w:sz w:val="24"/>
          <w:szCs w:val="24"/>
        </w:rPr>
        <w:t xml:space="preserve">Funding details: </w:t>
      </w:r>
      <w:r w:rsidRPr="00873499">
        <w:rPr>
          <w:rFonts w:asciiTheme="minorHAnsi" w:hAnsiTheme="minorHAnsi" w:cstheme="minorHAnsi"/>
          <w:sz w:val="24"/>
          <w:szCs w:val="24"/>
        </w:rPr>
        <w:t>National Institute for Health Research, Public Health Research (14/182/07)</w:t>
      </w:r>
    </w:p>
    <w:p w14:paraId="37D469CE" w14:textId="232B7014" w:rsidR="00957E3A" w:rsidRPr="00873499" w:rsidRDefault="00957E3A" w:rsidP="00957E3A">
      <w:pPr>
        <w:pStyle w:val="43PrelimtitleHeadingsHeadingstyles"/>
      </w:pPr>
      <w:r w:rsidRPr="00873499">
        <w:t>Contents</w:t>
      </w:r>
    </w:p>
    <w:p w14:paraId="439AE176" w14:textId="75030EC2" w:rsidR="00957E3A" w:rsidRPr="00873499" w:rsidRDefault="00957E3A" w:rsidP="00957E3A">
      <w:pPr>
        <w:pStyle w:val="602TextfoTextstylesTextstyles"/>
        <w:rPr>
          <w:i/>
          <w:color w:val="FF0000"/>
        </w:rPr>
      </w:pPr>
      <w:r w:rsidRPr="00873499">
        <w:rPr>
          <w:i/>
          <w:color w:val="FF0000"/>
        </w:rPr>
        <w:t>&lt;&lt;Typesetter insert Contents list &gt;&gt;</w:t>
      </w:r>
    </w:p>
    <w:p w14:paraId="7E957AEC" w14:textId="77777777" w:rsidR="00957E3A" w:rsidRPr="00873499" w:rsidRDefault="00957E3A" w:rsidP="00957E3A">
      <w:pPr>
        <w:pStyle w:val="43PrelimtitleHeadingsHeadingstyles"/>
      </w:pPr>
      <w:r w:rsidRPr="00873499">
        <w:t>List of tables</w:t>
      </w:r>
    </w:p>
    <w:p w14:paraId="115A28FB" w14:textId="6BDD3481" w:rsidR="00957E3A" w:rsidRPr="00873499" w:rsidRDefault="00957E3A" w:rsidP="00957E3A">
      <w:pPr>
        <w:pStyle w:val="602TextfoTextstylesTextstyles"/>
        <w:rPr>
          <w:i/>
          <w:color w:val="FF0000"/>
        </w:rPr>
      </w:pPr>
      <w:r w:rsidRPr="00873499">
        <w:rPr>
          <w:i/>
          <w:color w:val="FF0000"/>
        </w:rPr>
        <w:t>&lt;&lt;Typesetter insert List of tables&gt;&gt;</w:t>
      </w:r>
    </w:p>
    <w:p w14:paraId="7882F9BA" w14:textId="77777777" w:rsidR="00957E3A" w:rsidRPr="00873499" w:rsidRDefault="00957E3A" w:rsidP="00957E3A">
      <w:pPr>
        <w:pStyle w:val="43PrelimtitleHeadingsHeadingstyles"/>
      </w:pPr>
      <w:r w:rsidRPr="00873499">
        <w:t>List of figures</w:t>
      </w:r>
    </w:p>
    <w:p w14:paraId="203428F5" w14:textId="1F77DC52" w:rsidR="00957E3A" w:rsidRPr="00873499" w:rsidRDefault="00957E3A" w:rsidP="00957E3A">
      <w:pPr>
        <w:pStyle w:val="602TextfoTextstylesTextstyles"/>
        <w:rPr>
          <w:i/>
          <w:color w:val="FF0000"/>
        </w:rPr>
      </w:pPr>
      <w:r w:rsidRPr="00873499">
        <w:rPr>
          <w:i/>
          <w:color w:val="FF0000"/>
        </w:rPr>
        <w:t>&lt;&lt;Typesetter insert List of figures&gt;&gt;</w:t>
      </w:r>
    </w:p>
    <w:p w14:paraId="56773089" w14:textId="77777777" w:rsidR="00957E3A" w:rsidRPr="00873499" w:rsidRDefault="00957E3A" w:rsidP="00957E3A">
      <w:pPr>
        <w:pStyle w:val="43PrelimtitleHeadingsHeadingstyles"/>
      </w:pPr>
      <w:commentRangeStart w:id="6"/>
      <w:r w:rsidRPr="00873499">
        <w:t>List of supplementary material</w:t>
      </w:r>
      <w:commentRangeEnd w:id="6"/>
      <w:r w:rsidR="00662297">
        <w:rPr>
          <w:rStyle w:val="CommentReference"/>
          <w:rFonts w:ascii="Times New Roman" w:hAnsi="Times New Roman" w:cs="Times New Roman"/>
          <w:bCs w:val="0"/>
          <w:color w:val="auto"/>
          <w:lang w:val="en-US"/>
        </w:rPr>
        <w:commentReference w:id="6"/>
      </w:r>
    </w:p>
    <w:p w14:paraId="1DC8DE23" w14:textId="76BA354D" w:rsidR="00957E3A" w:rsidRPr="00873499" w:rsidRDefault="00957E3A" w:rsidP="00957E3A">
      <w:pPr>
        <w:pStyle w:val="602TextfoTextstylesTextstyles"/>
        <w:rPr>
          <w:i/>
          <w:color w:val="FF0000"/>
        </w:rPr>
      </w:pPr>
      <w:r w:rsidRPr="00873499">
        <w:rPr>
          <w:i/>
          <w:color w:val="FF0000"/>
        </w:rPr>
        <w:t>&lt;&lt;Typesetter please format as per list of tables/boxes/figures&gt;&gt;</w:t>
      </w:r>
    </w:p>
    <w:p w14:paraId="58869731" w14:textId="77777777" w:rsidR="00957E3A" w:rsidRPr="00873499" w:rsidRDefault="00957E3A" w:rsidP="00957E3A">
      <w:r w:rsidRPr="00873499">
        <w:t>Report Supplementary Material 1 – Consent form</w:t>
      </w:r>
    </w:p>
    <w:p w14:paraId="3E631316" w14:textId="630A4B27" w:rsidR="00957E3A" w:rsidRPr="00873499" w:rsidRDefault="00957E3A" w:rsidP="00957E3A">
      <w:commentRangeStart w:id="7"/>
      <w:r w:rsidRPr="00873499">
        <w:t>Report Supplementary Material 2</w:t>
      </w:r>
      <w:commentRangeEnd w:id="7"/>
      <w:r w:rsidR="00662297">
        <w:rPr>
          <w:rStyle w:val="CommentReference"/>
        </w:rPr>
        <w:commentReference w:id="7"/>
      </w:r>
      <w:r w:rsidRPr="00873499">
        <w:t xml:space="preserve"> – Participant</w:t>
      </w:r>
      <w:r w:rsidR="00873499" w:rsidRPr="00873499">
        <w:rPr>
          <w:color w:val="00B0F0"/>
        </w:rPr>
        <w:t>’</w:t>
      </w:r>
      <w:r w:rsidRPr="00873499">
        <w:t>s Information Sheet</w:t>
      </w:r>
    </w:p>
    <w:p w14:paraId="79DFF620" w14:textId="77777777" w:rsidR="00957E3A" w:rsidRPr="00873499" w:rsidRDefault="00957E3A" w:rsidP="00957E3A">
      <w:r w:rsidRPr="00873499">
        <w:t>Report Supplementary Material 3 – Baseline Questionnaire</w:t>
      </w:r>
    </w:p>
    <w:p w14:paraId="1FF2203D" w14:textId="357BABC2" w:rsidR="00957E3A" w:rsidRPr="00873499" w:rsidRDefault="00957E3A" w:rsidP="00957E3A">
      <w:r w:rsidRPr="00873499">
        <w:t>Report Supplementary Material 4</w:t>
      </w:r>
      <w:r w:rsidR="00873499" w:rsidRPr="00873499">
        <w:rPr>
          <w:color w:val="00B0F0"/>
        </w:rPr>
        <w:t xml:space="preserve"> – </w:t>
      </w:r>
      <w:r w:rsidRPr="00873499">
        <w:t>Four week questionnaire</w:t>
      </w:r>
    </w:p>
    <w:p w14:paraId="0158ED52" w14:textId="77777777" w:rsidR="00873499" w:rsidRPr="00873499" w:rsidRDefault="00957E3A" w:rsidP="00957E3A">
      <w:commentRangeStart w:id="8"/>
      <w:r w:rsidRPr="00873499">
        <w:t>Report Supplementary Material 5</w:t>
      </w:r>
      <w:commentRangeEnd w:id="8"/>
      <w:r w:rsidR="00662297">
        <w:rPr>
          <w:rStyle w:val="CommentReference"/>
        </w:rPr>
        <w:commentReference w:id="8"/>
      </w:r>
      <w:r w:rsidRPr="00873499">
        <w:t xml:space="preserve"> – One year questionnaire</w:t>
      </w:r>
    </w:p>
    <w:p w14:paraId="69D2D631" w14:textId="12D49B5D" w:rsidR="00957E3A" w:rsidRPr="00873499" w:rsidRDefault="00957E3A" w:rsidP="00957E3A">
      <w:pPr>
        <w:ind w:left="-720" w:firstLine="720"/>
      </w:pPr>
      <w:commentRangeStart w:id="9"/>
      <w:r w:rsidRPr="00873499">
        <w:t>Report Supplementary Material 6</w:t>
      </w:r>
      <w:commentRangeEnd w:id="9"/>
      <w:r w:rsidR="009B43AF">
        <w:rPr>
          <w:rStyle w:val="CommentReference"/>
        </w:rPr>
        <w:commentReference w:id="9"/>
      </w:r>
      <w:r w:rsidRPr="00873499">
        <w:t xml:space="preserve"> – Example newsletter</w:t>
      </w:r>
    </w:p>
    <w:p w14:paraId="5B3D61BF" w14:textId="77777777" w:rsidR="00957E3A" w:rsidRPr="00873499" w:rsidRDefault="00957E3A" w:rsidP="00957E3A">
      <w:r w:rsidRPr="00873499">
        <w:t>Report Supplementary Material 7 – Screening log</w:t>
      </w:r>
    </w:p>
    <w:p w14:paraId="5CDBC19D" w14:textId="77777777" w:rsidR="00957E3A" w:rsidRPr="00873499" w:rsidRDefault="00957E3A" w:rsidP="00957E3A">
      <w:commentRangeStart w:id="10"/>
      <w:r w:rsidRPr="00873499">
        <w:t>Report Supplementary Material 8</w:t>
      </w:r>
      <w:commentRangeEnd w:id="10"/>
      <w:r w:rsidR="001F2F7C">
        <w:rPr>
          <w:rStyle w:val="CommentReference"/>
        </w:rPr>
        <w:commentReference w:id="10"/>
      </w:r>
      <w:r w:rsidRPr="00873499">
        <w:t xml:space="preserve"> – Tailored recruitment materials</w:t>
      </w:r>
    </w:p>
    <w:p w14:paraId="759F8D15" w14:textId="77777777" w:rsidR="00957E3A" w:rsidRPr="00873499" w:rsidRDefault="00957E3A" w:rsidP="00957E3A">
      <w:r w:rsidRPr="00873499">
        <w:t>Report Supplementary Material 9 – Prize draw hampers</w:t>
      </w:r>
    </w:p>
    <w:p w14:paraId="04F451CC" w14:textId="0A8F1631" w:rsidR="00957E3A" w:rsidRPr="00873499" w:rsidRDefault="00957E3A" w:rsidP="00957E3A">
      <w:commentRangeStart w:id="11"/>
      <w:r w:rsidRPr="00873499">
        <w:t>Report Supplementary Material 10</w:t>
      </w:r>
      <w:commentRangeEnd w:id="11"/>
      <w:r w:rsidR="00545302">
        <w:rPr>
          <w:rStyle w:val="CommentReference"/>
        </w:rPr>
        <w:commentReference w:id="11"/>
      </w:r>
      <w:r w:rsidRPr="00873499">
        <w:t xml:space="preserve"> – Letters to the sites</w:t>
      </w:r>
      <w:r w:rsidR="00873499" w:rsidRPr="00873499">
        <w:rPr>
          <w:color w:val="00B0F0"/>
        </w:rPr>
        <w:t>’</w:t>
      </w:r>
      <w:r w:rsidRPr="00873499">
        <w:t xml:space="preserve"> Chief Executives</w:t>
      </w:r>
    </w:p>
    <w:p w14:paraId="2BF2B9A1" w14:textId="77777777" w:rsidR="00957E3A" w:rsidRPr="00873499" w:rsidRDefault="00957E3A" w:rsidP="00957E3A">
      <w:r w:rsidRPr="00873499">
        <w:t>Report Supplementary Material 11 – Certificates</w:t>
      </w:r>
    </w:p>
    <w:p w14:paraId="19C82A03" w14:textId="77777777" w:rsidR="00957E3A" w:rsidRPr="00873499" w:rsidRDefault="00957E3A" w:rsidP="00957E3A">
      <w:r w:rsidRPr="00873499">
        <w:t>Report Supplementary Material 12 – Posting instructions</w:t>
      </w:r>
    </w:p>
    <w:p w14:paraId="2F00645F" w14:textId="77777777" w:rsidR="00957E3A" w:rsidRPr="00873499" w:rsidRDefault="00957E3A" w:rsidP="00957E3A">
      <w:r w:rsidRPr="00873499">
        <w:t>Report Supplementary Material 13 – Thank you slips</w:t>
      </w:r>
    </w:p>
    <w:p w14:paraId="3D175B97" w14:textId="77777777" w:rsidR="00957E3A" w:rsidRPr="00873499" w:rsidRDefault="00957E3A" w:rsidP="00957E3A">
      <w:r w:rsidRPr="00873499">
        <w:t>Report Supplementary Material 14 – Pocket Cards</w:t>
      </w:r>
    </w:p>
    <w:p w14:paraId="7F258AA4" w14:textId="19E46D37" w:rsidR="00873499" w:rsidRPr="00873499" w:rsidRDefault="00957E3A" w:rsidP="00957E3A">
      <w:commentRangeStart w:id="12"/>
      <w:r w:rsidRPr="00873499">
        <w:t>Report Supplementary Material 15</w:t>
      </w:r>
      <w:commentRangeEnd w:id="12"/>
      <w:r w:rsidR="00545302">
        <w:rPr>
          <w:rStyle w:val="CommentReference"/>
        </w:rPr>
        <w:commentReference w:id="12"/>
      </w:r>
      <w:r w:rsidRPr="00873499">
        <w:t xml:space="preserve"> – </w:t>
      </w:r>
      <w:r w:rsidR="00873499" w:rsidRPr="00873499">
        <w:rPr>
          <w:color w:val="00B0F0"/>
        </w:rPr>
        <w:t>E-mail</w:t>
      </w:r>
      <w:r w:rsidRPr="00873499">
        <w:t xml:space="preserve"> picture</w:t>
      </w:r>
    </w:p>
    <w:p w14:paraId="58E3E6DD" w14:textId="280FBF2B" w:rsidR="00957E3A" w:rsidRPr="00873499" w:rsidRDefault="00957E3A" w:rsidP="00957E3A">
      <w:pPr>
        <w:pStyle w:val="602TextfoTextstylesTextstyles"/>
        <w:rPr>
          <w:color w:val="auto"/>
        </w:rPr>
      </w:pPr>
      <w:r w:rsidRPr="00873499">
        <w:rPr>
          <w:color w:val="auto"/>
        </w:rPr>
        <w:t xml:space="preserve">Supplementary material can be found on the NIHR Journals Library report page </w:t>
      </w:r>
      <w:r w:rsidRPr="00873499">
        <w:rPr>
          <w:color w:val="auto"/>
        </w:rPr>
        <w:lastRenderedPageBreak/>
        <w:t>(https://doi.org/10.3310/XXXXXXX0).</w:t>
      </w:r>
    </w:p>
    <w:p w14:paraId="0ED307D0" w14:textId="77777777" w:rsidR="00873499" w:rsidRPr="00873499" w:rsidRDefault="00957E3A" w:rsidP="00957E3A">
      <w:pPr>
        <w:pStyle w:val="602TextfoTextstylesTextstyles"/>
        <w:rPr>
          <w:color w:val="auto"/>
        </w:rPr>
      </w:pPr>
      <w:r w:rsidRPr="00873499">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bookmarkEnd w:id="4"/>
    </w:p>
    <w:p w14:paraId="2F3DB149" w14:textId="1AA0330C" w:rsidR="00604C22" w:rsidRPr="00873499" w:rsidRDefault="00604C22" w:rsidP="00604C22">
      <w:pPr>
        <w:pStyle w:val="Heading1"/>
      </w:pPr>
      <w:bookmarkStart w:id="13" w:name="_Toc77356059"/>
      <w:r w:rsidRPr="00873499">
        <w:t>List of Abbreviations</w:t>
      </w:r>
      <w:bookmarkEnd w:id="13"/>
    </w:p>
    <w:p w14:paraId="410AB1C1" w14:textId="77777777" w:rsidR="00B75609" w:rsidRPr="00873499" w:rsidRDefault="00B75609" w:rsidP="00CD77AD">
      <w:pPr>
        <w:widowControl w:val="0"/>
        <w:tabs>
          <w:tab w:val="left" w:pos="1378"/>
        </w:tabs>
        <w:ind w:left="108"/>
      </w:pPr>
      <w:r w:rsidRPr="00873499">
        <w:t>API</w:t>
      </w:r>
      <w:r w:rsidRPr="00873499">
        <w:tab/>
        <w:t>Application programming interface</w:t>
      </w:r>
    </w:p>
    <w:p w14:paraId="52522190" w14:textId="77777777" w:rsidR="00B75609" w:rsidRPr="00873499" w:rsidRDefault="00B75609" w:rsidP="00CD77AD">
      <w:pPr>
        <w:widowControl w:val="0"/>
        <w:tabs>
          <w:tab w:val="left" w:pos="1378"/>
        </w:tabs>
        <w:ind w:left="108"/>
      </w:pPr>
      <w:r w:rsidRPr="00873499">
        <w:t>CI</w:t>
      </w:r>
      <w:r w:rsidRPr="00873499">
        <w:tab/>
        <w:t>Confidence Interval</w:t>
      </w:r>
    </w:p>
    <w:p w14:paraId="33DE7318" w14:textId="77777777" w:rsidR="00B75609" w:rsidRPr="00873499" w:rsidRDefault="00B75609" w:rsidP="00CD77AD">
      <w:pPr>
        <w:widowControl w:val="0"/>
        <w:tabs>
          <w:tab w:val="left" w:pos="1378"/>
        </w:tabs>
        <w:ind w:left="108"/>
      </w:pPr>
      <w:r w:rsidRPr="00873499">
        <w:t>CoE</w:t>
      </w:r>
      <w:r w:rsidRPr="00873499">
        <w:tab/>
        <w:t>Certainty of Evidence</w:t>
      </w:r>
    </w:p>
    <w:p w14:paraId="77F23B21" w14:textId="77777777" w:rsidR="00B75609" w:rsidRPr="00873499" w:rsidRDefault="00B75609" w:rsidP="00CD77AD">
      <w:pPr>
        <w:widowControl w:val="0"/>
        <w:tabs>
          <w:tab w:val="left" w:pos="1378"/>
        </w:tabs>
        <w:ind w:left="108"/>
      </w:pPr>
      <w:r w:rsidRPr="00873499">
        <w:t>CTU</w:t>
      </w:r>
      <w:r w:rsidRPr="00873499">
        <w:tab/>
        <w:t>Clinical Trials Unit</w:t>
      </w:r>
    </w:p>
    <w:p w14:paraId="6556D0EA" w14:textId="77777777" w:rsidR="00873499" w:rsidRPr="00873499" w:rsidRDefault="00B75609" w:rsidP="00CD77AD">
      <w:pPr>
        <w:widowControl w:val="0"/>
        <w:tabs>
          <w:tab w:val="left" w:pos="1378"/>
        </w:tabs>
        <w:ind w:left="108"/>
      </w:pPr>
      <w:r w:rsidRPr="00873499">
        <w:t>GCP</w:t>
      </w:r>
      <w:r w:rsidRPr="00873499">
        <w:tab/>
        <w:t xml:space="preserve">Good Clinical </w:t>
      </w:r>
      <w:r w:rsidRPr="00873499">
        <w:rPr>
          <w:highlight w:val="magenta"/>
        </w:rPr>
        <w:t>Practice</w:t>
      </w:r>
    </w:p>
    <w:p w14:paraId="1FFA00EF" w14:textId="289132CE" w:rsidR="00B75609" w:rsidRPr="00873499" w:rsidRDefault="00B75609" w:rsidP="00CD77AD">
      <w:pPr>
        <w:widowControl w:val="0"/>
        <w:tabs>
          <w:tab w:val="left" w:pos="1378"/>
        </w:tabs>
        <w:ind w:left="108"/>
      </w:pPr>
      <w:r w:rsidRPr="00873499">
        <w:t>IMD</w:t>
      </w:r>
      <w:r w:rsidRPr="00873499">
        <w:tab/>
        <w:t>Index of Multiple Deprivation</w:t>
      </w:r>
    </w:p>
    <w:p w14:paraId="55028785" w14:textId="77777777" w:rsidR="00B75609" w:rsidRPr="00873499" w:rsidRDefault="00B75609" w:rsidP="00CD77AD">
      <w:pPr>
        <w:widowControl w:val="0"/>
        <w:tabs>
          <w:tab w:val="left" w:pos="1378"/>
        </w:tabs>
        <w:ind w:left="108"/>
      </w:pPr>
      <w:r w:rsidRPr="00873499">
        <w:t>LSHTM CTU</w:t>
      </w:r>
      <w:r w:rsidRPr="00873499">
        <w:tab/>
        <w:t>London School of Hygiene &amp; Tropical Medicine Clinical Trials Unit</w:t>
      </w:r>
    </w:p>
    <w:p w14:paraId="5D15EA15" w14:textId="77777777" w:rsidR="00B75609" w:rsidRPr="00873499" w:rsidRDefault="00B75609" w:rsidP="00CD77AD">
      <w:pPr>
        <w:widowControl w:val="0"/>
        <w:tabs>
          <w:tab w:val="left" w:pos="1378"/>
        </w:tabs>
        <w:ind w:left="108"/>
      </w:pPr>
      <w:r w:rsidRPr="00873499">
        <w:t>MAR</w:t>
      </w:r>
      <w:r w:rsidRPr="00873499">
        <w:tab/>
        <w:t>Missing at Random</w:t>
      </w:r>
    </w:p>
    <w:p w14:paraId="2CC20FA2" w14:textId="77777777" w:rsidR="00B75609" w:rsidRPr="00873499" w:rsidRDefault="00B75609" w:rsidP="00CD77AD">
      <w:pPr>
        <w:widowControl w:val="0"/>
        <w:tabs>
          <w:tab w:val="left" w:pos="1378"/>
        </w:tabs>
        <w:ind w:left="108"/>
      </w:pPr>
      <w:r w:rsidRPr="00873499">
        <w:t>MI</w:t>
      </w:r>
      <w:r w:rsidRPr="00873499">
        <w:tab/>
        <w:t>Multiple Imputation</w:t>
      </w:r>
    </w:p>
    <w:p w14:paraId="2BDE71D3" w14:textId="77777777" w:rsidR="00B75609" w:rsidRPr="00873499" w:rsidRDefault="00B75609" w:rsidP="00CD77AD">
      <w:pPr>
        <w:widowControl w:val="0"/>
        <w:tabs>
          <w:tab w:val="left" w:pos="1378"/>
        </w:tabs>
        <w:ind w:left="108"/>
      </w:pPr>
      <w:r w:rsidRPr="00873499">
        <w:t>MICE</w:t>
      </w:r>
      <w:r w:rsidRPr="00873499">
        <w:tab/>
        <w:t>Multiple Imputation using Chained Equations.</w:t>
      </w:r>
    </w:p>
    <w:p w14:paraId="0FC1796E" w14:textId="77777777" w:rsidR="00B75609" w:rsidRPr="00873499" w:rsidRDefault="00B75609" w:rsidP="00CD77AD">
      <w:pPr>
        <w:widowControl w:val="0"/>
        <w:tabs>
          <w:tab w:val="left" w:pos="1378"/>
        </w:tabs>
        <w:ind w:left="108"/>
      </w:pPr>
      <w:r w:rsidRPr="00873499">
        <w:t>MSM</w:t>
      </w:r>
      <w:r w:rsidRPr="00873499">
        <w:tab/>
        <w:t>Men who have sex with men only</w:t>
      </w:r>
    </w:p>
    <w:p w14:paraId="0C5C3945" w14:textId="77777777" w:rsidR="00B75609" w:rsidRPr="00873499" w:rsidRDefault="00B75609" w:rsidP="00CD77AD">
      <w:pPr>
        <w:widowControl w:val="0"/>
        <w:tabs>
          <w:tab w:val="left" w:pos="1378"/>
        </w:tabs>
        <w:ind w:left="108"/>
      </w:pPr>
      <w:r w:rsidRPr="00873499">
        <w:t>MSMW</w:t>
      </w:r>
      <w:r w:rsidRPr="00873499">
        <w:tab/>
        <w:t>Men who have sex with men and women</w:t>
      </w:r>
    </w:p>
    <w:p w14:paraId="490DCA68" w14:textId="77777777" w:rsidR="00B75609" w:rsidRPr="00873499" w:rsidRDefault="00B75609" w:rsidP="00CD77AD">
      <w:pPr>
        <w:widowControl w:val="0"/>
        <w:tabs>
          <w:tab w:val="left" w:pos="1378"/>
        </w:tabs>
        <w:ind w:left="108"/>
      </w:pPr>
      <w:r w:rsidRPr="00873499">
        <w:t>MSW</w:t>
      </w:r>
      <w:r w:rsidRPr="00873499">
        <w:tab/>
        <w:t>Men who have sex with women</w:t>
      </w:r>
    </w:p>
    <w:p w14:paraId="311AD66B" w14:textId="77777777" w:rsidR="00B75609" w:rsidRPr="00873499" w:rsidRDefault="00B75609" w:rsidP="00CD77AD">
      <w:pPr>
        <w:widowControl w:val="0"/>
        <w:tabs>
          <w:tab w:val="left" w:pos="1378"/>
        </w:tabs>
        <w:ind w:left="108"/>
      </w:pPr>
      <w:r w:rsidRPr="00873499">
        <w:t>NAAT</w:t>
      </w:r>
      <w:r w:rsidRPr="00873499">
        <w:tab/>
        <w:t>Nucleic Acid Amplification Tests</w:t>
      </w:r>
    </w:p>
    <w:p w14:paraId="6DA08A27" w14:textId="77777777" w:rsidR="00B75609" w:rsidRPr="00873499" w:rsidRDefault="00B75609" w:rsidP="00CD77AD">
      <w:pPr>
        <w:widowControl w:val="0"/>
        <w:tabs>
          <w:tab w:val="left" w:pos="1378"/>
        </w:tabs>
        <w:ind w:left="108"/>
      </w:pPr>
      <w:r w:rsidRPr="00873499">
        <w:t>NSU</w:t>
      </w:r>
      <w:r w:rsidRPr="00873499">
        <w:tab/>
        <w:t>Non-specific urethritis</w:t>
      </w:r>
    </w:p>
    <w:p w14:paraId="7549379E" w14:textId="77777777" w:rsidR="00873499" w:rsidRPr="00873499" w:rsidRDefault="00B75609" w:rsidP="00CD77AD">
      <w:pPr>
        <w:widowControl w:val="0"/>
        <w:tabs>
          <w:tab w:val="left" w:pos="1378"/>
        </w:tabs>
        <w:ind w:left="108"/>
      </w:pPr>
      <w:r w:rsidRPr="00873499">
        <w:t>PEP</w:t>
      </w:r>
      <w:r w:rsidRPr="00873499">
        <w:tab/>
        <w:t>Post exposure prophylaxis</w:t>
      </w:r>
    </w:p>
    <w:p w14:paraId="4C9898C2" w14:textId="4E99972B" w:rsidR="00B75609" w:rsidRPr="00873499" w:rsidRDefault="00B75609" w:rsidP="00CD77AD">
      <w:pPr>
        <w:widowControl w:val="0"/>
        <w:tabs>
          <w:tab w:val="left" w:pos="1378"/>
        </w:tabs>
        <w:ind w:left="108"/>
      </w:pPr>
      <w:r w:rsidRPr="00873499">
        <w:t>RCT</w:t>
      </w:r>
      <w:r w:rsidRPr="00873499">
        <w:tab/>
        <w:t>Randomised controlled trial</w:t>
      </w:r>
    </w:p>
    <w:p w14:paraId="152921FF" w14:textId="77777777" w:rsidR="00B75609" w:rsidRPr="00873499" w:rsidRDefault="00B75609" w:rsidP="00CD77AD">
      <w:pPr>
        <w:widowControl w:val="0"/>
        <w:tabs>
          <w:tab w:val="left" w:pos="1378"/>
        </w:tabs>
        <w:ind w:left="108"/>
      </w:pPr>
      <w:r w:rsidRPr="00873499">
        <w:t>SRH</w:t>
      </w:r>
      <w:r w:rsidRPr="00873499">
        <w:tab/>
        <w:t>Sexual and reproductive health</w:t>
      </w:r>
    </w:p>
    <w:p w14:paraId="6609ED1B" w14:textId="77777777" w:rsidR="00B75609" w:rsidRPr="00873499" w:rsidRDefault="00B75609" w:rsidP="00CD77AD">
      <w:pPr>
        <w:widowControl w:val="0"/>
        <w:tabs>
          <w:tab w:val="left" w:pos="1378"/>
        </w:tabs>
        <w:ind w:left="108"/>
      </w:pPr>
      <w:r w:rsidRPr="00873499">
        <w:t>STI</w:t>
      </w:r>
      <w:r w:rsidRPr="00873499">
        <w:tab/>
        <w:t>Sexually transmitted infection</w:t>
      </w:r>
    </w:p>
    <w:p w14:paraId="25DA0ADD" w14:textId="77777777" w:rsidR="00B75609" w:rsidRPr="00873499" w:rsidRDefault="00B75609" w:rsidP="00CD77AD">
      <w:pPr>
        <w:widowControl w:val="0"/>
        <w:tabs>
          <w:tab w:val="left" w:pos="1378"/>
        </w:tabs>
        <w:ind w:left="108"/>
      </w:pPr>
      <w:r w:rsidRPr="00873499">
        <w:t>TSC</w:t>
      </w:r>
      <w:r w:rsidRPr="00873499">
        <w:tab/>
        <w:t>Trial Steering Committee</w:t>
      </w:r>
    </w:p>
    <w:p w14:paraId="38DF82E6" w14:textId="77777777" w:rsidR="00B75609" w:rsidRPr="00873499" w:rsidRDefault="00B75609" w:rsidP="00CD77AD">
      <w:pPr>
        <w:widowControl w:val="0"/>
        <w:tabs>
          <w:tab w:val="left" w:pos="1378"/>
        </w:tabs>
        <w:ind w:left="108"/>
      </w:pPr>
      <w:r w:rsidRPr="00873499">
        <w:t>WSM</w:t>
      </w:r>
      <w:r w:rsidRPr="00873499">
        <w:tab/>
        <w:t>Women who have sex with men only</w:t>
      </w:r>
    </w:p>
    <w:p w14:paraId="71AD7763" w14:textId="77777777" w:rsidR="00B75609" w:rsidRPr="00873499" w:rsidRDefault="00B75609" w:rsidP="00CD77AD">
      <w:pPr>
        <w:widowControl w:val="0"/>
        <w:tabs>
          <w:tab w:val="left" w:pos="1378"/>
        </w:tabs>
        <w:ind w:left="108"/>
      </w:pPr>
      <w:r w:rsidRPr="00873499">
        <w:t>WSMW</w:t>
      </w:r>
      <w:r w:rsidRPr="00873499">
        <w:tab/>
        <w:t>Women who have sex with men and women</w:t>
      </w:r>
    </w:p>
    <w:p w14:paraId="31278EF6" w14:textId="77777777" w:rsidR="00873499" w:rsidRPr="00873499" w:rsidRDefault="00B75609" w:rsidP="00CD77AD">
      <w:pPr>
        <w:widowControl w:val="0"/>
        <w:tabs>
          <w:tab w:val="left" w:pos="1378"/>
        </w:tabs>
        <w:ind w:left="108"/>
      </w:pPr>
      <w:r w:rsidRPr="00873499">
        <w:t>WSW</w:t>
      </w:r>
      <w:r w:rsidRPr="00873499">
        <w:tab/>
        <w:t>Women who have sex with women only</w:t>
      </w:r>
    </w:p>
    <w:p w14:paraId="4C98E9E4" w14:textId="69385526" w:rsidR="00C44105" w:rsidRPr="00873499" w:rsidRDefault="00C44105" w:rsidP="00E95953">
      <w:pPr>
        <w:pStyle w:val="Heading1"/>
      </w:pPr>
      <w:bookmarkStart w:id="14" w:name="_Toc77356061"/>
      <w:r w:rsidRPr="00873499">
        <w:t>Plain English Summary</w:t>
      </w:r>
      <w:bookmarkEnd w:id="14"/>
    </w:p>
    <w:p w14:paraId="752FCA35" w14:textId="77777777" w:rsidR="00873499" w:rsidRPr="00873499" w:rsidRDefault="00C44105" w:rsidP="000A6845">
      <w:pPr>
        <w:spacing w:before="120" w:after="120"/>
        <w:rPr>
          <w:rFonts w:cs="Calibri"/>
          <w:lang w:eastAsia="en-GB"/>
        </w:rPr>
      </w:pPr>
      <w:bookmarkStart w:id="15" w:name="_Hlk63256799"/>
      <w:r w:rsidRPr="00873499">
        <w:rPr>
          <w:rFonts w:cs="Calibri"/>
          <w:lang w:eastAsia="en-GB"/>
        </w:rPr>
        <w:t xml:space="preserve">Sexually transmitted infections are common in young people and can cause important health problems. People are less likely to get an infection if they use condoms and get tested before they have sex with a new partner. </w:t>
      </w:r>
      <w:r w:rsidR="003C3861" w:rsidRPr="00873499">
        <w:rPr>
          <w:rFonts w:cs="Calibri"/>
          <w:lang w:eastAsia="en-GB"/>
        </w:rPr>
        <w:t>P</w:t>
      </w:r>
      <w:r w:rsidRPr="00873499">
        <w:rPr>
          <w:rFonts w:cs="Calibri"/>
          <w:lang w:eastAsia="en-GB"/>
        </w:rPr>
        <w:t>eople with an infection are less likely to get another infection if they tell their partner, but these things</w:t>
      </w:r>
      <w:r w:rsidR="003C3861" w:rsidRPr="00873499">
        <w:rPr>
          <w:rFonts w:cs="Calibri"/>
          <w:lang w:eastAsia="en-GB"/>
        </w:rPr>
        <w:t xml:space="preserve"> can be hard to do</w:t>
      </w:r>
      <w:r w:rsidRPr="00873499">
        <w:rPr>
          <w:rFonts w:cs="Calibri"/>
          <w:lang w:eastAsia="en-GB"/>
        </w:rPr>
        <w:t>.</w:t>
      </w:r>
    </w:p>
    <w:p w14:paraId="0B4D621A" w14:textId="77777777" w:rsidR="00873499" w:rsidRPr="00873499" w:rsidRDefault="004447E3" w:rsidP="000A6845">
      <w:pPr>
        <w:spacing w:before="120" w:after="120"/>
        <w:rPr>
          <w:rFonts w:cs="Calibri"/>
          <w:lang w:eastAsia="en-GB"/>
        </w:rPr>
      </w:pPr>
      <w:r w:rsidRPr="00873499">
        <w:rPr>
          <w:rFonts w:cs="Calibri"/>
          <w:lang w:eastAsia="en-GB"/>
        </w:rPr>
        <w:t>In previous research, w</w:t>
      </w:r>
      <w:r w:rsidR="00C44105" w:rsidRPr="00873499">
        <w:rPr>
          <w:rFonts w:cs="Calibri"/>
          <w:lang w:eastAsia="en-GB"/>
        </w:rPr>
        <w:t xml:space="preserve">e developed </w:t>
      </w:r>
      <w:r w:rsidRPr="00873499">
        <w:rPr>
          <w:rFonts w:cs="Calibri"/>
          <w:lang w:eastAsia="en-GB"/>
        </w:rPr>
        <w:t xml:space="preserve">educational and </w:t>
      </w:r>
      <w:r w:rsidR="00C44105" w:rsidRPr="00873499">
        <w:rPr>
          <w:rFonts w:cs="Calibri"/>
          <w:lang w:eastAsia="en-GB"/>
        </w:rPr>
        <w:t>support</w:t>
      </w:r>
      <w:r w:rsidR="00E1203C" w:rsidRPr="00873499">
        <w:rPr>
          <w:rFonts w:cs="Calibri"/>
          <w:lang w:eastAsia="en-GB"/>
        </w:rPr>
        <w:t>ive text messages</w:t>
      </w:r>
      <w:r w:rsidR="00C44105" w:rsidRPr="00873499">
        <w:rPr>
          <w:rFonts w:cs="Calibri"/>
          <w:lang w:eastAsia="en-GB"/>
        </w:rPr>
        <w:t xml:space="preserve"> for </w:t>
      </w:r>
      <w:r w:rsidR="00E1203C" w:rsidRPr="00873499">
        <w:rPr>
          <w:rFonts w:cs="Calibri"/>
          <w:lang w:eastAsia="en-GB"/>
        </w:rPr>
        <w:t>and</w:t>
      </w:r>
      <w:r w:rsidR="00C44105" w:rsidRPr="00873499">
        <w:rPr>
          <w:rFonts w:cs="Calibri"/>
          <w:lang w:eastAsia="en-GB"/>
        </w:rPr>
        <w:t xml:space="preserve"> with young people</w:t>
      </w:r>
      <w:r w:rsidR="00E1203C" w:rsidRPr="00873499">
        <w:rPr>
          <w:rFonts w:cs="Calibri"/>
          <w:lang w:eastAsia="en-GB"/>
        </w:rPr>
        <w:t xml:space="preserve">. The messages </w:t>
      </w:r>
      <w:r w:rsidR="004D16F0" w:rsidRPr="00873499">
        <w:rPr>
          <w:rFonts w:cs="Calibri"/>
          <w:lang w:eastAsia="en-GB"/>
        </w:rPr>
        <w:t>intended</w:t>
      </w:r>
      <w:r w:rsidR="00C44105" w:rsidRPr="00873499">
        <w:rPr>
          <w:rFonts w:cs="Calibri"/>
          <w:lang w:eastAsia="en-GB"/>
        </w:rPr>
        <w:t xml:space="preserve"> to help young people use condoms, get tested</w:t>
      </w:r>
      <w:r w:rsidR="00754C6F" w:rsidRPr="00873499">
        <w:rPr>
          <w:rFonts w:cs="Calibri"/>
          <w:lang w:eastAsia="en-GB"/>
        </w:rPr>
        <w:t xml:space="preserve">, </w:t>
      </w:r>
      <w:r w:rsidR="00C44105" w:rsidRPr="00873499">
        <w:rPr>
          <w:rFonts w:cs="Calibri"/>
          <w:lang w:eastAsia="en-GB"/>
        </w:rPr>
        <w:t>tell a partner about an infection</w:t>
      </w:r>
      <w:r w:rsidR="00754C6F" w:rsidRPr="00873499">
        <w:rPr>
          <w:rFonts w:cs="Calibri"/>
          <w:lang w:eastAsia="en-GB"/>
        </w:rPr>
        <w:t xml:space="preserve"> and reduce </w:t>
      </w:r>
      <w:r w:rsidR="00F60D17" w:rsidRPr="00873499">
        <w:rPr>
          <w:rFonts w:cs="Calibri"/>
          <w:lang w:eastAsia="en-GB"/>
        </w:rPr>
        <w:t>infections</w:t>
      </w:r>
      <w:r w:rsidR="00C44105" w:rsidRPr="00873499">
        <w:rPr>
          <w:rFonts w:cs="Calibri"/>
          <w:lang w:eastAsia="en-GB"/>
        </w:rPr>
        <w:t xml:space="preserve">. Young people liked </w:t>
      </w:r>
      <w:r w:rsidR="00C44105" w:rsidRPr="00873499">
        <w:rPr>
          <w:rFonts w:cs="Calibri"/>
        </w:rPr>
        <w:t>the messages</w:t>
      </w:r>
      <w:r w:rsidR="00C44105" w:rsidRPr="00873499">
        <w:rPr>
          <w:rFonts w:cs="Calibri"/>
          <w:lang w:eastAsia="en-GB"/>
        </w:rPr>
        <w:t xml:space="preserve">. They said the messages </w:t>
      </w:r>
      <w:r w:rsidR="00E1203C" w:rsidRPr="00873499">
        <w:rPr>
          <w:rFonts w:cs="Calibri"/>
          <w:lang w:eastAsia="en-GB"/>
        </w:rPr>
        <w:t xml:space="preserve">increased knowledge and </w:t>
      </w:r>
      <w:r w:rsidR="00C44105" w:rsidRPr="00873499">
        <w:rPr>
          <w:rFonts w:cs="Calibri"/>
          <w:lang w:eastAsia="en-GB"/>
        </w:rPr>
        <w:t>helped them to t</w:t>
      </w:r>
      <w:r w:rsidR="00754C6F" w:rsidRPr="00873499">
        <w:rPr>
          <w:rFonts w:cs="Calibri"/>
          <w:lang w:eastAsia="en-GB"/>
        </w:rPr>
        <w:t xml:space="preserve">alk to partners about infections </w:t>
      </w:r>
      <w:r w:rsidR="00C44105" w:rsidRPr="00873499">
        <w:rPr>
          <w:rFonts w:cs="Calibri"/>
          <w:lang w:eastAsia="en-GB"/>
        </w:rPr>
        <w:t>and use condoms.</w:t>
      </w:r>
    </w:p>
    <w:p w14:paraId="08811B47" w14:textId="77777777" w:rsidR="00873499" w:rsidRPr="00873499" w:rsidRDefault="00C44105" w:rsidP="000A6845">
      <w:pPr>
        <w:spacing w:before="120" w:after="120"/>
        <w:rPr>
          <w:rFonts w:cs="Calibri"/>
          <w:lang w:eastAsia="en-GB"/>
        </w:rPr>
      </w:pPr>
      <w:r w:rsidRPr="00873499">
        <w:rPr>
          <w:rFonts w:cs="Calibri"/>
          <w:lang w:eastAsia="en-GB"/>
        </w:rPr>
        <w:t xml:space="preserve">Randomised controlled trials are the best way of testing if a new approach works. We conducted a randomised controlled trial to tell us if this form of health education reduces </w:t>
      </w:r>
      <w:r w:rsidR="00F60D17" w:rsidRPr="00873499">
        <w:rPr>
          <w:rFonts w:cs="Calibri"/>
          <w:lang w:eastAsia="en-GB"/>
        </w:rPr>
        <w:t>sexually transmitted infections</w:t>
      </w:r>
      <w:r w:rsidRPr="00873499">
        <w:rPr>
          <w:rFonts w:cs="Calibri"/>
          <w:lang w:eastAsia="en-GB"/>
        </w:rPr>
        <w:t>. We recruited 6248 people. We randomly (by chance) sent 3123 people the educational messages and 3125 people the control messages</w:t>
      </w:r>
      <w:r w:rsidR="003C3861" w:rsidRPr="00873499">
        <w:rPr>
          <w:rFonts w:cs="Calibri"/>
          <w:lang w:eastAsia="en-GB"/>
        </w:rPr>
        <w:t xml:space="preserve"> about taking part in the trial</w:t>
      </w:r>
      <w:r w:rsidRPr="00873499">
        <w:rPr>
          <w:rFonts w:cs="Calibri"/>
          <w:lang w:eastAsia="en-GB"/>
        </w:rPr>
        <w:t>.</w:t>
      </w:r>
    </w:p>
    <w:p w14:paraId="742777DA" w14:textId="32B94461" w:rsidR="00C44105" w:rsidRPr="00873499" w:rsidRDefault="00C44105" w:rsidP="000A6845">
      <w:pPr>
        <w:rPr>
          <w:rFonts w:cs="Calibri"/>
          <w:lang w:eastAsia="en-GB"/>
        </w:rPr>
      </w:pPr>
      <w:r w:rsidRPr="00873499">
        <w:rPr>
          <w:rFonts w:cs="Calibri"/>
          <w:lang w:eastAsia="en-GB"/>
        </w:rPr>
        <w:t xml:space="preserve">The educational messages did not reduce </w:t>
      </w:r>
      <w:r w:rsidR="00F60D17" w:rsidRPr="00873499">
        <w:rPr>
          <w:rFonts w:cs="Calibri"/>
          <w:lang w:eastAsia="en-GB"/>
        </w:rPr>
        <w:t>infections</w:t>
      </w:r>
      <w:r w:rsidRPr="00873499">
        <w:rPr>
          <w:rFonts w:cs="Calibri"/>
          <w:lang w:eastAsia="en-GB"/>
        </w:rPr>
        <w:t xml:space="preserve"> over 12 months</w:t>
      </w:r>
      <w:r w:rsidR="003156D9" w:rsidRPr="00873499">
        <w:rPr>
          <w:rFonts w:cs="Calibri"/>
          <w:lang w:eastAsia="en-GB"/>
        </w:rPr>
        <w:t>. There were slightly more infections in the intervention group</w:t>
      </w:r>
      <w:r w:rsidRPr="00873499">
        <w:rPr>
          <w:rFonts w:cs="Calibri"/>
          <w:lang w:eastAsia="en-GB"/>
        </w:rPr>
        <w:t>. The educational messages increased condom use</w:t>
      </w:r>
      <w:r w:rsidR="003156D9" w:rsidRPr="00873499">
        <w:rPr>
          <w:rFonts w:cs="Calibri"/>
          <w:lang w:eastAsia="en-GB"/>
        </w:rPr>
        <w:t xml:space="preserve">, slightly increased the number of people telling their partner about an </w:t>
      </w:r>
      <w:r w:rsidR="00F60D17" w:rsidRPr="00873499">
        <w:rPr>
          <w:rFonts w:cs="Calibri"/>
          <w:lang w:eastAsia="en-GB"/>
        </w:rPr>
        <w:t>infection</w:t>
      </w:r>
      <w:r w:rsidR="00C221F0" w:rsidRPr="00873499">
        <w:rPr>
          <w:rFonts w:cs="Calibri"/>
          <w:lang w:eastAsia="en-GB"/>
        </w:rPr>
        <w:t xml:space="preserve"> </w:t>
      </w:r>
      <w:r w:rsidR="004843F2" w:rsidRPr="00873499">
        <w:rPr>
          <w:rFonts w:cs="Calibri"/>
          <w:lang w:eastAsia="en-GB"/>
        </w:rPr>
        <w:t xml:space="preserve">but </w:t>
      </w:r>
      <w:r w:rsidRPr="00873499">
        <w:rPr>
          <w:rFonts w:cs="Calibri"/>
          <w:lang w:eastAsia="en-GB"/>
        </w:rPr>
        <w:t xml:space="preserve">did not change the number of people testing for </w:t>
      </w:r>
      <w:r w:rsidR="00F60D17" w:rsidRPr="00873499">
        <w:rPr>
          <w:rFonts w:cs="Calibri"/>
          <w:lang w:eastAsia="en-GB"/>
        </w:rPr>
        <w:t>infections</w:t>
      </w:r>
      <w:r w:rsidRPr="00873499">
        <w:rPr>
          <w:rFonts w:cs="Calibri"/>
          <w:lang w:eastAsia="en-GB"/>
        </w:rPr>
        <w:t xml:space="preserve"> before sex with a new partner</w:t>
      </w:r>
      <w:r w:rsidR="00C221F0" w:rsidRPr="00873499">
        <w:rPr>
          <w:rFonts w:cs="Calibri"/>
          <w:lang w:eastAsia="en-GB"/>
        </w:rPr>
        <w:t>.</w:t>
      </w:r>
      <w:r w:rsidR="00873499" w:rsidRPr="00873499">
        <w:rPr>
          <w:rFonts w:cs="Calibri"/>
          <w:lang w:eastAsia="en-GB"/>
        </w:rPr>
        <w:t xml:space="preserve"> </w:t>
      </w:r>
      <w:r w:rsidR="004A06BF" w:rsidRPr="00873499">
        <w:rPr>
          <w:rFonts w:cs="Calibri"/>
          <w:lang w:eastAsia="en-GB"/>
        </w:rPr>
        <w:t xml:space="preserve">The messages </w:t>
      </w:r>
      <w:r w:rsidRPr="00873499">
        <w:rPr>
          <w:rFonts w:cs="Calibri"/>
          <w:lang w:eastAsia="en-GB"/>
        </w:rPr>
        <w:t>slightly increased the number of people with a new sexual partner or 2 or more sexual partners.</w:t>
      </w:r>
    </w:p>
    <w:p w14:paraId="163E60BA" w14:textId="77777777" w:rsidR="00873499" w:rsidRPr="00873499" w:rsidRDefault="00FC43A4" w:rsidP="000A6845">
      <w:pPr>
        <w:rPr>
          <w:rFonts w:cs="Calibri"/>
          <w:lang w:eastAsia="en-GB"/>
        </w:rPr>
      </w:pPr>
      <w:r w:rsidRPr="00873499">
        <w:rPr>
          <w:rFonts w:cs="Calibri"/>
          <w:lang w:eastAsia="en-GB"/>
        </w:rPr>
        <w:t xml:space="preserve">All of the safetxt messages should not be used in the NHS, as they may cause people to get more infections. The messages about condom use can help people use condoms and could be used. </w:t>
      </w:r>
      <w:r w:rsidR="004A06BF" w:rsidRPr="00873499">
        <w:rPr>
          <w:rFonts w:cs="Calibri"/>
          <w:lang w:eastAsia="en-GB"/>
        </w:rPr>
        <w:t>Sexual behaviour is complex</w:t>
      </w:r>
      <w:r w:rsidRPr="00873499">
        <w:rPr>
          <w:rFonts w:cs="Calibri"/>
          <w:lang w:eastAsia="en-GB"/>
        </w:rPr>
        <w:t>,</w:t>
      </w:r>
      <w:r w:rsidR="004A06BF" w:rsidRPr="00873499">
        <w:rPr>
          <w:rFonts w:cs="Calibri"/>
          <w:lang w:eastAsia="en-GB"/>
        </w:rPr>
        <w:t xml:space="preserve"> </w:t>
      </w:r>
      <w:r w:rsidR="00055CA9" w:rsidRPr="00873499">
        <w:rPr>
          <w:rFonts w:cs="Calibri"/>
          <w:lang w:eastAsia="en-GB"/>
        </w:rPr>
        <w:t xml:space="preserve">so </w:t>
      </w:r>
      <w:r w:rsidR="004A06BF" w:rsidRPr="00873499">
        <w:rPr>
          <w:rFonts w:cs="Calibri"/>
          <w:lang w:eastAsia="en-GB"/>
        </w:rPr>
        <w:t xml:space="preserve">the effects of </w:t>
      </w:r>
      <w:r w:rsidR="00055CA9" w:rsidRPr="00873499">
        <w:rPr>
          <w:rFonts w:cs="Calibri"/>
          <w:lang w:eastAsia="en-GB"/>
        </w:rPr>
        <w:t xml:space="preserve">new </w:t>
      </w:r>
      <w:r w:rsidR="004A06BF" w:rsidRPr="00873499">
        <w:rPr>
          <w:rFonts w:cs="Calibri"/>
          <w:lang w:eastAsia="en-GB"/>
        </w:rPr>
        <w:t>i</w:t>
      </w:r>
      <w:r w:rsidR="00C50015" w:rsidRPr="00873499">
        <w:rPr>
          <w:rFonts w:cs="Calibri"/>
          <w:lang w:eastAsia="en-GB"/>
        </w:rPr>
        <w:t xml:space="preserve">nterventions </w:t>
      </w:r>
      <w:r w:rsidRPr="00873499">
        <w:rPr>
          <w:rFonts w:cs="Calibri"/>
          <w:lang w:eastAsia="en-GB"/>
        </w:rPr>
        <w:t>must be tested</w:t>
      </w:r>
      <w:r w:rsidR="00C50015" w:rsidRPr="00873499">
        <w:rPr>
          <w:rFonts w:cs="Calibri"/>
          <w:lang w:eastAsia="en-GB"/>
        </w:rPr>
        <w:t xml:space="preserve"> in trials</w:t>
      </w:r>
      <w:r w:rsidR="00E1203C" w:rsidRPr="00873499">
        <w:rPr>
          <w:rFonts w:cs="Calibri"/>
          <w:lang w:eastAsia="en-GB"/>
        </w:rPr>
        <w:t>.</w:t>
      </w:r>
      <w:bookmarkEnd w:id="15"/>
    </w:p>
    <w:p w14:paraId="57438FE3" w14:textId="21CB7B1A" w:rsidR="00C44105" w:rsidRPr="00873499" w:rsidRDefault="0005219C" w:rsidP="00E95953">
      <w:pPr>
        <w:pStyle w:val="Heading1"/>
      </w:pPr>
      <w:r w:rsidRPr="00873499">
        <w:t xml:space="preserve">Word count: </w:t>
      </w:r>
      <w:r w:rsidR="00754C6F" w:rsidRPr="00873499">
        <w:t>300</w:t>
      </w:r>
      <w:r w:rsidR="00873499" w:rsidRPr="00873499">
        <w:t xml:space="preserve"> </w:t>
      </w:r>
      <w:bookmarkStart w:id="16" w:name="_Toc77356062"/>
      <w:r w:rsidR="00C44105" w:rsidRPr="00873499">
        <w:t>Scientific summary</w:t>
      </w:r>
      <w:bookmarkEnd w:id="16"/>
    </w:p>
    <w:p w14:paraId="33FE1BFF" w14:textId="77777777" w:rsidR="00C44105" w:rsidRPr="00873499" w:rsidRDefault="00C44105" w:rsidP="0091288E">
      <w:pPr>
        <w:rPr>
          <w:b/>
          <w:bCs/>
          <w:i/>
          <w:iCs/>
          <w:sz w:val="26"/>
          <w:szCs w:val="26"/>
        </w:rPr>
      </w:pPr>
      <w:bookmarkStart w:id="17" w:name="_Hlk63191478"/>
      <w:bookmarkStart w:id="18" w:name="_Hlk63257042"/>
      <w:r w:rsidRPr="00873499">
        <w:rPr>
          <w:b/>
          <w:bCs/>
          <w:i/>
          <w:iCs/>
          <w:sz w:val="26"/>
          <w:szCs w:val="26"/>
        </w:rPr>
        <w:t>Background</w:t>
      </w:r>
    </w:p>
    <w:p w14:paraId="21F32AFB" w14:textId="174BB4B5" w:rsidR="00873499" w:rsidRPr="00873499" w:rsidRDefault="00C44105" w:rsidP="000A6845">
      <w:pPr>
        <w:rPr>
          <w:rFonts w:cs="Calibri"/>
        </w:rPr>
      </w:pPr>
      <w:r w:rsidRPr="00873499">
        <w:rPr>
          <w:rFonts w:cs="Calibri"/>
        </w:rPr>
        <w:t xml:space="preserve">Younger people aged 16 to 24 bear the heaviest burden of sexually transmitted infections (STIs) such as </w:t>
      </w:r>
      <w:r w:rsidR="00873499" w:rsidRPr="00873499">
        <w:rPr>
          <w:rFonts w:cs="Calibri"/>
          <w:color w:val="00B0F0"/>
        </w:rPr>
        <w:t>chlamydia</w:t>
      </w:r>
      <w:r w:rsidRPr="00873499">
        <w:rPr>
          <w:rFonts w:cs="Calibri"/>
        </w:rPr>
        <w:t xml:space="preserve"> and gonorrhoea, and their long-term adverse health effects including ectopic pregnancy and subfertility.</w:t>
      </w:r>
      <w:r w:rsidR="00873499" w:rsidRPr="00873499">
        <w:rPr>
          <w:rStyle w:val="apple-converted-space"/>
          <w:rFonts w:cs="Calibri"/>
        </w:rPr>
        <w:t xml:space="preserve"> </w:t>
      </w:r>
      <w:r w:rsidRPr="00873499">
        <w:rPr>
          <w:rFonts w:cs="Calibri"/>
        </w:rPr>
        <w:t xml:space="preserve">The risk of adverse health effects increases with repeated infections, and re-infection rates following </w:t>
      </w:r>
      <w:r w:rsidRPr="00873499">
        <w:rPr>
          <w:rFonts w:cs="Calibri"/>
        </w:rPr>
        <w:lastRenderedPageBreak/>
        <w:t xml:space="preserve">treatment are high: up to 30% for </w:t>
      </w:r>
      <w:r w:rsidR="00873499" w:rsidRPr="00873499">
        <w:rPr>
          <w:rFonts w:cs="Calibri"/>
          <w:color w:val="00B0F0"/>
        </w:rPr>
        <w:t>chlamydia</w:t>
      </w:r>
      <w:r w:rsidRPr="00873499">
        <w:rPr>
          <w:rFonts w:cs="Calibri"/>
        </w:rPr>
        <w:t xml:space="preserve"> and 12% for gonorrhoea at 1 year. Those with </w:t>
      </w:r>
      <w:r w:rsidRPr="00873499">
        <w:rPr>
          <w:rFonts w:cs="Calibri"/>
          <w:highlight w:val="magenta"/>
        </w:rPr>
        <w:t>an S</w:t>
      </w:r>
      <w:r w:rsidRPr="00873499">
        <w:rPr>
          <w:rFonts w:cs="Calibri"/>
        </w:rPr>
        <w:t>TI are more likely to acquire further STIs and HIV, if exposed. Inequalities in sexual health persist; STIs are positively associated with lower educational level and living in more deprived areas.</w:t>
      </w:r>
    </w:p>
    <w:p w14:paraId="7D937181" w14:textId="77777777" w:rsidR="00873499" w:rsidRPr="00873499" w:rsidRDefault="00C44105" w:rsidP="000A6845">
      <w:pPr>
        <w:rPr>
          <w:rFonts w:cs="Calibri"/>
        </w:rPr>
      </w:pPr>
      <w:r w:rsidRPr="00873499">
        <w:rPr>
          <w:rFonts w:cs="Calibri"/>
        </w:rPr>
        <w:t>High STI rates among young people also reflect broader aspects of poor sexual wellbeing, such as lack of knowledge, skills or confidence in how to carry out safer sex behaviours and how to communicate with partners about sex or safer sex.</w:t>
      </w:r>
    </w:p>
    <w:p w14:paraId="03C8417F" w14:textId="77777777" w:rsidR="00873499" w:rsidRPr="00873499" w:rsidRDefault="00C44105" w:rsidP="000A6845">
      <w:pPr>
        <w:rPr>
          <w:rFonts w:cs="Calibri"/>
        </w:rPr>
      </w:pPr>
      <w:r w:rsidRPr="00873499">
        <w:rPr>
          <w:rFonts w:cs="Calibri"/>
        </w:rPr>
        <w:t>There is some evidence that existing interventions delivered face-to-face that target condom use and safer sex can reduce STI infection or reinfection. However, the interventions that have been effective in young people have involved multiple sessions over a number of weeks, which has proven too intensive and costly for widespread application in the NHS.</w:t>
      </w:r>
    </w:p>
    <w:p w14:paraId="7B54A8D1" w14:textId="77777777" w:rsidR="00873499" w:rsidRPr="00873499" w:rsidRDefault="00C44105" w:rsidP="000A6845">
      <w:pPr>
        <w:rPr>
          <w:rFonts w:cs="Calibri"/>
        </w:rPr>
      </w:pPr>
      <w:r w:rsidRPr="00873499">
        <w:rPr>
          <w:rFonts w:cs="Calibri"/>
        </w:rPr>
        <w:t>Mobile phones have the potential to provide effective, low cost and highly cost-effective health behaviour support.</w:t>
      </w:r>
      <w:r w:rsidR="00873499" w:rsidRPr="00873499">
        <w:rPr>
          <w:rStyle w:val="apple-converted-space"/>
          <w:rFonts w:cs="Calibri"/>
        </w:rPr>
        <w:t xml:space="preserve"> </w:t>
      </w:r>
      <w:r w:rsidRPr="00873499">
        <w:rPr>
          <w:rFonts w:cs="Calibri"/>
        </w:rPr>
        <w:t>In the UK, almost all 16 to 24 year olds are mobile phone users and mobile phone ownership is high across all socioeconomic groups. Thus, mobile phones have the potential to provide information and support across sociodemographic groups.</w:t>
      </w:r>
    </w:p>
    <w:p w14:paraId="3898BB30" w14:textId="77777777" w:rsidR="00873499" w:rsidRPr="00873499" w:rsidRDefault="00C44105" w:rsidP="000A6845">
      <w:pPr>
        <w:rPr>
          <w:rFonts w:cs="Calibri"/>
        </w:rPr>
      </w:pPr>
      <w:r w:rsidRPr="00873499">
        <w:rPr>
          <w:rFonts w:cs="Calibri"/>
        </w:rPr>
        <w:t>Our systematic review shows that evidence for the effect of mobile phone support on long term condom use, partner notification and STI is equivocal.</w:t>
      </w:r>
    </w:p>
    <w:p w14:paraId="1E85EF4D" w14:textId="004A3640" w:rsidR="00873499" w:rsidRPr="00873499" w:rsidRDefault="004D16F0" w:rsidP="000A6845">
      <w:pPr>
        <w:rPr>
          <w:rFonts w:cs="Calibri"/>
        </w:rPr>
      </w:pPr>
      <w:r w:rsidRPr="00873499">
        <w:rPr>
          <w:rFonts w:cs="Calibri"/>
        </w:rPr>
        <w:t>We developed a novel mobile phone based programme to increase partner notification, increase</w:t>
      </w:r>
      <w:r w:rsidR="00873499" w:rsidRPr="00873499">
        <w:rPr>
          <w:rFonts w:cs="Calibri"/>
        </w:rPr>
        <w:t xml:space="preserve"> </w:t>
      </w:r>
      <w:r w:rsidRPr="00873499">
        <w:rPr>
          <w:rFonts w:cs="Calibri"/>
        </w:rPr>
        <w:t>condom use with new partners and increase STI testing before sex with a new partner.</w:t>
      </w:r>
      <w:r w:rsidR="00873499" w:rsidRPr="00873499">
        <w:rPr>
          <w:rFonts w:cs="Calibri"/>
        </w:rPr>
        <w:t xml:space="preserve"> </w:t>
      </w:r>
      <w:r w:rsidR="00C44105" w:rsidRPr="00873499">
        <w:rPr>
          <w:rFonts w:cs="Calibri"/>
        </w:rPr>
        <w:t>A description of the intervention development and its theoretical rationale has been published. 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w:t>
      </w:r>
      <w:r w:rsidR="00873499" w:rsidRPr="00873499">
        <w:rPr>
          <w:rFonts w:cs="Calibri"/>
          <w:color w:val="00B0F0"/>
        </w:rPr>
        <w:t>–2</w:t>
      </w:r>
      <w:r w:rsidR="00C44105" w:rsidRPr="00873499">
        <w:rPr>
          <w:rFonts w:cs="Calibri"/>
        </w:rPr>
        <w:t>4. The intervention was informed by the capability, opportunity and motivation model of behaviour (COM-B). It aims to influence the knowledge, beliefs, self-efficacy, skills, social and interpersonal influences that have important effects on motivation, capability and opportunity to reduce sexual risk behaviour.</w:t>
      </w:r>
    </w:p>
    <w:p w14:paraId="36031889" w14:textId="77777777" w:rsidR="00873499" w:rsidRPr="00873499" w:rsidRDefault="00C44105" w:rsidP="000A6845">
      <w:pPr>
        <w:rPr>
          <w:rFonts w:cs="Calibri"/>
        </w:rPr>
      </w:pPr>
      <w:r w:rsidRPr="00873499">
        <w:rPr>
          <w:rFonts w:cs="Calibri"/>
        </w:rPr>
        <w:t xml:space="preserve">In a qualitative study with young people, recipients reported that the tone, language, content, and frequency of messages was appropriate. Messages reportedly increased knowledge about STIs and confidence in how to use condoms. Recipients reported the messages were reassuring and reduced stigma enabling them to tell a partner about </w:t>
      </w:r>
      <w:r w:rsidRPr="00873499">
        <w:rPr>
          <w:rFonts w:cs="Calibri"/>
          <w:highlight w:val="magenta"/>
        </w:rPr>
        <w:t>an S</w:t>
      </w:r>
      <w:r w:rsidRPr="00873499">
        <w:rPr>
          <w:rFonts w:cs="Calibri"/>
        </w:rPr>
        <w:t>TI more calmly</w:t>
      </w:r>
      <w:r w:rsidR="004D16F0" w:rsidRPr="00873499">
        <w:rPr>
          <w:rFonts w:cs="Calibri"/>
        </w:rPr>
        <w:t xml:space="preserve"> and with greater confidence</w:t>
      </w:r>
      <w:r w:rsidRPr="00873499">
        <w:rPr>
          <w:rFonts w:cs="Calibri"/>
        </w:rPr>
        <w:t>. Some reported they would not have otherwise told their partner. Sharing messages with their partner enabled some participants to negotiate condom use. Based on their feedback the</w:t>
      </w:r>
      <w:r w:rsidR="004D16F0" w:rsidRPr="00873499">
        <w:rPr>
          <w:rFonts w:cs="Calibri"/>
        </w:rPr>
        <w:t xml:space="preserve"> programme</w:t>
      </w:r>
      <w:r w:rsidRPr="00873499">
        <w:rPr>
          <w:rFonts w:cs="Calibri"/>
        </w:rPr>
        <w:t xml:space="preserve"> was further refined for the main trial. We ensured that messages are relevant to men who have sex with men and women who have sex with women, by seeking their views on the</w:t>
      </w:r>
      <w:r w:rsidR="004D16F0" w:rsidRPr="00873499">
        <w:rPr>
          <w:rFonts w:cs="Calibri"/>
        </w:rPr>
        <w:t xml:space="preserve"> programme</w:t>
      </w:r>
      <w:r w:rsidRPr="00873499">
        <w:rPr>
          <w:rFonts w:cs="Calibri"/>
        </w:rPr>
        <w:t xml:space="preserve"> in further interviews or a focus group.</w:t>
      </w:r>
    </w:p>
    <w:p w14:paraId="4F699CE0" w14:textId="133A134C" w:rsidR="00C44105" w:rsidRPr="00873499" w:rsidRDefault="00C44105" w:rsidP="0091288E">
      <w:pPr>
        <w:rPr>
          <w:b/>
          <w:bCs/>
          <w:i/>
          <w:iCs/>
          <w:sz w:val="26"/>
          <w:szCs w:val="26"/>
        </w:rPr>
      </w:pPr>
      <w:r w:rsidRPr="00873499">
        <w:rPr>
          <w:b/>
          <w:bCs/>
          <w:i/>
          <w:iCs/>
          <w:sz w:val="26"/>
          <w:szCs w:val="26"/>
        </w:rPr>
        <w:t>Objectives</w:t>
      </w:r>
    </w:p>
    <w:p w14:paraId="03464D8E" w14:textId="5D8C9496" w:rsidR="00873499" w:rsidRPr="00873499" w:rsidRDefault="00C44105" w:rsidP="000A6845">
      <w:pPr>
        <w:rPr>
          <w:rFonts w:cs="Calibri"/>
          <w:shd w:val="clear" w:color="auto" w:fill="FFFFFF"/>
        </w:rPr>
      </w:pPr>
      <w:r w:rsidRPr="00873499">
        <w:rPr>
          <w:rFonts w:cs="Calibri"/>
          <w:shd w:val="clear" w:color="auto" w:fill="FFFFFF"/>
        </w:rPr>
        <w:t xml:space="preserve">The primary objective of this trial was to quantify the effects of the </w:t>
      </w:r>
      <w:r w:rsidR="004D16F0" w:rsidRPr="00873499">
        <w:rPr>
          <w:rFonts w:cs="Calibri"/>
          <w:shd w:val="clear" w:color="auto" w:fill="FFFFFF"/>
        </w:rPr>
        <w:t xml:space="preserve">novel </w:t>
      </w:r>
      <w:r w:rsidRPr="00873499">
        <w:rPr>
          <w:rFonts w:cs="Calibri"/>
          <w:shd w:val="clear" w:color="auto" w:fill="FFFFFF"/>
        </w:rPr>
        <w:t xml:space="preserve">safetxt intervention compared with a control group receiving usual care and messages about trial participation on </w:t>
      </w:r>
      <w:r w:rsidR="00873499" w:rsidRPr="00873499">
        <w:rPr>
          <w:rFonts w:cs="Calibri"/>
          <w:color w:val="00B0F0"/>
          <w:shd w:val="clear" w:color="auto" w:fill="FFFFFF"/>
        </w:rPr>
        <w:t>chlamydia</w:t>
      </w:r>
      <w:r w:rsidRPr="00873499">
        <w:rPr>
          <w:rFonts w:cs="Calibri"/>
          <w:shd w:val="clear" w:color="auto" w:fill="FFFFFF"/>
        </w:rPr>
        <w:t xml:space="preserve"> or gonorrhoea infection at 1 year.</w:t>
      </w:r>
    </w:p>
    <w:p w14:paraId="13367E50" w14:textId="2FD11603" w:rsidR="00C44105" w:rsidRPr="00873499" w:rsidRDefault="00C44105" w:rsidP="000A6845">
      <w:pPr>
        <w:rPr>
          <w:rFonts w:cs="Calibri"/>
          <w:shd w:val="clear" w:color="auto" w:fill="FFFFFF"/>
        </w:rPr>
      </w:pPr>
      <w:r w:rsidRPr="00873499">
        <w:rPr>
          <w:rFonts w:cs="Calibri"/>
          <w:shd w:val="clear" w:color="auto" w:fill="FFFFFF"/>
        </w:rPr>
        <w:t>Secondary objectives were to determine the effects of safetxt on:</w:t>
      </w:r>
    </w:p>
    <w:p w14:paraId="2C9882AE" w14:textId="77777777" w:rsidR="00C44105" w:rsidRPr="00873499" w:rsidRDefault="00C44105" w:rsidP="00FB38A6">
      <w:pPr>
        <w:numPr>
          <w:ilvl w:val="0"/>
          <w:numId w:val="4"/>
        </w:numPr>
        <w:rPr>
          <w:rFonts w:cs="Calibri"/>
          <w:shd w:val="clear" w:color="auto" w:fill="FFFFFF"/>
        </w:rPr>
      </w:pPr>
      <w:r w:rsidRPr="00873499">
        <w:rPr>
          <w:rFonts w:cs="Calibri"/>
          <w:shd w:val="clear" w:color="auto" w:fill="FFFFFF"/>
        </w:rPr>
        <w:t>partner notification and condom use at 4 weeks</w:t>
      </w:r>
    </w:p>
    <w:p w14:paraId="12F36FCF" w14:textId="77777777" w:rsidR="00873499" w:rsidRPr="00873499" w:rsidRDefault="00C44105" w:rsidP="00FB38A6">
      <w:pPr>
        <w:numPr>
          <w:ilvl w:val="0"/>
          <w:numId w:val="4"/>
        </w:numPr>
        <w:rPr>
          <w:rFonts w:cs="Calibri"/>
          <w:shd w:val="clear" w:color="auto" w:fill="FFFFFF"/>
        </w:rPr>
      </w:pPr>
      <w:r w:rsidRPr="00873499">
        <w:rPr>
          <w:rFonts w:cs="Calibri"/>
          <w:shd w:val="clear" w:color="auto" w:fill="FFFFFF"/>
        </w:rPr>
        <w:t>condom use and condom use with new partners and</w:t>
      </w:r>
    </w:p>
    <w:p w14:paraId="6E8991EA" w14:textId="77777777" w:rsidR="00873499" w:rsidRPr="00873499" w:rsidRDefault="00C44105" w:rsidP="00FB38A6">
      <w:pPr>
        <w:numPr>
          <w:ilvl w:val="0"/>
          <w:numId w:val="4"/>
        </w:numPr>
        <w:rPr>
          <w:rFonts w:cs="Calibri"/>
          <w:shd w:val="clear" w:color="auto" w:fill="FFFFFF"/>
        </w:rPr>
      </w:pPr>
      <w:r w:rsidRPr="00873499">
        <w:rPr>
          <w:rFonts w:cs="Calibri"/>
          <w:shd w:val="clear" w:color="auto" w:fill="FFFFFF"/>
        </w:rPr>
        <w:t>STI testing before unprotected sex with a new partner at 1 year</w:t>
      </w:r>
    </w:p>
    <w:p w14:paraId="250D275E" w14:textId="77777777" w:rsidR="00873499" w:rsidRPr="00873499" w:rsidRDefault="00C44105" w:rsidP="000A6845">
      <w:pPr>
        <w:rPr>
          <w:rFonts w:cs="Calibri"/>
        </w:rPr>
      </w:pPr>
      <w:r w:rsidRPr="00873499">
        <w:rPr>
          <w:rFonts w:cs="Calibri"/>
          <w:shd w:val="clear" w:color="auto" w:fill="FFFFFF"/>
        </w:rPr>
        <w:t xml:space="preserve">To explore which </w:t>
      </w:r>
      <w:r w:rsidR="004D16F0" w:rsidRPr="00873499">
        <w:rPr>
          <w:rFonts w:cs="Calibri"/>
          <w:shd w:val="clear" w:color="auto" w:fill="FFFFFF"/>
        </w:rPr>
        <w:t>programme</w:t>
      </w:r>
      <w:r w:rsidRPr="00873499">
        <w:rPr>
          <w:rFonts w:cs="Calibri"/>
          <w:shd w:val="clear" w:color="auto" w:fill="FFFFFF"/>
        </w:rPr>
        <w:t xml:space="preserve"> components are effective we collected </w:t>
      </w:r>
      <w:r w:rsidRPr="00873499">
        <w:rPr>
          <w:rFonts w:cs="Calibri"/>
          <w:highlight w:val="magenta"/>
          <w:shd w:val="clear" w:color="auto" w:fill="FFFFFF"/>
        </w:rPr>
        <w:t>data</w:t>
      </w:r>
      <w:r w:rsidRPr="00873499">
        <w:rPr>
          <w:rFonts w:cs="Calibri"/>
          <w:shd w:val="clear" w:color="auto" w:fill="FFFFFF"/>
        </w:rPr>
        <w:t xml:space="preserve"> on the theoretical constructs on the pathway to behaviour change influenced by the intervention components. We planned to establish the cost-effectiveness of the </w:t>
      </w:r>
      <w:r w:rsidR="004D16F0" w:rsidRPr="00873499">
        <w:rPr>
          <w:rFonts w:cs="Calibri"/>
          <w:shd w:val="clear" w:color="auto" w:fill="FFFFFF"/>
        </w:rPr>
        <w:t>programme</w:t>
      </w:r>
      <w:r w:rsidRPr="00873499">
        <w:rPr>
          <w:rFonts w:cs="Calibri"/>
          <w:shd w:val="clear" w:color="auto" w:fill="FFFFFF"/>
        </w:rPr>
        <w:t>.</w:t>
      </w:r>
    </w:p>
    <w:p w14:paraId="1889C503" w14:textId="2EAFB05A" w:rsidR="00C44105" w:rsidRPr="00873499" w:rsidRDefault="00C44105" w:rsidP="0091288E">
      <w:pPr>
        <w:rPr>
          <w:b/>
          <w:bCs/>
          <w:i/>
          <w:iCs/>
          <w:sz w:val="26"/>
          <w:szCs w:val="26"/>
        </w:rPr>
      </w:pPr>
      <w:r w:rsidRPr="00873499">
        <w:rPr>
          <w:b/>
          <w:bCs/>
          <w:i/>
          <w:iCs/>
          <w:sz w:val="26"/>
          <w:szCs w:val="26"/>
        </w:rPr>
        <w:t>Methods</w:t>
      </w:r>
    </w:p>
    <w:p w14:paraId="551F00EC" w14:textId="5E9B0015" w:rsidR="00873499" w:rsidRPr="00873499" w:rsidRDefault="00F73F6F" w:rsidP="000A6845">
      <w:pPr>
        <w:rPr>
          <w:rFonts w:cs="Calibri"/>
        </w:rPr>
      </w:pPr>
      <w:r w:rsidRPr="00873499">
        <w:rPr>
          <w:rFonts w:cs="Calibri"/>
        </w:rPr>
        <w:t>S</w:t>
      </w:r>
      <w:r w:rsidR="00C44105" w:rsidRPr="00873499">
        <w:rPr>
          <w:rFonts w:cs="Calibri"/>
        </w:rPr>
        <w:t xml:space="preserve">afetxt was a </w:t>
      </w:r>
      <w:r w:rsidR="00AD16A8" w:rsidRPr="00873499">
        <w:rPr>
          <w:rFonts w:cs="Calibri"/>
        </w:rPr>
        <w:t xml:space="preserve">parallel group </w:t>
      </w:r>
      <w:r w:rsidR="00107CB7" w:rsidRPr="00873499">
        <w:rPr>
          <w:rFonts w:cs="Calibri"/>
        </w:rPr>
        <w:t xml:space="preserve">individual level </w:t>
      </w:r>
      <w:r w:rsidR="00C44105" w:rsidRPr="00873499">
        <w:rPr>
          <w:rFonts w:cs="Calibri"/>
        </w:rPr>
        <w:t>randomised controlled</w:t>
      </w:r>
      <w:r w:rsidR="00AD16A8" w:rsidRPr="00873499">
        <w:rPr>
          <w:rFonts w:cs="Calibri"/>
        </w:rPr>
        <w:t xml:space="preserve"> superiority</w:t>
      </w:r>
      <w:r w:rsidR="00C44105" w:rsidRPr="00873499">
        <w:rPr>
          <w:rFonts w:cs="Calibri"/>
        </w:rPr>
        <w:t xml:space="preserve"> trial to establish the effects of a safer sex intervention delivered by text message on the cumulative </w:t>
      </w:r>
      <w:r w:rsidR="00C44105" w:rsidRPr="00873499">
        <w:rPr>
          <w:rFonts w:cs="Calibri"/>
          <w:highlight w:val="magenta"/>
        </w:rPr>
        <w:t>incidence</w:t>
      </w:r>
      <w:r w:rsidR="00C44105" w:rsidRPr="00873499">
        <w:rPr>
          <w:rFonts w:cs="Calibri"/>
        </w:rPr>
        <w:t xml:space="preserve"> of </w:t>
      </w:r>
      <w:r w:rsidR="00873499" w:rsidRPr="00873499">
        <w:rPr>
          <w:rFonts w:cs="Calibri"/>
          <w:color w:val="00B0F0"/>
        </w:rPr>
        <w:t>chlamydia</w:t>
      </w:r>
      <w:r w:rsidR="00C44105" w:rsidRPr="00873499">
        <w:rPr>
          <w:rFonts w:cs="Calibri"/>
        </w:rPr>
        <w:t xml:space="preserve"> and gonorrhoea infection.</w:t>
      </w:r>
      <w:r w:rsidR="009D39EA" w:rsidRPr="00873499">
        <w:rPr>
          <w:rFonts w:cs="Calibri"/>
        </w:rPr>
        <w:t xml:space="preserve"> Care providers and outcomes assessor were blind to allocation.</w:t>
      </w:r>
    </w:p>
    <w:p w14:paraId="2919CDD1" w14:textId="0A07C767" w:rsidR="00873499" w:rsidRPr="00873499" w:rsidRDefault="003F07EF" w:rsidP="000A6845">
      <w:pPr>
        <w:rPr>
          <w:rFonts w:cs="Calibri"/>
        </w:rPr>
      </w:pPr>
      <w:r w:rsidRPr="00873499">
        <w:rPr>
          <w:iCs/>
        </w:rPr>
        <w:t>P</w:t>
      </w:r>
      <w:r w:rsidR="00C44105" w:rsidRPr="00873499">
        <w:rPr>
          <w:rFonts w:cs="Calibri"/>
        </w:rPr>
        <w:t xml:space="preserve">otential participants testing positive for </w:t>
      </w:r>
      <w:r w:rsidR="00873499" w:rsidRPr="00873499">
        <w:rPr>
          <w:rFonts w:cs="Calibri"/>
          <w:color w:val="00B0F0"/>
        </w:rPr>
        <w:t>chlamydia</w:t>
      </w:r>
      <w:r w:rsidR="00C44105" w:rsidRPr="00873499">
        <w:rPr>
          <w:rFonts w:cs="Calibri"/>
        </w:rPr>
        <w:t xml:space="preserve">, gonorrhoea or diagnosed with non-specific urethritis (NSU) were identified from 92 STI testing services across the UK. </w:t>
      </w:r>
      <w:r w:rsidR="003E61A9" w:rsidRPr="00873499">
        <w:rPr>
          <w:rFonts w:cs="Calibri"/>
        </w:rPr>
        <w:t xml:space="preserve">Research nurses </w:t>
      </w:r>
      <w:r w:rsidR="00C201B3" w:rsidRPr="00873499">
        <w:rPr>
          <w:rFonts w:cs="Calibri"/>
        </w:rPr>
        <w:t xml:space="preserve">in clinics </w:t>
      </w:r>
      <w:r w:rsidR="003E61A9" w:rsidRPr="00873499">
        <w:rPr>
          <w:rFonts w:cs="Calibri"/>
        </w:rPr>
        <w:t>and resear</w:t>
      </w:r>
      <w:r w:rsidR="00C201B3" w:rsidRPr="00873499">
        <w:rPr>
          <w:rFonts w:cs="Calibri"/>
        </w:rPr>
        <w:t>chers based in the trial co-ordinating centre</w:t>
      </w:r>
      <w:r w:rsidR="003E61A9" w:rsidRPr="00873499">
        <w:rPr>
          <w:rFonts w:cs="Calibri"/>
        </w:rPr>
        <w:t xml:space="preserve"> provided study information</w:t>
      </w:r>
      <w:r w:rsidR="00C201B3" w:rsidRPr="00873499">
        <w:rPr>
          <w:rFonts w:cs="Calibri"/>
        </w:rPr>
        <w:t xml:space="preserve"> on paper or online</w:t>
      </w:r>
      <w:r w:rsidR="003E61A9" w:rsidRPr="00873499">
        <w:rPr>
          <w:rFonts w:cs="Calibri"/>
        </w:rPr>
        <w:t xml:space="preserve">, answered any questions and obtained informed consent in writing or via the trial website. </w:t>
      </w:r>
      <w:r w:rsidR="00C44105" w:rsidRPr="00873499">
        <w:rPr>
          <w:rFonts w:cs="Calibri"/>
        </w:rPr>
        <w:t xml:space="preserve">Participants details were </w:t>
      </w:r>
      <w:r w:rsidR="003E61A9" w:rsidRPr="00873499">
        <w:rPr>
          <w:rFonts w:cs="Calibri"/>
        </w:rPr>
        <w:t xml:space="preserve">manually </w:t>
      </w:r>
      <w:r w:rsidR="00C44105" w:rsidRPr="00873499">
        <w:rPr>
          <w:rFonts w:cs="Calibri"/>
        </w:rPr>
        <w:t xml:space="preserve">entered into the web-based </w:t>
      </w:r>
      <w:r w:rsidR="00C44105" w:rsidRPr="00873499">
        <w:rPr>
          <w:rFonts w:cs="Calibri"/>
          <w:highlight w:val="magenta"/>
        </w:rPr>
        <w:t>data</w:t>
      </w:r>
      <w:r w:rsidR="00C44105" w:rsidRPr="00873499">
        <w:rPr>
          <w:rFonts w:cs="Calibri"/>
        </w:rPr>
        <w:t xml:space="preserve"> entry form and were randomised by remote </w:t>
      </w:r>
      <w:r w:rsidR="00F73F6F" w:rsidRPr="00873499">
        <w:rPr>
          <w:rFonts w:cs="Calibri"/>
        </w:rPr>
        <w:t>computer-based</w:t>
      </w:r>
      <w:r w:rsidR="00C44105" w:rsidRPr="00873499">
        <w:rPr>
          <w:rFonts w:cs="Calibri"/>
        </w:rPr>
        <w:t xml:space="preserve"> randomisation with a 1:1 allocation ratio. A link to the message delivery system resulted in </w:t>
      </w:r>
      <w:r w:rsidR="00F50179" w:rsidRPr="00873499">
        <w:rPr>
          <w:rFonts w:cs="Calibri"/>
        </w:rPr>
        <w:t>young people successfully recruited to the trial</w:t>
      </w:r>
      <w:r w:rsidR="00C44105" w:rsidRPr="00873499">
        <w:rPr>
          <w:rFonts w:cs="Calibri"/>
        </w:rPr>
        <w:t xml:space="preserve"> being automatically sent intervention or control group messages according to their allocation.</w:t>
      </w:r>
    </w:p>
    <w:p w14:paraId="5FCE0A0B" w14:textId="584DCDF0" w:rsidR="00873499" w:rsidRPr="00873499" w:rsidRDefault="00C44105" w:rsidP="000A6845">
      <w:pPr>
        <w:widowControl w:val="0"/>
        <w:rPr>
          <w:rFonts w:cs="Calibri"/>
        </w:rPr>
      </w:pPr>
      <w:r w:rsidRPr="00873499">
        <w:rPr>
          <w:rFonts w:cs="Calibri"/>
        </w:rPr>
        <w:t>The inclusion criteria were: either hav</w:t>
      </w:r>
      <w:r w:rsidR="00F50179" w:rsidRPr="00873499">
        <w:rPr>
          <w:rFonts w:cs="Calibri"/>
        </w:rPr>
        <w:t>ing</w:t>
      </w:r>
      <w:r w:rsidRPr="00873499">
        <w:rPr>
          <w:rFonts w:cs="Calibri"/>
        </w:rPr>
        <w:t xml:space="preserve"> received a positive </w:t>
      </w:r>
      <w:r w:rsidR="00873499" w:rsidRPr="00873499">
        <w:rPr>
          <w:rFonts w:cs="Calibri"/>
          <w:color w:val="00B0F0"/>
        </w:rPr>
        <w:t>chlamydia</w:t>
      </w:r>
      <w:r w:rsidRPr="00873499">
        <w:rPr>
          <w:rFonts w:cs="Calibri"/>
        </w:rPr>
        <w:t xml:space="preserve"> or gonorrhoea test result or hav</w:t>
      </w:r>
      <w:r w:rsidR="00F50179" w:rsidRPr="00873499">
        <w:rPr>
          <w:rFonts w:cs="Calibri"/>
        </w:rPr>
        <w:t>ing</w:t>
      </w:r>
      <w:r w:rsidRPr="00873499">
        <w:rPr>
          <w:rFonts w:cs="Calibri"/>
        </w:rPr>
        <w:t xml:space="preserve"> been diagnosed with NSU in the last two weeks or hav</w:t>
      </w:r>
      <w:r w:rsidR="00F50179" w:rsidRPr="00873499">
        <w:rPr>
          <w:rFonts w:cs="Calibri"/>
        </w:rPr>
        <w:t>ing</w:t>
      </w:r>
      <w:r w:rsidRPr="00873499">
        <w:rPr>
          <w:rFonts w:cs="Calibri"/>
        </w:rPr>
        <w:t xml:space="preserve"> started treatment for </w:t>
      </w:r>
      <w:r w:rsidR="00873499" w:rsidRPr="00873499">
        <w:rPr>
          <w:rFonts w:cs="Calibri"/>
          <w:color w:val="00B0F0"/>
        </w:rPr>
        <w:t>chlamydia</w:t>
      </w:r>
      <w:r w:rsidRPr="00873499">
        <w:rPr>
          <w:rFonts w:cs="Calibri"/>
        </w:rPr>
        <w:t>, gonorrhoea or NSU in the last two weeks, own</w:t>
      </w:r>
      <w:r w:rsidR="00F50179" w:rsidRPr="00873499">
        <w:rPr>
          <w:rFonts w:cs="Calibri"/>
        </w:rPr>
        <w:t>ing</w:t>
      </w:r>
      <w:r w:rsidRPr="00873499">
        <w:rPr>
          <w:rFonts w:cs="Calibri"/>
        </w:rPr>
        <w:t xml:space="preserve"> a personal mobile phone, aged 16 to and able to provide informed consent. </w:t>
      </w:r>
      <w:r w:rsidR="00F50179" w:rsidRPr="00873499">
        <w:rPr>
          <w:rFonts w:cs="Calibri"/>
        </w:rPr>
        <w:t>The single e</w:t>
      </w:r>
      <w:r w:rsidRPr="00873499">
        <w:rPr>
          <w:rFonts w:cs="Calibri"/>
        </w:rPr>
        <w:t>xclusion criterion was: known to be a sexual partner of someone already recruited to the trial</w:t>
      </w:r>
      <w:r w:rsidR="00961EE9" w:rsidRPr="00873499">
        <w:rPr>
          <w:rFonts w:cs="Calibri"/>
        </w:rPr>
        <w:t xml:space="preserve"> assessed by </w:t>
      </w:r>
      <w:r w:rsidR="00961EE9" w:rsidRPr="00873499">
        <w:rPr>
          <w:rFonts w:cs="Calibri"/>
        </w:rPr>
        <w:lastRenderedPageBreak/>
        <w:t>potential participants</w:t>
      </w:r>
      <w:r w:rsidR="00873499" w:rsidRPr="00873499">
        <w:rPr>
          <w:rFonts w:cs="Calibri"/>
          <w:color w:val="00B0F0"/>
        </w:rPr>
        <w:t>’</w:t>
      </w:r>
      <w:r w:rsidR="00961EE9" w:rsidRPr="00873499">
        <w:rPr>
          <w:rFonts w:cs="Calibri"/>
        </w:rPr>
        <w:t xml:space="preserve"> report or clinic attendance with a sexual partner.</w:t>
      </w:r>
    </w:p>
    <w:p w14:paraId="0134A71A" w14:textId="21734FED" w:rsidR="00C44105" w:rsidRPr="00873499" w:rsidRDefault="00C44105" w:rsidP="000A6845">
      <w:pPr>
        <w:rPr>
          <w:rFonts w:cs="Calibri"/>
        </w:rPr>
      </w:pPr>
      <w:r w:rsidRPr="00873499">
        <w:rPr>
          <w:rFonts w:cs="Calibri"/>
          <w:i/>
        </w:rPr>
        <w:t>Safetxt Intervention group</w:t>
      </w:r>
    </w:p>
    <w:p w14:paraId="0E619287" w14:textId="6B962068" w:rsidR="00873499" w:rsidRPr="00873499" w:rsidRDefault="00C44105" w:rsidP="000A6845">
      <w:pPr>
        <w:pStyle w:val="NormalWeb"/>
        <w:spacing w:after="160"/>
        <w:rPr>
          <w:rFonts w:ascii="Calibri" w:hAnsi="Calibri" w:cs="Calibri"/>
          <w:sz w:val="22"/>
          <w:szCs w:val="22"/>
        </w:rPr>
      </w:pPr>
      <w:r w:rsidRPr="00873499">
        <w:rPr>
          <w:rFonts w:ascii="Calibri" w:hAnsi="Calibri" w:cs="Calibri"/>
          <w:sz w:val="22"/>
          <w:szCs w:val="22"/>
        </w:rPr>
        <w:t xml:space="preserve">The </w:t>
      </w:r>
      <w:r w:rsidR="00F50179" w:rsidRPr="00873499">
        <w:rPr>
          <w:rFonts w:ascii="Calibri" w:hAnsi="Calibri" w:cs="Calibri"/>
          <w:sz w:val="22"/>
          <w:szCs w:val="22"/>
        </w:rPr>
        <w:t>programme</w:t>
      </w:r>
      <w:r w:rsidRPr="00873499">
        <w:rPr>
          <w:rFonts w:ascii="Calibri" w:hAnsi="Calibri" w:cs="Calibri"/>
          <w:sz w:val="22"/>
          <w:szCs w:val="22"/>
        </w:rPr>
        <w:t xml:space="preserve"> aimed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w:t>
      </w:r>
      <w:r w:rsidR="00961EE9" w:rsidRPr="00873499">
        <w:rPr>
          <w:rFonts w:ascii="Calibri" w:hAnsi="Calibri" w:cs="Calibri"/>
          <w:sz w:val="22"/>
          <w:szCs w:val="22"/>
        </w:rPr>
        <w:t xml:space="preserve">to personal mobile phones </w:t>
      </w:r>
      <w:r w:rsidRPr="00873499">
        <w:rPr>
          <w:rFonts w:ascii="Calibri" w:hAnsi="Calibri" w:cs="Calibri"/>
          <w:sz w:val="22"/>
          <w:szCs w:val="22"/>
        </w:rPr>
        <w:t xml:space="preserve">in </w:t>
      </w:r>
      <w:r w:rsidR="00961EE9" w:rsidRPr="00873499">
        <w:rPr>
          <w:rFonts w:ascii="Calibri" w:hAnsi="Calibri" w:cs="Calibri"/>
          <w:sz w:val="22"/>
          <w:szCs w:val="22"/>
        </w:rPr>
        <w:t xml:space="preserve">the </w:t>
      </w:r>
      <w:r w:rsidRPr="00873499">
        <w:rPr>
          <w:rFonts w:ascii="Calibri" w:hAnsi="Calibri" w:cs="Calibri"/>
          <w:sz w:val="22"/>
          <w:szCs w:val="22"/>
        </w:rPr>
        <w:t>community</w:t>
      </w:r>
      <w:r w:rsidR="00873499" w:rsidRPr="00873499">
        <w:rPr>
          <w:rFonts w:ascii="Calibri" w:hAnsi="Calibri" w:cs="Calibri"/>
          <w:sz w:val="22"/>
          <w:szCs w:val="22"/>
        </w:rPr>
        <w:t xml:space="preserve"> </w:t>
      </w:r>
      <w:r w:rsidRPr="00873499">
        <w:rPr>
          <w:rFonts w:ascii="Calibri" w:hAnsi="Calibri" w:cs="Calibri"/>
          <w:sz w:val="22"/>
          <w:szCs w:val="22"/>
        </w:rPr>
        <w:t>according to a predetermined schedule. The</w:t>
      </w:r>
      <w:r w:rsidR="00F5644C" w:rsidRPr="00873499">
        <w:rPr>
          <w:rFonts w:ascii="Calibri" w:hAnsi="Calibri" w:cs="Calibri"/>
          <w:sz w:val="22"/>
          <w:szCs w:val="22"/>
        </w:rPr>
        <w:t xml:space="preserve"> programme</w:t>
      </w:r>
      <w:r w:rsidRPr="00873499">
        <w:rPr>
          <w:rFonts w:ascii="Calibri" w:hAnsi="Calibri" w:cs="Calibri"/>
          <w:sz w:val="22"/>
          <w:szCs w:val="22"/>
        </w:rPr>
        <w:t xml:space="preserve"> was informed by the capability, opportunity and motivation model of behaviour (COM-B). It aimed to influence the knowledge, beliefs, self-efficacy, skills, social and interpersonal influences that have important effects on motivation, capability and opportunity to reduce sexual risk behaviour.</w:t>
      </w:r>
      <w:r w:rsidR="00873499" w:rsidRPr="00873499">
        <w:rPr>
          <w:rFonts w:ascii="Calibri" w:hAnsi="Calibri" w:cs="Calibri"/>
          <w:sz w:val="22"/>
          <w:szCs w:val="22"/>
        </w:rPr>
        <w:t xml:space="preserve"> </w:t>
      </w:r>
      <w:r w:rsidRPr="00873499">
        <w:rPr>
          <w:rFonts w:ascii="Calibri" w:hAnsi="Calibri" w:cs="Calibri"/>
          <w:sz w:val="22"/>
          <w:szCs w:val="22"/>
        </w:rPr>
        <w:t xml:space="preserve">Participants in the control group received a monthly untailored text message asking for information about changes in postal or </w:t>
      </w:r>
      <w:r w:rsidR="00873499" w:rsidRPr="00873499">
        <w:rPr>
          <w:rFonts w:ascii="Calibri" w:hAnsi="Calibri" w:cs="Calibri"/>
          <w:color w:val="00B0F0"/>
          <w:sz w:val="22"/>
          <w:szCs w:val="22"/>
        </w:rPr>
        <w:t>e-mail</w:t>
      </w:r>
      <w:r w:rsidRPr="00873499">
        <w:rPr>
          <w:rFonts w:ascii="Calibri" w:hAnsi="Calibri" w:cs="Calibri"/>
          <w:sz w:val="22"/>
          <w:szCs w:val="22"/>
        </w:rPr>
        <w:t xml:space="preserve"> addresses. All participants received usual care and were free to seek any other existing service or support they wish.</w:t>
      </w:r>
    </w:p>
    <w:p w14:paraId="512A4940" w14:textId="3656B191" w:rsidR="00C44105" w:rsidRPr="00873499" w:rsidRDefault="00C44105" w:rsidP="000A6845">
      <w:pPr>
        <w:pStyle w:val="NormalWeb"/>
        <w:spacing w:after="160"/>
        <w:rPr>
          <w:rFonts w:ascii="Calibri" w:hAnsi="Calibri" w:cs="Calibri"/>
          <w:sz w:val="22"/>
          <w:szCs w:val="22"/>
        </w:rPr>
      </w:pPr>
      <w:r w:rsidRPr="00873499">
        <w:rPr>
          <w:rFonts w:ascii="Calibri" w:hAnsi="Calibri" w:cs="Calibri"/>
          <w:sz w:val="22"/>
          <w:szCs w:val="22"/>
        </w:rPr>
        <w:t xml:space="preserve">The primary outcome was the cumulative </w:t>
      </w:r>
      <w:r w:rsidRPr="00873499">
        <w:rPr>
          <w:rFonts w:ascii="Calibri" w:hAnsi="Calibri" w:cs="Calibri"/>
          <w:sz w:val="22"/>
          <w:szCs w:val="22"/>
          <w:highlight w:val="magenta"/>
        </w:rPr>
        <w:t>incidence</w:t>
      </w:r>
      <w:r w:rsidRPr="00873499">
        <w:rPr>
          <w:rFonts w:ascii="Calibri" w:hAnsi="Calibri" w:cs="Calibri"/>
          <w:sz w:val="22"/>
          <w:szCs w:val="22"/>
        </w:rPr>
        <w:t xml:space="preserve"> of </w:t>
      </w:r>
      <w:r w:rsidR="00873499" w:rsidRPr="00873499">
        <w:rPr>
          <w:rFonts w:ascii="Calibri" w:hAnsi="Calibri" w:cs="Calibri"/>
          <w:color w:val="00B0F0"/>
          <w:sz w:val="22"/>
          <w:szCs w:val="22"/>
        </w:rPr>
        <w:t>chlamydia</w:t>
      </w:r>
      <w:r w:rsidRPr="00873499">
        <w:rPr>
          <w:rFonts w:ascii="Calibri" w:hAnsi="Calibri" w:cs="Calibri"/>
          <w:sz w:val="22"/>
          <w:szCs w:val="22"/>
        </w:rPr>
        <w:t xml:space="preserve"> and gonorrhoea infection at 12 months</w:t>
      </w:r>
      <w:r w:rsidR="00100A1B" w:rsidRPr="00873499">
        <w:rPr>
          <w:rFonts w:ascii="Calibri" w:hAnsi="Calibri" w:cs="Calibri"/>
          <w:sz w:val="22"/>
          <w:szCs w:val="22"/>
        </w:rPr>
        <w:t xml:space="preserve"> </w:t>
      </w:r>
      <w:r w:rsidR="00100A1B" w:rsidRPr="00873499">
        <w:t>assessed by nucleic acid amplification tests</w:t>
      </w:r>
      <w:r w:rsidR="00107CB7" w:rsidRPr="00873499">
        <w:t xml:space="preserve"> </w:t>
      </w:r>
      <w:r w:rsidR="00100A1B" w:rsidRPr="00873499">
        <w:t>(NAAT)</w:t>
      </w:r>
      <w:r w:rsidR="00873499" w:rsidRPr="00873499">
        <w:rPr>
          <w:rFonts w:ascii="Calibri" w:hAnsi="Calibri" w:cs="Calibri"/>
          <w:color w:val="00B0F0"/>
          <w:sz w:val="22"/>
          <w:szCs w:val="22"/>
        </w:rPr>
        <w:t>.</w:t>
      </w:r>
      <w:r w:rsidRPr="00873499">
        <w:rPr>
          <w:rFonts w:ascii="Calibri" w:hAnsi="Calibri" w:cs="Calibri"/>
          <w:sz w:val="22"/>
          <w:szCs w:val="22"/>
        </w:rPr>
        <w:t xml:space="preserve"> S</w:t>
      </w:r>
      <w:r w:rsidR="00D406FF" w:rsidRPr="00873499">
        <w:rPr>
          <w:rFonts w:ascii="Calibri" w:hAnsi="Calibri" w:cs="Calibri"/>
          <w:sz w:val="22"/>
          <w:szCs w:val="22"/>
        </w:rPr>
        <w:t>elf-</w:t>
      </w:r>
      <w:r w:rsidR="00100A1B" w:rsidRPr="00873499">
        <w:rPr>
          <w:rFonts w:ascii="Calibri" w:hAnsi="Calibri" w:cs="Calibri"/>
          <w:sz w:val="22"/>
          <w:szCs w:val="22"/>
        </w:rPr>
        <w:t>reported s</w:t>
      </w:r>
      <w:r w:rsidRPr="00873499">
        <w:rPr>
          <w:rFonts w:ascii="Calibri" w:hAnsi="Calibri" w:cs="Calibri"/>
          <w:sz w:val="22"/>
          <w:szCs w:val="22"/>
        </w:rPr>
        <w:t xml:space="preserve">econdary outcomes </w:t>
      </w:r>
      <w:r w:rsidR="00100A1B" w:rsidRPr="00873499">
        <w:rPr>
          <w:rFonts w:ascii="Calibri" w:hAnsi="Calibri" w:cs="Calibri"/>
          <w:sz w:val="22"/>
          <w:szCs w:val="22"/>
        </w:rPr>
        <w:t xml:space="preserve">were collected by a survey with self-reported testing </w:t>
      </w:r>
      <w:r w:rsidR="00D406FF" w:rsidRPr="00873499">
        <w:rPr>
          <w:rFonts w:ascii="Calibri" w:hAnsi="Calibri" w:cs="Calibri"/>
          <w:sz w:val="22"/>
          <w:szCs w:val="22"/>
        </w:rPr>
        <w:t xml:space="preserve">before sex with new partners </w:t>
      </w:r>
      <w:r w:rsidR="00100A1B" w:rsidRPr="00873499">
        <w:rPr>
          <w:rFonts w:ascii="Calibri" w:hAnsi="Calibri" w:cs="Calibri"/>
          <w:sz w:val="22"/>
          <w:szCs w:val="22"/>
        </w:rPr>
        <w:t>check</w:t>
      </w:r>
      <w:r w:rsidR="00D406FF" w:rsidRPr="00873499">
        <w:rPr>
          <w:rFonts w:ascii="Calibri" w:hAnsi="Calibri" w:cs="Calibri"/>
          <w:sz w:val="22"/>
          <w:szCs w:val="22"/>
        </w:rPr>
        <w:t>ed</w:t>
      </w:r>
      <w:r w:rsidR="00100A1B" w:rsidRPr="00873499">
        <w:rPr>
          <w:rFonts w:ascii="Calibri" w:hAnsi="Calibri" w:cs="Calibri"/>
          <w:sz w:val="22"/>
          <w:szCs w:val="22"/>
        </w:rPr>
        <w:t xml:space="preserve"> against clinic </w:t>
      </w:r>
      <w:r w:rsidR="00100A1B" w:rsidRPr="00873499">
        <w:rPr>
          <w:rFonts w:ascii="Calibri" w:hAnsi="Calibri" w:cs="Calibri"/>
          <w:sz w:val="22"/>
          <w:szCs w:val="22"/>
          <w:highlight w:val="magenta"/>
        </w:rPr>
        <w:t>data</w:t>
      </w:r>
      <w:r w:rsidR="00100A1B" w:rsidRPr="00873499">
        <w:rPr>
          <w:rFonts w:ascii="Calibri" w:hAnsi="Calibri" w:cs="Calibri"/>
          <w:sz w:val="22"/>
          <w:szCs w:val="22"/>
        </w:rPr>
        <w:t xml:space="preserve"> to confirm testing had occurred. Secondar</w:t>
      </w:r>
      <w:r w:rsidR="00A4409B" w:rsidRPr="00873499">
        <w:rPr>
          <w:rFonts w:ascii="Calibri" w:hAnsi="Calibri" w:cs="Calibri"/>
          <w:sz w:val="22"/>
          <w:szCs w:val="22"/>
        </w:rPr>
        <w:t>y</w:t>
      </w:r>
      <w:r w:rsidR="00100A1B" w:rsidRPr="00873499">
        <w:rPr>
          <w:rFonts w:ascii="Calibri" w:hAnsi="Calibri" w:cs="Calibri"/>
          <w:sz w:val="22"/>
          <w:szCs w:val="22"/>
        </w:rPr>
        <w:t xml:space="preserve"> outcomes</w:t>
      </w:r>
      <w:r w:rsidR="00961EE9" w:rsidRPr="00873499">
        <w:rPr>
          <w:rFonts w:ascii="Calibri" w:hAnsi="Calibri" w:cs="Calibri"/>
          <w:sz w:val="22"/>
          <w:szCs w:val="22"/>
        </w:rPr>
        <w:t xml:space="preserve"> collected by postal paper questionnaire or online questionnaire at the trial website</w:t>
      </w:r>
      <w:r w:rsidR="00100A1B" w:rsidRPr="00873499">
        <w:rPr>
          <w:rFonts w:ascii="Calibri" w:hAnsi="Calibri" w:cs="Calibri"/>
          <w:sz w:val="22"/>
          <w:szCs w:val="22"/>
        </w:rPr>
        <w:t xml:space="preserve"> </w:t>
      </w:r>
      <w:r w:rsidRPr="00873499">
        <w:rPr>
          <w:rFonts w:ascii="Calibri" w:hAnsi="Calibri" w:cs="Calibri"/>
          <w:sz w:val="22"/>
          <w:szCs w:val="22"/>
        </w:rPr>
        <w:t xml:space="preserve">included: At 1 month: </w:t>
      </w:r>
      <w:r w:rsidRPr="00873499">
        <w:rPr>
          <w:rFonts w:ascii="Calibri" w:hAnsi="Calibri" w:cs="Calibri"/>
          <w:sz w:val="22"/>
          <w:szCs w:val="22"/>
          <w:lang w:eastAsia="en-US"/>
        </w:rPr>
        <w:t xml:space="preserve">partner notification, correct treatment, condom use and </w:t>
      </w:r>
      <w:r w:rsidRPr="00873499">
        <w:rPr>
          <w:rFonts w:ascii="Calibri" w:hAnsi="Calibri" w:cs="Calibri"/>
          <w:sz w:val="22"/>
          <w:szCs w:val="22"/>
          <w:highlight w:val="magenta"/>
          <w:lang w:eastAsia="en-US"/>
        </w:rPr>
        <w:t>d</w:t>
      </w:r>
      <w:r w:rsidRPr="00873499">
        <w:rPr>
          <w:rFonts w:ascii="Calibri" w:hAnsi="Calibri" w:cs="Calibri"/>
          <w:sz w:val="22"/>
          <w:szCs w:val="22"/>
          <w:highlight w:val="magenta"/>
        </w:rPr>
        <w:t>ata</w:t>
      </w:r>
      <w:r w:rsidRPr="00873499">
        <w:rPr>
          <w:rFonts w:ascii="Calibri" w:hAnsi="Calibri" w:cs="Calibri"/>
          <w:sz w:val="22"/>
          <w:szCs w:val="22"/>
        </w:rPr>
        <w:t xml:space="preserve"> regarding the theoretical constructs underlying the components of the intervention (behaviour change mediators). At 12 months: condom use at last sex, condom use at last sex with someone new, sexually transmitted infection</w:t>
      </w:r>
      <w:r w:rsidR="00961EE9" w:rsidRPr="00873499">
        <w:rPr>
          <w:rFonts w:ascii="Calibri" w:hAnsi="Calibri" w:cs="Calibri"/>
          <w:sz w:val="22"/>
          <w:szCs w:val="22"/>
        </w:rPr>
        <w:t xml:space="preserve"> confirmed by to clinic record,</w:t>
      </w:r>
      <w:r w:rsidRPr="00873499">
        <w:rPr>
          <w:rFonts w:ascii="Calibri" w:hAnsi="Calibri" w:cs="Calibri"/>
          <w:sz w:val="22"/>
          <w:szCs w:val="22"/>
        </w:rPr>
        <w:t xml:space="preserve"> testing for self</w:t>
      </w:r>
      <w:r w:rsidR="00873499" w:rsidRPr="00873499">
        <w:rPr>
          <w:rFonts w:ascii="Calibri" w:hAnsi="Calibri" w:cs="Calibri"/>
          <w:color w:val="00B0F0"/>
          <w:sz w:val="22"/>
          <w:szCs w:val="22"/>
        </w:rPr>
        <w:t xml:space="preserve"> – </w:t>
      </w:r>
      <w:r w:rsidRPr="00873499">
        <w:rPr>
          <w:rFonts w:ascii="Calibri" w:hAnsi="Calibri" w:cs="Calibri"/>
          <w:sz w:val="22"/>
          <w:szCs w:val="22"/>
        </w:rPr>
        <w:t xml:space="preserve">prior to sex with someone new confirmed by clinic record, whether the participant had a new partner and number of sexual partners since joining the trial. Safety outcomes included partner violence and car accidents. There was an open feedback question regarding whether anything good or bad had happened as a result </w:t>
      </w:r>
      <w:r w:rsidR="00A4409B" w:rsidRPr="00873499">
        <w:rPr>
          <w:rFonts w:ascii="Calibri" w:hAnsi="Calibri" w:cs="Calibri"/>
          <w:sz w:val="22"/>
          <w:szCs w:val="22"/>
        </w:rPr>
        <w:t xml:space="preserve">of </w:t>
      </w:r>
      <w:r w:rsidRPr="00873499">
        <w:rPr>
          <w:rFonts w:ascii="Calibri" w:hAnsi="Calibri" w:cs="Calibri"/>
          <w:sz w:val="22"/>
          <w:szCs w:val="22"/>
        </w:rPr>
        <w:t>taking part in the research.</w:t>
      </w:r>
    </w:p>
    <w:p w14:paraId="1C4F26CA" w14:textId="77777777" w:rsidR="00873499" w:rsidRPr="00873499" w:rsidRDefault="00C44105" w:rsidP="000A6845">
      <w:pPr>
        <w:pStyle w:val="NormalWeb"/>
        <w:spacing w:after="160"/>
        <w:rPr>
          <w:rFonts w:ascii="Calibri" w:hAnsi="Calibri" w:cs="Calibri"/>
          <w:sz w:val="22"/>
          <w:szCs w:val="22"/>
        </w:rPr>
      </w:pPr>
      <w:r w:rsidRPr="00873499">
        <w:rPr>
          <w:rFonts w:ascii="Calibri" w:hAnsi="Calibri" w:cs="Calibri"/>
          <w:sz w:val="22"/>
          <w:szCs w:val="22"/>
        </w:rPr>
        <w:t xml:space="preserve">We describe and discuss details of our recruitment and </w:t>
      </w:r>
      <w:r w:rsidRPr="00873499">
        <w:rPr>
          <w:rFonts w:ascii="Calibri" w:hAnsi="Calibri" w:cs="Calibri"/>
          <w:sz w:val="22"/>
          <w:szCs w:val="22"/>
          <w:highlight w:val="magenta"/>
        </w:rPr>
        <w:t>follow up</w:t>
      </w:r>
      <w:r w:rsidRPr="00873499">
        <w:rPr>
          <w:rFonts w:ascii="Calibri" w:hAnsi="Calibri" w:cs="Calibri"/>
          <w:sz w:val="22"/>
          <w:szCs w:val="22"/>
        </w:rPr>
        <w:t xml:space="preserve"> approaches and methods in section 3.</w:t>
      </w:r>
    </w:p>
    <w:p w14:paraId="3A8D7D86" w14:textId="503F027C" w:rsidR="00C44105" w:rsidRPr="00873499" w:rsidRDefault="00C44105" w:rsidP="0091288E">
      <w:pPr>
        <w:rPr>
          <w:b/>
          <w:bCs/>
          <w:i/>
          <w:iCs/>
          <w:sz w:val="26"/>
          <w:szCs w:val="26"/>
        </w:rPr>
      </w:pPr>
      <w:bookmarkStart w:id="19" w:name="_Hlk63790118"/>
      <w:bookmarkEnd w:id="17"/>
      <w:r w:rsidRPr="00873499">
        <w:rPr>
          <w:b/>
          <w:bCs/>
          <w:i/>
          <w:iCs/>
          <w:sz w:val="26"/>
          <w:szCs w:val="26"/>
        </w:rPr>
        <w:t>Results</w:t>
      </w:r>
    </w:p>
    <w:p w14:paraId="62E2FB5E" w14:textId="421CA794" w:rsidR="00873499" w:rsidRPr="00873499" w:rsidRDefault="003F07EF" w:rsidP="000A6845">
      <w:pPr>
        <w:widowControl w:val="0"/>
      </w:pPr>
      <w:r w:rsidRPr="00873499">
        <w:rPr>
          <w:iCs/>
        </w:rPr>
        <w:t>Between 1 April 2016 and 23 November 2018, w</w:t>
      </w:r>
      <w:r w:rsidR="00C44105" w:rsidRPr="00873499">
        <w:rPr>
          <w:iCs/>
        </w:rPr>
        <w:t xml:space="preserve">e assessed 20,476 for eligibility, </w:t>
      </w:r>
      <w:r w:rsidR="00107CB7" w:rsidRPr="00873499">
        <w:rPr>
          <w:iCs/>
        </w:rPr>
        <w:t xml:space="preserve">consented </w:t>
      </w:r>
      <w:r w:rsidR="00C44105" w:rsidRPr="00873499">
        <w:rPr>
          <w:iCs/>
        </w:rPr>
        <w:t xml:space="preserve">and randomised 6248 participants, with 3123 allocated to the safetxt intervention and 3125 allocated to the control. </w:t>
      </w:r>
      <w:r w:rsidRPr="00873499">
        <w:rPr>
          <w:iCs/>
          <w:highlight w:val="magenta"/>
        </w:rPr>
        <w:t>Follow up</w:t>
      </w:r>
      <w:r w:rsidRPr="00873499">
        <w:rPr>
          <w:iCs/>
        </w:rPr>
        <w:t xml:space="preserve"> was conducted from </w:t>
      </w:r>
      <w:r w:rsidR="00336FD5" w:rsidRPr="00873499">
        <w:rPr>
          <w:iCs/>
        </w:rPr>
        <w:t xml:space="preserve">1 </w:t>
      </w:r>
      <w:r w:rsidRPr="00873499">
        <w:rPr>
          <w:iCs/>
        </w:rPr>
        <w:t>May 2016-</w:t>
      </w:r>
      <w:r w:rsidR="00811103" w:rsidRPr="00873499">
        <w:rPr>
          <w:iCs/>
        </w:rPr>
        <w:t xml:space="preserve"> 2</w:t>
      </w:r>
      <w:r w:rsidR="00873499" w:rsidRPr="00873499">
        <w:rPr>
          <w:iCs/>
          <w:color w:val="00B0F0"/>
        </w:rPr>
        <w:t>8th</w:t>
      </w:r>
      <w:r w:rsidR="00811103" w:rsidRPr="00873499">
        <w:rPr>
          <w:iCs/>
        </w:rPr>
        <w:t xml:space="preserve"> Feb 2020.</w:t>
      </w:r>
      <w:r w:rsidRPr="00873499">
        <w:rPr>
          <w:iCs/>
        </w:rPr>
        <w:t xml:space="preserve"> </w:t>
      </w:r>
      <w:r w:rsidR="00C44105" w:rsidRPr="00873499">
        <w:rPr>
          <w:iCs/>
        </w:rPr>
        <w:t xml:space="preserve">Primary outcome </w:t>
      </w:r>
      <w:r w:rsidR="00C44105" w:rsidRPr="00873499">
        <w:rPr>
          <w:iCs/>
          <w:highlight w:val="magenta"/>
        </w:rPr>
        <w:t>data</w:t>
      </w:r>
      <w:r w:rsidR="00C44105" w:rsidRPr="00873499">
        <w:rPr>
          <w:iCs/>
        </w:rPr>
        <w:t xml:space="preserve"> were available for </w:t>
      </w:r>
      <w:r w:rsidR="00C44105" w:rsidRPr="00873499">
        <w:t>4675 (7</w:t>
      </w:r>
      <w:r w:rsidR="003D3661" w:rsidRPr="00873499">
        <w:t>4.8</w:t>
      </w:r>
      <w:r w:rsidR="00C44105" w:rsidRPr="00873499">
        <w:t xml:space="preserve">) </w:t>
      </w:r>
      <w:r w:rsidR="00C44105" w:rsidRPr="00873499">
        <w:rPr>
          <w:iCs/>
        </w:rPr>
        <w:t xml:space="preserve">participants. </w:t>
      </w:r>
      <w:r w:rsidR="00C44105" w:rsidRPr="00873499">
        <w:t xml:space="preserve">The cumulative </w:t>
      </w:r>
      <w:r w:rsidR="00C44105" w:rsidRPr="00873499">
        <w:rPr>
          <w:highlight w:val="magenta"/>
        </w:rPr>
        <w:t>incidence</w:t>
      </w:r>
      <w:r w:rsidR="00C44105" w:rsidRPr="00873499">
        <w:t xml:space="preserve"> of </w:t>
      </w:r>
      <w:r w:rsidR="00873499" w:rsidRPr="00873499">
        <w:rPr>
          <w:color w:val="00B0F0"/>
        </w:rPr>
        <w:t>chlamydia</w:t>
      </w:r>
      <w:r w:rsidR="00C44105" w:rsidRPr="00873499">
        <w:t>/gonorrhoea infection was 22</w:t>
      </w:r>
      <w:r w:rsidR="00F25F32" w:rsidRPr="00873499">
        <w:t>.2</w:t>
      </w:r>
      <w:r w:rsidR="00C44105" w:rsidRPr="00873499">
        <w:t>% (693/3123) safetxt vs 20</w:t>
      </w:r>
      <w:r w:rsidR="00F25F32" w:rsidRPr="00873499">
        <w:t>.3</w:t>
      </w:r>
      <w:r w:rsidR="00C44105" w:rsidRPr="00873499">
        <w:t xml:space="preserve">% (633/3125) control (OR 1.13, 95% CI 0.98 to 1.31, </w:t>
      </w:r>
      <w:r w:rsidR="00C44105" w:rsidRPr="00873499">
        <w:rPr>
          <w:i/>
          <w:color w:val="00B0F0"/>
        </w:rPr>
        <w:t>p</w:t>
      </w:r>
      <w:r w:rsidR="00873499" w:rsidRPr="00873499">
        <w:rPr>
          <w:color w:val="00B0F0"/>
        </w:rPr>
        <w:t> = </w:t>
      </w:r>
      <w:r w:rsidR="00C44105" w:rsidRPr="00873499">
        <w:t>0.085). There was no evidence of heterogeneity in any of the prespecified subgroups. There were similar findings in the complete case analysis.</w:t>
      </w:r>
    </w:p>
    <w:p w14:paraId="32B076B1" w14:textId="03342409" w:rsidR="00873499" w:rsidRPr="00873499" w:rsidRDefault="00C44105" w:rsidP="000A6845">
      <w:pPr>
        <w:widowControl w:val="0"/>
      </w:pPr>
      <w:r w:rsidRPr="00873499">
        <w:t>For secondary outcomes partner notification was 8</w:t>
      </w:r>
      <w:r w:rsidR="00F25F32" w:rsidRPr="00873499">
        <w:t>5.6</w:t>
      </w:r>
      <w:r w:rsidRPr="00873499">
        <w:t>% safetxt, 84</w:t>
      </w:r>
      <w:r w:rsidR="00F25F32" w:rsidRPr="00873499">
        <w:t>.0</w:t>
      </w:r>
      <w:r w:rsidRPr="00873499">
        <w:t>% control (OR 1.14, 95% CI 0.99</w:t>
      </w:r>
      <w:r w:rsidR="00873499" w:rsidRPr="00873499">
        <w:rPr>
          <w:color w:val="00B0F0"/>
        </w:rPr>
        <w:t>–1</w:t>
      </w:r>
      <w:r w:rsidRPr="00873499">
        <w:t xml:space="preserve">.33, </w:t>
      </w:r>
      <w:r w:rsidRPr="00873499">
        <w:rPr>
          <w:i/>
          <w:color w:val="00B0F0"/>
        </w:rPr>
        <w:t>p</w:t>
      </w:r>
      <w:r w:rsidR="00873499" w:rsidRPr="00873499">
        <w:rPr>
          <w:color w:val="00B0F0"/>
        </w:rPr>
        <w:t> = </w:t>
      </w:r>
      <w:r w:rsidRPr="00873499">
        <w:t xml:space="preserve">0.08), correct treatment for STI was </w:t>
      </w:r>
      <w:r w:rsidR="00F25F32" w:rsidRPr="00873499">
        <w:t>89.6</w:t>
      </w:r>
      <w:r w:rsidRPr="00873499">
        <w:t xml:space="preserve">% intervention </w:t>
      </w:r>
      <w:r w:rsidRPr="00873499">
        <w:rPr>
          <w:highlight w:val="magenta"/>
        </w:rPr>
        <w:t>compared to</w:t>
      </w:r>
      <w:r w:rsidRPr="00873499">
        <w:t xml:space="preserve"> </w:t>
      </w:r>
      <w:r w:rsidR="00F25F32" w:rsidRPr="00873499">
        <w:t>88.6</w:t>
      </w:r>
      <w:r w:rsidRPr="00873499">
        <w:t>% control (OR 1.11 95% CI 0.94</w:t>
      </w:r>
      <w:r w:rsidR="00873499" w:rsidRPr="00873499">
        <w:rPr>
          <w:color w:val="00B0F0"/>
        </w:rPr>
        <w:t>–1</w:t>
      </w:r>
      <w:r w:rsidRPr="00873499">
        <w:t xml:space="preserve">.32, </w:t>
      </w:r>
      <w:r w:rsidRPr="00873499">
        <w:rPr>
          <w:i/>
          <w:color w:val="00B0F0"/>
        </w:rPr>
        <w:t>p</w:t>
      </w:r>
      <w:r w:rsidR="00873499" w:rsidRPr="00873499">
        <w:rPr>
          <w:color w:val="00B0F0"/>
        </w:rPr>
        <w:t> = </w:t>
      </w:r>
      <w:r w:rsidRPr="00873499">
        <w:t xml:space="preserve">0.22), and partner attendance for treatment according to </w:t>
      </w:r>
      <w:r w:rsidRPr="00873499">
        <w:rPr>
          <w:highlight w:val="magenta"/>
        </w:rPr>
        <w:t>data</w:t>
      </w:r>
      <w:r w:rsidRPr="00873499">
        <w:t xml:space="preserve"> from clinics that routinely collect this was 1</w:t>
      </w:r>
      <w:r w:rsidR="00F25F32" w:rsidRPr="00873499">
        <w:t>1.7</w:t>
      </w:r>
      <w:r w:rsidRPr="00873499">
        <w:t xml:space="preserve">% intervention </w:t>
      </w:r>
      <w:r w:rsidRPr="00873499">
        <w:rPr>
          <w:highlight w:val="magenta"/>
        </w:rPr>
        <w:t>compared to</w:t>
      </w:r>
      <w:r w:rsidRPr="00873499">
        <w:t xml:space="preserve"> 13</w:t>
      </w:r>
      <w:r w:rsidR="00F25F32" w:rsidRPr="00873499">
        <w:t>.0</w:t>
      </w:r>
      <w:r w:rsidRPr="00873499">
        <w:t>% control (OR 0.88 95% CI 0.75</w:t>
      </w:r>
      <w:r w:rsidR="00873499" w:rsidRPr="00873499">
        <w:rPr>
          <w:color w:val="00B0F0"/>
        </w:rPr>
        <w:t>–1</w:t>
      </w:r>
      <w:r w:rsidRPr="00873499">
        <w:t xml:space="preserve">.02, </w:t>
      </w:r>
      <w:r w:rsidRPr="00873499">
        <w:rPr>
          <w:i/>
          <w:color w:val="00B0F0"/>
        </w:rPr>
        <w:t>p</w:t>
      </w:r>
      <w:r w:rsidR="00873499" w:rsidRPr="00873499">
        <w:rPr>
          <w:color w:val="00B0F0"/>
        </w:rPr>
        <w:t> = </w:t>
      </w:r>
      <w:r w:rsidRPr="00873499">
        <w:t>0.10). At 4 weeks, condom use at last sex was 42</w:t>
      </w:r>
      <w:r w:rsidR="00F25F32" w:rsidRPr="00873499">
        <w:t>.0</w:t>
      </w:r>
      <w:r w:rsidRPr="00873499">
        <w:t xml:space="preserve">% in the intervention </w:t>
      </w:r>
      <w:r w:rsidRPr="00873499">
        <w:rPr>
          <w:highlight w:val="magenta"/>
        </w:rPr>
        <w:t>compared to</w:t>
      </w:r>
      <w:r w:rsidRPr="00873499">
        <w:t xml:space="preserve"> 39</w:t>
      </w:r>
      <w:r w:rsidR="00F25F32" w:rsidRPr="00873499">
        <w:t>.6</w:t>
      </w:r>
      <w:r w:rsidRPr="00873499">
        <w:t xml:space="preserve">% in the control (OR 1.12, 95% CI 1.00 to 1.25, </w:t>
      </w:r>
      <w:r w:rsidRPr="00873499">
        <w:rPr>
          <w:i/>
          <w:color w:val="00B0F0"/>
        </w:rPr>
        <w:t>p</w:t>
      </w:r>
      <w:r w:rsidRPr="00873499">
        <w:t xml:space="preserve"> 0.045). At 12 months, condom use at last sex was 3</w:t>
      </w:r>
      <w:r w:rsidR="00F25F32" w:rsidRPr="00873499">
        <w:t>3.8</w:t>
      </w:r>
      <w:r w:rsidRPr="00873499">
        <w:t>% safetxt and 31</w:t>
      </w:r>
      <w:r w:rsidR="00F25F32" w:rsidRPr="00873499">
        <w:t>.2</w:t>
      </w:r>
      <w:r w:rsidRPr="00873499">
        <w:t xml:space="preserve">% control (OR 1.14, 95% CI 1.01 to 1.28, </w:t>
      </w:r>
      <w:r w:rsidRPr="00873499">
        <w:rPr>
          <w:i/>
          <w:color w:val="00B0F0"/>
        </w:rPr>
        <w:t>p</w:t>
      </w:r>
      <w:r w:rsidR="00873499" w:rsidRPr="00873499">
        <w:rPr>
          <w:color w:val="00B0F0"/>
        </w:rPr>
        <w:t> = </w:t>
      </w:r>
      <w:r w:rsidRPr="00873499">
        <w:t>0.038) and condom use at first sex with most recent new partner was 54</w:t>
      </w:r>
      <w:r w:rsidR="00F25F32" w:rsidRPr="00873499">
        <w:t>.4</w:t>
      </w:r>
      <w:r w:rsidRPr="00873499">
        <w:t>% safetxt vs 4</w:t>
      </w:r>
      <w:r w:rsidR="00F25F32" w:rsidRPr="00873499">
        <w:t>8.7</w:t>
      </w:r>
      <w:r w:rsidRPr="00873499">
        <w:t xml:space="preserve">% control (OR 1.27, 95% CI 1.11 to 1.45, </w:t>
      </w:r>
      <w:r w:rsidRPr="00873499">
        <w:rPr>
          <w:i/>
          <w:color w:val="00B0F0"/>
        </w:rPr>
        <w:t>p</w:t>
      </w:r>
      <w:r w:rsidR="00873499" w:rsidRPr="00873499">
        <w:rPr>
          <w:color w:val="00B0F0"/>
        </w:rPr>
        <w:t> = </w:t>
      </w:r>
      <w:r w:rsidRPr="00873499">
        <w:t xml:space="preserve">0.001). Testing before sex with a new partner was </w:t>
      </w:r>
      <w:r w:rsidR="00F25F32" w:rsidRPr="00873499">
        <w:t>39.5</w:t>
      </w:r>
      <w:r w:rsidRPr="00873499">
        <w:t>% safetxt vs 4</w:t>
      </w:r>
      <w:r w:rsidR="00F25F32" w:rsidRPr="00873499">
        <w:t>0.9</w:t>
      </w:r>
      <w:r w:rsidRPr="00873499">
        <w:t>% control (OR 0.95, 95% CI 0.82</w:t>
      </w:r>
      <w:r w:rsidR="00873499" w:rsidRPr="00873499">
        <w:rPr>
          <w:color w:val="00B0F0"/>
        </w:rPr>
        <w:t>–1</w:t>
      </w:r>
      <w:r w:rsidRPr="00873499">
        <w:t xml:space="preserve">.10, </w:t>
      </w:r>
      <w:r w:rsidRPr="00873499">
        <w:rPr>
          <w:i/>
          <w:color w:val="00B0F0"/>
        </w:rPr>
        <w:t>p</w:t>
      </w:r>
      <w:r w:rsidR="00873499" w:rsidRPr="00873499">
        <w:rPr>
          <w:color w:val="00B0F0"/>
        </w:rPr>
        <w:t> = </w:t>
      </w:r>
      <w:r w:rsidRPr="00873499">
        <w:t>0.48) and the self-reported effect on partners being tested prior to sex with the participant was 31</w:t>
      </w:r>
      <w:r w:rsidR="00F25F32" w:rsidRPr="00873499">
        <w:t>.3</w:t>
      </w:r>
      <w:r w:rsidRPr="00873499">
        <w:t xml:space="preserve">% intervention </w:t>
      </w:r>
      <w:r w:rsidRPr="00873499">
        <w:rPr>
          <w:highlight w:val="magenta"/>
        </w:rPr>
        <w:t>compared to</w:t>
      </w:r>
      <w:r w:rsidRPr="00873499">
        <w:t xml:space="preserve"> 28</w:t>
      </w:r>
      <w:r w:rsidR="00F25F32" w:rsidRPr="00873499">
        <w:t>.2</w:t>
      </w:r>
      <w:r w:rsidRPr="00873499">
        <w:t>% control (OR 1.15 95% CI 0.88</w:t>
      </w:r>
      <w:r w:rsidR="00873499" w:rsidRPr="00873499">
        <w:rPr>
          <w:color w:val="00B0F0"/>
        </w:rPr>
        <w:t>–1</w:t>
      </w:r>
      <w:r w:rsidRPr="00873499">
        <w:t xml:space="preserve">.51, </w:t>
      </w:r>
      <w:r w:rsidRPr="00873499">
        <w:rPr>
          <w:i/>
          <w:color w:val="00B0F0"/>
        </w:rPr>
        <w:t>p</w:t>
      </w:r>
      <w:r w:rsidR="00873499" w:rsidRPr="00873499">
        <w:rPr>
          <w:color w:val="00B0F0"/>
        </w:rPr>
        <w:t> = </w:t>
      </w:r>
      <w:r w:rsidRPr="00873499">
        <w:t>0.28). Having two or more partners since joining the trial was 5</w:t>
      </w:r>
      <w:r w:rsidR="00F25F32" w:rsidRPr="00873499">
        <w:t>6.9</w:t>
      </w:r>
      <w:r w:rsidRPr="00873499">
        <w:t>% safetxt vs 5</w:t>
      </w:r>
      <w:r w:rsidR="00F25F32" w:rsidRPr="00873499">
        <w:t>4.8</w:t>
      </w:r>
      <w:r w:rsidRPr="00873499">
        <w:t xml:space="preserve">% control (OR 1.11, 95% CI 1.00 to 1.24, </w:t>
      </w:r>
      <w:r w:rsidRPr="00873499">
        <w:rPr>
          <w:i/>
          <w:color w:val="00B0F0"/>
        </w:rPr>
        <w:t>p</w:t>
      </w:r>
      <w:r w:rsidR="00873499" w:rsidRPr="00873499">
        <w:rPr>
          <w:color w:val="00B0F0"/>
        </w:rPr>
        <w:t> = </w:t>
      </w:r>
      <w:r w:rsidRPr="00873499">
        <w:t xml:space="preserve">0.061) and having sex with someone new since joining the trial was </w:t>
      </w:r>
      <w:r w:rsidR="00F25F32" w:rsidRPr="00873499">
        <w:t>69.7</w:t>
      </w:r>
      <w:r w:rsidRPr="00873499">
        <w:t>% safetxt vs 67</w:t>
      </w:r>
      <w:r w:rsidR="00F25F32" w:rsidRPr="00873499">
        <w:t>.4</w:t>
      </w:r>
      <w:r w:rsidRPr="00873499">
        <w:t xml:space="preserve">% control (OR 1.13, 95% CI 1.00 to 1.28, </w:t>
      </w:r>
      <w:r w:rsidRPr="00873499">
        <w:rPr>
          <w:i/>
          <w:color w:val="00B0F0"/>
        </w:rPr>
        <w:t>p</w:t>
      </w:r>
      <w:r w:rsidR="00873499" w:rsidRPr="00873499">
        <w:rPr>
          <w:color w:val="00B0F0"/>
        </w:rPr>
        <w:t> = </w:t>
      </w:r>
      <w:r w:rsidRPr="00873499">
        <w:t>0.06).</w:t>
      </w:r>
      <w:r w:rsidR="00873499" w:rsidRPr="00873499">
        <w:t xml:space="preserve"> </w:t>
      </w:r>
      <w:r w:rsidRPr="00873499">
        <w:t>There were no differences in safety outcomes.</w:t>
      </w:r>
    </w:p>
    <w:p w14:paraId="74962C8E" w14:textId="77777777" w:rsidR="00873499" w:rsidRPr="00873499" w:rsidRDefault="00C44105" w:rsidP="000A6845">
      <w:pPr>
        <w:widowControl w:val="0"/>
        <w:rPr>
          <w:rFonts w:cs="Calibri"/>
          <w:lang w:eastAsia="en-GB"/>
        </w:rPr>
      </w:pPr>
      <w:r w:rsidRPr="00873499">
        <w:rPr>
          <w:rFonts w:cs="Calibri"/>
          <w:lang w:eastAsia="en-GB"/>
        </w:rPr>
        <w:t>The intervention increased knowledge and self-efficacy regarding how to use condoms but not self-efficacy in communicating with partners about condom use or partner notification.</w:t>
      </w:r>
    </w:p>
    <w:p w14:paraId="493CF1C0" w14:textId="26BF4E06" w:rsidR="00873499" w:rsidRPr="00873499" w:rsidRDefault="00C44105" w:rsidP="000A6845">
      <w:r w:rsidRPr="00873499">
        <w:t xml:space="preserve">Post hoc analyses: Our primary analysis assumes </w:t>
      </w:r>
      <w:r w:rsidRPr="00873499">
        <w:rPr>
          <w:highlight w:val="magenta"/>
        </w:rPr>
        <w:t>data</w:t>
      </w:r>
      <w:r w:rsidRPr="00873499">
        <w:t xml:space="preserve"> are missing at random. We conducted non prespecified sensitivity analyses with a range of different assumptions regarding missing </w:t>
      </w:r>
      <w:r w:rsidRPr="00873499">
        <w:rPr>
          <w:highlight w:val="magenta"/>
        </w:rPr>
        <w:t>data</w:t>
      </w:r>
      <w:r w:rsidRPr="00873499">
        <w:t xml:space="preserve">. We conducted an analysis adjusting for baseline differences in the number of sexual partners between groups. These showed similar results to the primary outcome. We also conducted a post hoc per protocol analysis with </w:t>
      </w:r>
      <w:r w:rsidR="00115495" w:rsidRPr="00873499">
        <w:t xml:space="preserve">a subgroup of </w:t>
      </w:r>
      <w:r w:rsidR="00CC3DA1" w:rsidRPr="00873499">
        <w:t xml:space="preserve">intervention </w:t>
      </w:r>
      <w:r w:rsidRPr="00873499">
        <w:t xml:space="preserve">participants who </w:t>
      </w:r>
      <w:r w:rsidR="00CC3DA1" w:rsidRPr="00873499">
        <w:t xml:space="preserve">1) did not stop messages 2) were not among the few participants that did not receive any </w:t>
      </w:r>
      <w:r w:rsidR="00CC3DA1" w:rsidRPr="00873499">
        <w:lastRenderedPageBreak/>
        <w:t xml:space="preserve">messages and 3) they reported they read </w:t>
      </w:r>
      <w:r w:rsidRPr="00873499">
        <w:t>all or most messages</w:t>
      </w:r>
      <w:r w:rsidR="00CC3DA1" w:rsidRPr="00873499">
        <w:t xml:space="preserve"> </w:t>
      </w:r>
      <w:r w:rsidR="00CC3DA1" w:rsidRPr="00873499">
        <w:rPr>
          <w:highlight w:val="magenta"/>
        </w:rPr>
        <w:t>compared to</w:t>
      </w:r>
      <w:r w:rsidR="00CC3DA1" w:rsidRPr="00873499">
        <w:t xml:space="preserve"> control group participants</w:t>
      </w:r>
      <w:r w:rsidR="00CD7ADA" w:rsidRPr="00873499">
        <w:t xml:space="preserve"> who did not stop the messages</w:t>
      </w:r>
      <w:r w:rsidRPr="00873499">
        <w:t xml:space="preserve">. The per protocol analysis showed slightly higher odds of the cumulative </w:t>
      </w:r>
      <w:r w:rsidRPr="00873499">
        <w:rPr>
          <w:highlight w:val="magenta"/>
        </w:rPr>
        <w:t>incidence</w:t>
      </w:r>
      <w:r w:rsidRPr="00873499">
        <w:t xml:space="preserve"> of </w:t>
      </w:r>
      <w:r w:rsidR="00873499" w:rsidRPr="00873499">
        <w:rPr>
          <w:color w:val="00B0F0"/>
        </w:rPr>
        <w:t>chlamydia</w:t>
      </w:r>
      <w:r w:rsidRPr="00873499">
        <w:t xml:space="preserve"> and gonorrhea, (OR 1.17, 95% CI 0.99</w:t>
      </w:r>
      <w:r w:rsidR="00873499" w:rsidRPr="00873499">
        <w:rPr>
          <w:color w:val="00B0F0"/>
        </w:rPr>
        <w:t>–1</w:t>
      </w:r>
      <w:r w:rsidRPr="00873499">
        <w:t xml:space="preserve">.38, </w:t>
      </w:r>
      <w:r w:rsidRPr="00873499">
        <w:rPr>
          <w:i/>
          <w:color w:val="00B0F0"/>
        </w:rPr>
        <w:t>p</w:t>
      </w:r>
      <w:r w:rsidR="00873499" w:rsidRPr="00873499">
        <w:rPr>
          <w:color w:val="00B0F0"/>
        </w:rPr>
        <w:t> = </w:t>
      </w:r>
      <w:r w:rsidRPr="00873499">
        <w:t>0.06).</w:t>
      </w:r>
    </w:p>
    <w:p w14:paraId="75A802C1" w14:textId="77777777" w:rsidR="00873499" w:rsidRPr="00873499" w:rsidRDefault="00115495" w:rsidP="000A6845">
      <w:pPr>
        <w:widowControl w:val="0"/>
      </w:pPr>
      <w:r w:rsidRPr="00873499">
        <w:t>2412/3123 (77%) of intervention participants responded to the question regarding reading messages, of these 1506 (65.5%) read all the messages, 661 (27.4%) read most messages, 229 (9.5%) read few messages and 16 (0.7%) participants read no messages.</w:t>
      </w:r>
    </w:p>
    <w:p w14:paraId="1BF89501" w14:textId="7EBF309E" w:rsidR="00873499" w:rsidRPr="00873499" w:rsidRDefault="00C44105" w:rsidP="006E223F">
      <w:r w:rsidRPr="00873499">
        <w:t>3</w:t>
      </w:r>
      <w:r w:rsidR="00DB03CC" w:rsidRPr="00873499">
        <w:t>52</w:t>
      </w:r>
      <w:r w:rsidRPr="00873499">
        <w:t>5 (</w:t>
      </w:r>
      <w:r w:rsidR="00DB03CC" w:rsidRPr="00873499">
        <w:t>56.4</w:t>
      </w:r>
      <w:r w:rsidRPr="00873499">
        <w:t xml:space="preserve">%) of participants provided open feedback comments. </w:t>
      </w:r>
      <w:r w:rsidR="00B80800" w:rsidRPr="00873499">
        <w:t xml:space="preserve">In the open feedback, there were several areas where participants reported an impact on their attitudes and behaviour which reflected previous qualitative research findings regarding partner notification, reassurance and reduction of stigma, condom use and STI testing. New areas emerged including reports of a general sense of awareness about sexual health with greater caution about who they had sex with, increased agency, confidence and reduced embarrassment resulting in more discussions about sexual health and a reduced sense of isolation in being diagnosed with </w:t>
      </w:r>
      <w:r w:rsidR="00B80800" w:rsidRPr="00873499">
        <w:rPr>
          <w:highlight w:val="magenta"/>
        </w:rPr>
        <w:t>an S</w:t>
      </w:r>
      <w:r w:rsidR="00B80800" w:rsidRPr="00873499">
        <w:t>TI.</w:t>
      </w:r>
      <w:r w:rsidR="00873499" w:rsidRPr="00873499">
        <w:t xml:space="preserve"> </w:t>
      </w:r>
      <w:r w:rsidR="006E223F" w:rsidRPr="00873499" w:rsidDel="008A4208">
        <w:t>Overall according to recipients</w:t>
      </w:r>
      <w:r w:rsidR="00873499" w:rsidRPr="00873499">
        <w:rPr>
          <w:color w:val="00B0F0"/>
        </w:rPr>
        <w:t>’</w:t>
      </w:r>
      <w:r w:rsidR="006E223F" w:rsidRPr="00873499" w:rsidDel="008A4208">
        <w:t xml:space="preserve"> views expressed in open feedback comments the safetxt intervention impacted positively on many aspects of broader definitions of positive sexual health. </w:t>
      </w:r>
      <w:r w:rsidR="008A4208" w:rsidRPr="00873499">
        <w:t xml:space="preserve">A few people reported messages were too frequent or annoying. Open feedback comments suggested an impact of having </w:t>
      </w:r>
      <w:r w:rsidR="008A4208" w:rsidRPr="00873499">
        <w:rPr>
          <w:highlight w:val="magenta"/>
        </w:rPr>
        <w:t>an S</w:t>
      </w:r>
      <w:r w:rsidR="008A4208" w:rsidRPr="00873499">
        <w:t>TI and trial participation on behaviour in both intervention and control groups.</w:t>
      </w:r>
    </w:p>
    <w:p w14:paraId="7FD6E948" w14:textId="77777777" w:rsidR="00873499" w:rsidRPr="00873499" w:rsidRDefault="00107CB7" w:rsidP="006E223F">
      <w:r w:rsidRPr="00873499">
        <w:t>We developed a costing model which could be adapted for other interventions, but did not use it as the main outcome did not show a benefit.</w:t>
      </w:r>
    </w:p>
    <w:p w14:paraId="35084CCE" w14:textId="2A79058E" w:rsidR="00C44105" w:rsidRPr="00873499" w:rsidRDefault="00C44105" w:rsidP="0091288E">
      <w:pPr>
        <w:rPr>
          <w:b/>
          <w:bCs/>
          <w:i/>
          <w:iCs/>
          <w:sz w:val="26"/>
          <w:szCs w:val="26"/>
        </w:rPr>
      </w:pPr>
      <w:r w:rsidRPr="00873499">
        <w:rPr>
          <w:b/>
          <w:bCs/>
          <w:i/>
          <w:iCs/>
          <w:sz w:val="26"/>
          <w:szCs w:val="26"/>
        </w:rPr>
        <w:t>Conclusions</w:t>
      </w:r>
    </w:p>
    <w:p w14:paraId="5957E6CB" w14:textId="56161AD6" w:rsidR="00873499" w:rsidRPr="00873499" w:rsidRDefault="00C44105" w:rsidP="000A6845">
      <w:pPr>
        <w:pStyle w:val="NormalWeb"/>
        <w:rPr>
          <w:rFonts w:ascii="Calibri" w:hAnsi="Calibri" w:cs="Calibri"/>
          <w:sz w:val="22"/>
          <w:szCs w:val="22"/>
        </w:rPr>
      </w:pPr>
      <w:r w:rsidRPr="00873499">
        <w:rPr>
          <w:rFonts w:ascii="Calibri" w:hAnsi="Calibri" w:cs="Calibri"/>
          <w:sz w:val="22"/>
          <w:szCs w:val="22"/>
        </w:rPr>
        <w:t xml:space="preserve">The safetxt intervention did not reduce the cumulative </w:t>
      </w:r>
      <w:r w:rsidRPr="00873499">
        <w:rPr>
          <w:rFonts w:ascii="Calibri" w:hAnsi="Calibri" w:cs="Calibri"/>
          <w:sz w:val="22"/>
          <w:szCs w:val="22"/>
          <w:highlight w:val="magenta"/>
        </w:rPr>
        <w:t>incidence</w:t>
      </w:r>
      <w:r w:rsidRPr="00873499">
        <w:rPr>
          <w:rFonts w:ascii="Calibri" w:hAnsi="Calibri" w:cs="Calibri"/>
          <w:sz w:val="22"/>
          <w:szCs w:val="22"/>
        </w:rPr>
        <w:t xml:space="preserve"> of </w:t>
      </w:r>
      <w:r w:rsidR="00873499" w:rsidRPr="00873499">
        <w:rPr>
          <w:rFonts w:ascii="Calibri" w:hAnsi="Calibri" w:cs="Calibri"/>
          <w:color w:val="00B0F0"/>
          <w:sz w:val="22"/>
          <w:szCs w:val="22"/>
        </w:rPr>
        <w:t>chlamydia</w:t>
      </w:r>
      <w:r w:rsidRPr="00873499">
        <w:rPr>
          <w:rFonts w:ascii="Calibri" w:hAnsi="Calibri" w:cs="Calibri"/>
          <w:sz w:val="22"/>
          <w:szCs w:val="22"/>
        </w:rPr>
        <w:t xml:space="preserve"> and gonorrhoea</w:t>
      </w:r>
      <w:r w:rsidR="00A4409B" w:rsidRPr="00873499">
        <w:rPr>
          <w:rFonts w:ascii="Calibri" w:hAnsi="Calibri" w:cs="Calibri"/>
          <w:sz w:val="22"/>
          <w:szCs w:val="22"/>
        </w:rPr>
        <w:t xml:space="preserve"> at 12 months</w:t>
      </w:r>
      <w:r w:rsidR="00DB03D4" w:rsidRPr="00873499">
        <w:rPr>
          <w:rFonts w:ascii="Calibri" w:hAnsi="Calibri" w:cs="Calibri"/>
          <w:sz w:val="22"/>
          <w:szCs w:val="22"/>
        </w:rPr>
        <w:t>. I</w:t>
      </w:r>
      <w:r w:rsidRPr="00873499">
        <w:rPr>
          <w:rFonts w:ascii="Calibri" w:hAnsi="Calibri" w:cs="Calibri"/>
          <w:sz w:val="22"/>
          <w:szCs w:val="22"/>
        </w:rPr>
        <w:t xml:space="preserve">nstead there was the suggestion of a slight increase in the cumulative </w:t>
      </w:r>
      <w:r w:rsidRPr="00873499">
        <w:rPr>
          <w:rFonts w:ascii="Calibri" w:hAnsi="Calibri" w:cs="Calibri"/>
          <w:sz w:val="22"/>
          <w:szCs w:val="22"/>
          <w:highlight w:val="magenta"/>
        </w:rPr>
        <w:t>incidence</w:t>
      </w:r>
      <w:r w:rsidRPr="00873499">
        <w:rPr>
          <w:rFonts w:ascii="Calibri" w:hAnsi="Calibri" w:cs="Calibri"/>
          <w:sz w:val="22"/>
          <w:szCs w:val="22"/>
        </w:rPr>
        <w:t xml:space="preserve"> of </w:t>
      </w:r>
      <w:r w:rsidR="00873499" w:rsidRPr="00873499">
        <w:rPr>
          <w:rFonts w:ascii="Calibri" w:hAnsi="Calibri" w:cs="Calibri"/>
          <w:color w:val="00B0F0"/>
          <w:sz w:val="22"/>
          <w:szCs w:val="22"/>
        </w:rPr>
        <w:t>chlamydia</w:t>
      </w:r>
      <w:r w:rsidRPr="00873499">
        <w:rPr>
          <w:rFonts w:ascii="Calibri" w:hAnsi="Calibri" w:cs="Calibri"/>
          <w:sz w:val="22"/>
          <w:szCs w:val="22"/>
        </w:rPr>
        <w:t xml:space="preserve"> and gonorrhoea.</w:t>
      </w:r>
    </w:p>
    <w:p w14:paraId="763D81B0" w14:textId="72C0610B" w:rsidR="00C44105" w:rsidRPr="00873499" w:rsidRDefault="00C44105" w:rsidP="000A6845">
      <w:pPr>
        <w:pStyle w:val="NormalWeb"/>
        <w:rPr>
          <w:rFonts w:ascii="Calibri" w:hAnsi="Calibri" w:cs="Calibri"/>
          <w:sz w:val="22"/>
          <w:szCs w:val="22"/>
        </w:rPr>
      </w:pPr>
      <w:r w:rsidRPr="00873499">
        <w:rPr>
          <w:rFonts w:ascii="Calibri" w:hAnsi="Calibri" w:cs="Calibri"/>
          <w:sz w:val="22"/>
          <w:szCs w:val="22"/>
        </w:rPr>
        <w:t xml:space="preserve">The intervention modestly increased </w:t>
      </w:r>
      <w:r w:rsidR="00DB03D4" w:rsidRPr="00873499">
        <w:rPr>
          <w:rFonts w:ascii="Calibri" w:hAnsi="Calibri" w:cs="Calibri"/>
          <w:sz w:val="22"/>
          <w:szCs w:val="22"/>
        </w:rPr>
        <w:t xml:space="preserve">condom use with new partners and </w:t>
      </w:r>
      <w:r w:rsidRPr="00873499">
        <w:rPr>
          <w:rFonts w:ascii="Calibri" w:hAnsi="Calibri" w:cs="Calibri"/>
          <w:sz w:val="22"/>
          <w:szCs w:val="22"/>
        </w:rPr>
        <w:t>condom use</w:t>
      </w:r>
      <w:r w:rsidR="00DB03D4" w:rsidRPr="00873499">
        <w:rPr>
          <w:rFonts w:ascii="Calibri" w:hAnsi="Calibri" w:cs="Calibri"/>
          <w:sz w:val="22"/>
          <w:szCs w:val="22"/>
        </w:rPr>
        <w:t xml:space="preserve"> at last sex</w:t>
      </w:r>
      <w:r w:rsidRPr="00873499">
        <w:rPr>
          <w:rFonts w:ascii="Calibri" w:hAnsi="Calibri" w:cs="Calibri"/>
          <w:sz w:val="22"/>
          <w:szCs w:val="22"/>
        </w:rPr>
        <w:t xml:space="preserve"> at four weeks and one yea</w:t>
      </w:r>
      <w:r w:rsidR="00FC43A4" w:rsidRPr="00873499">
        <w:rPr>
          <w:rFonts w:ascii="Calibri" w:hAnsi="Calibri" w:cs="Calibri"/>
          <w:sz w:val="22"/>
          <w:szCs w:val="22"/>
        </w:rPr>
        <w:t xml:space="preserve"> but also increased the odds of having anew partner or 2 or more partners</w:t>
      </w:r>
      <w:r w:rsidRPr="00873499">
        <w:rPr>
          <w:rFonts w:ascii="Calibri" w:hAnsi="Calibri" w:cs="Calibri"/>
          <w:sz w:val="22"/>
          <w:szCs w:val="22"/>
        </w:rPr>
        <w:t>. There was no difference in STI testing before sex with new partners or partners attending for treatment based on clinic records and self-report. There was increased participant report of partners testing for STI prior to sex with the participant. There was a suggestion of slightly increased self-reported partner notification. The confidence intervals for other outcomes encompassed no effect, but were in the direction of benefit, except the outcome any STI which was in the direction of an increase.</w:t>
      </w:r>
    </w:p>
    <w:p w14:paraId="30A54622" w14:textId="6878AC3F" w:rsidR="00C44105" w:rsidRPr="00873499" w:rsidRDefault="00C44105" w:rsidP="000A6845">
      <w:pPr>
        <w:pStyle w:val="NormalWeb"/>
        <w:rPr>
          <w:rFonts w:ascii="Calibri" w:hAnsi="Calibri" w:cs="Calibri"/>
          <w:sz w:val="22"/>
          <w:szCs w:val="22"/>
        </w:rPr>
      </w:pPr>
      <w:r w:rsidRPr="00873499">
        <w:rPr>
          <w:rFonts w:ascii="Calibri" w:hAnsi="Calibri" w:cs="Calibri"/>
          <w:sz w:val="22"/>
          <w:szCs w:val="22"/>
        </w:rPr>
        <w:t xml:space="preserve">The results of the additional and sensitivity analyses were similar to the primary analysis and the per protocol analysis found slightly higher odds of the cumulative </w:t>
      </w:r>
      <w:r w:rsidRPr="00873499">
        <w:rPr>
          <w:rFonts w:ascii="Calibri" w:hAnsi="Calibri" w:cs="Calibri"/>
          <w:sz w:val="22"/>
          <w:szCs w:val="22"/>
          <w:highlight w:val="magenta"/>
        </w:rPr>
        <w:t>incidence</w:t>
      </w:r>
      <w:r w:rsidRPr="00873499">
        <w:rPr>
          <w:rFonts w:ascii="Calibri" w:hAnsi="Calibri" w:cs="Calibri"/>
          <w:sz w:val="22"/>
          <w:szCs w:val="22"/>
        </w:rPr>
        <w:t xml:space="preserve"> of </w:t>
      </w:r>
      <w:r w:rsidR="00873499" w:rsidRPr="00873499">
        <w:rPr>
          <w:rFonts w:ascii="Calibri" w:hAnsi="Calibri" w:cs="Calibri"/>
          <w:color w:val="00B0F0"/>
          <w:sz w:val="22"/>
          <w:szCs w:val="22"/>
        </w:rPr>
        <w:t>chlamydia</w:t>
      </w:r>
      <w:r w:rsidRPr="00873499">
        <w:rPr>
          <w:rFonts w:ascii="Calibri" w:hAnsi="Calibri" w:cs="Calibri"/>
          <w:sz w:val="22"/>
          <w:szCs w:val="22"/>
        </w:rPr>
        <w:t xml:space="preserve"> and gonorrhoea than the primary analysis. The consistency and direction of effect of these findings add to the weight of evidence suggesting the</w:t>
      </w:r>
      <w:r w:rsidR="003D3661" w:rsidRPr="00873499">
        <w:rPr>
          <w:rFonts w:ascii="Calibri" w:hAnsi="Calibri" w:cs="Calibri"/>
          <w:sz w:val="22"/>
          <w:szCs w:val="22"/>
        </w:rPr>
        <w:t xml:space="preserve"> slight</w:t>
      </w:r>
      <w:r w:rsidRPr="00873499">
        <w:rPr>
          <w:rFonts w:ascii="Calibri" w:hAnsi="Calibri" w:cs="Calibri"/>
          <w:sz w:val="22"/>
          <w:szCs w:val="22"/>
        </w:rPr>
        <w:t xml:space="preserve"> increase in </w:t>
      </w:r>
      <w:r w:rsidR="00873499" w:rsidRPr="00873499">
        <w:rPr>
          <w:rFonts w:ascii="Calibri" w:hAnsi="Calibri" w:cs="Calibri"/>
          <w:color w:val="00B0F0"/>
          <w:sz w:val="22"/>
          <w:szCs w:val="22"/>
        </w:rPr>
        <w:t>chlamydia</w:t>
      </w:r>
      <w:r w:rsidRPr="00873499">
        <w:rPr>
          <w:rFonts w:ascii="Calibri" w:hAnsi="Calibri" w:cs="Calibri"/>
          <w:sz w:val="22"/>
          <w:szCs w:val="22"/>
        </w:rPr>
        <w:t xml:space="preserve"> and gonorrhoea</w:t>
      </w:r>
      <w:r w:rsidR="003D3661" w:rsidRPr="00873499">
        <w:rPr>
          <w:rFonts w:ascii="Calibri" w:hAnsi="Calibri" w:cs="Calibri"/>
          <w:sz w:val="22"/>
          <w:szCs w:val="22"/>
        </w:rPr>
        <w:t xml:space="preserve"> was not </w:t>
      </w:r>
      <w:r w:rsidR="003D3661" w:rsidRPr="00873499">
        <w:rPr>
          <w:rFonts w:ascii="Calibri" w:hAnsi="Calibri" w:cs="Calibri"/>
          <w:sz w:val="22"/>
          <w:szCs w:val="22"/>
          <w:highlight w:val="magenta"/>
        </w:rPr>
        <w:t>due to</w:t>
      </w:r>
      <w:r w:rsidR="003D3661" w:rsidRPr="00873499">
        <w:rPr>
          <w:rFonts w:ascii="Calibri" w:hAnsi="Calibri" w:cs="Calibri"/>
          <w:sz w:val="22"/>
          <w:szCs w:val="22"/>
        </w:rPr>
        <w:t xml:space="preserve"> bias.</w:t>
      </w:r>
    </w:p>
    <w:p w14:paraId="511409FF" w14:textId="77777777" w:rsidR="00873499" w:rsidRPr="00873499" w:rsidRDefault="00C44105" w:rsidP="001F290C">
      <w:pPr>
        <w:pStyle w:val="NormalWeb"/>
        <w:rPr>
          <w:rFonts w:asciiTheme="minorHAnsi" w:hAnsiTheme="minorHAnsi" w:cstheme="minorHAnsi"/>
          <w:color w:val="00B0F0"/>
          <w:sz w:val="22"/>
          <w:szCs w:val="22"/>
        </w:rPr>
      </w:pPr>
      <w:r w:rsidRPr="00873499">
        <w:rPr>
          <w:rFonts w:asciiTheme="minorHAnsi" w:hAnsiTheme="minorHAnsi" w:cstheme="minorHAnsi"/>
          <w:sz w:val="22"/>
          <w:szCs w:val="22"/>
        </w:rPr>
        <w:t xml:space="preserve">The trial </w:t>
      </w:r>
      <w:r w:rsidRPr="00873499">
        <w:rPr>
          <w:rFonts w:asciiTheme="minorHAnsi" w:hAnsiTheme="minorHAnsi" w:cstheme="minorHAnsi"/>
          <w:sz w:val="22"/>
          <w:szCs w:val="22"/>
          <w:highlight w:val="magenta"/>
        </w:rPr>
        <w:t>data</w:t>
      </w:r>
      <w:r w:rsidRPr="00873499">
        <w:rPr>
          <w:rFonts w:asciiTheme="minorHAnsi" w:hAnsiTheme="minorHAnsi" w:cstheme="minorHAnsi"/>
          <w:sz w:val="22"/>
          <w:szCs w:val="22"/>
        </w:rPr>
        <w:t xml:space="preserve">, </w:t>
      </w:r>
      <w:r w:rsidR="00CD7ADA" w:rsidRPr="00873499">
        <w:rPr>
          <w:rFonts w:asciiTheme="minorHAnsi" w:hAnsiTheme="minorHAnsi" w:cstheme="minorHAnsi"/>
          <w:sz w:val="22"/>
          <w:szCs w:val="22"/>
        </w:rPr>
        <w:t xml:space="preserve">previous </w:t>
      </w:r>
      <w:r w:rsidRPr="00873499">
        <w:rPr>
          <w:rFonts w:asciiTheme="minorHAnsi" w:hAnsiTheme="minorHAnsi" w:cstheme="minorHAnsi"/>
          <w:sz w:val="22"/>
          <w:szCs w:val="22"/>
        </w:rPr>
        <w:t xml:space="preserve">qualitative research and open feedback provided little direct evidence for the unanticipated mechanism by which the safetxt intervention may have increased the proportion of participants in the intervention group having two or more partners over 12 months </w:t>
      </w:r>
      <w:r w:rsidRPr="00873499">
        <w:rPr>
          <w:rFonts w:asciiTheme="minorHAnsi" w:hAnsiTheme="minorHAnsi" w:cstheme="minorHAnsi"/>
          <w:sz w:val="22"/>
          <w:szCs w:val="22"/>
          <w:highlight w:val="magenta"/>
        </w:rPr>
        <w:t>compared to</w:t>
      </w:r>
      <w:r w:rsidRPr="00873499">
        <w:rPr>
          <w:rFonts w:asciiTheme="minorHAnsi" w:hAnsiTheme="minorHAnsi" w:cstheme="minorHAnsi"/>
          <w:sz w:val="22"/>
          <w:szCs w:val="22"/>
        </w:rPr>
        <w:t xml:space="preserve"> the control group and increased </w:t>
      </w:r>
      <w:r w:rsidR="00873499" w:rsidRPr="00873499">
        <w:rPr>
          <w:rFonts w:asciiTheme="minorHAnsi" w:hAnsiTheme="minorHAnsi" w:cstheme="minorHAnsi"/>
          <w:color w:val="00B0F0"/>
          <w:sz w:val="22"/>
          <w:szCs w:val="22"/>
        </w:rPr>
        <w:t>chlamydia</w:t>
      </w:r>
      <w:r w:rsidRPr="00873499">
        <w:rPr>
          <w:rFonts w:asciiTheme="minorHAnsi" w:hAnsiTheme="minorHAnsi" w:cstheme="minorHAnsi"/>
          <w:sz w:val="22"/>
          <w:szCs w:val="22"/>
        </w:rPr>
        <w:t>/gonorrhoea infections</w:t>
      </w:r>
      <w:r w:rsidRPr="00873499">
        <w:rPr>
          <w:rFonts w:asciiTheme="minorHAnsi" w:hAnsiTheme="minorHAnsi" w:cstheme="minorHAnsi"/>
          <w:sz w:val="22"/>
          <w:szCs w:val="22"/>
          <w:highlight w:val="magenta"/>
        </w:rPr>
        <w:t>.</w:t>
      </w:r>
      <w:r w:rsidR="003D3661" w:rsidRPr="00873499">
        <w:rPr>
          <w:rFonts w:asciiTheme="minorHAnsi" w:hAnsiTheme="minorHAnsi" w:cstheme="minorHAnsi"/>
          <w:sz w:val="22"/>
          <w:szCs w:val="22"/>
          <w:highlight w:val="magenta"/>
        </w:rPr>
        <w:t xml:space="preserve"> Further</w:t>
      </w:r>
      <w:r w:rsidR="003D3661" w:rsidRPr="00873499">
        <w:rPr>
          <w:rFonts w:asciiTheme="minorHAnsi" w:hAnsiTheme="minorHAnsi" w:cstheme="minorHAnsi"/>
          <w:sz w:val="22"/>
          <w:szCs w:val="22"/>
        </w:rPr>
        <w:t xml:space="preserve"> </w:t>
      </w:r>
      <w:r w:rsidR="00CD7ADA" w:rsidRPr="00873499">
        <w:rPr>
          <w:rFonts w:asciiTheme="minorHAnsi" w:hAnsiTheme="minorHAnsi" w:cstheme="minorHAnsi"/>
          <w:sz w:val="22"/>
          <w:szCs w:val="22"/>
        </w:rPr>
        <w:t xml:space="preserve">qualitative </w:t>
      </w:r>
      <w:r w:rsidR="003D3661" w:rsidRPr="00873499">
        <w:rPr>
          <w:rFonts w:asciiTheme="minorHAnsi" w:hAnsiTheme="minorHAnsi" w:cstheme="minorHAnsi"/>
          <w:sz w:val="22"/>
          <w:szCs w:val="22"/>
        </w:rPr>
        <w:t>research</w:t>
      </w:r>
      <w:r w:rsidR="00CD7ADA" w:rsidRPr="00873499">
        <w:rPr>
          <w:rFonts w:asciiTheme="minorHAnsi" w:hAnsiTheme="minorHAnsi" w:cstheme="minorHAnsi"/>
          <w:sz w:val="22"/>
          <w:szCs w:val="22"/>
        </w:rPr>
        <w:t xml:space="preserve"> to explore the unanticipated effect has been undertaken and will be reported separately</w:t>
      </w:r>
      <w:r w:rsidR="003D3661" w:rsidRPr="00873499">
        <w:rPr>
          <w:rFonts w:asciiTheme="minorHAnsi" w:hAnsiTheme="minorHAnsi" w:cstheme="minorHAnsi"/>
          <w:sz w:val="22"/>
          <w:szCs w:val="22"/>
        </w:rPr>
        <w:t>.</w:t>
      </w:r>
      <w:r w:rsidR="00873499" w:rsidRPr="00873499">
        <w:rPr>
          <w:rFonts w:asciiTheme="minorHAnsi" w:hAnsiTheme="minorHAnsi" w:cstheme="minorHAnsi"/>
          <w:sz w:val="22"/>
          <w:szCs w:val="22"/>
        </w:rPr>
        <w:t xml:space="preserve"> </w:t>
      </w:r>
      <w:r w:rsidR="003D3661" w:rsidRPr="00873499" w:rsidDel="00CD7ADA">
        <w:rPr>
          <w:rFonts w:asciiTheme="minorHAnsi" w:hAnsiTheme="minorHAnsi" w:cstheme="minorHAnsi"/>
          <w:sz w:val="22"/>
          <w:szCs w:val="22"/>
        </w:rPr>
        <w:t>Overall, according to recipients</w:t>
      </w:r>
      <w:r w:rsidR="00873499" w:rsidRPr="00873499">
        <w:rPr>
          <w:rFonts w:asciiTheme="minorHAnsi" w:hAnsiTheme="minorHAnsi" w:cstheme="minorHAnsi"/>
          <w:color w:val="00B0F0"/>
          <w:sz w:val="22"/>
          <w:szCs w:val="22"/>
        </w:rPr>
        <w:t>’</w:t>
      </w:r>
      <w:r w:rsidR="003D3661" w:rsidRPr="00873499" w:rsidDel="00CD7ADA">
        <w:rPr>
          <w:rFonts w:asciiTheme="minorHAnsi" w:hAnsiTheme="minorHAnsi" w:cstheme="minorHAnsi"/>
          <w:sz w:val="22"/>
          <w:szCs w:val="22"/>
        </w:rPr>
        <w:t xml:space="preserve"> views expressed in open feedback comments the safetxt intervention impacted positively on many aspects of broader definitions of positive sexual health.</w:t>
      </w:r>
    </w:p>
    <w:p w14:paraId="4FB141F6" w14:textId="08D05315" w:rsidR="00873499" w:rsidRPr="00873499" w:rsidRDefault="00873499">
      <w:pPr>
        <w:rPr>
          <w:rFonts w:cs="Calibri"/>
        </w:rPr>
      </w:pPr>
      <w:r w:rsidRPr="00873499">
        <w:rPr>
          <w:rFonts w:asciiTheme="minorHAnsi" w:hAnsiTheme="minorHAnsi" w:cstheme="minorHAnsi"/>
          <w:color w:val="00B0F0"/>
          <w:sz w:val="22"/>
          <w:szCs w:val="22"/>
        </w:rPr>
        <w:t>Owing to</w:t>
      </w:r>
      <w:r w:rsidR="003D3661" w:rsidRPr="00873499">
        <w:rPr>
          <w:rFonts w:cs="Calibri"/>
        </w:rPr>
        <w:t xml:space="preserve"> the slight increases in STI we do not </w:t>
      </w:r>
      <w:r w:rsidR="00C44105" w:rsidRPr="00873499">
        <w:rPr>
          <w:rFonts w:cs="Calibri"/>
        </w:rPr>
        <w:t xml:space="preserve">recommend implementing the safetxt intervention as evaluated in this trial. The safetxt intervention content promoting condom use was similar to the content of face to face interventions that have increased condom use and reduced STIs. </w:t>
      </w:r>
      <w:r w:rsidR="00AD16A8" w:rsidRPr="00873499">
        <w:rPr>
          <w:rFonts w:cs="Calibri"/>
        </w:rPr>
        <w:t>Based on a cost of 5 pence per message the condom promotion content costs £1.</w:t>
      </w:r>
      <w:r w:rsidR="000205B4" w:rsidRPr="00873499">
        <w:rPr>
          <w:rFonts w:cs="Calibri"/>
        </w:rPr>
        <w:t>80</w:t>
      </w:r>
      <w:r w:rsidR="00AD16A8" w:rsidRPr="00873499">
        <w:rPr>
          <w:rFonts w:cs="Calibri"/>
        </w:rPr>
        <w:t xml:space="preserve"> per person. </w:t>
      </w:r>
      <w:r w:rsidR="00C44105" w:rsidRPr="00873499">
        <w:rPr>
          <w:rFonts w:cs="Calibri"/>
        </w:rPr>
        <w:t>This content could be considered for implementation.</w:t>
      </w:r>
      <w:r w:rsidR="008A4208" w:rsidRPr="00873499">
        <w:rPr>
          <w:rFonts w:cs="Calibri"/>
        </w:rPr>
        <w:t xml:space="preserve"> Our research highlights the importance of </w:t>
      </w:r>
      <w:r w:rsidR="00C221F0" w:rsidRPr="00873499">
        <w:rPr>
          <w:rFonts w:cs="Calibri"/>
        </w:rPr>
        <w:t xml:space="preserve">randomised </w:t>
      </w:r>
      <w:r w:rsidR="008A4208" w:rsidRPr="00873499">
        <w:rPr>
          <w:rFonts w:cs="Calibri"/>
        </w:rPr>
        <w:t>evaluati</w:t>
      </w:r>
      <w:r w:rsidR="00C221F0" w:rsidRPr="00873499">
        <w:rPr>
          <w:rFonts w:cs="Calibri"/>
        </w:rPr>
        <w:t>o</w:t>
      </w:r>
      <w:r w:rsidR="008A4208" w:rsidRPr="00873499">
        <w:rPr>
          <w:rFonts w:cs="Calibri"/>
        </w:rPr>
        <w:t>n</w:t>
      </w:r>
      <w:r w:rsidR="00C221F0" w:rsidRPr="00873499">
        <w:rPr>
          <w:rFonts w:cs="Calibri"/>
        </w:rPr>
        <w:t>s of</w:t>
      </w:r>
      <w:r w:rsidRPr="00873499">
        <w:rPr>
          <w:rFonts w:cs="Calibri"/>
        </w:rPr>
        <w:t xml:space="preserve"> </w:t>
      </w:r>
      <w:r w:rsidR="00C221F0" w:rsidRPr="00873499">
        <w:rPr>
          <w:rFonts w:cs="Calibri"/>
        </w:rPr>
        <w:t xml:space="preserve">health communication </w:t>
      </w:r>
      <w:r w:rsidR="008A4208" w:rsidRPr="00873499">
        <w:rPr>
          <w:rFonts w:cs="Calibri"/>
        </w:rPr>
        <w:t>interventions</w:t>
      </w:r>
      <w:r w:rsidR="00C221F0" w:rsidRPr="00873499">
        <w:rPr>
          <w:rFonts w:cs="Calibri"/>
        </w:rPr>
        <w:t>, especially</w:t>
      </w:r>
      <w:r w:rsidR="008A4208" w:rsidRPr="00873499">
        <w:rPr>
          <w:rFonts w:cs="Calibri"/>
        </w:rPr>
        <w:t xml:space="preserve"> in the complex area of sexual behaviour to reliably establish their effects.</w:t>
      </w:r>
    </w:p>
    <w:p w14:paraId="4BA264FC" w14:textId="77777777" w:rsidR="00873499" w:rsidRPr="00873499" w:rsidRDefault="00100A1B" w:rsidP="002C0AAA">
      <w:pPr>
        <w:pStyle w:val="Heading2"/>
      </w:pPr>
      <w:r w:rsidRPr="00873499">
        <w:t>Patient and public involvement:</w:t>
      </w:r>
    </w:p>
    <w:p w14:paraId="76D3023F" w14:textId="77777777" w:rsidR="00873499" w:rsidRPr="00873499" w:rsidRDefault="00100A1B">
      <w:pPr>
        <w:pStyle w:val="Heading2"/>
      </w:pPr>
      <w:r w:rsidRPr="00873499">
        <w:rPr>
          <w:b w:val="0"/>
        </w:rPr>
        <w:t xml:space="preserve">Patient advisory focus groups informed the study question, intervention design, design of </w:t>
      </w:r>
      <w:r w:rsidRPr="00873499">
        <w:rPr>
          <w:b w:val="0"/>
          <w:highlight w:val="magenta"/>
        </w:rPr>
        <w:t>data</w:t>
      </w:r>
      <w:r w:rsidRPr="00873499">
        <w:rPr>
          <w:b w:val="0"/>
        </w:rPr>
        <w:t xml:space="preserve"> collection materials and procedures</w:t>
      </w:r>
      <w:r w:rsidR="00EC52C9" w:rsidRPr="00873499">
        <w:rPr>
          <w:b w:val="0"/>
        </w:rPr>
        <w:t>, dissemination of the trial results</w:t>
      </w:r>
      <w:r w:rsidRPr="00873499">
        <w:rPr>
          <w:b w:val="0"/>
        </w:rPr>
        <w:t xml:space="preserve"> and </w:t>
      </w:r>
      <w:r w:rsidR="00EC52C9" w:rsidRPr="00873499">
        <w:rPr>
          <w:b w:val="0"/>
        </w:rPr>
        <w:t xml:space="preserve">there was </w:t>
      </w:r>
      <w:r w:rsidRPr="00873499">
        <w:rPr>
          <w:b w:val="0"/>
        </w:rPr>
        <w:t xml:space="preserve">one </w:t>
      </w:r>
      <w:r w:rsidR="00EC52C9" w:rsidRPr="00873499">
        <w:rPr>
          <w:b w:val="0"/>
        </w:rPr>
        <w:t xml:space="preserve">PPI </w:t>
      </w:r>
      <w:r w:rsidR="00157C31" w:rsidRPr="00873499">
        <w:rPr>
          <w:b w:val="0"/>
        </w:rPr>
        <w:t>member of the Trial S</w:t>
      </w:r>
      <w:r w:rsidRPr="00873499">
        <w:rPr>
          <w:b w:val="0"/>
        </w:rPr>
        <w:t xml:space="preserve">teering </w:t>
      </w:r>
      <w:r w:rsidR="00157C31" w:rsidRPr="00873499">
        <w:rPr>
          <w:b w:val="0"/>
        </w:rPr>
        <w:t>C</w:t>
      </w:r>
      <w:r w:rsidRPr="00873499">
        <w:rPr>
          <w:b w:val="0"/>
        </w:rPr>
        <w:t>ommittee</w:t>
      </w:r>
      <w:r w:rsidRPr="00873499">
        <w:t>.</w:t>
      </w:r>
    </w:p>
    <w:p w14:paraId="68443379" w14:textId="7202F738" w:rsidR="00C44105" w:rsidRPr="00873499" w:rsidRDefault="00C44105" w:rsidP="0091288E">
      <w:pPr>
        <w:rPr>
          <w:b/>
          <w:bCs/>
          <w:i/>
          <w:iCs/>
          <w:sz w:val="26"/>
          <w:szCs w:val="26"/>
        </w:rPr>
      </w:pPr>
      <w:r w:rsidRPr="00873499">
        <w:rPr>
          <w:b/>
          <w:bCs/>
          <w:i/>
          <w:iCs/>
          <w:sz w:val="26"/>
          <w:szCs w:val="26"/>
        </w:rPr>
        <w:t>Ethical approval</w:t>
      </w:r>
    </w:p>
    <w:p w14:paraId="57CAF29F" w14:textId="4E7843E3" w:rsidR="00873499" w:rsidRPr="00873499" w:rsidRDefault="00C44105" w:rsidP="000A6845">
      <w:r w:rsidRPr="00873499">
        <w:t>Ethics approval was provided by the NHS Health Research Authority</w:t>
      </w:r>
      <w:r w:rsidR="00873499" w:rsidRPr="00873499">
        <w:rPr>
          <w:color w:val="00B0F0"/>
        </w:rPr>
        <w:t xml:space="preserve"> – </w:t>
      </w:r>
      <w:r w:rsidRPr="00873499">
        <w:t>London – Riverside Research Ethics Committee (REC reference: 15/LO/1665) and the London School of Hygiene &amp; Tropical Medicine.</w:t>
      </w:r>
    </w:p>
    <w:p w14:paraId="45ABFCBA" w14:textId="180A221A" w:rsidR="00C44105" w:rsidRPr="00873499" w:rsidRDefault="00C44105" w:rsidP="000A6845">
      <w:pPr>
        <w:rPr>
          <w:b/>
        </w:rPr>
      </w:pPr>
      <w:r w:rsidRPr="00873499">
        <w:rPr>
          <w:b/>
        </w:rPr>
        <w:t>Trial registration</w:t>
      </w:r>
    </w:p>
    <w:p w14:paraId="720B4E19" w14:textId="77777777" w:rsidR="00C44105" w:rsidRPr="00873499" w:rsidRDefault="00C44105" w:rsidP="000A6845">
      <w:pPr>
        <w:pStyle w:val="Heading3"/>
      </w:pPr>
      <w:bookmarkStart w:id="20" w:name="_Toc24009391"/>
      <w:r w:rsidRPr="00873499">
        <w:rPr>
          <w:rStyle w:val="Heading3Char"/>
          <w:sz w:val="22"/>
        </w:rPr>
        <w:lastRenderedPageBreak/>
        <w:t>ISRCTN registry</w:t>
      </w:r>
      <w:bookmarkEnd w:id="20"/>
    </w:p>
    <w:p w14:paraId="3A7FDC9C" w14:textId="77777777" w:rsidR="00873499" w:rsidRPr="00873499" w:rsidRDefault="00C44105" w:rsidP="000A6845">
      <w:r w:rsidRPr="00873499">
        <w:t>ISRCTN64390461</w:t>
      </w:r>
    </w:p>
    <w:p w14:paraId="5810C1AB" w14:textId="1FCA99ED" w:rsidR="00873499" w:rsidRPr="00873499" w:rsidRDefault="00C44105" w:rsidP="000A6845">
      <w:pPr>
        <w:rPr>
          <w:shd w:val="clear" w:color="auto" w:fill="FFFFFF"/>
        </w:rPr>
      </w:pPr>
      <w:r w:rsidRPr="00873499">
        <w:rPr>
          <w:b/>
          <w:shd w:val="clear" w:color="auto" w:fill="FFFFFF"/>
        </w:rPr>
        <w:t>Trial funding</w:t>
      </w:r>
    </w:p>
    <w:p w14:paraId="692305D7" w14:textId="77777777" w:rsidR="00873499" w:rsidRPr="00873499" w:rsidRDefault="00C44105" w:rsidP="000A6845">
      <w:pPr>
        <w:rPr>
          <w:shd w:val="clear" w:color="auto" w:fill="FFFFFF"/>
        </w:rPr>
      </w:pPr>
      <w:r w:rsidRPr="00873499">
        <w:rPr>
          <w:shd w:val="clear" w:color="auto" w:fill="FFFFFF"/>
        </w:rPr>
        <w:t>This trial is funded by the National Institute for Health Research Public Health Research (NIHR PHR) Programme (project number 14/182/07).</w:t>
      </w:r>
      <w:bookmarkEnd w:id="18"/>
      <w:bookmarkEnd w:id="19"/>
    </w:p>
    <w:p w14:paraId="11C8AB4C" w14:textId="10716457" w:rsidR="00C44105" w:rsidRPr="00873499" w:rsidRDefault="00794329" w:rsidP="00F022E8">
      <w:pPr>
        <w:pStyle w:val="Heading1"/>
        <w:ind w:left="0" w:firstLine="0"/>
      </w:pPr>
      <w:bookmarkStart w:id="21" w:name="_Toc77356063"/>
      <w:bookmarkStart w:id="22" w:name="_Hlk63192789"/>
      <w:r w:rsidRPr="00873499">
        <w:t xml:space="preserve">1. </w:t>
      </w:r>
      <w:r w:rsidR="00C44105" w:rsidRPr="00873499">
        <w:t>Introduction</w:t>
      </w:r>
      <w:bookmarkEnd w:id="21"/>
    </w:p>
    <w:p w14:paraId="32ED5FB4" w14:textId="77777777" w:rsidR="00873499" w:rsidRPr="00873499" w:rsidRDefault="00C44105" w:rsidP="002C0AAA">
      <w:pPr>
        <w:pStyle w:val="Heading2"/>
      </w:pPr>
      <w:bookmarkStart w:id="23" w:name="_Toc77356064"/>
      <w:r w:rsidRPr="00873499">
        <w:t>Scientific Background</w:t>
      </w:r>
      <w:bookmarkEnd w:id="23"/>
    </w:p>
    <w:p w14:paraId="2A27E003" w14:textId="656A04D9" w:rsidR="00873499" w:rsidRPr="00873499" w:rsidRDefault="00C44105" w:rsidP="002D2B5A">
      <w:bookmarkStart w:id="24" w:name="_Hlk74322411"/>
      <w:r w:rsidRPr="00873499">
        <w:t xml:space="preserve">Younger people aged 16 to 24 bear the heaviest burden of sexually transmitted infections (STIs) such as </w:t>
      </w:r>
      <w:r w:rsidR="00873499" w:rsidRPr="00873499">
        <w:rPr>
          <w:color w:val="00B0F0"/>
        </w:rPr>
        <w:t>chlamydia</w:t>
      </w:r>
      <w:r w:rsidRPr="00873499">
        <w:t xml:space="preserve"> and gonorrhoea, and their long-term adverse health effects including ectopic pregnancy and subfertility</w:t>
      </w:r>
      <w:r w:rsidR="003E09DA" w:rsidRPr="00873499">
        <w:t>.</w:t>
      </w:r>
      <w:r w:rsidR="00F16F12" w:rsidRPr="00873499">
        <w:t xml:space="preserve"> </w:t>
      </w:r>
      <w:r w:rsidR="00392EB3" w:rsidRPr="00873499">
        <w:rPr>
          <w:noProof/>
          <w:vertAlign w:val="superscript"/>
        </w:rPr>
        <w:t>1, 2</w:t>
      </w:r>
      <w:r w:rsidR="00873499" w:rsidRPr="00873499">
        <w:rPr>
          <w:rStyle w:val="apple-converted-space"/>
          <w:rFonts w:cs="Calibri"/>
          <w:sz w:val="24"/>
          <w:szCs w:val="24"/>
        </w:rPr>
        <w:t xml:space="preserve"> </w:t>
      </w:r>
      <w:r w:rsidRPr="00873499">
        <w:t xml:space="preserve">The risk of adverse health effects increases with repeated infections, and re-infection rates following treatment are high: up to 30% for </w:t>
      </w:r>
      <w:r w:rsidR="00873499" w:rsidRPr="00873499">
        <w:rPr>
          <w:color w:val="00B0F0"/>
        </w:rPr>
        <w:t>chlamydia</w:t>
      </w:r>
      <w:r w:rsidRPr="00873499">
        <w:t xml:space="preserve"> and 12% for gonorrhoea at 1 year</w:t>
      </w:r>
      <w:r w:rsidR="00CD7ADA" w:rsidRPr="00873499">
        <w:t>.</w:t>
      </w:r>
      <w:r w:rsidRPr="00873499">
        <w:t xml:space="preserve"> </w:t>
      </w:r>
      <w:r w:rsidR="00392EB3" w:rsidRPr="00873499">
        <w:rPr>
          <w:noProof/>
          <w:vertAlign w:val="superscript"/>
        </w:rPr>
        <w:t>3</w:t>
      </w:r>
      <w:r w:rsidRPr="00873499">
        <w:t xml:space="preserve"> Those with </w:t>
      </w:r>
      <w:r w:rsidRPr="00873499">
        <w:rPr>
          <w:highlight w:val="magenta"/>
        </w:rPr>
        <w:t>an S</w:t>
      </w:r>
      <w:r w:rsidRPr="00873499">
        <w:t>TI are more likely to acquire further STIs and Human Immunodeficiency Virus (HIV), if exposed. Inequalities in sexual health persist; STIs are positively associated with lower educational levels</w:t>
      </w:r>
      <w:r w:rsidR="00F16F12" w:rsidRPr="00873499">
        <w:t xml:space="preserve"> </w:t>
      </w:r>
      <w:r w:rsidR="00392EB3" w:rsidRPr="00873499">
        <w:rPr>
          <w:noProof/>
          <w:vertAlign w:val="superscript"/>
        </w:rPr>
        <w:t>4</w:t>
      </w:r>
      <w:r w:rsidRPr="00873499">
        <w:t xml:space="preserve"> and living in more deprived areas</w:t>
      </w:r>
      <w:r w:rsidR="00CD7ADA" w:rsidRPr="00873499">
        <w:t>.</w:t>
      </w:r>
      <w:r w:rsidR="00F16F12" w:rsidRPr="00873499">
        <w:t xml:space="preserve"> </w:t>
      </w:r>
      <w:r w:rsidR="00392EB3" w:rsidRPr="00873499">
        <w:rPr>
          <w:noProof/>
          <w:vertAlign w:val="superscript"/>
        </w:rPr>
        <w:t>2, 5, 6</w:t>
      </w:r>
    </w:p>
    <w:p w14:paraId="0D4A6E32" w14:textId="77777777" w:rsidR="00873499" w:rsidRPr="00873499" w:rsidRDefault="00C44105">
      <w:r w:rsidRPr="00873499">
        <w:t xml:space="preserve">Sexual and reproductive health is defined as </w:t>
      </w:r>
      <w:r w:rsidR="00FD5B79" w:rsidRPr="00873499">
        <w:rPr>
          <w:color w:val="00B0F0"/>
          <w:highlight w:val="green"/>
        </w:rPr>
        <w:t>‘</w:t>
      </w:r>
      <w:r w:rsidR="00FD5B79" w:rsidRPr="00873499">
        <w:rPr>
          <w:highlight w:val="green"/>
        </w:rPr>
        <w:t>a state of physical, emotional, mental and social wellbeing in relation to all aspects of sexuality and reproduction, not merely absence of disease, dysfunction or infirmity</w:t>
      </w:r>
      <w:r w:rsidR="00FD5B79" w:rsidRPr="00873499">
        <w:rPr>
          <w:color w:val="00B0F0"/>
          <w:highlight w:val="green"/>
        </w:rPr>
        <w:t>’</w:t>
      </w:r>
      <w:r w:rsidR="00CD7ADA" w:rsidRPr="00873499">
        <w:t>.</w:t>
      </w:r>
      <w:r w:rsidRPr="00873499">
        <w:t xml:space="preserve"> </w:t>
      </w:r>
      <w:r w:rsidR="00392EB3" w:rsidRPr="00873499">
        <w:rPr>
          <w:noProof/>
          <w:vertAlign w:val="superscript"/>
        </w:rPr>
        <w:t>7</w:t>
      </w:r>
      <w:r w:rsidRPr="00873499">
        <w:t xml:space="preserve"> High STI rates among young people also reflect broader aspects of poor sexual health, such as lack of knowledge, skills or confidence in how to carry out safer sex behaviours and how to communicate with partners about sex or safer sex behaviours</w:t>
      </w:r>
      <w:r w:rsidR="00CD7ADA" w:rsidRPr="00873499">
        <w:t>.</w:t>
      </w:r>
      <w:r w:rsidR="008916EA" w:rsidRPr="00873499">
        <w:t xml:space="preserve"> </w:t>
      </w:r>
      <w:r w:rsidR="00392EB3" w:rsidRPr="00873499">
        <w:rPr>
          <w:noProof/>
          <w:vertAlign w:val="superscript"/>
        </w:rPr>
        <w:t>8</w:t>
      </w:r>
    </w:p>
    <w:p w14:paraId="1FD6DA6E" w14:textId="1C392EF2" w:rsidR="00C44105" w:rsidRPr="00873499" w:rsidRDefault="00C44105" w:rsidP="000D015B">
      <w:pPr>
        <w:rPr>
          <w:b/>
          <w:bCs/>
          <w:i/>
          <w:iCs/>
          <w:sz w:val="24"/>
          <w:szCs w:val="24"/>
        </w:rPr>
      </w:pPr>
      <w:r w:rsidRPr="00873499">
        <w:rPr>
          <w:b/>
          <w:bCs/>
          <w:i/>
          <w:iCs/>
          <w:sz w:val="24"/>
          <w:szCs w:val="24"/>
        </w:rPr>
        <w:t xml:space="preserve">Current treatment and management of </w:t>
      </w:r>
      <w:r w:rsidR="00873499" w:rsidRPr="00873499">
        <w:rPr>
          <w:b/>
          <w:bCs/>
          <w:iCs/>
          <w:color w:val="00B0F0"/>
          <w:sz w:val="24"/>
          <w:szCs w:val="24"/>
        </w:rPr>
        <w:t>chlamydia</w:t>
      </w:r>
      <w:r w:rsidRPr="00873499">
        <w:rPr>
          <w:b/>
          <w:bCs/>
          <w:i/>
          <w:iCs/>
          <w:sz w:val="24"/>
          <w:szCs w:val="24"/>
        </w:rPr>
        <w:t>, gonorrhoea and non-specific urethritis (NSU) in Primary care</w:t>
      </w:r>
    </w:p>
    <w:p w14:paraId="64C6977E" w14:textId="74FFC941" w:rsidR="00873499" w:rsidRPr="00873499" w:rsidRDefault="00C44105">
      <w:r w:rsidRPr="00873499">
        <w:t xml:space="preserve">Chlamydia and gonorrhoea infections are diagnosed in community sexual and reproductive health (SRH) clinics, genitourinary (GU) clinics, general </w:t>
      </w:r>
      <w:r w:rsidRPr="00873499">
        <w:rPr>
          <w:highlight w:val="magenta"/>
        </w:rPr>
        <w:t>practice</w:t>
      </w:r>
      <w:r w:rsidRPr="00873499">
        <w:t xml:space="preserve">, via some community outreach testing and increasingly via online services in the UK. Treatment for </w:t>
      </w:r>
      <w:r w:rsidR="00873499" w:rsidRPr="00873499">
        <w:rPr>
          <w:color w:val="00B0F0"/>
        </w:rPr>
        <w:t>chlamydia</w:t>
      </w:r>
      <w:r w:rsidRPr="00873499">
        <w:t xml:space="preserve"> and NSU occurs in all these settings, but people with gonorrhoea infections are usually referred to either community SRH or GU clinics for swabs for culture and antimicrobial sensitivity testing</w:t>
      </w:r>
      <w:r w:rsidR="00E023EB" w:rsidRPr="00873499">
        <w:t>.</w:t>
      </w:r>
      <w:r w:rsidRPr="00873499">
        <w:t xml:space="preserve"> </w:t>
      </w:r>
      <w:r w:rsidR="00392EB3" w:rsidRPr="00873499">
        <w:rPr>
          <w:noProof/>
          <w:vertAlign w:val="superscript"/>
        </w:rPr>
        <w:t>9</w:t>
      </w:r>
      <w:r w:rsidRPr="00873499">
        <w:t xml:space="preserve"> The British Association for Sexual Health and HIV (BASHH) has issued guidance regarding the advice health care providers should give to those testing positive. In community and SRH services and GU clinics there has been the opportunity to see a health advisor for counselling regarding risk and precautionary behaviours but cuts to services has reduced the availability of such services</w:t>
      </w:r>
      <w:r w:rsidR="00E023EB" w:rsidRPr="00873499">
        <w:t>.</w:t>
      </w:r>
      <w:r w:rsidRPr="00873499">
        <w:t xml:space="preserve"> </w:t>
      </w:r>
      <w:r w:rsidR="00392EB3" w:rsidRPr="00873499">
        <w:rPr>
          <w:noProof/>
          <w:vertAlign w:val="superscript"/>
        </w:rPr>
        <w:t>10</w:t>
      </w:r>
    </w:p>
    <w:p w14:paraId="00CE8CDC" w14:textId="7B722371" w:rsidR="00C44105" w:rsidRPr="00873499" w:rsidRDefault="00C44105" w:rsidP="000D015B">
      <w:pPr>
        <w:rPr>
          <w:b/>
          <w:bCs/>
          <w:i/>
          <w:iCs/>
          <w:sz w:val="24"/>
          <w:szCs w:val="24"/>
        </w:rPr>
      </w:pPr>
      <w:r w:rsidRPr="00873499">
        <w:rPr>
          <w:b/>
          <w:bCs/>
          <w:i/>
          <w:iCs/>
          <w:sz w:val="24"/>
          <w:szCs w:val="24"/>
        </w:rPr>
        <w:t>What kind of interventions, if shown to be effective, could be implemented in the NHS</w:t>
      </w:r>
    </w:p>
    <w:p w14:paraId="405B41FF" w14:textId="54DBC1DF" w:rsidR="00873499" w:rsidRPr="00873499" w:rsidRDefault="00C44105" w:rsidP="000A6845">
      <w:r w:rsidRPr="00873499">
        <w:t>There is some evidence that existing interventions delivered face-to-face that target condom use and safer sex can reduce STI infection or reinfection. However, the interventions that have been effective in young people have involved multiple sessions over 4</w:t>
      </w:r>
      <w:r w:rsidR="00873499" w:rsidRPr="00873499">
        <w:rPr>
          <w:color w:val="00B0F0"/>
        </w:rPr>
        <w:t>–1</w:t>
      </w:r>
      <w:r w:rsidRPr="00873499">
        <w:t>2 weeks, which has proven too intensive and costly for widespread application in the NHS</w:t>
      </w:r>
      <w:r w:rsidR="00E023EB" w:rsidRPr="00873499">
        <w:t>.</w:t>
      </w:r>
      <w:r w:rsidR="008916EA" w:rsidRPr="00873499">
        <w:t xml:space="preserve"> </w:t>
      </w:r>
      <w:r w:rsidR="00392EB3" w:rsidRPr="00873499">
        <w:rPr>
          <w:noProof/>
          <w:vertAlign w:val="superscript"/>
        </w:rPr>
        <w:t>11</w:t>
      </w:r>
      <w:r w:rsidR="00873499" w:rsidRPr="00873499">
        <w:rPr>
          <w:noProof/>
          <w:color w:val="00B0F0"/>
          <w:vertAlign w:val="superscript"/>
        </w:rPr>
        <w:t>–1</w:t>
      </w:r>
      <w:r w:rsidR="00392EB3" w:rsidRPr="00873499">
        <w:rPr>
          <w:noProof/>
          <w:vertAlign w:val="superscript"/>
        </w:rPr>
        <w:t>6</w:t>
      </w:r>
    </w:p>
    <w:p w14:paraId="11E05631" w14:textId="5EE494CA" w:rsidR="00873499" w:rsidRPr="00873499" w:rsidRDefault="00C44105" w:rsidP="000A6845">
      <w:pPr>
        <w:rPr>
          <w:lang w:eastAsia="en-GB"/>
        </w:rPr>
      </w:pPr>
      <w:r w:rsidRPr="00873499">
        <w:t xml:space="preserve">If proven effective, remote or digital information and support could be an approach that is feasible to implement in the NHS. However, </w:t>
      </w:r>
      <w:r w:rsidR="00873499" w:rsidRPr="00873499">
        <w:rPr>
          <w:color w:val="00B0F0"/>
        </w:rPr>
        <w:t>while</w:t>
      </w:r>
      <w:r w:rsidRPr="00873499">
        <w:t xml:space="preserve"> one trial of a </w:t>
      </w:r>
      <w:r w:rsidR="0033463C" w:rsidRPr="00873499">
        <w:t>video-based</w:t>
      </w:r>
      <w:r w:rsidRPr="00873499">
        <w:t xml:space="preserve"> intervention shown in clinics was effective in reducing STI</w:t>
      </w:r>
      <w:r w:rsidR="000A6845" w:rsidRPr="00873499">
        <w:t xml:space="preserve"> </w:t>
      </w:r>
      <w:r w:rsidR="00392EB3" w:rsidRPr="00873499">
        <w:rPr>
          <w:noProof/>
          <w:vertAlign w:val="superscript"/>
        </w:rPr>
        <w:t>17</w:t>
      </w:r>
      <w:r w:rsidRPr="00873499">
        <w:t xml:space="preserve">, trials of telephone, and interactive </w:t>
      </w:r>
      <w:r w:rsidR="0033463C" w:rsidRPr="00873499">
        <w:t>web-based</w:t>
      </w:r>
      <w:r w:rsidRPr="00873499">
        <w:t xml:space="preserve"> support have to date not shown benefits in reducing STI, unless combined with intensive face to face interventions</w:t>
      </w:r>
      <w:r w:rsidR="00E023EB" w:rsidRPr="00873499">
        <w:t>.</w:t>
      </w:r>
      <w:r w:rsidRPr="00873499">
        <w:t xml:space="preserve"> </w:t>
      </w:r>
      <w:r w:rsidR="00392EB3" w:rsidRPr="00873499">
        <w:rPr>
          <w:noProof/>
          <w:vertAlign w:val="superscript"/>
        </w:rPr>
        <w:t>14, 18</w:t>
      </w:r>
      <w:r w:rsidR="00873499" w:rsidRPr="00873499">
        <w:rPr>
          <w:noProof/>
          <w:color w:val="00B0F0"/>
          <w:vertAlign w:val="superscript"/>
        </w:rPr>
        <w:t>–2</w:t>
      </w:r>
      <w:r w:rsidR="00392EB3" w:rsidRPr="00873499">
        <w:rPr>
          <w:noProof/>
          <w:vertAlign w:val="superscript"/>
        </w:rPr>
        <w:t>2</w:t>
      </w:r>
      <w:r w:rsidRPr="00873499">
        <w:t xml:space="preserve"> Brief videos could be implemented in SRH or GU clinics but may not be feasible to implement in general </w:t>
      </w:r>
      <w:r w:rsidRPr="00873499">
        <w:rPr>
          <w:highlight w:val="magenta"/>
        </w:rPr>
        <w:t>practice</w:t>
      </w:r>
      <w:r w:rsidRPr="00873499">
        <w:t>. Expedited partner therapy offers a promising approach to partner notification, however other novel and effective ways to increase partner notification in specialist and primary care settings are needed</w:t>
      </w:r>
      <w:r w:rsidR="00E023EB" w:rsidRPr="00873499">
        <w:t>.</w:t>
      </w:r>
      <w:r w:rsidRPr="00873499">
        <w:t xml:space="preserve"> </w:t>
      </w:r>
      <w:r w:rsidR="00392EB3" w:rsidRPr="00873499">
        <w:rPr>
          <w:noProof/>
          <w:vertAlign w:val="superscript"/>
        </w:rPr>
        <w:t>23</w:t>
      </w:r>
      <w:r w:rsidR="00873499" w:rsidRPr="00873499">
        <w:rPr>
          <w:noProof/>
          <w:color w:val="00B0F0"/>
          <w:vertAlign w:val="superscript"/>
        </w:rPr>
        <w:t>–2</w:t>
      </w:r>
      <w:r w:rsidR="00392EB3" w:rsidRPr="00873499">
        <w:rPr>
          <w:noProof/>
          <w:vertAlign w:val="superscript"/>
        </w:rPr>
        <w:t>6</w:t>
      </w:r>
    </w:p>
    <w:p w14:paraId="40D9157A" w14:textId="77777777" w:rsidR="00873499" w:rsidRPr="00873499" w:rsidRDefault="00C44105">
      <w:r w:rsidRPr="00873499">
        <w:t>Mobile phones have the potential to provide effective, low cost and highly cost-effective health behaviour support</w:t>
      </w:r>
      <w:r w:rsidR="00E023EB" w:rsidRPr="00873499">
        <w:t>.</w:t>
      </w:r>
      <w:r w:rsidRPr="00873499">
        <w:t xml:space="preserve"> </w:t>
      </w:r>
      <w:r w:rsidR="00392EB3" w:rsidRPr="00873499">
        <w:rPr>
          <w:noProof/>
          <w:vertAlign w:val="superscript"/>
        </w:rPr>
        <w:t>27, 28</w:t>
      </w:r>
      <w:r w:rsidR="00873499" w:rsidRPr="00873499">
        <w:rPr>
          <w:rStyle w:val="apple-converted-space"/>
          <w:rFonts w:cs="Calibri"/>
        </w:rPr>
        <w:t xml:space="preserve"> </w:t>
      </w:r>
      <w:r w:rsidRPr="00873499">
        <w:t xml:space="preserve">In the UK, 99% of </w:t>
      </w:r>
      <w:r w:rsidR="0033463C" w:rsidRPr="00873499">
        <w:t>16- to 24 -year-olds</w:t>
      </w:r>
      <w:r w:rsidRPr="00873499">
        <w:t xml:space="preserve"> are mobile phone users (ONS, 2012) and mobile phone ownership is high across all socioeconomic groups. Thus, mobile phones have the potential to provide information and support across sociodemographic groups. Effective and </w:t>
      </w:r>
      <w:r w:rsidR="0033463C" w:rsidRPr="00873499">
        <w:t>cost-effective</w:t>
      </w:r>
      <w:r w:rsidRPr="00873499">
        <w:t xml:space="preserve"> smoking cessation support delivered by text message was implemented and made available across England within 12 months of randomised controlled trial (RCT) results being published</w:t>
      </w:r>
      <w:r w:rsidR="00E023EB" w:rsidRPr="00873499">
        <w:t>.</w:t>
      </w:r>
      <w:r w:rsidR="006E36E2" w:rsidRPr="00873499">
        <w:t xml:space="preserve"> </w:t>
      </w:r>
      <w:r w:rsidR="00392EB3" w:rsidRPr="00873499">
        <w:rPr>
          <w:noProof/>
          <w:vertAlign w:val="superscript"/>
        </w:rPr>
        <w:t>27</w:t>
      </w:r>
      <w:r w:rsidRPr="00873499">
        <w:t xml:space="preserve"> There are a number of SMS services accredited by the NHS which allow messages sent to be automatically recorded in patient notes e.g. AccRx and MJOG and these are increasingly used within the NHS for reminding patients of appointments and conveying information. Thus, a texting intervention, if shown to be effective, would be scalable for delivery across NHS services.</w:t>
      </w:r>
    </w:p>
    <w:p w14:paraId="527AD5B5" w14:textId="66575EB4" w:rsidR="00C44105" w:rsidRPr="00873499" w:rsidRDefault="00C44105" w:rsidP="000D015B">
      <w:pPr>
        <w:rPr>
          <w:b/>
          <w:bCs/>
          <w:i/>
          <w:iCs/>
          <w:sz w:val="24"/>
          <w:szCs w:val="24"/>
        </w:rPr>
      </w:pPr>
      <w:r w:rsidRPr="00873499">
        <w:rPr>
          <w:b/>
          <w:bCs/>
          <w:i/>
          <w:iCs/>
          <w:sz w:val="24"/>
          <w:szCs w:val="24"/>
        </w:rPr>
        <w:t>Evidence for the effectiveness of mobile phone sexual health support</w:t>
      </w:r>
    </w:p>
    <w:p w14:paraId="6FE7BBFA" w14:textId="3AF4DA0E" w:rsidR="00873499" w:rsidRPr="00873499" w:rsidRDefault="00C44105">
      <w:r w:rsidRPr="00873499">
        <w:t>Evidence for the effectiveness of mobile phone support for safer sex behaviours and STI outcomes at the outset of the trial</w:t>
      </w:r>
      <w:r w:rsidR="00F44D1B" w:rsidRPr="00873499">
        <w:t xml:space="preserve"> in 2016</w:t>
      </w:r>
      <w:r w:rsidRPr="00873499">
        <w:t xml:space="preserve"> were equivocal </w:t>
      </w:r>
      <w:r w:rsidR="00392EB3" w:rsidRPr="00873499">
        <w:rPr>
          <w:noProof/>
          <w:vertAlign w:val="superscript"/>
        </w:rPr>
        <w:t>29</w:t>
      </w:r>
      <w:r w:rsidR="00873499" w:rsidRPr="00873499">
        <w:rPr>
          <w:noProof/>
          <w:color w:val="00B0F0"/>
          <w:vertAlign w:val="superscript"/>
        </w:rPr>
        <w:t>–3</w:t>
      </w:r>
      <w:r w:rsidR="00392EB3" w:rsidRPr="00873499">
        <w:rPr>
          <w:noProof/>
          <w:vertAlign w:val="superscript"/>
        </w:rPr>
        <w:t>1</w:t>
      </w:r>
      <w:r w:rsidRPr="00873499">
        <w:t xml:space="preserve">and </w:t>
      </w:r>
      <w:r w:rsidR="00F44D1B" w:rsidRPr="00873499">
        <w:t xml:space="preserve">in 2020 </w:t>
      </w:r>
      <w:r w:rsidRPr="00873499">
        <w:t>prior to our trial results</w:t>
      </w:r>
      <w:r w:rsidR="00F44D1B" w:rsidRPr="00873499">
        <w:t xml:space="preserve"> </w:t>
      </w:r>
      <w:r w:rsidRPr="00873499">
        <w:t>remain equivocal for the effects on long term condom use, partner notification and STI.</w:t>
      </w:r>
    </w:p>
    <w:p w14:paraId="6D7BAF0D" w14:textId="77777777" w:rsidR="00873499" w:rsidRPr="00873499" w:rsidRDefault="00C44105">
      <w:r w:rsidRPr="00873499">
        <w:t xml:space="preserve">We completed a systematic review of targeted client communication via mobile devices for improving sexual and reproductive health (search conducted in July/August 2017) </w:t>
      </w:r>
      <w:r w:rsidR="00392EB3" w:rsidRPr="00873499">
        <w:rPr>
          <w:noProof/>
          <w:vertAlign w:val="superscript"/>
        </w:rPr>
        <w:t>32</w:t>
      </w:r>
      <w:r w:rsidRPr="00873499">
        <w:t>, which concluded that the effects of interventions on condom use, STI occurrence and unintended consequences w</w:t>
      </w:r>
      <w:r w:rsidR="00BA0F7C" w:rsidRPr="00873499">
        <w:t>ere</w:t>
      </w:r>
      <w:r w:rsidRPr="00873499">
        <w:t xml:space="preserve"> uncertain </w:t>
      </w:r>
      <w:r w:rsidRPr="00873499">
        <w:rPr>
          <w:highlight w:val="magenta"/>
        </w:rPr>
        <w:t>due to</w:t>
      </w:r>
      <w:r w:rsidRPr="00873499">
        <w:t xml:space="preserve"> very low certainty of evidence (CoE), as assessed via GRADE ratings</w:t>
      </w:r>
      <w:r w:rsidR="00E023EB" w:rsidRPr="00873499">
        <w:t>.</w:t>
      </w:r>
      <w:r w:rsidRPr="00873499">
        <w:t xml:space="preserve"> </w:t>
      </w:r>
      <w:r w:rsidR="00392EB3" w:rsidRPr="00873499">
        <w:rPr>
          <w:noProof/>
          <w:vertAlign w:val="superscript"/>
        </w:rPr>
        <w:t>33, 34</w:t>
      </w:r>
      <w:r w:rsidRPr="00873499">
        <w:t xml:space="preserve"> The findings suggested that interventions may increase STI testing rates, but the CoE was low.</w:t>
      </w:r>
    </w:p>
    <w:p w14:paraId="7AFFB320" w14:textId="2257A9B8" w:rsidR="00873499" w:rsidRPr="00873499" w:rsidRDefault="00C44105">
      <w:r w:rsidRPr="00873499">
        <w:lastRenderedPageBreak/>
        <w:t>We also completed a systematic review of sexual health interventions delivered to participants by mobile technologies with a more recent literature search conducted in February 2020</w:t>
      </w:r>
      <w:r w:rsidR="00E023EB" w:rsidRPr="00873499">
        <w:t>.</w:t>
      </w:r>
      <w:r w:rsidRPr="00873499">
        <w:t xml:space="preserve"> </w:t>
      </w:r>
      <w:r w:rsidR="00392EB3" w:rsidRPr="00873499">
        <w:rPr>
          <w:noProof/>
          <w:vertAlign w:val="superscript"/>
        </w:rPr>
        <w:t>35, 36</w:t>
      </w:r>
      <w:r w:rsidRPr="00873499">
        <w:t xml:space="preserve"> After double screening 6683 titles/abstracts and 535 full-text articles, we identified a total of 22 eligible RCTs that reported on mobile interventions delivered to participants aged </w:t>
      </w:r>
      <w:r w:rsidR="00873499" w:rsidRPr="00873499">
        <w:rPr>
          <w:color w:val="00B0F0"/>
        </w:rPr>
        <w:t>≥ 1</w:t>
      </w:r>
      <w:r w:rsidRPr="00873499">
        <w:t>0 years to prevent the sexual transmission of STIs</w:t>
      </w:r>
      <w:r w:rsidR="00873499" w:rsidRPr="00873499">
        <w:rPr>
          <w:color w:val="00B0F0"/>
        </w:rPr>
        <w:t>/</w:t>
      </w:r>
      <w:r w:rsidRPr="00873499">
        <w:t>HIV. Among these, 18 trials used text messaging interventions.</w:t>
      </w:r>
    </w:p>
    <w:p w14:paraId="7ABB8BD4" w14:textId="25C7CE44" w:rsidR="00873499" w:rsidRPr="00873499" w:rsidRDefault="00C44105">
      <w:r w:rsidRPr="00873499">
        <w:t xml:space="preserve">Of the interventions employing text messages </w:t>
      </w:r>
      <w:r w:rsidRPr="00873499">
        <w:rPr>
          <w:lang w:eastAsia="en-GB"/>
        </w:rPr>
        <w:t xml:space="preserve">seven trials targeted testing behaviour only (HIC: </w:t>
      </w:r>
      <w:r w:rsidRPr="00873499">
        <w:rPr>
          <w:i/>
          <w:color w:val="00B0F0"/>
          <w:lang w:eastAsia="en-GB"/>
        </w:rPr>
        <w:t>n</w:t>
      </w:r>
      <w:r w:rsidR="00873499" w:rsidRPr="00873499">
        <w:rPr>
          <w:color w:val="00B0F0"/>
          <w:lang w:eastAsia="en-GB"/>
        </w:rPr>
        <w:t> = </w:t>
      </w:r>
      <w:r w:rsidRPr="00873499">
        <w:rPr>
          <w:lang w:eastAsia="en-GB"/>
        </w:rPr>
        <w:t xml:space="preserve">1, LMIC: </w:t>
      </w:r>
      <w:r w:rsidRPr="00873499">
        <w:rPr>
          <w:i/>
          <w:color w:val="00B0F0"/>
          <w:lang w:eastAsia="en-GB"/>
        </w:rPr>
        <w:t>n</w:t>
      </w:r>
      <w:r w:rsidR="00873499" w:rsidRPr="00873499">
        <w:rPr>
          <w:color w:val="00B0F0"/>
          <w:lang w:eastAsia="en-GB"/>
        </w:rPr>
        <w:t> = </w:t>
      </w:r>
      <w:r w:rsidRPr="00873499">
        <w:rPr>
          <w:lang w:eastAsia="en-GB"/>
        </w:rPr>
        <w:t>6) mostly sending unidirectional text messages over short time-periods (</w:t>
      </w:r>
      <w:r w:rsidR="00873499" w:rsidRPr="00873499">
        <w:rPr>
          <w:color w:val="00B0F0"/>
          <w:lang w:eastAsia="en-GB"/>
        </w:rPr>
        <w:t>&lt; 4</w:t>
      </w:r>
      <w:r w:rsidRPr="00873499">
        <w:rPr>
          <w:lang w:eastAsia="en-GB"/>
        </w:rPr>
        <w:t xml:space="preserve"> weeks) to remind people to (re-)test for HIV/STIs. One trial included reminders to notify partners. Six trials targeted precautionary behaviour only, and nine targeted both precautionary, and testing behaviour; fifteen educated and reminded participants about condom use, and seven also taught condom use (negotiation) skills; a few interventions also discussed contraception, illegal drug use, and/or delay of first sex/abstinence. Only two trials included treatment-related messages to educate and remind people about taking STI medications and abstaining from sex until treatment-completion.</w:t>
      </w:r>
    </w:p>
    <w:p w14:paraId="247C2C70" w14:textId="0493C0EF" w:rsidR="00873499" w:rsidRPr="00873499" w:rsidRDefault="00C44105">
      <w:r w:rsidRPr="00873499">
        <w:t>CoE for long-term STI/HIV-testing (OR 0.86, CI 0.25</w:t>
      </w:r>
      <w:r w:rsidR="00873499" w:rsidRPr="00873499">
        <w:rPr>
          <w:color w:val="00B0F0"/>
        </w:rPr>
        <w:t>–2</w:t>
      </w:r>
      <w:r w:rsidRPr="00873499">
        <w:t xml:space="preserve">.95), assessed by only two trials </w:t>
      </w:r>
      <w:r w:rsidR="00392EB3" w:rsidRPr="00873499">
        <w:rPr>
          <w:noProof/>
          <w:vertAlign w:val="superscript"/>
        </w:rPr>
        <w:t>30, 37</w:t>
      </w:r>
      <w:r w:rsidRPr="00873499">
        <w:t xml:space="preserve">, was very low </w:t>
      </w:r>
      <w:r w:rsidRPr="00873499">
        <w:rPr>
          <w:highlight w:val="magenta"/>
        </w:rPr>
        <w:t>due to</w:t>
      </w:r>
      <w:r w:rsidRPr="00873499">
        <w:t xml:space="preserve"> inconsistency and imprecision, but was moderate for short/medium-term STI/HIV-testing, assessed by 7 trials (three in Australia </w:t>
      </w:r>
      <w:r w:rsidR="00392EB3" w:rsidRPr="00873499">
        <w:rPr>
          <w:noProof/>
          <w:vertAlign w:val="superscript"/>
        </w:rPr>
        <w:t>37</w:t>
      </w:r>
      <w:r w:rsidR="00873499" w:rsidRPr="00873499">
        <w:rPr>
          <w:noProof/>
          <w:color w:val="00B0F0"/>
          <w:vertAlign w:val="superscript"/>
        </w:rPr>
        <w:t>–3</w:t>
      </w:r>
      <w:r w:rsidR="00392EB3" w:rsidRPr="00873499">
        <w:rPr>
          <w:noProof/>
          <w:vertAlign w:val="superscript"/>
        </w:rPr>
        <w:t>9</w:t>
      </w:r>
      <w:r w:rsidRPr="00873499">
        <w:t xml:space="preserve">, two in Africa </w:t>
      </w:r>
      <w:r w:rsidR="00392EB3" w:rsidRPr="00873499">
        <w:rPr>
          <w:noProof/>
          <w:vertAlign w:val="superscript"/>
        </w:rPr>
        <w:t>40, 41</w:t>
      </w:r>
      <w:r w:rsidRPr="00873499">
        <w:t xml:space="preserve">, one in the USA </w:t>
      </w:r>
      <w:r w:rsidR="00392EB3" w:rsidRPr="00873499">
        <w:rPr>
          <w:noProof/>
          <w:vertAlign w:val="superscript"/>
        </w:rPr>
        <w:t>42</w:t>
      </w:r>
      <w:r w:rsidRPr="00873499">
        <w:t xml:space="preserve"> and one in the UK </w:t>
      </w:r>
      <w:r w:rsidR="00392EB3" w:rsidRPr="00873499">
        <w:rPr>
          <w:noProof/>
          <w:vertAlign w:val="superscript"/>
        </w:rPr>
        <w:t>30</w:t>
      </w:r>
      <w:r w:rsidRPr="00873499">
        <w:t>); showing that text message reminders probably increase STI testing in general populations (OR 1.83, CI 1.41</w:t>
      </w:r>
      <w:r w:rsidR="00873499" w:rsidRPr="00873499">
        <w:rPr>
          <w:color w:val="00B0F0"/>
        </w:rPr>
        <w:t>–2</w:t>
      </w:r>
      <w:r w:rsidRPr="00873499">
        <w:t>.36).</w:t>
      </w:r>
    </w:p>
    <w:p w14:paraId="7FE01EBD" w14:textId="6710F70F" w:rsidR="00873499" w:rsidRPr="00873499" w:rsidRDefault="00C44105">
      <w:r w:rsidRPr="00873499">
        <w:t>Only three trials examined long-term effects (</w:t>
      </w:r>
      <w:r w:rsidR="00873499" w:rsidRPr="00873499">
        <w:rPr>
          <w:color w:val="00B0F0"/>
        </w:rPr>
        <w:t>≥ 1</w:t>
      </w:r>
      <w:r w:rsidRPr="00873499">
        <w:t xml:space="preserve">2 months) on condom use, including </w:t>
      </w:r>
      <w:r w:rsidRPr="00873499">
        <w:rPr>
          <w:highlight w:val="magenta"/>
        </w:rPr>
        <w:t>an R</w:t>
      </w:r>
      <w:r w:rsidRPr="00873499">
        <w:t>CT among music festival visitors in Australia</w:t>
      </w:r>
      <w:r w:rsidR="00C75EB2" w:rsidRPr="00873499">
        <w:t xml:space="preserve"> </w:t>
      </w:r>
      <w:r w:rsidR="00392EB3" w:rsidRPr="00873499">
        <w:rPr>
          <w:noProof/>
          <w:vertAlign w:val="superscript"/>
        </w:rPr>
        <w:t>37</w:t>
      </w:r>
      <w:r w:rsidRPr="00873499">
        <w:t xml:space="preserve">, a cluster RCT among secondary school students in Ghana </w:t>
      </w:r>
      <w:r w:rsidR="00392EB3" w:rsidRPr="00873499">
        <w:rPr>
          <w:noProof/>
          <w:vertAlign w:val="superscript"/>
        </w:rPr>
        <w:t>43</w:t>
      </w:r>
      <w:r w:rsidRPr="00873499">
        <w:t>, and the safetxt pilot RCT</w:t>
      </w:r>
      <w:r w:rsidR="00E023EB" w:rsidRPr="00873499">
        <w:t>.</w:t>
      </w:r>
      <w:r w:rsidR="00615DAE" w:rsidRPr="00873499">
        <w:t xml:space="preserve"> </w:t>
      </w:r>
      <w:r w:rsidR="00392EB3" w:rsidRPr="00873499">
        <w:rPr>
          <w:noProof/>
          <w:vertAlign w:val="superscript"/>
        </w:rPr>
        <w:t>30</w:t>
      </w:r>
      <w:r w:rsidRPr="00873499">
        <w:t xml:space="preserve"> Meta-analysis of these trials suggests that we are uncertain of the effects of interventions on condom use at </w:t>
      </w:r>
      <w:r w:rsidR="00873499" w:rsidRPr="00873499">
        <w:rPr>
          <w:color w:val="00B0F0"/>
        </w:rPr>
        <w:t>≥ 1</w:t>
      </w:r>
      <w:r w:rsidRPr="00873499">
        <w:t>2 months (OR 1.10, 95% CI 0.77 to 1.56), but the evidence is of low certainty. The interventions varied in their content and the effect estimate for the safetxt pilot RCT was larger than the other trials.</w:t>
      </w:r>
    </w:p>
    <w:p w14:paraId="62D0C4A5" w14:textId="39A30C52" w:rsidR="00FD5B79" w:rsidRPr="00873499" w:rsidRDefault="00C44105">
      <w:pPr>
        <w:rPr>
          <w:highlight w:val="green"/>
        </w:rPr>
      </w:pPr>
      <w:r w:rsidRPr="00873499">
        <w:t>Nine trials examined short/medium-term effects (</w:t>
      </w:r>
      <w:r w:rsidR="00873499" w:rsidRPr="00873499">
        <w:rPr>
          <w:color w:val="00B0F0"/>
        </w:rPr>
        <w:t>&lt; 1</w:t>
      </w:r>
      <w:r w:rsidRPr="00873499">
        <w:t xml:space="preserve">2 months) on condom use, including four RCTs conducted in the USA (two among MSM </w:t>
      </w:r>
      <w:r w:rsidR="00392EB3" w:rsidRPr="00873499">
        <w:rPr>
          <w:noProof/>
          <w:vertAlign w:val="superscript"/>
        </w:rPr>
        <w:t>42, 44</w:t>
      </w:r>
      <w:r w:rsidRPr="00873499">
        <w:t xml:space="preserve"> and two among young female patients </w:t>
      </w:r>
      <w:r w:rsidR="00392EB3" w:rsidRPr="00873499">
        <w:rPr>
          <w:noProof/>
          <w:vertAlign w:val="superscript"/>
        </w:rPr>
        <w:t>45, 46</w:t>
      </w:r>
      <w:r w:rsidRPr="00873499">
        <w:t>), two RCTs in Australia (both among 16</w:t>
      </w:r>
      <w:r w:rsidR="00873499" w:rsidRPr="00873499">
        <w:rPr>
          <w:color w:val="00B0F0"/>
        </w:rPr>
        <w:t>–2</w:t>
      </w:r>
      <w:r w:rsidRPr="00873499">
        <w:t>9 year-old people</w:t>
      </w:r>
      <w:r w:rsidR="00CA64F9" w:rsidRPr="00873499">
        <w:t xml:space="preserve"> </w:t>
      </w:r>
      <w:r w:rsidR="00392EB3" w:rsidRPr="00873499">
        <w:rPr>
          <w:noProof/>
          <w:vertAlign w:val="superscript"/>
        </w:rPr>
        <w:t>37, 39</w:t>
      </w:r>
      <w:r w:rsidRPr="00873499">
        <w:t xml:space="preserve">), one RCT in Ireland (among young clinic clients </w:t>
      </w:r>
      <w:r w:rsidR="00392EB3" w:rsidRPr="00873499">
        <w:rPr>
          <w:noProof/>
          <w:vertAlign w:val="superscript"/>
        </w:rPr>
        <w:t>47</w:t>
      </w:r>
      <w:r w:rsidRPr="00873499">
        <w:t xml:space="preserve">), one RCT in Africa (among key populations in South Africa, Zimbabwe and Mozambique </w:t>
      </w:r>
      <w:r w:rsidR="00392EB3" w:rsidRPr="00873499">
        <w:rPr>
          <w:noProof/>
          <w:vertAlign w:val="superscript"/>
        </w:rPr>
        <w:t>40</w:t>
      </w:r>
      <w:r w:rsidRPr="00873499">
        <w:t>), and one in the UK (the pilot safetxt RCT</w:t>
      </w:r>
      <w:r w:rsidR="00392EB3" w:rsidRPr="00873499">
        <w:rPr>
          <w:noProof/>
          <w:vertAlign w:val="superscript"/>
        </w:rPr>
        <w:t>30</w:t>
      </w:r>
      <w:r w:rsidRPr="00873499">
        <w:t>). Most of the trials were small and none showed any statistically significant effects. Many of the interventions addressed few of the factors influencing safer sex</w:t>
      </w:r>
      <w:r w:rsidR="003B7399" w:rsidRPr="00873499">
        <w:t>,</w:t>
      </w:r>
      <w:r w:rsidRPr="00873499">
        <w:t xml:space="preserve"> for example only three targeted condom use skills</w:t>
      </w:r>
      <w:r w:rsidR="00E023EB" w:rsidRPr="00873499">
        <w:t>.</w:t>
      </w:r>
      <w:r w:rsidR="003B7399" w:rsidRPr="00873499">
        <w:t xml:space="preserve"> </w:t>
      </w:r>
      <w:r w:rsidR="00392EB3" w:rsidRPr="00873499">
        <w:rPr>
          <w:noProof/>
          <w:vertAlign w:val="superscript"/>
        </w:rPr>
        <w:t>30, 42, 46</w:t>
      </w:r>
      <w:r w:rsidR="00873499" w:rsidRPr="00873499">
        <w:t xml:space="preserve"> </w:t>
      </w:r>
      <w:r w:rsidRPr="00873499">
        <w:t>The pooled results (9 RCTs, N</w:t>
      </w:r>
      <w:r w:rsidR="00873499" w:rsidRPr="00873499">
        <w:rPr>
          <w:color w:val="00B0F0"/>
        </w:rPr>
        <w:t> = </w:t>
      </w:r>
      <w:r w:rsidRPr="00873499">
        <w:t xml:space="preserve">2307, standard mean difference 0.02, 95% CI </w:t>
      </w:r>
      <w:r w:rsidR="00873499" w:rsidRPr="00873499">
        <w:rPr>
          <w:color w:val="00B0F0"/>
        </w:rPr>
        <w:t>–0</w:t>
      </w:r>
      <w:r w:rsidRPr="00873499">
        <w:t xml:space="preserve">.09 to 0.14) suggested there may be no effect on condom use. The CoE was </w:t>
      </w:r>
      <w:r w:rsidR="00873499" w:rsidRPr="00873499">
        <w:rPr>
          <w:color w:val="00B0F0"/>
        </w:rPr>
        <w:t>‘</w:t>
      </w:r>
      <w:r w:rsidR="00FD5B79" w:rsidRPr="00873499">
        <w:t>moderate</w:t>
      </w:r>
      <w:r w:rsidR="00873499" w:rsidRPr="00873499">
        <w:rPr>
          <w:color w:val="00B0F0"/>
        </w:rPr>
        <w:t>’</w:t>
      </w:r>
      <w:r w:rsidRPr="00873499">
        <w:t xml:space="preserve"> though, meaning that </w:t>
      </w:r>
      <w:r w:rsidR="00FD5B79" w:rsidRPr="00873499">
        <w:rPr>
          <w:color w:val="00B0F0"/>
          <w:highlight w:val="green"/>
        </w:rPr>
        <w:t>‘</w:t>
      </w:r>
      <w:r w:rsidR="00FD5B79" w:rsidRPr="00873499">
        <w:rPr>
          <w:highlight w:val="green"/>
        </w:rPr>
        <w:t xml:space="preserve">further research is likely to have an important impact on the confidence in the estimate of effect and may change the estimate. </w:t>
      </w:r>
      <w:r w:rsidR="00FD5B79" w:rsidRPr="00873499">
        <w:rPr>
          <w:noProof/>
          <w:highlight w:val="green"/>
          <w:vertAlign w:val="superscript"/>
        </w:rPr>
        <w:t>34</w:t>
      </w:r>
      <w:r w:rsidR="00FD5B79" w:rsidRPr="00873499">
        <w:rPr>
          <w:highlight w:val="green"/>
        </w:rPr>
        <w:t xml:space="preserve"> Apart from the pilot safetxt RCT </w:t>
      </w:r>
      <w:r w:rsidR="00FD5B79" w:rsidRPr="00873499">
        <w:rPr>
          <w:noProof/>
          <w:highlight w:val="green"/>
          <w:vertAlign w:val="superscript"/>
        </w:rPr>
        <w:t>30</w:t>
      </w:r>
      <w:r w:rsidR="00FD5B79" w:rsidRPr="00873499">
        <w:rPr>
          <w:highlight w:val="green"/>
        </w:rPr>
        <w:t xml:space="preserve">, none of the included trial reports indicated that unintended consequences had been systematically assessed, so that the effect of text messaging interventions on adverse events is uncertain. The effects of text messaging interventions on other behavioural and on biological outcomes, including treatment adherence </w:t>
      </w:r>
      <w:r w:rsidR="00FD5B79" w:rsidRPr="00873499">
        <w:rPr>
          <w:noProof/>
          <w:highlight w:val="green"/>
          <w:vertAlign w:val="superscript"/>
        </w:rPr>
        <w:t>30</w:t>
      </w:r>
      <w:r w:rsidR="00FD5B79" w:rsidRPr="00873499">
        <w:rPr>
          <w:highlight w:val="green"/>
        </w:rPr>
        <w:t xml:space="preserve">, partner notification </w:t>
      </w:r>
      <w:r w:rsidR="00FD5B79" w:rsidRPr="00873499">
        <w:rPr>
          <w:noProof/>
          <w:highlight w:val="green"/>
          <w:vertAlign w:val="superscript"/>
        </w:rPr>
        <w:t>30, 48</w:t>
      </w:r>
      <w:r w:rsidR="00FD5B79" w:rsidRPr="00873499">
        <w:rPr>
          <w:highlight w:val="green"/>
        </w:rPr>
        <w:t xml:space="preserve">, and STI occurrence </w:t>
      </w:r>
      <w:r w:rsidR="00FD5B79" w:rsidRPr="00873499">
        <w:rPr>
          <w:noProof/>
          <w:highlight w:val="green"/>
          <w:vertAlign w:val="superscript"/>
        </w:rPr>
        <w:t>30</w:t>
      </w:r>
      <w:r w:rsidR="00FD5B79" w:rsidRPr="00873499">
        <w:rPr>
          <w:highlight w:val="green"/>
        </w:rPr>
        <w:t xml:space="preserve"> are uncertain due to low or very low CoE. </w:t>
      </w:r>
    </w:p>
    <w:p w14:paraId="7E14E85F" w14:textId="77777777" w:rsidR="00FD5B79" w:rsidRPr="00873499" w:rsidRDefault="00FD5B79">
      <w:pPr>
        <w:rPr>
          <w:highlight w:val="green"/>
        </w:rPr>
      </w:pPr>
    </w:p>
    <w:p w14:paraId="03237D13" w14:textId="77777777" w:rsidR="00FD5B79" w:rsidRPr="00873499" w:rsidRDefault="00FD5B79" w:rsidP="002C0AAA">
      <w:pPr>
        <w:pStyle w:val="Heading2"/>
        <w:rPr>
          <w:highlight w:val="green"/>
        </w:rPr>
      </w:pPr>
      <w:bookmarkStart w:id="25" w:name="_Toc77356065"/>
      <w:r w:rsidRPr="00873499">
        <w:rPr>
          <w:highlight w:val="green"/>
        </w:rPr>
        <w:t>Development of the safetxt intervention</w:t>
      </w:r>
      <w:bookmarkEnd w:id="25"/>
    </w:p>
    <w:p w14:paraId="0381FF6C" w14:textId="77777777" w:rsidR="00FD5B79" w:rsidRPr="00873499" w:rsidRDefault="00FD5B79">
      <w:pPr>
        <w:rPr>
          <w:highlight w:val="green"/>
        </w:rPr>
      </w:pPr>
      <w:r w:rsidRPr="00873499">
        <w:rPr>
          <w:sz w:val="24"/>
          <w:szCs w:val="24"/>
          <w:highlight w:val="green"/>
        </w:rPr>
        <w:t>A description</w:t>
      </w:r>
      <w:r w:rsidRPr="00873499">
        <w:rPr>
          <w:highlight w:val="green"/>
        </w:rPr>
        <w:t xml:space="preserve"> of the intervention and its theoretical rationale has already been published(Figure </w:t>
      </w:r>
      <w:r w:rsidRPr="00873499">
        <w:rPr>
          <w:noProof/>
          <w:highlight w:val="green"/>
        </w:rPr>
        <w:t>1</w:t>
      </w:r>
      <w:r w:rsidRPr="00873499">
        <w:rPr>
          <w:highlight w:val="green"/>
        </w:rPr>
        <w:t xml:space="preserve">).  </w:t>
      </w:r>
      <w:r w:rsidRPr="00873499">
        <w:rPr>
          <w:noProof/>
          <w:highlight w:val="green"/>
          <w:vertAlign w:val="superscript"/>
        </w:rPr>
        <w:t>30</w:t>
      </w:r>
      <w:r w:rsidRPr="00873499">
        <w:rPr>
          <w:highlight w:val="green"/>
        </w:rPr>
        <w:t xml:space="preserve"> </w:t>
      </w:r>
    </w:p>
    <w:p w14:paraId="5A5AA961" w14:textId="4EEC1E99" w:rsidR="00873499" w:rsidRPr="00873499" w:rsidRDefault="00FD5B79">
      <w:pPr>
        <w:rPr>
          <w:sz w:val="24"/>
          <w:szCs w:val="24"/>
        </w:rPr>
      </w:pPr>
      <w:r w:rsidRPr="00873499">
        <w:rPr>
          <w:highlight w:val="green"/>
        </w:rPr>
        <w:t>The intervention was informed by the capability, opportunity and motivation model of behaviour (COM-B).</w:t>
      </w:r>
      <w:r w:rsidRPr="00873499">
        <w:rPr>
          <w:noProof/>
          <w:highlight w:val="green"/>
          <w:vertAlign w:val="superscript"/>
        </w:rPr>
        <w:t>49</w:t>
      </w:r>
      <w:r w:rsidRPr="00873499">
        <w:rPr>
          <w:highlight w:val="green"/>
        </w:rPr>
        <w:t xml:space="preserve"> </w:t>
      </w:r>
      <w:r w:rsidRPr="00873499">
        <w:rPr>
          <w:sz w:val="24"/>
          <w:szCs w:val="24"/>
          <w:highlight w:val="green"/>
        </w:rPr>
        <w:t>According to this model behaviours are influenced by an individuals</w:t>
      </w:r>
      <w:r w:rsidRPr="00873499">
        <w:rPr>
          <w:color w:val="00B0F0"/>
          <w:highlight w:val="green"/>
        </w:rPr>
        <w:t>’</w:t>
      </w:r>
      <w:r w:rsidR="00E71979" w:rsidRPr="00873499">
        <w:rPr>
          <w:sz w:val="24"/>
          <w:szCs w:val="24"/>
        </w:rPr>
        <w:t xml:space="preserve"> capability, opportunity </w:t>
      </w:r>
      <w:r w:rsidR="00B95CB3" w:rsidRPr="00873499">
        <w:rPr>
          <w:sz w:val="24"/>
          <w:szCs w:val="24"/>
        </w:rPr>
        <w:t>and motivation to carry out the</w:t>
      </w:r>
      <w:r w:rsidR="00E71979" w:rsidRPr="00873499">
        <w:rPr>
          <w:sz w:val="24"/>
          <w:szCs w:val="24"/>
        </w:rPr>
        <w:t xml:space="preserve"> behaviour</w:t>
      </w:r>
      <w:r w:rsidR="00B95CB3" w:rsidRPr="00873499">
        <w:rPr>
          <w:sz w:val="24"/>
          <w:szCs w:val="24"/>
        </w:rPr>
        <w:t>s</w:t>
      </w:r>
      <w:r w:rsidR="00E71979" w:rsidRPr="00873499">
        <w:rPr>
          <w:sz w:val="24"/>
          <w:szCs w:val="24"/>
        </w:rPr>
        <w:t xml:space="preserve">. </w:t>
      </w:r>
      <w:r w:rsidR="00B95CB3" w:rsidRPr="00873499">
        <w:rPr>
          <w:sz w:val="24"/>
          <w:szCs w:val="24"/>
        </w:rPr>
        <w:t>Capability, opportunity and motivation for safer sex</w:t>
      </w:r>
      <w:r w:rsidR="00E71979" w:rsidRPr="00873499">
        <w:rPr>
          <w:sz w:val="24"/>
          <w:szCs w:val="24"/>
        </w:rPr>
        <w:t xml:space="preserve"> are influenced by</w:t>
      </w:r>
      <w:r w:rsidR="00B95CB3" w:rsidRPr="00873499">
        <w:rPr>
          <w:sz w:val="24"/>
          <w:szCs w:val="24"/>
        </w:rPr>
        <w:t xml:space="preserve"> the context</w:t>
      </w:r>
      <w:r w:rsidR="00AB0C06" w:rsidRPr="00873499">
        <w:rPr>
          <w:sz w:val="24"/>
          <w:szCs w:val="24"/>
        </w:rPr>
        <w:t>:</w:t>
      </w:r>
      <w:r w:rsidR="00E71979" w:rsidRPr="00873499">
        <w:rPr>
          <w:sz w:val="24"/>
          <w:szCs w:val="24"/>
        </w:rPr>
        <w:t xml:space="preserve"> </w:t>
      </w:r>
      <w:r w:rsidR="00AB0C06" w:rsidRPr="00873499">
        <w:rPr>
          <w:sz w:val="24"/>
          <w:szCs w:val="24"/>
        </w:rPr>
        <w:t>the individuals</w:t>
      </w:r>
      <w:r w:rsidR="00873499" w:rsidRPr="00873499">
        <w:rPr>
          <w:color w:val="00B0F0"/>
          <w:sz w:val="24"/>
          <w:szCs w:val="24"/>
        </w:rPr>
        <w:t>’</w:t>
      </w:r>
      <w:r w:rsidR="00AB0C06" w:rsidRPr="00873499">
        <w:rPr>
          <w:sz w:val="24"/>
          <w:szCs w:val="24"/>
        </w:rPr>
        <w:t xml:space="preserve"> knowledge, self-efficacy, intentions, attitudes and skills; the </w:t>
      </w:r>
      <w:r w:rsidR="00B95CB3" w:rsidRPr="00873499">
        <w:rPr>
          <w:sz w:val="24"/>
          <w:szCs w:val="24"/>
        </w:rPr>
        <w:t>relationships</w:t>
      </w:r>
      <w:r w:rsidR="00873499" w:rsidRPr="00873499">
        <w:rPr>
          <w:color w:val="00B0F0"/>
          <w:sz w:val="24"/>
          <w:szCs w:val="24"/>
        </w:rPr>
        <w:t>’</w:t>
      </w:r>
      <w:r w:rsidR="00B95CB3" w:rsidRPr="00873499">
        <w:rPr>
          <w:sz w:val="24"/>
          <w:szCs w:val="24"/>
        </w:rPr>
        <w:t xml:space="preserve"> </w:t>
      </w:r>
      <w:r w:rsidR="00AB0C06" w:rsidRPr="00873499">
        <w:rPr>
          <w:sz w:val="24"/>
          <w:szCs w:val="24"/>
        </w:rPr>
        <w:t xml:space="preserve">quality, intimacy and </w:t>
      </w:r>
      <w:r w:rsidR="00B95CB3" w:rsidRPr="00873499">
        <w:rPr>
          <w:sz w:val="24"/>
          <w:szCs w:val="24"/>
        </w:rPr>
        <w:t xml:space="preserve">the </w:t>
      </w:r>
      <w:r w:rsidR="00AB0C06" w:rsidRPr="00873499">
        <w:rPr>
          <w:sz w:val="24"/>
          <w:szCs w:val="24"/>
        </w:rPr>
        <w:t>degree of trust in the relationship as well a social factors such as gender norms and roles. Opportunity to carry out safer sex behaviours is also influenced by broader socio-economic and structural factors, which were not targeted in this intervention</w:t>
      </w:r>
      <w:r w:rsidR="00B95CB3" w:rsidRPr="00873499">
        <w:rPr>
          <w:sz w:val="24"/>
          <w:szCs w:val="24"/>
        </w:rPr>
        <w:t xml:space="preserve"> and so do not appear in the theoretical model</w:t>
      </w:r>
      <w:r w:rsidR="00AB0C06" w:rsidRPr="00873499">
        <w:rPr>
          <w:sz w:val="24"/>
          <w:szCs w:val="24"/>
        </w:rPr>
        <w:t>.</w:t>
      </w:r>
    </w:p>
    <w:p w14:paraId="7CA28DAF" w14:textId="45DF7DB8" w:rsidR="00873499" w:rsidRPr="00873499" w:rsidRDefault="00873499" w:rsidP="00121DD4">
      <w:pPr>
        <w:pStyle w:val="Caption1"/>
      </w:pPr>
      <w:r w:rsidRPr="00873499">
        <w:rPr>
          <w:i/>
          <w:color w:val="FF0000"/>
        </w:rPr>
        <w:t xml:space="preserve">Figure </w:t>
      </w:r>
      <w:r w:rsidRPr="00873499">
        <w:rPr>
          <w:i/>
          <w:noProof/>
          <w:color w:val="FF0000"/>
        </w:rPr>
        <w:t>1</w:t>
      </w:r>
      <w:r w:rsidR="00121DD4" w:rsidRPr="00873499">
        <w:t xml:space="preserve"> Safetxt theoretical model</w:t>
      </w:r>
    </w:p>
    <w:p w14:paraId="598C05A1" w14:textId="0F0E8992" w:rsidR="00873499" w:rsidRPr="00873499" w:rsidRDefault="00AB0C06" w:rsidP="00E71979">
      <w:r w:rsidRPr="00873499">
        <w:t xml:space="preserve">The intervention employs educational, enabling and incentivising behavioural change functions to increase capability and motivation to carry out safer sex behaviours and hence increase correct STI treatment, partner notification, condom use and self and partner testing for STI before sex without a condom leading to reduced STI. </w:t>
      </w:r>
      <w:r w:rsidR="00B95CB3" w:rsidRPr="00873499">
        <w:t xml:space="preserve">The specific aspects of capability that the intervention was hypothesised to alter were knowledge about how to prevent STI and correct treatment of STI, condom use knowledge and self-efficacy, condom negotiation self-efficacy and partner notification self-efficacy. Increased knowledge regarding the health consequences of STI and altered attitudes to partner notification were hypothesised to increase motivation for safer sex practices. </w:t>
      </w:r>
      <w:r w:rsidR="00E71979" w:rsidRPr="00873499">
        <w:t>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w:t>
      </w:r>
      <w:r w:rsidR="00873499" w:rsidRPr="00873499">
        <w:rPr>
          <w:color w:val="00B0F0"/>
        </w:rPr>
        <w:t>–2</w:t>
      </w:r>
      <w:r w:rsidR="00E71979" w:rsidRPr="00873499">
        <w:t xml:space="preserve">4. </w:t>
      </w:r>
      <w:r w:rsidR="004A06BF" w:rsidRPr="00873499">
        <w:t xml:space="preserve">We ensured that young people included in focus groups and completing the questionnaire </w:t>
      </w:r>
      <w:r w:rsidR="004A06BF" w:rsidRPr="00873499">
        <w:lastRenderedPageBreak/>
        <w:t>were from diverse socioeconomic and ethnic group and included those living in urban cities, towns and rural areas of the UK (London, Manchester, Cambridgeshire and Norfolk.)</w:t>
      </w:r>
    </w:p>
    <w:p w14:paraId="61FCB362" w14:textId="70D6E96C" w:rsidR="00873499" w:rsidRPr="00873499" w:rsidRDefault="00C44105">
      <w:r w:rsidRPr="00873499">
        <w:t>Messages were written and adapted based on young people</w:t>
      </w:r>
      <w:r w:rsidR="00873499" w:rsidRPr="00873499">
        <w:rPr>
          <w:color w:val="00B0F0"/>
        </w:rPr>
        <w:t>’</w:t>
      </w:r>
      <w:r w:rsidRPr="00873499">
        <w:t>s preferences expressed in focus groups. Participants expressed a preference for messages with a non-</w:t>
      </w:r>
      <w:r w:rsidR="00873499" w:rsidRPr="00873499">
        <w:rPr>
          <w:color w:val="00B0F0"/>
        </w:rPr>
        <w:t>judgemental</w:t>
      </w:r>
      <w:r w:rsidRPr="00873499">
        <w:t xml:space="preserve"> and credible tone, short messages written in a positive style and those providing practical information regarding what needed to be done, why and how. They wanted no more than four messages a day and wanted the message frequency to reduce within the first two weeks. Positive approaches to sexuality and reproduction should recognise the part played by trust and communication as well as pleasurable sexual relationships, in promoting wellbeing and enabling people to fulfil their sexual and reproductive health and rights</w:t>
      </w:r>
      <w:r w:rsidR="00880D0A" w:rsidRPr="00873499">
        <w:t>.</w:t>
      </w:r>
      <w:r w:rsidRPr="00873499">
        <w:t xml:space="preserve"> </w:t>
      </w:r>
      <w:r w:rsidR="00392EB3" w:rsidRPr="00873499">
        <w:rPr>
          <w:noProof/>
          <w:vertAlign w:val="superscript"/>
        </w:rPr>
        <w:t>50</w:t>
      </w:r>
      <w:r w:rsidRPr="00873499">
        <w:t xml:space="preserve"> The scope of the safetxt intervention was limited as some content was considered inappropriate when delivered by text message. Effective face to face interventions include content regarding gender roles, sexual pleasure and relationships but this content when adapted for delivery by text messages was considered too personal, intrusive and unacceptable and so were removed from the intervention. Many effective face-to-face interventions include reviewing behavioural goals as behaviour change techniques, but these were considered too intrusive for delivery by text message. </w:t>
      </w:r>
      <w:r w:rsidR="00E023EB" w:rsidRPr="00873499">
        <w:t>For some behaviours</w:t>
      </w:r>
      <w:r w:rsidR="00880D0A" w:rsidRPr="00873499">
        <w:t>,</w:t>
      </w:r>
      <w:r w:rsidR="00E023EB" w:rsidRPr="00873499">
        <w:t xml:space="preserve"> i</w:t>
      </w:r>
      <w:r w:rsidRPr="00873499">
        <w:t xml:space="preserve">nstead of action plans, </w:t>
      </w:r>
      <w:r w:rsidR="00880D0A" w:rsidRPr="00873499">
        <w:t xml:space="preserve">only </w:t>
      </w:r>
      <w:r w:rsidRPr="00873499">
        <w:t>d suggestions of when, where and how risk reduction behaviours could be carried out</w:t>
      </w:r>
      <w:r w:rsidR="00880D0A" w:rsidRPr="00873499">
        <w:t xml:space="preserve"> were considered acceptable</w:t>
      </w:r>
      <w:r w:rsidRPr="00873499">
        <w:t>.</w:t>
      </w:r>
    </w:p>
    <w:p w14:paraId="182383CB" w14:textId="1B6480AF" w:rsidR="00873499" w:rsidRPr="00873499" w:rsidRDefault="00C44105">
      <w:r w:rsidRPr="00873499">
        <w:t>In a qualitative study with young people,</w:t>
      </w:r>
      <w:r w:rsidR="00880D0A" w:rsidRPr="00873499">
        <w:t xml:space="preserve"> coding and analysing the interviews led to the development of a theoretical framework for the mechanism of action, including how the intervention is hypothesised to work at increasing safer sex </w:t>
      </w:r>
      <w:r w:rsidR="00873499" w:rsidRPr="00873499">
        <w:rPr>
          <w:color w:val="00B0F0"/>
        </w:rPr>
        <w:t>behaviours</w:t>
      </w:r>
      <w:r w:rsidR="00880D0A" w:rsidRPr="00873499">
        <w:t>.</w:t>
      </w:r>
      <w:r w:rsidR="00873499" w:rsidRPr="00873499">
        <w:t xml:space="preserve"> </w:t>
      </w:r>
      <w:r w:rsidR="00392EB3" w:rsidRPr="00873499">
        <w:rPr>
          <w:noProof/>
          <w:vertAlign w:val="superscript"/>
        </w:rPr>
        <w:t>51</w:t>
      </w:r>
      <w:r w:rsidR="00EE50A5" w:rsidRPr="00873499">
        <w:t xml:space="preserve">The prerequisites for content and delivery and the mechanism of action are illustrated in </w:t>
      </w:r>
      <w:r w:rsidR="0040552A" w:rsidRPr="00873499">
        <w:t xml:space="preserve">our previously published </w:t>
      </w:r>
      <w:r w:rsidR="00873499" w:rsidRPr="00873499">
        <w:rPr>
          <w:i/>
          <w:color w:val="FF0000"/>
        </w:rPr>
        <w:t>Figure 2</w:t>
      </w:r>
      <w:r w:rsidR="00EE50A5" w:rsidRPr="00873499">
        <w:t>.</w:t>
      </w:r>
      <w:r w:rsidR="00873499" w:rsidRPr="00873499">
        <w:t xml:space="preserve"> </w:t>
      </w:r>
      <w:r w:rsidR="00EE50A5" w:rsidRPr="00873499">
        <w:t xml:space="preserve">Pre-requisites for an acceptable intervention from young </w:t>
      </w:r>
      <w:r w:rsidR="00873499" w:rsidRPr="00873499">
        <w:rPr>
          <w:color w:val="00B0F0"/>
        </w:rPr>
        <w:t>people’s</w:t>
      </w:r>
      <w:r w:rsidR="00EE50A5" w:rsidRPr="00873499">
        <w:t xml:space="preserve"> perspectives were that the content was simple, engaging and resonated with personal experiences. The tone was </w:t>
      </w:r>
      <w:r w:rsidR="00E71979" w:rsidRPr="00873499">
        <w:t xml:space="preserve">perceived to be </w:t>
      </w:r>
      <w:r w:rsidR="00EE50A5" w:rsidRPr="00873499">
        <w:t>trustworthy, friendly, professional, enabling, non-judgemental and non-pressured. The findings from the interviews suggest that the intervention could work by providing information, skills</w:t>
      </w:r>
      <w:r w:rsidR="00E71979" w:rsidRPr="00873499">
        <w:t>,</w:t>
      </w:r>
      <w:r w:rsidR="00EE50A5" w:rsidRPr="00873499">
        <w:t xml:space="preserve"> reminders and re-inforcement to young people via a channel that is convenient and accessible to them. For example, the texts appeared to help by providing new knowledge on how to put a condom on or having a reminder text facilitating condom use, and breaking down assumptions about how </w:t>
      </w:r>
      <w:r w:rsidR="00873499" w:rsidRPr="00873499">
        <w:rPr>
          <w:color w:val="00B0F0"/>
        </w:rPr>
        <w:t>chlamydia</w:t>
      </w:r>
      <w:r w:rsidR="00EE50A5" w:rsidRPr="00873499">
        <w:t xml:space="preserve"> infection is transmitted. The messages could also work by allowing recipients to reflect on their behaviour. The information received in text messages that </w:t>
      </w:r>
      <w:r w:rsidR="00873499" w:rsidRPr="00873499">
        <w:rPr>
          <w:color w:val="00B0F0"/>
        </w:rPr>
        <w:t>chlamydia</w:t>
      </w:r>
      <w:r w:rsidR="00EE50A5" w:rsidRPr="00873499">
        <w:t xml:space="preserve"> is common, that you may not know you have it, and that it is easily curable was said to have allayed fears and reduced stigma which in turn increased confidence in telling a partner about an infection</w:t>
      </w:r>
      <w:r w:rsidR="00880D0A" w:rsidRPr="00873499">
        <w:t>.</w:t>
      </w:r>
      <w:r w:rsidR="00873499" w:rsidRPr="00873499">
        <w:t xml:space="preserve"> </w:t>
      </w:r>
      <w:r w:rsidR="00EE50A5" w:rsidRPr="00873499">
        <w:t>and/or help</w:t>
      </w:r>
      <w:r w:rsidR="00E71979" w:rsidRPr="00873499">
        <w:t>ed</w:t>
      </w:r>
      <w:r w:rsidR="00EE50A5" w:rsidRPr="00873499">
        <w:t xml:space="preserve"> them talk to their partner about the importance of protecting themselves against STIs, such as giving them the words which could be used when having these discussions or sharing the actual texts.</w:t>
      </w:r>
      <w:r w:rsidR="00880D0A" w:rsidRPr="00873499">
        <w:t xml:space="preserve"> Messages were also shared with friends and siblings initiating converstations about sexual health</w:t>
      </w:r>
      <w:r w:rsidR="00EE50A5" w:rsidRPr="00873499">
        <w:t xml:space="preserve"> The fact that this was done in a way which reduced stigma and was not pressured or </w:t>
      </w:r>
      <w:r w:rsidR="00873499" w:rsidRPr="00873499">
        <w:rPr>
          <w:color w:val="00B0F0"/>
        </w:rPr>
        <w:t>judgemental</w:t>
      </w:r>
      <w:r w:rsidR="00EE50A5" w:rsidRPr="00873499">
        <w:t xml:space="preserve"> assisted the communication with others. Social support for safer sex behaviours was increased through enhanced conversations with partners as well as sharing information and skills with others such as friends and siblings. There was less suggestion from the interviews that</w:t>
      </w:r>
      <w:r w:rsidR="00E71979" w:rsidRPr="00873499">
        <w:t xml:space="preserve">, </w:t>
      </w:r>
      <w:r w:rsidR="00EE50A5" w:rsidRPr="00873499">
        <w:t>aside from reduced stigma</w:t>
      </w:r>
      <w:r w:rsidR="00E71979" w:rsidRPr="00873499">
        <w:t>,</w:t>
      </w:r>
      <w:r w:rsidR="00EE50A5" w:rsidRPr="00873499">
        <w:t xml:space="preserve"> other attitudes had shifted. Stigma associated with STIs can result in young people not accessing appropriate care and services [23], therefore its inclusion in </w:t>
      </w:r>
      <w:r w:rsidR="00B95CB3" w:rsidRPr="00873499">
        <w:t>our health promotion intervention</w:t>
      </w:r>
      <w:r w:rsidR="00EE50A5" w:rsidRPr="00873499">
        <w:t xml:space="preserve"> addressing sexual health was considered key.</w:t>
      </w:r>
    </w:p>
    <w:p w14:paraId="4A5CAA15" w14:textId="2A3B16C6" w:rsidR="00873499" w:rsidRPr="00873499" w:rsidRDefault="00873499" w:rsidP="00121DD4">
      <w:pPr>
        <w:pStyle w:val="Caption1"/>
      </w:pPr>
      <w:r w:rsidRPr="00873499">
        <w:rPr>
          <w:i/>
          <w:color w:val="FF0000"/>
        </w:rPr>
        <w:t xml:space="preserve">Figure </w:t>
      </w:r>
      <w:r w:rsidRPr="00873499">
        <w:rPr>
          <w:i/>
          <w:noProof/>
          <w:color w:val="FF0000"/>
        </w:rPr>
        <w:t>2</w:t>
      </w:r>
      <w:r w:rsidR="00121DD4" w:rsidRPr="00873499">
        <w:t xml:space="preserve"> Safetxt</w:t>
      </w:r>
      <w:r w:rsidR="0040552A" w:rsidRPr="00873499">
        <w:t xml:space="preserve"> pre-requisits and</w:t>
      </w:r>
      <w:r w:rsidR="00121DD4" w:rsidRPr="00873499">
        <w:t xml:space="preserve"> mechanism of action according to qualitative interviews with recipients</w:t>
      </w:r>
    </w:p>
    <w:p w14:paraId="74A6CC42" w14:textId="77777777" w:rsidR="00873499" w:rsidRPr="00873499" w:rsidRDefault="00EE50A5" w:rsidP="00EE50A5">
      <w:r w:rsidRPr="00873499">
        <w:t>Based on recipients feedback the intervention was further refined for the main trial. We ensured that messages were relevant to men who have sex with men and women who have sex with women, by seeking their views on the intervention in further interviews or a focus group. For example, we ensured pronouns used were gender-neutral. Additional content has been included providing examples of how others negotiated condom use in ongoing sexual relationships and post exposure prophylaxis (PEP) for HIV prevention. New messages were reviewed by participants who reported them to be relevant, easy to understand and acceptable. We demonstrated that interactive support via text message is particularly acceptable in the area of sexual health intervention</w:t>
      </w:r>
      <w:r w:rsidR="00880D0A" w:rsidRPr="00873499">
        <w:t>.</w:t>
      </w:r>
      <w:r w:rsidRPr="00873499">
        <w:t xml:space="preserve"> </w:t>
      </w:r>
      <w:r w:rsidRPr="00873499">
        <w:rPr>
          <w:noProof/>
          <w:vertAlign w:val="superscript"/>
        </w:rPr>
        <w:t>30, 51, 52</w:t>
      </w:r>
    </w:p>
    <w:p w14:paraId="09632150" w14:textId="5FF5D2DA" w:rsidR="00C44105" w:rsidRPr="00873499" w:rsidRDefault="00C44105" w:rsidP="002C0AAA">
      <w:pPr>
        <w:pStyle w:val="Heading2"/>
      </w:pPr>
      <w:bookmarkStart w:id="26" w:name="_Toc77356066"/>
      <w:r w:rsidRPr="00873499">
        <w:t xml:space="preserve">The </w:t>
      </w:r>
      <w:r w:rsidR="0037390C" w:rsidRPr="00873499">
        <w:t>s</w:t>
      </w:r>
      <w:r w:rsidRPr="00873499">
        <w:t>afetxt intervention delivered in the RCT</w:t>
      </w:r>
      <w:bookmarkEnd w:id="26"/>
    </w:p>
    <w:p w14:paraId="4830720F" w14:textId="77777777" w:rsidR="00873499" w:rsidRPr="00873499" w:rsidRDefault="00C44105" w:rsidP="002D2B5A">
      <w:r w:rsidRPr="00873499">
        <w:t>The intervention delivered in the RCT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 regular messages delivered by text message in community settings according to a predetermined schedule.</w:t>
      </w:r>
    </w:p>
    <w:p w14:paraId="30773D49" w14:textId="77777777" w:rsidR="00873499" w:rsidRPr="00873499" w:rsidRDefault="00C44105">
      <w:r w:rsidRPr="00873499">
        <w:t>Over the first ten days participants are sent messages targeting engagement with the intervention, taking treatment, avoiding sex for 7 days after treatment and telling partner(s) about an infection. These messages provide non-judgemental, non-stigmatising information about STIs. They provide suggestions about when, where, and how to tell partner(s) about an infection and examples of how others told partners covering a range of different types of relationship (e.g. casual, long term).</w:t>
      </w:r>
    </w:p>
    <w:p w14:paraId="10A2A1C8" w14:textId="5D1FBEFA" w:rsidR="00873499" w:rsidRPr="00873499" w:rsidRDefault="00C44105">
      <w:r w:rsidRPr="00873499">
        <w:t xml:space="preserve">Messages then target condom use and testing for STIs before having sex without a condom with a new partner. Topics cover risk assessment, instructions on how to use condoms, positive aspects of condom use, tips on </w:t>
      </w:r>
      <w:r w:rsidRPr="00873499">
        <w:lastRenderedPageBreak/>
        <w:t>preventing condom problems and examples of how others resolved condom use problems. Participants are prompted to think about their own success in achieving safer sex strategies, risks they had taken and what they could do differently in the future. Messages include advice regarding testing before unprotected sex with a new partner. Participants are sent links to: support for those concerned about partner violence; and web-based information regarding contraception, alcohol and sexual risk, how to use a condom and general communication about sex. The messages provide social support for safer sex behaviours and acknowledge participants</w:t>
      </w:r>
      <w:r w:rsidR="00873499" w:rsidRPr="00873499">
        <w:rPr>
          <w:color w:val="00B0F0"/>
        </w:rPr>
        <w:t>’</w:t>
      </w:r>
      <w:r w:rsidRPr="00873499">
        <w:t xml:space="preserve"> experiences.</w:t>
      </w:r>
    </w:p>
    <w:p w14:paraId="106B1AB9" w14:textId="622482BD" w:rsidR="00873499" w:rsidRPr="00873499" w:rsidRDefault="00C44105" w:rsidP="00222FBA">
      <w:r w:rsidRPr="00873499">
        <w:t>The intervention employs educational, enabling and incentivising behaviour change functions and twelve behaviour change technique</w:t>
      </w:r>
      <w:r w:rsidR="00222FBA" w:rsidRPr="00873499">
        <w:t xml:space="preserve">. Here we provide a list of each behaviour change technique used and example text messages from the message set for women </w:t>
      </w:r>
      <w:r w:rsidR="00E13A70" w:rsidRPr="00873499">
        <w:t xml:space="preserve">who have sex with men and were diagnosed with </w:t>
      </w:r>
      <w:r w:rsidR="00873499" w:rsidRPr="00873499">
        <w:rPr>
          <w:color w:val="00B0F0"/>
        </w:rPr>
        <w:t>chlamydia</w:t>
      </w:r>
      <w:r w:rsidR="00222FBA" w:rsidRPr="00873499">
        <w:t>:</w:t>
      </w:r>
      <w:r w:rsidR="00873499" w:rsidRPr="00873499">
        <w:t xml:space="preserve"> </w:t>
      </w:r>
      <w:r w:rsidRPr="00873499">
        <w:t xml:space="preserve">information about health consequences of </w:t>
      </w:r>
      <w:r w:rsidRPr="00873499">
        <w:rPr>
          <w:i/>
        </w:rPr>
        <w:t>behaviour</w:t>
      </w:r>
      <w:r w:rsidR="00B91B53" w:rsidRPr="00873499">
        <w:rPr>
          <w:i/>
        </w:rPr>
        <w:t xml:space="preserve"> e.g</w:t>
      </w:r>
      <w:r w:rsidR="004015AE" w:rsidRPr="00873499">
        <w:rPr>
          <w:i/>
        </w:rPr>
        <w:t>.</w:t>
      </w:r>
      <w:r w:rsidR="00B91B53" w:rsidRPr="00873499">
        <w:rPr>
          <w:i/>
        </w:rPr>
        <w:t xml:space="preserve"> </w:t>
      </w:r>
      <w:r w:rsidR="00C7192F" w:rsidRPr="00873499">
        <w:rPr>
          <w:i/>
        </w:rPr>
        <w:t xml:space="preserve">You can make sure you </w:t>
      </w:r>
      <w:r w:rsidR="00873499" w:rsidRPr="00873499">
        <w:rPr>
          <w:i/>
          <w:color w:val="00B0F0"/>
        </w:rPr>
        <w:t>do not</w:t>
      </w:r>
      <w:r w:rsidR="00C7192F" w:rsidRPr="00873499">
        <w:rPr>
          <w:i/>
        </w:rPr>
        <w:t xml:space="preserve"> get another infection by: 1) getting the person you are having sex with treated 2) by using condoms every time you have sex and 3) by you and your partner getting tested before sex without a condom and by having another test in 3 months.</w:t>
      </w:r>
      <w:r w:rsidR="00845989" w:rsidRPr="00873499">
        <w:rPr>
          <w:i/>
        </w:rPr>
        <w:t xml:space="preserve"> </w:t>
      </w:r>
      <w:r w:rsidR="00C7192F" w:rsidRPr="00873499">
        <w:t>or</w:t>
      </w:r>
      <w:r w:rsidR="00873499" w:rsidRPr="00873499">
        <w:rPr>
          <w:i/>
        </w:rPr>
        <w:t xml:space="preserve"> </w:t>
      </w:r>
      <w:r w:rsidR="00C7192F" w:rsidRPr="00873499">
        <w:rPr>
          <w:i/>
        </w:rPr>
        <w:t>If Chlamydia is left untreated or you keep getting it again, this can affect your ability to get pregnant. One way to avoid this by getting a check up before sex with new partners.</w:t>
      </w:r>
      <w:r w:rsidRPr="00873499">
        <w:t>; instruction on how to carry out the behaviour</w:t>
      </w:r>
      <w:r w:rsidR="00B91B53" w:rsidRPr="00873499">
        <w:t xml:space="preserve"> e.g. </w:t>
      </w:r>
      <w:r w:rsidR="00B91B53" w:rsidRPr="00873499">
        <w:rPr>
          <w:i/>
        </w:rPr>
        <w:t xml:space="preserve">To treat the infection, take the tablets and then </w:t>
      </w:r>
      <w:r w:rsidR="00873499" w:rsidRPr="00873499">
        <w:rPr>
          <w:i/>
          <w:color w:val="00B0F0"/>
        </w:rPr>
        <w:t>do not</w:t>
      </w:r>
      <w:r w:rsidR="00B91B53" w:rsidRPr="00873499">
        <w:rPr>
          <w:i/>
        </w:rPr>
        <w:t xml:space="preserve"> have sex (oral, vaginal and anal) for 7 days while the infection clears</w:t>
      </w:r>
      <w:r w:rsidR="00B91B53" w:rsidRPr="00873499">
        <w:t>.</w:t>
      </w:r>
      <w:r w:rsidR="00845989" w:rsidRPr="00873499">
        <w:t xml:space="preserve"> </w:t>
      </w:r>
      <w:r w:rsidR="00C7192F" w:rsidRPr="00873499">
        <w:t xml:space="preserve">or </w:t>
      </w:r>
      <w:r w:rsidR="00C7192F" w:rsidRPr="00873499">
        <w:rPr>
          <w:i/>
        </w:rPr>
        <w:t>One reason a condom may split is because there is air trapped inside. To prevent this, hold the tip of the condom between your forefinger and thumb and roll it down, making sure there are no air bubbles.</w:t>
      </w:r>
      <w:r w:rsidRPr="00873499">
        <w:t>; demonstrations of risk reduction behaviour</w:t>
      </w:r>
      <w:r w:rsidR="004015AE" w:rsidRPr="00873499">
        <w:t xml:space="preserve"> e.g</w:t>
      </w:r>
      <w:r w:rsidR="00845989" w:rsidRPr="00873499">
        <w:t>.</w:t>
      </w:r>
      <w:r w:rsidR="004015AE" w:rsidRPr="00873499">
        <w:t xml:space="preserve"> </w:t>
      </w:r>
      <w:r w:rsidR="004015AE" w:rsidRPr="00873499">
        <w:rPr>
          <w:i/>
        </w:rPr>
        <w:t xml:space="preserve">There are lots of other ways of telling the person you are having sex with that they need treatment. Here are some examples of how some people started the conversation: </w:t>
      </w:r>
      <w:r w:rsidR="00FD5B79" w:rsidRPr="00873499">
        <w:rPr>
          <w:i/>
          <w:color w:val="00B0F0"/>
          <w:highlight w:val="green"/>
        </w:rPr>
        <w:t>“</w:t>
      </w:r>
      <w:r w:rsidR="00FD5B79" w:rsidRPr="00873499">
        <w:rPr>
          <w:i/>
          <w:highlight w:val="green"/>
        </w:rPr>
        <w:t>I said that if I didn</w:t>
      </w:r>
      <w:r w:rsidR="00FD5B79" w:rsidRPr="00873499">
        <w:rPr>
          <w:i/>
          <w:color w:val="00B0F0"/>
          <w:highlight w:val="green"/>
        </w:rPr>
        <w:t>’</w:t>
      </w:r>
      <w:r w:rsidR="00FD5B79" w:rsidRPr="00873499">
        <w:rPr>
          <w:i/>
          <w:highlight w:val="green"/>
        </w:rPr>
        <w:t>t respect you I wouldn</w:t>
      </w:r>
      <w:r w:rsidR="00FD5B79" w:rsidRPr="00873499">
        <w:rPr>
          <w:i/>
          <w:color w:val="00B0F0"/>
          <w:highlight w:val="green"/>
        </w:rPr>
        <w:t>’</w:t>
      </w:r>
      <w:r w:rsidR="00FD5B79" w:rsidRPr="00873499">
        <w:rPr>
          <w:i/>
          <w:highlight w:val="green"/>
        </w:rPr>
        <w:t>t be telling you this. It</w:t>
      </w:r>
      <w:r w:rsidR="00FD5B79" w:rsidRPr="00873499">
        <w:rPr>
          <w:i/>
          <w:color w:val="00B0F0"/>
          <w:highlight w:val="green"/>
        </w:rPr>
        <w:t>’</w:t>
      </w:r>
      <w:r w:rsidR="00FD5B79" w:rsidRPr="00873499">
        <w:rPr>
          <w:i/>
          <w:highlight w:val="green"/>
        </w:rPr>
        <w:t>s awkward to tell people but it</w:t>
      </w:r>
      <w:r w:rsidR="00FD5B79" w:rsidRPr="00873499">
        <w:rPr>
          <w:i/>
          <w:color w:val="00B0F0"/>
          <w:highlight w:val="green"/>
        </w:rPr>
        <w:t>’</w:t>
      </w:r>
      <w:r w:rsidR="00FD5B79" w:rsidRPr="00873499">
        <w:rPr>
          <w:i/>
          <w:highlight w:val="green"/>
        </w:rPr>
        <w:t>s not right not to, is it? They may not know. You can</w:t>
      </w:r>
      <w:r w:rsidR="00FD5B79" w:rsidRPr="00873499">
        <w:rPr>
          <w:i/>
          <w:color w:val="00B0F0"/>
          <w:highlight w:val="green"/>
        </w:rPr>
        <w:t>’</w:t>
      </w:r>
      <w:r w:rsidR="00FD5B79" w:rsidRPr="00873499">
        <w:rPr>
          <w:i/>
          <w:highlight w:val="green"/>
        </w:rPr>
        <w:t>t just let them walk round with an infection.</w:t>
      </w:r>
      <w:r w:rsidR="00FD5B79" w:rsidRPr="00873499">
        <w:rPr>
          <w:i/>
          <w:color w:val="00B0F0"/>
          <w:highlight w:val="green"/>
        </w:rPr>
        <w:t>”</w:t>
      </w:r>
      <w:r w:rsidRPr="00873499">
        <w:t>; social support</w:t>
      </w:r>
      <w:r w:rsidR="00E13A70" w:rsidRPr="00873499">
        <w:t xml:space="preserve"> e.g</w:t>
      </w:r>
      <w:r w:rsidR="00845989" w:rsidRPr="00873499">
        <w:t>.</w:t>
      </w:r>
      <w:r w:rsidR="00E13A70" w:rsidRPr="00873499">
        <w:t xml:space="preserve"> </w:t>
      </w:r>
      <w:r w:rsidR="00E13A70" w:rsidRPr="00873499">
        <w:rPr>
          <w:i/>
        </w:rPr>
        <w:t xml:space="preserve">If you </w:t>
      </w:r>
      <w:r w:rsidR="00873499" w:rsidRPr="00873499">
        <w:rPr>
          <w:i/>
          <w:color w:val="00B0F0"/>
        </w:rPr>
        <w:t>cannot</w:t>
      </w:r>
      <w:r w:rsidR="00E13A70" w:rsidRPr="00873499">
        <w:rPr>
          <w:i/>
        </w:rPr>
        <w:t xml:space="preserve"> face telling them, you can ask the clinic to contact them for you and they </w:t>
      </w:r>
      <w:r w:rsidR="00873499" w:rsidRPr="00873499">
        <w:rPr>
          <w:i/>
          <w:color w:val="00B0F0"/>
        </w:rPr>
        <w:t>will not</w:t>
      </w:r>
      <w:r w:rsidR="00E13A70" w:rsidRPr="00873499">
        <w:rPr>
          <w:i/>
        </w:rPr>
        <w:t xml:space="preserve"> mention your name</w:t>
      </w:r>
      <w:r w:rsidRPr="00873499">
        <w:t>; emotional support</w:t>
      </w:r>
      <w:r w:rsidR="004015AE" w:rsidRPr="00873499">
        <w:t xml:space="preserve"> </w:t>
      </w:r>
      <w:r w:rsidR="004015AE" w:rsidRPr="00873499">
        <w:rPr>
          <w:i/>
        </w:rPr>
        <w:t>Here are how others felt when they found out that their test was positive</w:t>
      </w:r>
      <w:r w:rsidR="00873499" w:rsidRPr="00873499">
        <w:rPr>
          <w:rFonts w:cs="Calibri"/>
          <w:i/>
          <w:color w:val="00B0F0"/>
        </w:rPr>
        <w:t xml:space="preserve">: </w:t>
      </w:r>
      <w:r w:rsidR="00FD5B79" w:rsidRPr="00873499">
        <w:rPr>
          <w:rFonts w:cs="Calibri"/>
          <w:i/>
          <w:color w:val="00B0F0"/>
          <w:highlight w:val="green"/>
        </w:rPr>
        <w:t>“</w:t>
      </w:r>
      <w:r w:rsidR="00FD5B79" w:rsidRPr="00873499">
        <w:rPr>
          <w:rFonts w:cs="Calibri"/>
          <w:i/>
          <w:highlight w:val="green"/>
        </w:rPr>
        <w:t>I never thought I</w:t>
      </w:r>
      <w:r w:rsidR="00FD5B79" w:rsidRPr="00873499">
        <w:rPr>
          <w:rFonts w:cs="Calibri"/>
          <w:i/>
          <w:color w:val="00B0F0"/>
          <w:highlight w:val="green"/>
        </w:rPr>
        <w:t>’</w:t>
      </w:r>
      <w:r w:rsidR="00FD5B79" w:rsidRPr="00873499">
        <w:rPr>
          <w:rFonts w:cs="Calibri"/>
          <w:i/>
          <w:highlight w:val="green"/>
        </w:rPr>
        <w:t xml:space="preserve">d get </w:t>
      </w:r>
      <w:r w:rsidR="00873499" w:rsidRPr="00873499">
        <w:rPr>
          <w:rFonts w:cs="Calibri"/>
          <w:color w:val="00B0F0"/>
          <w:highlight w:val="green"/>
        </w:rPr>
        <w:t>chlamydia</w:t>
      </w:r>
      <w:r w:rsidR="00FD5B79" w:rsidRPr="00873499">
        <w:rPr>
          <w:rFonts w:cs="Calibri"/>
          <w:i/>
          <w:highlight w:val="green"/>
        </w:rPr>
        <w:t>.  I</w:t>
      </w:r>
      <w:r w:rsidR="00FD5B79" w:rsidRPr="00873499">
        <w:rPr>
          <w:rFonts w:cs="Calibri"/>
          <w:i/>
          <w:color w:val="00B0F0"/>
          <w:highlight w:val="green"/>
        </w:rPr>
        <w:t>’</w:t>
      </w:r>
      <w:r w:rsidR="00FD5B79" w:rsidRPr="00873499">
        <w:rPr>
          <w:rFonts w:cs="Calibri"/>
          <w:i/>
          <w:highlight w:val="green"/>
        </w:rPr>
        <w:t>ll use a condom in the future or get a check-up with them first.</w:t>
      </w:r>
      <w:r w:rsidR="00FD5B79" w:rsidRPr="00873499">
        <w:rPr>
          <w:rFonts w:cs="Calibri"/>
          <w:i/>
          <w:color w:val="00B0F0"/>
          <w:highlight w:val="green"/>
        </w:rPr>
        <w:t>”</w:t>
      </w:r>
      <w:r w:rsidRPr="00873499">
        <w:rPr>
          <w:i/>
        </w:rPr>
        <w:t>;</w:t>
      </w:r>
      <w:r w:rsidRPr="00873499">
        <w:t xml:space="preserve"> social rewards</w:t>
      </w:r>
      <w:r w:rsidR="00E13A70" w:rsidRPr="00873499">
        <w:t xml:space="preserve"> e.g. </w:t>
      </w:r>
      <w:r w:rsidR="00E13A70" w:rsidRPr="00873499">
        <w:rPr>
          <w:i/>
        </w:rPr>
        <w:t>You made the right decision to get a test</w:t>
      </w:r>
      <w:r w:rsidR="00E13A70" w:rsidRPr="00873499">
        <w:t>.</w:t>
      </w:r>
      <w:r w:rsidRPr="00873499">
        <w:t>; non-specific incentives</w:t>
      </w:r>
      <w:r w:rsidR="00222FBA" w:rsidRPr="00873499">
        <w:t xml:space="preserve"> e.g. </w:t>
      </w:r>
      <w:r w:rsidR="00222FBA" w:rsidRPr="00873499">
        <w:rPr>
          <w:rFonts w:cs="Calibri"/>
          <w:i/>
        </w:rPr>
        <w:t>Regular check-ups &amp; check-ups with new partners means infections can be treated before they cause problems</w:t>
      </w:r>
      <w:r w:rsidRPr="00873499">
        <w:t>; encouragement to add objects to the environment</w:t>
      </w:r>
      <w:r w:rsidR="00C7192F" w:rsidRPr="00873499">
        <w:t xml:space="preserve"> e.g</w:t>
      </w:r>
      <w:r w:rsidR="00C7192F" w:rsidRPr="00873499">
        <w:rPr>
          <w:i/>
        </w:rPr>
        <w:t>. Having condoms with you makes it more likely you</w:t>
      </w:r>
      <w:r w:rsidR="00873499" w:rsidRPr="00873499">
        <w:rPr>
          <w:i/>
          <w:color w:val="00B0F0"/>
        </w:rPr>
        <w:t>’</w:t>
      </w:r>
      <w:r w:rsidR="00C7192F" w:rsidRPr="00873499">
        <w:rPr>
          <w:i/>
        </w:rPr>
        <w:t>ll use one. Find a time to put a few in your purse. You could also keep a supply in places where you have sex</w:t>
      </w:r>
      <w:r w:rsidRPr="00873499">
        <w:t xml:space="preserve">; anticipated </w:t>
      </w:r>
      <w:r w:rsidR="00C7192F" w:rsidRPr="00873499">
        <w:t xml:space="preserve">regret e.g. </w:t>
      </w:r>
      <w:r w:rsidR="00E13A70" w:rsidRPr="00873499">
        <w:rPr>
          <w:i/>
        </w:rPr>
        <w:t xml:space="preserve">You </w:t>
      </w:r>
      <w:r w:rsidR="00873499" w:rsidRPr="00873499">
        <w:rPr>
          <w:i/>
          <w:color w:val="00B0F0"/>
        </w:rPr>
        <w:t>cannot</w:t>
      </w:r>
      <w:r w:rsidR="00E13A70" w:rsidRPr="00873499">
        <w:rPr>
          <w:i/>
        </w:rPr>
        <w:t xml:space="preserve"> tell if someone has an infection just by looking at them. </w:t>
      </w:r>
      <w:r w:rsidR="00E13A70" w:rsidRPr="00873499">
        <w:rPr>
          <w:rFonts w:cs="Calibri"/>
          <w:i/>
        </w:rPr>
        <w:t>Ask yourself if having sex without a condom is worth taking the risk.</w:t>
      </w:r>
      <w:r w:rsidR="00873499" w:rsidRPr="00873499">
        <w:rPr>
          <w:color w:val="00B0F0"/>
        </w:rPr>
        <w:t>’</w:t>
      </w:r>
      <w:r w:rsidR="00E13A70" w:rsidRPr="00873499">
        <w:t>;</w:t>
      </w:r>
      <w:r w:rsidR="004015AE" w:rsidRPr="00873499">
        <w:t xml:space="preserve"> </w:t>
      </w:r>
      <w:r w:rsidR="00C7192F" w:rsidRPr="00873499">
        <w:t xml:space="preserve">Reframing </w:t>
      </w:r>
      <w:r w:rsidR="00E13A70" w:rsidRPr="00873499">
        <w:t>e.g.</w:t>
      </w:r>
      <w:r w:rsidR="00E13A70" w:rsidRPr="00873499">
        <w:rPr>
          <w:rFonts w:eastAsia="MS Mincho"/>
          <w:szCs w:val="24"/>
          <w:lang w:eastAsia="ja-JP"/>
        </w:rPr>
        <w:t xml:space="preserve"> </w:t>
      </w:r>
      <w:r w:rsidR="00FD5B79" w:rsidRPr="00873499">
        <w:rPr>
          <w:rFonts w:eastAsia="MS Mincho"/>
          <w:i/>
          <w:color w:val="00B0F0"/>
          <w:szCs w:val="24"/>
          <w:highlight w:val="green"/>
          <w:lang w:eastAsia="ja-JP"/>
        </w:rPr>
        <w:t>“</w:t>
      </w:r>
      <w:r w:rsidR="00FD5B79" w:rsidRPr="00873499">
        <w:rPr>
          <w:rFonts w:eastAsia="MS Mincho"/>
          <w:i/>
          <w:szCs w:val="24"/>
          <w:highlight w:val="green"/>
          <w:lang w:eastAsia="ja-JP"/>
        </w:rPr>
        <w:t>I said using a condom was about respecting each other.</w:t>
      </w:r>
      <w:r w:rsidR="00FD5B79" w:rsidRPr="00873499">
        <w:rPr>
          <w:rFonts w:eastAsia="MS Mincho"/>
          <w:i/>
          <w:color w:val="00B0F0"/>
          <w:szCs w:val="24"/>
          <w:highlight w:val="green"/>
          <w:lang w:eastAsia="ja-JP"/>
        </w:rPr>
        <w:t>”</w:t>
      </w:r>
      <w:r w:rsidR="00873499" w:rsidRPr="00873499">
        <w:rPr>
          <w:rFonts w:eastAsia="MS Mincho"/>
          <w:szCs w:val="24"/>
          <w:lang w:eastAsia="ja-JP"/>
        </w:rPr>
        <w:t xml:space="preserve"> </w:t>
      </w:r>
      <w:r w:rsidRPr="00873499">
        <w:t>problem solving</w:t>
      </w:r>
      <w:r w:rsidR="00222FBA" w:rsidRPr="00873499">
        <w:t xml:space="preserve"> e.g.</w:t>
      </w:r>
      <w:r w:rsidR="00C7192F" w:rsidRPr="00873499">
        <w:t xml:space="preserve"> </w:t>
      </w:r>
      <w:r w:rsidR="00222FBA" w:rsidRPr="00873499">
        <w:rPr>
          <w:i/>
        </w:rPr>
        <w:t xml:space="preserve">If he says condoms </w:t>
      </w:r>
      <w:r w:rsidR="00873499" w:rsidRPr="00873499">
        <w:rPr>
          <w:i/>
          <w:color w:val="00B0F0"/>
        </w:rPr>
        <w:t>are not</w:t>
      </w:r>
      <w:r w:rsidR="00222FBA" w:rsidRPr="00873499">
        <w:rPr>
          <w:i/>
        </w:rPr>
        <w:t xml:space="preserve"> comfortable you could try a different brand. Some guys find they can feel more with thinner condoms (which are still safe)</w:t>
      </w:r>
      <w:r w:rsidR="00845989" w:rsidRPr="00873499">
        <w:t xml:space="preserve"> </w:t>
      </w:r>
      <w:r w:rsidR="00C7192F" w:rsidRPr="00873499">
        <w:t>and</w:t>
      </w:r>
      <w:r w:rsidR="00873499" w:rsidRPr="00873499">
        <w:rPr>
          <w:color w:val="00B0F0"/>
        </w:rPr>
        <w:t>;</w:t>
      </w:r>
      <w:r w:rsidRPr="00873499">
        <w:t xml:space="preserve"> action planning techniques</w:t>
      </w:r>
      <w:r w:rsidR="00C7192F" w:rsidRPr="00873499">
        <w:t xml:space="preserve"> e.g</w:t>
      </w:r>
      <w:r w:rsidR="00845989" w:rsidRPr="00873499">
        <w:t>.</w:t>
      </w:r>
      <w:r w:rsidR="00C7192F" w:rsidRPr="00873499">
        <w:t xml:space="preserve"> </w:t>
      </w:r>
      <w:r w:rsidR="00C7192F" w:rsidRPr="00873499">
        <w:rPr>
          <w:i/>
        </w:rPr>
        <w:t>Think about when, where and how you will talk to them about condoms and how you could start the conversation</w:t>
      </w:r>
      <w:r w:rsidR="00C7192F" w:rsidRPr="00873499">
        <w:t>.</w:t>
      </w:r>
      <w:r w:rsidR="00873499" w:rsidRPr="00873499">
        <w:t xml:space="preserve"> </w:t>
      </w:r>
      <w:r w:rsidR="00392EB3" w:rsidRPr="00873499">
        <w:rPr>
          <w:noProof/>
          <w:vertAlign w:val="superscript"/>
        </w:rPr>
        <w:t>53</w:t>
      </w:r>
      <w:r w:rsidRPr="00873499">
        <w:t>. The information on safer sexual practices is in accordance with existing guidelines</w:t>
      </w:r>
      <w:r w:rsidR="00392EB3" w:rsidRPr="00873499">
        <w:rPr>
          <w:noProof/>
          <w:vertAlign w:val="superscript"/>
        </w:rPr>
        <w:t>54</w:t>
      </w:r>
      <w:r w:rsidRPr="00873499">
        <w:t>.</w:t>
      </w:r>
    </w:p>
    <w:p w14:paraId="55DCC919" w14:textId="77777777" w:rsidR="00873499" w:rsidRPr="00873499" w:rsidRDefault="00C44105">
      <w:r w:rsidRPr="00873499">
        <w:t>The messages are tailored according to gender and sexual orientation. Women who</w:t>
      </w:r>
      <w:r w:rsidRPr="00873499">
        <w:rPr>
          <w:sz w:val="24"/>
          <w:szCs w:val="24"/>
        </w:rPr>
        <w:t xml:space="preserve"> </w:t>
      </w:r>
      <w:r w:rsidRPr="00873499">
        <w:t>have sex with men only (WSM), men who have sex with men only (MSM), men who have sex with men and women (MSMW), women who have sex with men and women (WSMW) are sent messages about how others had negotiated condom use. WSM, WSMW and men who have sex with women (MSW) are sent messages about emergency contraception. MSM and MSMW are sent messages about post exposure prophylaxis (PEP). Women who have sex with women only (WSW) are not sent messages about condom use. The information provided is specific to the STI diagnosed. This tailoring results in different numbers of messages being sent to those of different gender and sexual orientation.</w:t>
      </w:r>
    </w:p>
    <w:p w14:paraId="49CDE9AA" w14:textId="57DF3457" w:rsidR="00873499" w:rsidRPr="00873499" w:rsidRDefault="00C44105">
      <w:pPr>
        <w:rPr>
          <w:shd w:val="clear" w:color="auto" w:fill="FFFFFF"/>
        </w:rPr>
      </w:pPr>
      <w:r w:rsidRPr="00873499">
        <w:t xml:space="preserve">The core message sets include: 74 messages for WSM and WSMW; 42 messages for WSW; 69 messages for MSW and 79 messages for MSMW; and 76 messages for MSM. Recipients can request additional messages on specific topics. Participants are sent: </w:t>
      </w:r>
      <w:r w:rsidRPr="00873499">
        <w:rPr>
          <w:shd w:val="clear" w:color="auto" w:fill="FFFFFF"/>
        </w:rPr>
        <w:t>4 messages per day for days 1</w:t>
      </w:r>
      <w:r w:rsidR="00873499" w:rsidRPr="00873499">
        <w:rPr>
          <w:color w:val="00B0F0"/>
          <w:shd w:val="clear" w:color="auto" w:fill="FFFFFF"/>
        </w:rPr>
        <w:t>–3</w:t>
      </w:r>
      <w:r w:rsidRPr="00873499">
        <w:rPr>
          <w:shd w:val="clear" w:color="auto" w:fill="FFFFFF"/>
        </w:rPr>
        <w:t>, then 1</w:t>
      </w:r>
      <w:r w:rsidR="00873499" w:rsidRPr="00873499">
        <w:rPr>
          <w:color w:val="00B0F0"/>
          <w:shd w:val="clear" w:color="auto" w:fill="FFFFFF"/>
        </w:rPr>
        <w:t>–2</w:t>
      </w:r>
      <w:r w:rsidRPr="00873499">
        <w:rPr>
          <w:shd w:val="clear" w:color="auto" w:fill="FFFFFF"/>
        </w:rPr>
        <w:t xml:space="preserve"> messages per day for days 4</w:t>
      </w:r>
      <w:r w:rsidR="00873499" w:rsidRPr="00873499">
        <w:rPr>
          <w:color w:val="00B0F0"/>
          <w:shd w:val="clear" w:color="auto" w:fill="FFFFFF"/>
        </w:rPr>
        <w:t>–2</w:t>
      </w:r>
      <w:r w:rsidRPr="00873499">
        <w:rPr>
          <w:shd w:val="clear" w:color="auto" w:fill="FFFFFF"/>
        </w:rPr>
        <w:t>8, then 2</w:t>
      </w:r>
      <w:r w:rsidR="00873499" w:rsidRPr="00873499">
        <w:rPr>
          <w:color w:val="00B0F0"/>
          <w:shd w:val="clear" w:color="auto" w:fill="FFFFFF"/>
        </w:rPr>
        <w:t>–3</w:t>
      </w:r>
      <w:r w:rsidRPr="00873499">
        <w:rPr>
          <w:shd w:val="clear" w:color="auto" w:fill="FFFFFF"/>
        </w:rPr>
        <w:t xml:space="preserve"> messages per week for month 2,</w:t>
      </w:r>
      <w:r w:rsidRPr="00873499">
        <w:t xml:space="preserve"> and </w:t>
      </w:r>
      <w:r w:rsidRPr="00873499">
        <w:rPr>
          <w:shd w:val="clear" w:color="auto" w:fill="FFFFFF"/>
        </w:rPr>
        <w:t>2</w:t>
      </w:r>
      <w:r w:rsidR="00873499" w:rsidRPr="00873499">
        <w:rPr>
          <w:color w:val="00B0F0"/>
          <w:shd w:val="clear" w:color="auto" w:fill="FFFFFF"/>
        </w:rPr>
        <w:t>–5</w:t>
      </w:r>
      <w:r w:rsidRPr="00873499">
        <w:rPr>
          <w:shd w:val="clear" w:color="auto" w:fill="FFFFFF"/>
        </w:rPr>
        <w:t xml:space="preserve"> messages per month for months 3</w:t>
      </w:r>
      <w:r w:rsidR="00873499" w:rsidRPr="00873499">
        <w:rPr>
          <w:color w:val="00B0F0"/>
          <w:shd w:val="clear" w:color="auto" w:fill="FFFFFF"/>
        </w:rPr>
        <w:t>–1</w:t>
      </w:r>
      <w:r w:rsidRPr="00873499">
        <w:rPr>
          <w:shd w:val="clear" w:color="auto" w:fill="FFFFFF"/>
        </w:rPr>
        <w:t>2</w:t>
      </w:r>
      <w:r w:rsidR="005D00D7" w:rsidRPr="00873499">
        <w:rPr>
          <w:shd w:val="clear" w:color="auto" w:fill="FFFFFF"/>
        </w:rPr>
        <w:t xml:space="preserve"> (Appendix 1 – Example te</w:t>
      </w:r>
      <w:r w:rsidR="00455CF5" w:rsidRPr="00873499">
        <w:rPr>
          <w:shd w:val="clear" w:color="auto" w:fill="FFFFFF"/>
        </w:rPr>
        <w:t>x</w:t>
      </w:r>
      <w:r w:rsidR="005D00D7" w:rsidRPr="00873499">
        <w:rPr>
          <w:shd w:val="clear" w:color="auto" w:fill="FFFFFF"/>
        </w:rPr>
        <w:t>t messages)</w:t>
      </w:r>
      <w:r w:rsidRPr="00873499">
        <w:rPr>
          <w:shd w:val="clear" w:color="auto" w:fill="FFFFFF"/>
        </w:rPr>
        <w:t>.</w:t>
      </w:r>
      <w:bookmarkEnd w:id="24"/>
    </w:p>
    <w:p w14:paraId="0B4FBDEC" w14:textId="121BA677" w:rsidR="00873499" w:rsidRPr="00873499" w:rsidRDefault="00C44105" w:rsidP="002C0AAA">
      <w:pPr>
        <w:pStyle w:val="Heading2"/>
      </w:pPr>
      <w:bookmarkStart w:id="27" w:name="_Toc426034842"/>
      <w:bookmarkStart w:id="28" w:name="_Toc77356067"/>
      <w:r w:rsidRPr="00873499">
        <w:t>Patient and public involvement</w:t>
      </w:r>
      <w:bookmarkEnd w:id="27"/>
      <w:bookmarkEnd w:id="28"/>
    </w:p>
    <w:p w14:paraId="75976852" w14:textId="7C780098" w:rsidR="00873499" w:rsidRPr="00873499" w:rsidRDefault="00C44105" w:rsidP="002D2B5A">
      <w:pPr>
        <w:autoSpaceDE w:val="0"/>
        <w:autoSpaceDN w:val="0"/>
        <w:adjustRightInd w:val="0"/>
        <w:rPr>
          <w:rFonts w:cs="Calibri"/>
        </w:rPr>
      </w:pPr>
      <w:r w:rsidRPr="00873499">
        <w:rPr>
          <w:rFonts w:cs="Calibri"/>
        </w:rPr>
        <w:t xml:space="preserve">Patients and the public were involved in all phases of this study. Prior to developing the </w:t>
      </w:r>
      <w:r w:rsidR="003B6D1E" w:rsidRPr="00873499">
        <w:rPr>
          <w:rFonts w:cs="Calibri"/>
        </w:rPr>
        <w:t>intervention,</w:t>
      </w:r>
      <w:r w:rsidRPr="00873499">
        <w:rPr>
          <w:rFonts w:cs="Calibri"/>
        </w:rPr>
        <w:t xml:space="preserve"> we discussed possible safer sex interventions with young people</w:t>
      </w:r>
      <w:r w:rsidR="00A13E57" w:rsidRPr="00873499">
        <w:rPr>
          <w:rFonts w:cs="Calibri"/>
        </w:rPr>
        <w:t xml:space="preserve"> </w:t>
      </w:r>
      <w:r w:rsidR="00C201B3" w:rsidRPr="00873499">
        <w:rPr>
          <w:rFonts w:cs="Calibri"/>
        </w:rPr>
        <w:t>based in</w:t>
      </w:r>
      <w:r w:rsidR="00A13E57" w:rsidRPr="00873499">
        <w:rPr>
          <w:rFonts w:cs="Calibri"/>
        </w:rPr>
        <w:t xml:space="preserve"> Southwark Further Education </w:t>
      </w:r>
      <w:r w:rsidR="00C201B3" w:rsidRPr="00873499">
        <w:rPr>
          <w:rFonts w:cs="Calibri"/>
        </w:rPr>
        <w:t>College</w:t>
      </w:r>
      <w:r w:rsidR="00834680" w:rsidRPr="00873499">
        <w:rPr>
          <w:rFonts w:cs="Calibri"/>
        </w:rPr>
        <w:t>. Those aged 16</w:t>
      </w:r>
      <w:r w:rsidR="00873499" w:rsidRPr="00873499">
        <w:rPr>
          <w:rFonts w:cs="Calibri"/>
          <w:color w:val="00B0F0"/>
        </w:rPr>
        <w:t>–2</w:t>
      </w:r>
      <w:r w:rsidR="00834680" w:rsidRPr="00873499">
        <w:rPr>
          <w:rFonts w:cs="Calibri"/>
        </w:rPr>
        <w:t>4 where invited to take part in a discussion group by one of the research team at the end of a class or</w:t>
      </w:r>
      <w:r w:rsidR="00880D0A" w:rsidRPr="00873499">
        <w:rPr>
          <w:rFonts w:cs="Calibri"/>
        </w:rPr>
        <w:t xml:space="preserve"> by a researcher approaching students</w:t>
      </w:r>
      <w:r w:rsidR="00834680" w:rsidRPr="00873499">
        <w:rPr>
          <w:rFonts w:cs="Calibri"/>
        </w:rPr>
        <w:t xml:space="preserve"> in the college canteen</w:t>
      </w:r>
      <w:r w:rsidR="001C4E05" w:rsidRPr="00873499">
        <w:rPr>
          <w:rFonts w:cs="Calibri"/>
        </w:rPr>
        <w:t>. Five d</w:t>
      </w:r>
      <w:r w:rsidR="00C201B3" w:rsidRPr="00873499">
        <w:rPr>
          <w:rFonts w:cs="Calibri"/>
        </w:rPr>
        <w:t xml:space="preserve">iscussion groups were convened </w:t>
      </w:r>
      <w:r w:rsidR="001C4E05" w:rsidRPr="00873499">
        <w:rPr>
          <w:rFonts w:cs="Calibri"/>
        </w:rPr>
        <w:t>in a private room each with 2</w:t>
      </w:r>
      <w:r w:rsidR="00A13E57" w:rsidRPr="00873499">
        <w:rPr>
          <w:rFonts w:cs="Calibri"/>
        </w:rPr>
        <w:t>- 10 participants</w:t>
      </w:r>
      <w:r w:rsidR="00C201B3" w:rsidRPr="00873499">
        <w:rPr>
          <w:rFonts w:cs="Calibri"/>
        </w:rPr>
        <w:t xml:space="preserve"> (total 25 participants</w:t>
      </w:r>
      <w:r w:rsidR="00A13E57" w:rsidRPr="00873499">
        <w:rPr>
          <w:rFonts w:cs="Calibri"/>
        </w:rPr>
        <w:t>)</w:t>
      </w:r>
      <w:r w:rsidRPr="00873499">
        <w:rPr>
          <w:rFonts w:cs="Calibri"/>
        </w:rPr>
        <w:t>. They were enthusiastic about receiving information and support via mobile phone. Patient</w:t>
      </w:r>
      <w:r w:rsidR="00A13E57" w:rsidRPr="00873499">
        <w:rPr>
          <w:rFonts w:cs="Calibri"/>
        </w:rPr>
        <w:t xml:space="preserve"> views informed the intervention development through their participation </w:t>
      </w:r>
      <w:r w:rsidR="00157C31" w:rsidRPr="00873499">
        <w:rPr>
          <w:rFonts w:cs="Calibri"/>
        </w:rPr>
        <w:t xml:space="preserve">as research participants </w:t>
      </w:r>
      <w:r w:rsidRPr="00873499">
        <w:rPr>
          <w:rFonts w:cs="Calibri"/>
        </w:rPr>
        <w:t>in designing the content of the intervention. The views of the target audience were collected in 9 focus groups which informed the tone, style, frequency, duration and content of the intervention of the research.</w:t>
      </w:r>
      <w:r w:rsidR="00834680" w:rsidRPr="00873499">
        <w:rPr>
          <w:rFonts w:cs="Calibri"/>
        </w:rPr>
        <w:t xml:space="preserve"> Some research participants wrote some sections of the messages.</w:t>
      </w:r>
      <w:r w:rsidR="00873499" w:rsidRPr="00873499">
        <w:rPr>
          <w:rFonts w:cs="Calibri"/>
        </w:rPr>
        <w:t xml:space="preserve"> </w:t>
      </w:r>
      <w:r w:rsidRPr="00873499">
        <w:rPr>
          <w:rFonts w:cs="Calibri"/>
        </w:rPr>
        <w:t xml:space="preserve">Kings College Hospital have an active user group of young people wishing to contribute to sexual and reproductive health research. We met with a group of 14 patient representatives to seek their views on the trial design. Their views </w:t>
      </w:r>
      <w:r w:rsidRPr="00873499">
        <w:rPr>
          <w:rFonts w:cs="Calibri"/>
        </w:rPr>
        <w:lastRenderedPageBreak/>
        <w:t xml:space="preserve">influenced our </w:t>
      </w:r>
      <w:r w:rsidRPr="00873499">
        <w:rPr>
          <w:rFonts w:cs="Calibri"/>
          <w:highlight w:val="magenta"/>
        </w:rPr>
        <w:t>follow up</w:t>
      </w:r>
      <w:r w:rsidRPr="00873499">
        <w:rPr>
          <w:rFonts w:cs="Calibri"/>
        </w:rPr>
        <w:t xml:space="preserve"> procedures. They asked for materials to be posted</w:t>
      </w:r>
      <w:r w:rsidR="00157C31" w:rsidRPr="00873499">
        <w:rPr>
          <w:rFonts w:cs="Calibri"/>
        </w:rPr>
        <w:t xml:space="preserve"> via </w:t>
      </w:r>
      <w:r w:rsidRPr="00873499">
        <w:rPr>
          <w:rFonts w:cs="Calibri"/>
        </w:rPr>
        <w:t xml:space="preserve">normal (not recorded) delivery in a coloured envelope and wanted a text message saying it had been posted, so they could look out for the package. We modified the patient information, questionnaires and consent procedures based on feedback from this group. A patient representative was included in the Trial Steering Committee (TSC) </w:t>
      </w:r>
      <w:r w:rsidR="00A13E57" w:rsidRPr="00873499">
        <w:rPr>
          <w:rFonts w:cs="Calibri"/>
        </w:rPr>
        <w:t xml:space="preserve">who </w:t>
      </w:r>
      <w:r w:rsidRPr="00873499">
        <w:rPr>
          <w:rFonts w:cs="Calibri"/>
        </w:rPr>
        <w:t>provided comments on all trial materials</w:t>
      </w:r>
      <w:r w:rsidR="005A3297" w:rsidRPr="00873499">
        <w:rPr>
          <w:rFonts w:cs="Calibri"/>
        </w:rPr>
        <w:t xml:space="preserve"> and </w:t>
      </w:r>
      <w:r w:rsidR="00834680" w:rsidRPr="00873499">
        <w:rPr>
          <w:rFonts w:cs="Calibri"/>
        </w:rPr>
        <w:t xml:space="preserve">provided </w:t>
      </w:r>
      <w:r w:rsidR="005A3297" w:rsidRPr="00873499">
        <w:rPr>
          <w:rFonts w:cs="Calibri"/>
        </w:rPr>
        <w:t>advice during the trial</w:t>
      </w:r>
      <w:r w:rsidRPr="00873499">
        <w:rPr>
          <w:rFonts w:cs="Calibri"/>
        </w:rPr>
        <w:t xml:space="preserve">. </w:t>
      </w:r>
      <w:r w:rsidR="00A13E57" w:rsidRPr="00873499">
        <w:rPr>
          <w:rFonts w:cs="Calibri"/>
        </w:rPr>
        <w:t xml:space="preserve">A limitation of our patient involvement work is that we did not have a patient advisory group providing advice </w:t>
      </w:r>
      <w:r w:rsidR="001C4E05" w:rsidRPr="00873499">
        <w:rPr>
          <w:rFonts w:cs="Calibri"/>
        </w:rPr>
        <w:t>throughout</w:t>
      </w:r>
      <w:r w:rsidR="00A13E57" w:rsidRPr="00873499">
        <w:rPr>
          <w:rFonts w:cs="Calibri"/>
        </w:rPr>
        <w:t xml:space="preserve"> the trial. </w:t>
      </w:r>
      <w:r w:rsidRPr="00873499">
        <w:rPr>
          <w:rFonts w:cs="Calibri"/>
        </w:rPr>
        <w:t>We have an active group of 5 patient representatives at the time of writing this report making plans about how they can be actively involved in disseminating the trial results widely once they are published.</w:t>
      </w:r>
    </w:p>
    <w:p w14:paraId="29E222A7" w14:textId="7B89EEB4" w:rsidR="00C44105" w:rsidRPr="00873499" w:rsidRDefault="00C44105" w:rsidP="002C0AAA">
      <w:pPr>
        <w:pStyle w:val="Heading2"/>
      </w:pPr>
      <w:bookmarkStart w:id="29" w:name="_Toc77356068"/>
      <w:r w:rsidRPr="00873499">
        <w:t>Aim</w:t>
      </w:r>
      <w:bookmarkEnd w:id="29"/>
    </w:p>
    <w:p w14:paraId="68DE03A3" w14:textId="19ED03E3" w:rsidR="00873499" w:rsidRPr="00873499" w:rsidRDefault="00C44105" w:rsidP="00572B60">
      <w:pPr>
        <w:rPr>
          <w:shd w:val="clear" w:color="auto" w:fill="FFFFFF"/>
        </w:rPr>
      </w:pPr>
      <w:r w:rsidRPr="00873499">
        <w:rPr>
          <w:shd w:val="clear" w:color="auto" w:fill="FFFFFF"/>
        </w:rPr>
        <w:t xml:space="preserve">The primary objective of this trial was to quantify the effects of the safetxt intervention on </w:t>
      </w:r>
      <w:r w:rsidR="00873499" w:rsidRPr="00873499">
        <w:rPr>
          <w:color w:val="00B0F0"/>
          <w:shd w:val="clear" w:color="auto" w:fill="FFFFFF"/>
        </w:rPr>
        <w:t>chlamydia</w:t>
      </w:r>
      <w:r w:rsidRPr="00873499">
        <w:rPr>
          <w:shd w:val="clear" w:color="auto" w:fill="FFFFFF"/>
        </w:rPr>
        <w:t xml:space="preserve"> or gonorrhoea infection at 1 year compared with a control group receiving usual care and messages about trial participation.</w:t>
      </w:r>
    </w:p>
    <w:p w14:paraId="7FCA014B" w14:textId="77777777" w:rsidR="00873499" w:rsidRPr="00873499" w:rsidRDefault="00C44105">
      <w:r w:rsidRPr="00873499">
        <w:rPr>
          <w:shd w:val="clear" w:color="auto" w:fill="FFFFFF"/>
        </w:rPr>
        <w:t xml:space="preserve">Secondary objectives were to determine the effects of safetxt on partner notification and condom use at 4 weeks and on condom use and STI testing at 1 year. To explore which intervention components are effective </w:t>
      </w:r>
      <w:r w:rsidRPr="00873499">
        <w:rPr>
          <w:highlight w:val="magenta"/>
          <w:shd w:val="clear" w:color="auto" w:fill="FFFFFF"/>
        </w:rPr>
        <w:t>data</w:t>
      </w:r>
      <w:r w:rsidRPr="00873499">
        <w:rPr>
          <w:shd w:val="clear" w:color="auto" w:fill="FFFFFF"/>
        </w:rPr>
        <w:t xml:space="preserve"> w</w:t>
      </w:r>
      <w:r w:rsidR="00D97B37" w:rsidRPr="00873499">
        <w:rPr>
          <w:shd w:val="clear" w:color="auto" w:fill="FFFFFF"/>
        </w:rPr>
        <w:t>ere</w:t>
      </w:r>
      <w:r w:rsidRPr="00873499">
        <w:rPr>
          <w:shd w:val="clear" w:color="auto" w:fill="FFFFFF"/>
        </w:rPr>
        <w:t xml:space="preserve"> collected on the theoretical constructs on the pathway to behaviour change influenced by the intervention components. We planned to establish the cost-effectiveness of the intervention.</w:t>
      </w:r>
    </w:p>
    <w:p w14:paraId="22990AD7" w14:textId="283E798E" w:rsidR="00C44105" w:rsidRPr="00873499" w:rsidRDefault="00C44105" w:rsidP="00E95953">
      <w:pPr>
        <w:pStyle w:val="Heading1"/>
      </w:pPr>
      <w:r w:rsidRPr="00873499">
        <w:t xml:space="preserve">The intervention development work was funded by the </w:t>
      </w:r>
      <w:r w:rsidRPr="00873499">
        <w:rPr>
          <w:shd w:val="clear" w:color="auto" w:fill="FFFFFF"/>
        </w:rPr>
        <w:t>UK National Institute for Health Research Health Technology Assessment Programme project number 10/93/04.</w:t>
      </w:r>
      <w:r w:rsidRPr="00873499">
        <w:t xml:space="preserve"> </w:t>
      </w:r>
      <w:r w:rsidRPr="00873499">
        <w:rPr>
          <w:shd w:val="clear" w:color="auto" w:fill="FFFFFF"/>
        </w:rPr>
        <w:t>This trial was funded by the National Institute for Health Research Public Health Research (NIHR PHR) Programme (project number 14/182/07).</w:t>
      </w:r>
      <w:r w:rsidR="00873499" w:rsidRPr="00873499">
        <w:rPr>
          <w:shd w:val="clear" w:color="auto" w:fill="FFFFFF"/>
        </w:rPr>
        <w:t xml:space="preserve"> </w:t>
      </w:r>
      <w:bookmarkStart w:id="30" w:name="_Toc77356069"/>
      <w:r w:rsidR="00794329" w:rsidRPr="00873499">
        <w:t>2.</w:t>
      </w:r>
      <w:r w:rsidRPr="00873499">
        <w:t>Trial methods</w:t>
      </w:r>
      <w:bookmarkEnd w:id="30"/>
    </w:p>
    <w:p w14:paraId="40D0FC4A" w14:textId="77777777" w:rsidR="00873499" w:rsidRPr="00873499" w:rsidRDefault="00CD0811" w:rsidP="00CD0811">
      <w:r w:rsidRPr="00873499">
        <w:t>Methods were pre-specified in our trial protocol, with updated versions published on our trial website and in a peer-reviewed journal</w:t>
      </w:r>
      <w:r w:rsidR="00A65115" w:rsidRPr="00873499">
        <w:t>.</w:t>
      </w:r>
      <w:r w:rsidRPr="00873499">
        <w:t xml:space="preserve"> </w:t>
      </w:r>
      <w:r w:rsidR="00392EB3" w:rsidRPr="00873499">
        <w:rPr>
          <w:noProof/>
          <w:vertAlign w:val="superscript"/>
        </w:rPr>
        <w:t>55</w:t>
      </w:r>
      <w:r w:rsidR="006C6D7A" w:rsidRPr="00873499">
        <w:t xml:space="preserve"> </w:t>
      </w:r>
      <w:r w:rsidR="001E4CC1" w:rsidRPr="00873499">
        <w:t xml:space="preserve">(A list of protocol amendments </w:t>
      </w:r>
      <w:r w:rsidR="0046298C" w:rsidRPr="00873499">
        <w:t xml:space="preserve">with dates of </w:t>
      </w:r>
      <w:r w:rsidR="001E4CC1" w:rsidRPr="00873499">
        <w:t>ethics approval</w:t>
      </w:r>
      <w:r w:rsidR="0046298C" w:rsidRPr="00873499">
        <w:t>s</w:t>
      </w:r>
      <w:r w:rsidR="001E4CC1" w:rsidRPr="00873499">
        <w:t xml:space="preserve"> can be found in Appendix </w:t>
      </w:r>
      <w:r w:rsidR="0094154D" w:rsidRPr="00873499">
        <w:t>2</w:t>
      </w:r>
      <w:r w:rsidR="001E4CC1" w:rsidRPr="00873499">
        <w:t>.)</w:t>
      </w:r>
    </w:p>
    <w:p w14:paraId="6441AF12" w14:textId="03A089BE" w:rsidR="00C44105" w:rsidRPr="00873499" w:rsidRDefault="00C44105" w:rsidP="002C0AAA">
      <w:pPr>
        <w:pStyle w:val="Heading2"/>
      </w:pPr>
      <w:bookmarkStart w:id="31" w:name="_Toc77356070"/>
      <w:r w:rsidRPr="00873499">
        <w:t>Study design</w:t>
      </w:r>
      <w:bookmarkEnd w:id="31"/>
    </w:p>
    <w:p w14:paraId="32493AA1" w14:textId="7CD5AE67" w:rsidR="00873499" w:rsidRPr="00873499" w:rsidRDefault="004447E3" w:rsidP="004447E3">
      <w:r w:rsidRPr="00873499">
        <w:t xml:space="preserve">Safetxt was a parallel-group individual level randomised superiority trial with care providers and outcome assessors blind to allocation. It had a </w:t>
      </w:r>
      <w:r w:rsidR="00C44105" w:rsidRPr="00873499">
        <w:t xml:space="preserve">1:1 allocation ratio </w:t>
      </w:r>
      <w:r w:rsidRPr="00873499">
        <w:t xml:space="preserve">and was </w:t>
      </w:r>
      <w:r w:rsidR="00C44105" w:rsidRPr="00873499">
        <w:t xml:space="preserve">designed to establish the effects of a safer sex intervention delivered by text message on the cumulative </w:t>
      </w:r>
      <w:r w:rsidR="00C44105" w:rsidRPr="00873499">
        <w:rPr>
          <w:highlight w:val="magenta"/>
        </w:rPr>
        <w:t>incidence</w:t>
      </w:r>
      <w:r w:rsidR="00C44105" w:rsidRPr="00873499">
        <w:t xml:space="preserve"> of </w:t>
      </w:r>
      <w:r w:rsidR="00873499" w:rsidRPr="00873499">
        <w:rPr>
          <w:color w:val="00B0F0"/>
        </w:rPr>
        <w:t>chlamydia</w:t>
      </w:r>
      <w:r w:rsidR="00C44105" w:rsidRPr="00873499">
        <w:t xml:space="preserve"> and gonorrhoea infection over 12 months.</w:t>
      </w:r>
    </w:p>
    <w:p w14:paraId="72207225" w14:textId="2C6B7A8D" w:rsidR="00C44105" w:rsidRPr="00873499" w:rsidRDefault="00C44105" w:rsidP="002C0AAA">
      <w:pPr>
        <w:pStyle w:val="Heading2"/>
      </w:pPr>
      <w:bookmarkStart w:id="32" w:name="_Toc77356071"/>
      <w:r w:rsidRPr="00873499">
        <w:t>Ethical approval</w:t>
      </w:r>
      <w:bookmarkEnd w:id="32"/>
    </w:p>
    <w:p w14:paraId="61C7E648" w14:textId="67A29E8D" w:rsidR="00C44105" w:rsidRPr="00873499" w:rsidRDefault="00C44105" w:rsidP="00572B60">
      <w:r w:rsidRPr="00873499">
        <w:t>Ethics approval was provided by the NHS Health Research Authority</w:t>
      </w:r>
      <w:r w:rsidR="00873499" w:rsidRPr="00873499">
        <w:rPr>
          <w:color w:val="00B0F0"/>
        </w:rPr>
        <w:t xml:space="preserve"> – </w:t>
      </w:r>
      <w:r w:rsidRPr="00873499">
        <w:t>London – Riverside Research Ethics Committee (REC reference: 15/LO/1665) and the London School of Hygiene &amp; Tropical Medicine</w:t>
      </w:r>
      <w:r w:rsidR="001C4E05" w:rsidRPr="00873499">
        <w:t xml:space="preserve"> (ref:10464)</w:t>
      </w:r>
      <w:r w:rsidRPr="00873499">
        <w:t>.</w:t>
      </w:r>
    </w:p>
    <w:p w14:paraId="3AB82992" w14:textId="77777777" w:rsidR="00873499" w:rsidRPr="00873499" w:rsidRDefault="00E51C40" w:rsidP="002C0AAA">
      <w:pPr>
        <w:pStyle w:val="Heading2"/>
      </w:pPr>
      <w:r w:rsidRPr="00873499">
        <w:t>Study Setting</w:t>
      </w:r>
    </w:p>
    <w:p w14:paraId="4CDA4746" w14:textId="794DDA2F" w:rsidR="00C44105" w:rsidRPr="00873499" w:rsidRDefault="00E51C40" w:rsidP="00E51C40">
      <w:r w:rsidRPr="00873499">
        <w:t>Participants were recruited from 92 UK sexual health clinics across the UK. Full details of clinics are provided in the acknowledgements section. They included clinics in urban cities, towns and rural areas of England from Cornwall in the SW to Kent in the East and Northumberland and Cumbria in the North of England, as well as East Lothian in Scotland</w:t>
      </w:r>
    </w:p>
    <w:p w14:paraId="468D1D55" w14:textId="77777777" w:rsidR="00873499" w:rsidRPr="00873499" w:rsidRDefault="00C44105" w:rsidP="002C0AAA">
      <w:pPr>
        <w:pStyle w:val="Heading2"/>
      </w:pPr>
      <w:bookmarkStart w:id="33" w:name="_Toc77356072"/>
      <w:r w:rsidRPr="00873499">
        <w:t>Participants</w:t>
      </w:r>
      <w:bookmarkEnd w:id="33"/>
    </w:p>
    <w:p w14:paraId="626D8A09" w14:textId="3E5B104D" w:rsidR="00C44105" w:rsidRPr="00873499" w:rsidRDefault="00C44105" w:rsidP="00572B60">
      <w:pPr>
        <w:rPr>
          <w:b/>
          <w:bCs/>
          <w:i/>
          <w:iCs/>
          <w:sz w:val="24"/>
          <w:szCs w:val="24"/>
        </w:rPr>
      </w:pPr>
      <w:r w:rsidRPr="00873499">
        <w:rPr>
          <w:b/>
          <w:bCs/>
          <w:i/>
          <w:iCs/>
          <w:sz w:val="24"/>
          <w:szCs w:val="24"/>
        </w:rPr>
        <w:t>Inclusion criteria</w:t>
      </w:r>
    </w:p>
    <w:p w14:paraId="5ACFCA24" w14:textId="2201E885" w:rsidR="009F1A02" w:rsidRPr="00873499" w:rsidRDefault="005540F5" w:rsidP="00FB38A6">
      <w:pPr>
        <w:numPr>
          <w:ilvl w:val="0"/>
          <w:numId w:val="6"/>
        </w:numPr>
      </w:pPr>
      <w:r w:rsidRPr="00873499">
        <w:t>e</w:t>
      </w:r>
      <w:r w:rsidR="009F1A02" w:rsidRPr="00873499">
        <w:t>ither</w:t>
      </w:r>
    </w:p>
    <w:p w14:paraId="2263C70F" w14:textId="41F85010" w:rsidR="009F1A02" w:rsidRPr="00873499" w:rsidRDefault="009F1A02" w:rsidP="00FB38A6">
      <w:pPr>
        <w:numPr>
          <w:ilvl w:val="1"/>
          <w:numId w:val="6"/>
        </w:numPr>
      </w:pPr>
      <w:r w:rsidRPr="00873499">
        <w:t xml:space="preserve">have received a positive </w:t>
      </w:r>
      <w:r w:rsidR="00873499" w:rsidRPr="00873499">
        <w:rPr>
          <w:color w:val="00B0F0"/>
        </w:rPr>
        <w:t>chlamydia</w:t>
      </w:r>
      <w:r w:rsidRPr="00873499">
        <w:t xml:space="preserve"> or gonorrhoea test result or have been diagnosed</w:t>
      </w:r>
      <w:r w:rsidR="0037390C" w:rsidRPr="00873499">
        <w:t xml:space="preserve"> </w:t>
      </w:r>
      <w:r w:rsidRPr="00873499">
        <w:t>with NSU in the last two weeks</w:t>
      </w:r>
    </w:p>
    <w:p w14:paraId="0303058D" w14:textId="7F44CB8A" w:rsidR="009F1A02" w:rsidRPr="00873499" w:rsidRDefault="005540F5" w:rsidP="00FB38A6">
      <w:pPr>
        <w:numPr>
          <w:ilvl w:val="1"/>
          <w:numId w:val="6"/>
        </w:numPr>
      </w:pPr>
      <w:r w:rsidRPr="00873499">
        <w:t>o</w:t>
      </w:r>
      <w:r w:rsidR="009F1A02" w:rsidRPr="00873499">
        <w:t xml:space="preserve">r have started treatment for </w:t>
      </w:r>
      <w:r w:rsidR="00873499" w:rsidRPr="00873499">
        <w:rPr>
          <w:color w:val="00B0F0"/>
        </w:rPr>
        <w:t>chlamydia</w:t>
      </w:r>
      <w:r w:rsidR="009F1A02" w:rsidRPr="00873499">
        <w:t>, gonorrhoea or NSU in the last two weeks</w:t>
      </w:r>
    </w:p>
    <w:p w14:paraId="181CFEC1" w14:textId="668A3C16" w:rsidR="009F1A02" w:rsidRPr="00873499" w:rsidRDefault="009F1A02" w:rsidP="00FB38A6">
      <w:pPr>
        <w:numPr>
          <w:ilvl w:val="0"/>
          <w:numId w:val="6"/>
        </w:numPr>
      </w:pPr>
      <w:r w:rsidRPr="00873499">
        <w:t>own a personal mobile phone</w:t>
      </w:r>
    </w:p>
    <w:p w14:paraId="60300CA7" w14:textId="7E212265" w:rsidR="009F1A02" w:rsidRPr="00873499" w:rsidRDefault="009F1A02" w:rsidP="00FB38A6">
      <w:pPr>
        <w:numPr>
          <w:ilvl w:val="0"/>
          <w:numId w:val="6"/>
        </w:numPr>
      </w:pPr>
      <w:r w:rsidRPr="00873499">
        <w:t xml:space="preserve">be aged 16 to 24 (according to clinic </w:t>
      </w:r>
      <w:r w:rsidRPr="00873499">
        <w:rPr>
          <w:highlight w:val="magenta"/>
        </w:rPr>
        <w:t>data</w:t>
      </w:r>
      <w:r w:rsidRPr="00873499">
        <w:t>)</w:t>
      </w:r>
    </w:p>
    <w:p w14:paraId="779EB3FC" w14:textId="77777777" w:rsidR="00873499" w:rsidRPr="00873499" w:rsidRDefault="009F1A02" w:rsidP="00FB38A6">
      <w:pPr>
        <w:numPr>
          <w:ilvl w:val="0"/>
          <w:numId w:val="6"/>
        </w:numPr>
      </w:pPr>
      <w:r w:rsidRPr="00873499">
        <w:t>be able to provide informed consent (patients who lack mental capacity and those unable to understand English w</w:t>
      </w:r>
      <w:r w:rsidR="00D97B37" w:rsidRPr="00873499">
        <w:t>ere</w:t>
      </w:r>
      <w:r w:rsidRPr="00873499">
        <w:t xml:space="preserve"> not recruited)</w:t>
      </w:r>
    </w:p>
    <w:p w14:paraId="4005442B" w14:textId="2EAB2B09" w:rsidR="00C44105" w:rsidRPr="00873499" w:rsidRDefault="00C44105" w:rsidP="009F1A02">
      <w:pPr>
        <w:rPr>
          <w:b/>
          <w:bCs/>
          <w:i/>
          <w:iCs/>
          <w:sz w:val="24"/>
          <w:szCs w:val="24"/>
        </w:rPr>
      </w:pPr>
      <w:r w:rsidRPr="00873499">
        <w:rPr>
          <w:b/>
          <w:bCs/>
          <w:i/>
          <w:iCs/>
          <w:sz w:val="24"/>
          <w:szCs w:val="24"/>
        </w:rPr>
        <w:t>Exclusion criteria</w:t>
      </w:r>
    </w:p>
    <w:p w14:paraId="26F7E8D0" w14:textId="77777777" w:rsidR="00873499" w:rsidRPr="00873499" w:rsidRDefault="00C44105" w:rsidP="00FB38A6">
      <w:pPr>
        <w:pStyle w:val="ListParagraph"/>
        <w:numPr>
          <w:ilvl w:val="0"/>
          <w:numId w:val="7"/>
        </w:numPr>
        <w:rPr>
          <w:rFonts w:eastAsia="Calibri"/>
        </w:rPr>
      </w:pPr>
      <w:r w:rsidRPr="00873499">
        <w:rPr>
          <w:rFonts w:eastAsia="Calibri"/>
        </w:rPr>
        <w:t>Known to be a sexual partner of someone already recruited to the trial</w:t>
      </w:r>
    </w:p>
    <w:p w14:paraId="465C4B60" w14:textId="1E6BC1D6" w:rsidR="00873499" w:rsidRPr="00873499" w:rsidRDefault="00C44105" w:rsidP="002C0AAA">
      <w:pPr>
        <w:pStyle w:val="Heading2"/>
      </w:pPr>
      <w:bookmarkStart w:id="34" w:name="_Toc77356073"/>
      <w:r w:rsidRPr="00873499">
        <w:t>Recruitment</w:t>
      </w:r>
      <w:bookmarkEnd w:id="34"/>
    </w:p>
    <w:p w14:paraId="2FA7FAC0" w14:textId="461FA07A" w:rsidR="00C44105" w:rsidRPr="00873499" w:rsidRDefault="00C44105" w:rsidP="00572B60">
      <w:pPr>
        <w:rPr>
          <w:b/>
          <w:bCs/>
          <w:i/>
          <w:iCs/>
          <w:sz w:val="24"/>
          <w:szCs w:val="24"/>
        </w:rPr>
      </w:pPr>
      <w:r w:rsidRPr="00873499">
        <w:rPr>
          <w:b/>
          <w:bCs/>
          <w:i/>
          <w:iCs/>
          <w:sz w:val="24"/>
          <w:szCs w:val="24"/>
        </w:rPr>
        <w:t>Identification of participants</w:t>
      </w:r>
    </w:p>
    <w:p w14:paraId="5688A49E" w14:textId="77777777" w:rsidR="00873499" w:rsidRPr="00873499" w:rsidRDefault="00C44105" w:rsidP="00572B60">
      <w:r w:rsidRPr="00873499">
        <w:t>Recruiting clinics identified potential participants using a number of different strategies depending on their existing care pathways.</w:t>
      </w:r>
    </w:p>
    <w:p w14:paraId="3874E939" w14:textId="37DBB29E" w:rsidR="00873499" w:rsidRPr="00873499" w:rsidRDefault="00C44105">
      <w:r w:rsidRPr="00873499">
        <w:t>Recruitment staff in clinics</w:t>
      </w:r>
      <w:r w:rsidR="00E51C40" w:rsidRPr="00873499">
        <w:t xml:space="preserve"> identified potentially eligible patients from clinic records. Recruiting staff checked with potential participants if they met the eligibility cr</w:t>
      </w:r>
      <w:r w:rsidR="00614894" w:rsidRPr="00873499">
        <w:t>i</w:t>
      </w:r>
      <w:r w:rsidR="00E51C40" w:rsidRPr="00873499">
        <w:t>teria and</w:t>
      </w:r>
      <w:r w:rsidRPr="00873499">
        <w:t xml:space="preserve"> provided </w:t>
      </w:r>
      <w:r w:rsidR="00E51C40" w:rsidRPr="00873499">
        <w:t xml:space="preserve">eligible </w:t>
      </w:r>
      <w:r w:rsidRPr="00873499">
        <w:t>patients with a Patient Information Sheet and verbal information about the trial. If the patient wanted more time to consider their participation, recruitment staff provided a link to the trial</w:t>
      </w:r>
      <w:r w:rsidR="00873499" w:rsidRPr="00873499">
        <w:rPr>
          <w:color w:val="00B0F0"/>
        </w:rPr>
        <w:t>’</w:t>
      </w:r>
      <w:r w:rsidRPr="00873499">
        <w:t xml:space="preserve">s enrolment website where they could enrol </w:t>
      </w:r>
      <w:r w:rsidRPr="00873499">
        <w:lastRenderedPageBreak/>
        <w:t xml:space="preserve">themselves online within 2 weeks. On days where recruiting staff were not present in clinic, eligible patients could still be identified by reviewing clinic attendance records. Recruiting staff phoned patients who had agreed to be contacted about research. Where clinics contacted patients with test results by text or phone, clinic staff </w:t>
      </w:r>
      <w:r w:rsidR="00614894" w:rsidRPr="00873499">
        <w:t xml:space="preserve">checked patients met the inclusion criteria and </w:t>
      </w:r>
      <w:r w:rsidRPr="00873499">
        <w:t xml:space="preserve">asked if they would be interested in the trial. Recruitment staff provided verbal information about the trial on the phone and the link to the enrolment website for participants to enrol themselves within 2 weeks. When patients visited the enrolment website, they could read the full Patient Information Sheet. Some clinics provided links to the trial website by text message or </w:t>
      </w:r>
      <w:r w:rsidR="00873499" w:rsidRPr="00873499">
        <w:rPr>
          <w:color w:val="00B0F0"/>
        </w:rPr>
        <w:t>e-mail</w:t>
      </w:r>
      <w:r w:rsidRPr="00873499">
        <w:t xml:space="preserve"> with their contact details in case they had further questions.</w:t>
      </w:r>
    </w:p>
    <w:p w14:paraId="4DE1FD51" w14:textId="0FAB44A3" w:rsidR="00C44105" w:rsidRPr="00873499" w:rsidRDefault="00C44105" w:rsidP="00A07D73">
      <w:pPr>
        <w:rPr>
          <w:b/>
          <w:bCs/>
          <w:i/>
          <w:iCs/>
          <w:sz w:val="24"/>
          <w:szCs w:val="24"/>
        </w:rPr>
      </w:pPr>
      <w:r w:rsidRPr="00873499">
        <w:rPr>
          <w:b/>
          <w:bCs/>
          <w:i/>
          <w:iCs/>
          <w:sz w:val="24"/>
          <w:szCs w:val="24"/>
        </w:rPr>
        <w:t>Informed consent</w:t>
      </w:r>
    </w:p>
    <w:p w14:paraId="17028EE4" w14:textId="0B0FB981" w:rsidR="00873499" w:rsidRPr="00873499" w:rsidRDefault="00C44105">
      <w:r w:rsidRPr="00873499">
        <w:t>Fully informed consent: Participants provided written informed consent in person with recruitment staff or online via the trial randomisation website</w:t>
      </w:r>
      <w:r w:rsidR="00F87321" w:rsidRPr="00873499">
        <w:t xml:space="preserve"> (Report Supplementary Material 1 – Consent form, Report Supplementary Material 2 – Participant</w:t>
      </w:r>
      <w:r w:rsidR="00873499" w:rsidRPr="00873499">
        <w:rPr>
          <w:color w:val="00B0F0"/>
        </w:rPr>
        <w:t>’</w:t>
      </w:r>
      <w:r w:rsidR="00F87321" w:rsidRPr="00873499">
        <w:t>s Information Sheet)</w:t>
      </w:r>
      <w:r w:rsidRPr="00873499">
        <w:t xml:space="preserve">. For face to face recruitment, the original signed and dated consent forms were held securely at the </w:t>
      </w:r>
      <w:r w:rsidRPr="00873499">
        <w:rPr>
          <w:highlight w:val="magenta"/>
        </w:rPr>
        <w:t>site</w:t>
      </w:r>
      <w:r w:rsidRPr="00873499">
        <w:t xml:space="preserve"> as part of the trial </w:t>
      </w:r>
      <w:r w:rsidRPr="00873499">
        <w:rPr>
          <w:highlight w:val="magenta"/>
        </w:rPr>
        <w:t>site</w:t>
      </w:r>
      <w:r w:rsidRPr="00873499">
        <w:t xml:space="preserve"> file</w:t>
      </w:r>
      <w:r w:rsidR="007D3A8A" w:rsidRPr="00873499">
        <w:t xml:space="preserve">. </w:t>
      </w:r>
      <w:r w:rsidRPr="00873499">
        <w:t>Once the consent form and baseline questionnaire had been completed, recruitment staff entered both on the randomisation website and randomised the participant. If participants were recruited and enrolled online, they provided informed consent and completed the baseline questionnaire on the randomisation website</w:t>
      </w:r>
      <w:r w:rsidR="00FE4588" w:rsidRPr="00873499">
        <w:t xml:space="preserve"> (</w:t>
      </w:r>
      <w:r w:rsidR="00F87321" w:rsidRPr="00873499">
        <w:t>Report Supplementary Material</w:t>
      </w:r>
      <w:r w:rsidR="00FE4588" w:rsidRPr="00873499">
        <w:t xml:space="preserve"> </w:t>
      </w:r>
      <w:r w:rsidR="00174DA1" w:rsidRPr="00873499">
        <w:t>3</w:t>
      </w:r>
      <w:r w:rsidR="00FE4588" w:rsidRPr="00873499">
        <w:t xml:space="preserve"> – Baseline questionnaire)</w:t>
      </w:r>
      <w:r w:rsidRPr="00873499">
        <w:t>. All electronic consent forms are stored electronically on the trial database.</w:t>
      </w:r>
    </w:p>
    <w:p w14:paraId="0273ACEE" w14:textId="7823F889" w:rsidR="00C44105" w:rsidRPr="00873499" w:rsidRDefault="00C44105" w:rsidP="002C0AAA">
      <w:pPr>
        <w:pStyle w:val="Heading2"/>
      </w:pPr>
      <w:bookmarkStart w:id="35" w:name="_Toc77356074"/>
      <w:r w:rsidRPr="00873499">
        <w:t>Randomisation</w:t>
      </w:r>
      <w:r w:rsidR="00940946" w:rsidRPr="00873499">
        <w:t>:</w:t>
      </w:r>
      <w:bookmarkEnd w:id="35"/>
    </w:p>
    <w:p w14:paraId="58128D2D" w14:textId="77777777" w:rsidR="00873499" w:rsidRPr="00873499" w:rsidRDefault="00940946" w:rsidP="00940946">
      <w:r w:rsidRPr="00873499">
        <w:t>Randomisation was computer-based, independent, automated and remote from the recruiting clinic with a 1:1 allocation ratio.</w:t>
      </w:r>
    </w:p>
    <w:p w14:paraId="2ABDD525" w14:textId="583082B0" w:rsidR="00C44105" w:rsidRPr="00873499" w:rsidRDefault="00C44105" w:rsidP="00607172">
      <w:pPr>
        <w:rPr>
          <w:b/>
          <w:bCs/>
          <w:i/>
          <w:iCs/>
          <w:sz w:val="24"/>
          <w:szCs w:val="24"/>
        </w:rPr>
      </w:pPr>
      <w:r w:rsidRPr="00873499">
        <w:rPr>
          <w:b/>
          <w:bCs/>
          <w:i/>
          <w:iCs/>
          <w:sz w:val="24"/>
          <w:szCs w:val="24"/>
        </w:rPr>
        <w:t>Protecting against bias</w:t>
      </w:r>
    </w:p>
    <w:p w14:paraId="6782980D" w14:textId="079FB98D" w:rsidR="00873499" w:rsidRPr="00873499" w:rsidRDefault="00940946" w:rsidP="00607172">
      <w:r w:rsidRPr="00873499">
        <w:t xml:space="preserve">The remote independent randomisation by computer </w:t>
      </w:r>
      <w:r w:rsidR="00C44105" w:rsidRPr="00873499">
        <w:t>ensure</w:t>
      </w:r>
      <w:r w:rsidRPr="00873499">
        <w:t>d</w:t>
      </w:r>
      <w:r w:rsidR="00C44105" w:rsidRPr="00873499">
        <w:t xml:space="preserve"> </w:t>
      </w:r>
      <w:r w:rsidRPr="00873499">
        <w:t xml:space="preserve">random allocation and </w:t>
      </w:r>
      <w:r w:rsidR="00C44105" w:rsidRPr="00873499">
        <w:t>allocation concealment</w:t>
      </w:r>
      <w:r w:rsidR="00873499" w:rsidRPr="00873499">
        <w:rPr>
          <w:color w:val="00B0F0"/>
        </w:rPr>
        <w:t>. Owing to</w:t>
      </w:r>
      <w:r w:rsidR="00C44105" w:rsidRPr="00873499">
        <w:t xml:space="preserve"> the nature of the intervention, participants were made aware of treatment allocation. The intervention was delivered by computer ensuring that investigators were unaware of the allocation sequence (</w:t>
      </w:r>
      <w:r w:rsidR="00A65115" w:rsidRPr="00873499">
        <w:t xml:space="preserve">ensuring </w:t>
      </w:r>
      <w:r w:rsidR="00C44105" w:rsidRPr="00873499">
        <w:t xml:space="preserve">allocation concealment). </w:t>
      </w:r>
      <w:r w:rsidR="0037390C" w:rsidRPr="00873499">
        <w:t xml:space="preserve">As the intervention was automated neither investigators nor clinic staff had any role in intervention delivery. </w:t>
      </w:r>
      <w:r w:rsidR="009476EB" w:rsidRPr="00873499">
        <w:t xml:space="preserve">The automated intervention delivery was monitored by an information technologist who had no role in research aspects of the trial. </w:t>
      </w:r>
      <w:r w:rsidR="00C44105" w:rsidRPr="00873499">
        <w:t>Both laboratory staff assessing STI and the statistician</w:t>
      </w:r>
      <w:r w:rsidR="0037390C" w:rsidRPr="00873499">
        <w:t>s</w:t>
      </w:r>
      <w:r w:rsidR="00C44105" w:rsidRPr="00873499">
        <w:t xml:space="preserve"> were blind to treatment allocation</w:t>
      </w:r>
      <w:r w:rsidR="0037390C" w:rsidRPr="00873499">
        <w:t xml:space="preserve"> until the code was broken for the main analysis</w:t>
      </w:r>
      <w:r w:rsidR="00C44105" w:rsidRPr="00873499">
        <w:t>.</w:t>
      </w:r>
    </w:p>
    <w:p w14:paraId="0F54689C" w14:textId="5ABEDF1F" w:rsidR="00C44105" w:rsidRPr="00873499" w:rsidRDefault="00C44105" w:rsidP="002C0AAA">
      <w:pPr>
        <w:pStyle w:val="Heading2"/>
      </w:pPr>
      <w:bookmarkStart w:id="36" w:name="_Toc77356075"/>
      <w:r w:rsidRPr="00873499">
        <w:t>Treatment groups</w:t>
      </w:r>
      <w:bookmarkEnd w:id="36"/>
    </w:p>
    <w:p w14:paraId="343DF074" w14:textId="77777777" w:rsidR="00C44105" w:rsidRPr="00873499" w:rsidRDefault="00C44105" w:rsidP="001E4E8C">
      <w:pPr>
        <w:rPr>
          <w:b/>
          <w:bCs/>
          <w:i/>
          <w:iCs/>
          <w:sz w:val="24"/>
          <w:szCs w:val="24"/>
        </w:rPr>
      </w:pPr>
      <w:r w:rsidRPr="00873499">
        <w:rPr>
          <w:b/>
          <w:bCs/>
          <w:i/>
          <w:iCs/>
          <w:sz w:val="24"/>
          <w:szCs w:val="24"/>
        </w:rPr>
        <w:t>Safetxt Intervention group</w:t>
      </w:r>
    </w:p>
    <w:p w14:paraId="3F571741" w14:textId="77777777" w:rsidR="00873499" w:rsidRPr="00873499" w:rsidRDefault="00C44105" w:rsidP="001E4E8C">
      <w:pPr>
        <w:pStyle w:val="NormalWeb"/>
        <w:rPr>
          <w:rFonts w:ascii="Calibri" w:hAnsi="Calibri" w:cs="Calibri"/>
          <w:sz w:val="22"/>
          <w:szCs w:val="22"/>
        </w:rPr>
      </w:pPr>
      <w:r w:rsidRPr="00873499">
        <w:rPr>
          <w:rFonts w:ascii="Calibri" w:hAnsi="Calibri" w:cs="Calibri"/>
          <w:sz w:val="22"/>
          <w:szCs w:val="22"/>
        </w:rPr>
        <w:t>The intervention is fully described in the background section above.</w:t>
      </w:r>
      <w:r w:rsidR="00873499" w:rsidRPr="00873499">
        <w:rPr>
          <w:rFonts w:ascii="Calibri" w:hAnsi="Calibri" w:cs="Calibri"/>
          <w:sz w:val="22"/>
          <w:szCs w:val="22"/>
        </w:rPr>
        <w:t xml:space="preserve"> </w:t>
      </w:r>
      <w:r w:rsidRPr="00873499">
        <w:rPr>
          <w:rFonts w:ascii="Calibri" w:hAnsi="Calibri" w:cs="Calibri"/>
          <w:sz w:val="22"/>
          <w:szCs w:val="22"/>
        </w:rPr>
        <w:t>The intervention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in community settings according to a predetermined schedule. The intervention was informed by the capability, opportunity and motivation model of behaviour (COM-B)</w:t>
      </w:r>
      <w:r w:rsidR="00392EB3" w:rsidRPr="00873499">
        <w:rPr>
          <w:rFonts w:ascii="Calibri" w:hAnsi="Calibri" w:cs="Calibri"/>
          <w:noProof/>
          <w:sz w:val="22"/>
          <w:szCs w:val="22"/>
          <w:vertAlign w:val="superscript"/>
        </w:rPr>
        <w:t>49</w:t>
      </w:r>
      <w:r w:rsidRPr="00873499">
        <w:rPr>
          <w:rFonts w:ascii="Calibri" w:hAnsi="Calibri" w:cs="Calibri"/>
          <w:sz w:val="22"/>
          <w:szCs w:val="22"/>
        </w:rPr>
        <w:t>. It aims to influence the knowledge, beliefs, self-efficacy, skills, social and interpersonal influences that have important effects on motivation, capability and opportunity to reduce sexual risk behaviour.</w:t>
      </w:r>
      <w:r w:rsidR="00873499" w:rsidRPr="00873499">
        <w:rPr>
          <w:rFonts w:ascii="Calibri" w:hAnsi="Calibri" w:cs="Calibri"/>
          <w:sz w:val="22"/>
          <w:szCs w:val="22"/>
        </w:rPr>
        <w:t xml:space="preserve"> </w:t>
      </w:r>
      <w:r w:rsidRPr="00873499">
        <w:rPr>
          <w:rFonts w:ascii="Calibri" w:hAnsi="Calibri" w:cs="Calibri"/>
          <w:sz w:val="22"/>
          <w:szCs w:val="22"/>
        </w:rPr>
        <w:t>The intervention content was tailored according to gender and sexuality and type of infection.</w:t>
      </w:r>
    </w:p>
    <w:p w14:paraId="40D28D14" w14:textId="18102B3A" w:rsidR="00C44105" w:rsidRPr="00873499" w:rsidRDefault="00C44105" w:rsidP="00A07D73">
      <w:pPr>
        <w:rPr>
          <w:b/>
          <w:bCs/>
          <w:i/>
          <w:iCs/>
          <w:sz w:val="24"/>
          <w:szCs w:val="24"/>
        </w:rPr>
      </w:pPr>
      <w:r w:rsidRPr="00873499">
        <w:rPr>
          <w:b/>
          <w:bCs/>
          <w:i/>
          <w:iCs/>
          <w:sz w:val="24"/>
          <w:szCs w:val="24"/>
        </w:rPr>
        <w:t>Control group</w:t>
      </w:r>
    </w:p>
    <w:p w14:paraId="7A8F7B09" w14:textId="3D035D37" w:rsidR="00873499" w:rsidRPr="00873499" w:rsidRDefault="00C44105">
      <w:pPr>
        <w:rPr>
          <w:rFonts w:cs="Calibri"/>
        </w:rPr>
      </w:pPr>
      <w:r w:rsidRPr="00873499">
        <w:rPr>
          <w:rFonts w:cs="Calibri"/>
        </w:rPr>
        <w:t xml:space="preserve">Participants in the control group received a monthly untailored text message asking for information about changes in postal or </w:t>
      </w:r>
      <w:r w:rsidR="00873499" w:rsidRPr="00873499">
        <w:rPr>
          <w:rFonts w:cs="Calibri"/>
          <w:color w:val="00B0F0"/>
        </w:rPr>
        <w:t>e-mail</w:t>
      </w:r>
      <w:r w:rsidRPr="00873499">
        <w:rPr>
          <w:rFonts w:cs="Calibri"/>
        </w:rPr>
        <w:t xml:space="preserve"> addresses. Example control group message: </w:t>
      </w:r>
      <w:r w:rsidR="00FD5B79" w:rsidRPr="00873499">
        <w:rPr>
          <w:rFonts w:cs="Calibri"/>
          <w:color w:val="00B0F0"/>
          <w:highlight w:val="green"/>
        </w:rPr>
        <w:t>‘</w:t>
      </w:r>
      <w:r w:rsidR="00FD5B79" w:rsidRPr="00873499">
        <w:rPr>
          <w:rFonts w:cs="Calibri"/>
          <w:highlight w:val="green"/>
          <w:lang w:eastAsia="en-GB"/>
        </w:rPr>
        <w:t>Thank you for taking part in the texting study. Remember to let us know if your contact details have changed by replying to this text or emailing safetxt@lshtm.ac.uk</w:t>
      </w:r>
      <w:r w:rsidR="00FD5B79" w:rsidRPr="00873499">
        <w:rPr>
          <w:rFonts w:cs="Calibri"/>
          <w:color w:val="00B0F0"/>
          <w:highlight w:val="green"/>
        </w:rPr>
        <w:t>’</w:t>
      </w:r>
      <w:r w:rsidRPr="00873499">
        <w:rPr>
          <w:rFonts w:cs="Calibri"/>
          <w:lang w:eastAsia="en-GB"/>
        </w:rPr>
        <w:t xml:space="preserve">. </w:t>
      </w:r>
      <w:r w:rsidRPr="00873499">
        <w:rPr>
          <w:rFonts w:cs="Calibri"/>
        </w:rPr>
        <w:t xml:space="preserve">All participants received usual care and were free to seek any other existing services or support. The control group was not attention matched as during the pilot work young people reported that it was irritating to receive the same number of messages as the intervention group about another health topic, when they had just been diagnosed with </w:t>
      </w:r>
      <w:r w:rsidRPr="00873499">
        <w:rPr>
          <w:rFonts w:cs="Calibri"/>
          <w:highlight w:val="magenta"/>
        </w:rPr>
        <w:t>an S</w:t>
      </w:r>
      <w:r w:rsidRPr="00873499">
        <w:rPr>
          <w:rFonts w:cs="Calibri"/>
        </w:rPr>
        <w:t>TI.</w:t>
      </w:r>
    </w:p>
    <w:p w14:paraId="14617FD5" w14:textId="6303467B" w:rsidR="00C44105" w:rsidRPr="00873499" w:rsidRDefault="00C44105">
      <w:r w:rsidRPr="00873499">
        <w:rPr>
          <w:rFonts w:cs="Calibri"/>
        </w:rPr>
        <w:t xml:space="preserve">All messages were sent automatically from a large database to an aggregator, which conveyed messages to each participant in the community via their network. The success of delivery of messages at each step was monitored by the aggregator and computer system that generated the messages. A member of the trial team was automatically notified if there was any failure in the delivery of messages. All participants were able to set embargoed times when they did not want to receive messages. Participants were able to stop text messages, but continue with the trial </w:t>
      </w:r>
      <w:r w:rsidRPr="00873499">
        <w:rPr>
          <w:rFonts w:cs="Calibri"/>
          <w:highlight w:val="magenta"/>
        </w:rPr>
        <w:t>follow up</w:t>
      </w:r>
      <w:r w:rsidRPr="00873499">
        <w:rPr>
          <w:rFonts w:cs="Calibri"/>
        </w:rPr>
        <w:t xml:space="preserve">, by responding to text messages with </w:t>
      </w:r>
      <w:r w:rsidR="00873499" w:rsidRPr="00873499">
        <w:rPr>
          <w:rFonts w:cs="Calibri"/>
          <w:color w:val="00B0F0"/>
        </w:rPr>
        <w:t>‘</w:t>
      </w:r>
      <w:r w:rsidR="00FD5B79" w:rsidRPr="00873499">
        <w:rPr>
          <w:rFonts w:cs="Calibri"/>
        </w:rPr>
        <w:t>stop</w:t>
      </w:r>
      <w:r w:rsidR="00873499" w:rsidRPr="00873499">
        <w:rPr>
          <w:rFonts w:cs="Calibri"/>
          <w:color w:val="00B0F0"/>
        </w:rPr>
        <w:t>’</w:t>
      </w:r>
      <w:r w:rsidRPr="00873499">
        <w:rPr>
          <w:rFonts w:cs="Calibri"/>
        </w:rPr>
        <w:t>.</w:t>
      </w:r>
    </w:p>
    <w:p w14:paraId="588B04AF" w14:textId="77777777" w:rsidR="00C44105" w:rsidRPr="00873499" w:rsidRDefault="00C44105" w:rsidP="002C0AAA">
      <w:pPr>
        <w:pStyle w:val="Heading2"/>
      </w:pPr>
      <w:bookmarkStart w:id="37" w:name="_Toc77356076"/>
      <w:r w:rsidRPr="00873499">
        <w:t>Outcomes</w:t>
      </w:r>
      <w:bookmarkEnd w:id="37"/>
    </w:p>
    <w:p w14:paraId="683F8B9B" w14:textId="77777777" w:rsidR="00C44105" w:rsidRPr="00873499" w:rsidRDefault="00C44105" w:rsidP="00A07D73">
      <w:pPr>
        <w:rPr>
          <w:b/>
          <w:bCs/>
          <w:i/>
          <w:iCs/>
          <w:sz w:val="24"/>
          <w:szCs w:val="24"/>
        </w:rPr>
      </w:pPr>
      <w:r w:rsidRPr="00873499">
        <w:rPr>
          <w:b/>
          <w:bCs/>
          <w:i/>
          <w:iCs/>
          <w:sz w:val="24"/>
          <w:szCs w:val="24"/>
        </w:rPr>
        <w:t>Primary outcome</w:t>
      </w:r>
    </w:p>
    <w:p w14:paraId="68DBB7EF" w14:textId="208B1F52" w:rsidR="00C44105" w:rsidRPr="00873499" w:rsidRDefault="00C44105">
      <w:r w:rsidRPr="00873499">
        <w:t xml:space="preserve">Cumulative </w:t>
      </w:r>
      <w:r w:rsidRPr="00873499">
        <w:rPr>
          <w:highlight w:val="magenta"/>
        </w:rPr>
        <w:t>incidence</w:t>
      </w:r>
      <w:r w:rsidRPr="00873499">
        <w:t xml:space="preserve"> of </w:t>
      </w:r>
      <w:r w:rsidR="00873499" w:rsidRPr="00873499">
        <w:rPr>
          <w:color w:val="00B0F0"/>
        </w:rPr>
        <w:t>chlamydia</w:t>
      </w:r>
      <w:r w:rsidRPr="00873499">
        <w:t xml:space="preserve"> and gonorrhoea infection at 12 months.</w:t>
      </w:r>
    </w:p>
    <w:p w14:paraId="4E453C06" w14:textId="77777777" w:rsidR="00C44105" w:rsidRPr="00873499" w:rsidRDefault="00C44105" w:rsidP="00A07D73">
      <w:pPr>
        <w:rPr>
          <w:b/>
          <w:bCs/>
          <w:i/>
          <w:iCs/>
          <w:sz w:val="24"/>
          <w:szCs w:val="24"/>
        </w:rPr>
      </w:pPr>
      <w:r w:rsidRPr="00873499">
        <w:rPr>
          <w:b/>
          <w:bCs/>
          <w:i/>
          <w:iCs/>
          <w:sz w:val="24"/>
          <w:szCs w:val="24"/>
        </w:rPr>
        <w:lastRenderedPageBreak/>
        <w:t>Secondary outcomes</w:t>
      </w:r>
    </w:p>
    <w:p w14:paraId="511C9EE6" w14:textId="77777777" w:rsidR="00C44105" w:rsidRPr="00873499" w:rsidRDefault="00C44105">
      <w:r w:rsidRPr="00873499">
        <w:rPr>
          <w:b/>
        </w:rPr>
        <w:t>Secondary outcomes at four weeks</w:t>
      </w:r>
    </w:p>
    <w:p w14:paraId="5208CCE6" w14:textId="77777777" w:rsidR="00C44105" w:rsidRPr="00873499" w:rsidRDefault="00C44105" w:rsidP="00FB38A6">
      <w:pPr>
        <w:numPr>
          <w:ilvl w:val="0"/>
          <w:numId w:val="2"/>
        </w:numPr>
      </w:pPr>
      <w:r w:rsidRPr="00873499">
        <w:t>Clinic attendance by partner for treatment</w:t>
      </w:r>
    </w:p>
    <w:p w14:paraId="36A96A3F" w14:textId="77777777" w:rsidR="00C44105" w:rsidRPr="00873499" w:rsidRDefault="00C44105" w:rsidP="00FB38A6">
      <w:pPr>
        <w:numPr>
          <w:ilvl w:val="0"/>
          <w:numId w:val="2"/>
        </w:numPr>
      </w:pPr>
      <w:r w:rsidRPr="00873499">
        <w:t>Whether participants took the (prescribed antibiotic) treatment and avoided sex for 7 days after treatment</w:t>
      </w:r>
    </w:p>
    <w:p w14:paraId="1C5DD2CC" w14:textId="5780CA8D" w:rsidR="00C44105" w:rsidRPr="00873499" w:rsidRDefault="00C44105" w:rsidP="00FB38A6">
      <w:pPr>
        <w:numPr>
          <w:ilvl w:val="0"/>
          <w:numId w:val="2"/>
        </w:numPr>
      </w:pPr>
      <w:r w:rsidRPr="00873499">
        <w:t>Whether they told the last person they had sex with before the test to get treatment</w:t>
      </w:r>
    </w:p>
    <w:p w14:paraId="566CA2C4" w14:textId="77777777" w:rsidR="00C44105" w:rsidRPr="00873499" w:rsidRDefault="00C44105" w:rsidP="00FB38A6">
      <w:pPr>
        <w:numPr>
          <w:ilvl w:val="0"/>
          <w:numId w:val="2"/>
        </w:numPr>
      </w:pPr>
      <w:r w:rsidRPr="00873499">
        <w:t>Whether their partner took the treatment and they avoided sex with this person for 7 days after taking the treatment</w:t>
      </w:r>
    </w:p>
    <w:p w14:paraId="20AD1E0F" w14:textId="0E5EE64B" w:rsidR="00C44105" w:rsidRPr="00873499" w:rsidDel="00A65115" w:rsidRDefault="00C44105" w:rsidP="00FB38A6">
      <w:pPr>
        <w:numPr>
          <w:ilvl w:val="0"/>
          <w:numId w:val="2"/>
        </w:numPr>
      </w:pPr>
      <w:r w:rsidRPr="00873499" w:rsidDel="00A65115">
        <w:t>Condom use at last sex</w:t>
      </w:r>
    </w:p>
    <w:p w14:paraId="2D647FA1" w14:textId="4FEFBC1F" w:rsidR="009F1AF0" w:rsidRPr="00873499" w:rsidRDefault="00BA7432" w:rsidP="009F1AF0">
      <w:pPr>
        <w:rPr>
          <w:b/>
        </w:rPr>
      </w:pPr>
      <w:r w:rsidRPr="00873499">
        <w:rPr>
          <w:b/>
        </w:rPr>
        <w:t>Intermediate</w:t>
      </w:r>
      <w:r w:rsidR="009F1AF0" w:rsidRPr="00873499">
        <w:rPr>
          <w:b/>
        </w:rPr>
        <w:t xml:space="preserve"> outcomes at 4 weeks</w:t>
      </w:r>
    </w:p>
    <w:p w14:paraId="2C66EBA9" w14:textId="3373711B" w:rsidR="00C44105" w:rsidRPr="00873499" w:rsidRDefault="00C44105" w:rsidP="009F1AF0">
      <w:r w:rsidRPr="00873499">
        <w:rPr>
          <w:highlight w:val="magenta"/>
        </w:rPr>
        <w:t>Data</w:t>
      </w:r>
      <w:r w:rsidRPr="00873499">
        <w:t xml:space="preserve"> regarding the theoretical constructs underlying the components of the intervention (behaviour change mediators) measured using the items below or existing scales</w:t>
      </w:r>
      <w:r w:rsidR="00392EB3" w:rsidRPr="00873499">
        <w:rPr>
          <w:noProof/>
          <w:vertAlign w:val="superscript"/>
        </w:rPr>
        <w:t>56</w:t>
      </w:r>
      <w:r w:rsidRPr="00873499">
        <w:t>.</w:t>
      </w:r>
    </w:p>
    <w:p w14:paraId="036B6D71" w14:textId="77777777" w:rsidR="00C44105" w:rsidRPr="00873499" w:rsidRDefault="00C44105" w:rsidP="00FB38A6">
      <w:pPr>
        <w:numPr>
          <w:ilvl w:val="1"/>
          <w:numId w:val="2"/>
        </w:numPr>
      </w:pPr>
      <w:r w:rsidRPr="00873499">
        <w:t>Knowledge relevant to the consequences of behaviour and how to avoid infection</w:t>
      </w:r>
    </w:p>
    <w:p w14:paraId="4B52409F" w14:textId="77777777" w:rsidR="00C44105" w:rsidRPr="00873499" w:rsidRDefault="00C44105" w:rsidP="00FB38A6">
      <w:pPr>
        <w:numPr>
          <w:ilvl w:val="1"/>
          <w:numId w:val="2"/>
        </w:numPr>
      </w:pPr>
      <w:r w:rsidRPr="00873499">
        <w:t>Attitudes towards partner notification</w:t>
      </w:r>
    </w:p>
    <w:p w14:paraId="2D85F2EC" w14:textId="0A6F5546" w:rsidR="00C44105" w:rsidRPr="00873499" w:rsidRDefault="00C44105" w:rsidP="00FB38A6">
      <w:pPr>
        <w:numPr>
          <w:ilvl w:val="1"/>
          <w:numId w:val="2"/>
        </w:numPr>
      </w:pPr>
      <w:r w:rsidRPr="00873499">
        <w:t>Correct condom use self-efficacy</w:t>
      </w:r>
      <w:r w:rsidR="00392EB3" w:rsidRPr="00873499">
        <w:rPr>
          <w:noProof/>
          <w:vertAlign w:val="superscript"/>
        </w:rPr>
        <w:t>57</w:t>
      </w:r>
    </w:p>
    <w:p w14:paraId="06C51570" w14:textId="4A3E5A3D" w:rsidR="00C44105" w:rsidRPr="00873499" w:rsidRDefault="00C44105" w:rsidP="00FB38A6">
      <w:pPr>
        <w:numPr>
          <w:ilvl w:val="1"/>
          <w:numId w:val="2"/>
        </w:numPr>
      </w:pPr>
      <w:r w:rsidRPr="00873499">
        <w:t>Self–efficacy in negotiating condom use</w:t>
      </w:r>
      <w:r w:rsidR="00392EB3" w:rsidRPr="00873499">
        <w:rPr>
          <w:noProof/>
          <w:vertAlign w:val="superscript"/>
        </w:rPr>
        <w:t>58</w:t>
      </w:r>
    </w:p>
    <w:p w14:paraId="7F88CA1D" w14:textId="77777777" w:rsidR="00873499" w:rsidRPr="00873499" w:rsidRDefault="00C44105" w:rsidP="00FB38A6">
      <w:pPr>
        <w:numPr>
          <w:ilvl w:val="1"/>
          <w:numId w:val="2"/>
        </w:numPr>
      </w:pPr>
      <w:r w:rsidRPr="00873499">
        <w:t>Self–efficacy in telling a partner about an infection</w:t>
      </w:r>
      <w:r w:rsidR="00392EB3" w:rsidRPr="00873499">
        <w:rPr>
          <w:noProof/>
          <w:vertAlign w:val="superscript"/>
        </w:rPr>
        <w:t>59</w:t>
      </w:r>
    </w:p>
    <w:p w14:paraId="741FFA9F" w14:textId="6D7012A9" w:rsidR="00C44105" w:rsidRPr="00873499" w:rsidRDefault="00C44105">
      <w:r w:rsidRPr="00873499">
        <w:rPr>
          <w:b/>
        </w:rPr>
        <w:t>Secondary outcomes at one year</w:t>
      </w:r>
    </w:p>
    <w:p w14:paraId="09DE92F0" w14:textId="77777777" w:rsidR="00C44105" w:rsidRPr="00873499" w:rsidRDefault="00C44105" w:rsidP="00FB38A6">
      <w:pPr>
        <w:numPr>
          <w:ilvl w:val="0"/>
          <w:numId w:val="2"/>
        </w:numPr>
      </w:pPr>
      <w:r w:rsidRPr="00873499">
        <w:t>Diagnosed with any STI after joining the trial according to self-report confirmed by postal test results and clinic records</w:t>
      </w:r>
    </w:p>
    <w:p w14:paraId="3AB7A754" w14:textId="77777777" w:rsidR="00C44105" w:rsidRPr="00873499" w:rsidRDefault="00C44105" w:rsidP="00FB38A6">
      <w:pPr>
        <w:numPr>
          <w:ilvl w:val="0"/>
          <w:numId w:val="2"/>
        </w:numPr>
      </w:pPr>
      <w:r w:rsidRPr="00873499">
        <w:t>Condom use at last sex</w:t>
      </w:r>
    </w:p>
    <w:p w14:paraId="329B0673" w14:textId="77777777" w:rsidR="00C44105" w:rsidRPr="00873499" w:rsidRDefault="00C44105" w:rsidP="00FB38A6">
      <w:pPr>
        <w:numPr>
          <w:ilvl w:val="0"/>
          <w:numId w:val="2"/>
        </w:numPr>
      </w:pPr>
      <w:r w:rsidRPr="00873499">
        <w:t>Sex with someone new since joining the trial</w:t>
      </w:r>
    </w:p>
    <w:p w14:paraId="005347D1" w14:textId="77777777" w:rsidR="00C44105" w:rsidRPr="00873499" w:rsidRDefault="00C44105" w:rsidP="00FB38A6">
      <w:pPr>
        <w:numPr>
          <w:ilvl w:val="0"/>
          <w:numId w:val="2"/>
        </w:numPr>
      </w:pPr>
      <w:r w:rsidRPr="00873499">
        <w:t>Condom use at last sex with someone new</w:t>
      </w:r>
    </w:p>
    <w:p w14:paraId="15F6CED5" w14:textId="54B7C98C" w:rsidR="00C44105" w:rsidRPr="00873499" w:rsidRDefault="00C44105" w:rsidP="00FB38A6">
      <w:pPr>
        <w:numPr>
          <w:ilvl w:val="0"/>
          <w:numId w:val="2"/>
        </w:numPr>
      </w:pPr>
      <w:r w:rsidRPr="00873499">
        <w:t>Sexually transmitted infection testing for self</w:t>
      </w:r>
      <w:r w:rsidR="00873499" w:rsidRPr="00873499">
        <w:rPr>
          <w:color w:val="00B0F0"/>
        </w:rPr>
        <w:t xml:space="preserve"> – </w:t>
      </w:r>
      <w:r w:rsidRPr="00873499">
        <w:t>prior to sex with someone new confirmed by clinic record</w:t>
      </w:r>
    </w:p>
    <w:p w14:paraId="386973CF" w14:textId="00A113FD" w:rsidR="00C44105" w:rsidRPr="00873499" w:rsidRDefault="00C44105" w:rsidP="00FB38A6">
      <w:pPr>
        <w:numPr>
          <w:ilvl w:val="0"/>
          <w:numId w:val="2"/>
        </w:numPr>
      </w:pPr>
      <w:r w:rsidRPr="00873499">
        <w:t>Participant</w:t>
      </w:r>
      <w:r w:rsidR="00873499" w:rsidRPr="00873499">
        <w:rPr>
          <w:color w:val="00B0F0"/>
        </w:rPr>
        <w:t>’</w:t>
      </w:r>
      <w:r w:rsidRPr="00873499">
        <w:t>s report as to whether their last new partner was tested for sexually transmitted infection prior to sex with them</w:t>
      </w:r>
    </w:p>
    <w:p w14:paraId="408C9769" w14:textId="77777777" w:rsidR="00C44105" w:rsidRPr="00873499" w:rsidRDefault="00C44105" w:rsidP="00FB38A6">
      <w:pPr>
        <w:numPr>
          <w:ilvl w:val="0"/>
          <w:numId w:val="2"/>
        </w:numPr>
      </w:pPr>
      <w:r w:rsidRPr="00873499">
        <w:t>Number of sexual partners since joining the trial</w:t>
      </w:r>
    </w:p>
    <w:p w14:paraId="6C996092" w14:textId="77777777" w:rsidR="00C44105" w:rsidRPr="00873499" w:rsidRDefault="00C44105" w:rsidP="00FB38A6">
      <w:pPr>
        <w:numPr>
          <w:ilvl w:val="0"/>
          <w:numId w:val="2"/>
        </w:numPr>
      </w:pPr>
      <w:r w:rsidRPr="00873499">
        <w:t>Number of text messages read</w:t>
      </w:r>
    </w:p>
    <w:p w14:paraId="531AC18A" w14:textId="77777777" w:rsidR="00C44105" w:rsidRPr="00873499" w:rsidRDefault="00C44105" w:rsidP="00FB38A6">
      <w:pPr>
        <w:numPr>
          <w:ilvl w:val="0"/>
          <w:numId w:val="2"/>
        </w:numPr>
      </w:pPr>
      <w:r w:rsidRPr="00873499">
        <w:t>Whether anyone else read the messages</w:t>
      </w:r>
    </w:p>
    <w:p w14:paraId="447FB8C1" w14:textId="77777777" w:rsidR="00C44105" w:rsidRPr="00873499" w:rsidRDefault="00C44105" w:rsidP="00FB38A6">
      <w:pPr>
        <w:numPr>
          <w:ilvl w:val="0"/>
          <w:numId w:val="2"/>
        </w:numPr>
      </w:pPr>
      <w:r w:rsidRPr="00873499">
        <w:t>Contamination between intervention and control group</w:t>
      </w:r>
    </w:p>
    <w:p w14:paraId="72DF93FC" w14:textId="77777777" w:rsidR="00C44105" w:rsidRPr="00873499" w:rsidRDefault="00C44105" w:rsidP="00FB38A6">
      <w:pPr>
        <w:numPr>
          <w:ilvl w:val="0"/>
          <w:numId w:val="2"/>
        </w:numPr>
      </w:pPr>
      <w:r w:rsidRPr="00873499">
        <w:t>experience of partner violence</w:t>
      </w:r>
    </w:p>
    <w:p w14:paraId="063D1C84" w14:textId="77777777" w:rsidR="00C44105" w:rsidRPr="00873499" w:rsidRDefault="00C44105" w:rsidP="00FB38A6">
      <w:pPr>
        <w:numPr>
          <w:ilvl w:val="0"/>
          <w:numId w:val="5"/>
        </w:numPr>
      </w:pPr>
      <w:r w:rsidRPr="00873499">
        <w:t>Car accident where the participant was the driver in the past year</w:t>
      </w:r>
    </w:p>
    <w:p w14:paraId="568AD360" w14:textId="77777777" w:rsidR="00873499" w:rsidRPr="00873499" w:rsidRDefault="00C44105">
      <w:r w:rsidRPr="00873499">
        <w:t xml:space="preserve">We also provided a free text comment box where we asked </w:t>
      </w:r>
      <w:r w:rsidR="00FD5B79" w:rsidRPr="00873499">
        <w:rPr>
          <w:color w:val="00B0F0"/>
          <w:highlight w:val="green"/>
        </w:rPr>
        <w:t>‘</w:t>
      </w:r>
      <w:r w:rsidR="00FD5B79" w:rsidRPr="00873499">
        <w:rPr>
          <w:highlight w:val="green"/>
        </w:rPr>
        <w:t>Did anything good or bad happen as a result of being involved in the study or receiving the text messages? Please describe</w:t>
      </w:r>
      <w:r w:rsidR="00FD5B79" w:rsidRPr="00873499">
        <w:rPr>
          <w:color w:val="00B0F0"/>
          <w:highlight w:val="green"/>
        </w:rPr>
        <w:t>’</w:t>
      </w:r>
    </w:p>
    <w:p w14:paraId="76A7F4B6" w14:textId="3DBEA9F4" w:rsidR="00C44105" w:rsidRPr="00873499" w:rsidRDefault="00C44105">
      <w:pPr>
        <w:pStyle w:val="Heading2"/>
      </w:pPr>
      <w:bookmarkStart w:id="38" w:name="_Toc7682786"/>
      <w:bookmarkStart w:id="39" w:name="_Toc77356077"/>
      <w:r w:rsidRPr="00873499">
        <w:t>Assessment of outcomes</w:t>
      </w:r>
      <w:bookmarkEnd w:id="38"/>
      <w:bookmarkEnd w:id="39"/>
    </w:p>
    <w:p w14:paraId="2463ED8B" w14:textId="77777777" w:rsidR="00C44105" w:rsidRPr="00873499" w:rsidRDefault="00C44105" w:rsidP="001644F5">
      <w:pPr>
        <w:rPr>
          <w:b/>
          <w:bCs/>
          <w:i/>
          <w:iCs/>
          <w:sz w:val="24"/>
          <w:szCs w:val="24"/>
        </w:rPr>
      </w:pPr>
      <w:bookmarkStart w:id="40" w:name="_Toc7682788"/>
      <w:r w:rsidRPr="00873499">
        <w:rPr>
          <w:b/>
          <w:bCs/>
          <w:i/>
          <w:iCs/>
          <w:sz w:val="24"/>
          <w:szCs w:val="24"/>
        </w:rPr>
        <w:t xml:space="preserve">Objective </w:t>
      </w:r>
      <w:r w:rsidRPr="00873499">
        <w:rPr>
          <w:b/>
          <w:bCs/>
          <w:i/>
          <w:iCs/>
          <w:sz w:val="24"/>
          <w:szCs w:val="24"/>
          <w:highlight w:val="magenta"/>
        </w:rPr>
        <w:t>data</w:t>
      </w:r>
      <w:bookmarkEnd w:id="40"/>
    </w:p>
    <w:p w14:paraId="5E11C5C3" w14:textId="76C72786" w:rsidR="00873499" w:rsidRPr="00873499" w:rsidRDefault="00C44105">
      <w:r w:rsidRPr="00873499">
        <w:rPr>
          <w:b/>
          <w:bCs/>
        </w:rPr>
        <w:t xml:space="preserve">Testing positive for </w:t>
      </w:r>
      <w:r w:rsidR="00873499" w:rsidRPr="00873499">
        <w:rPr>
          <w:b/>
          <w:bCs/>
          <w:color w:val="00B0F0"/>
        </w:rPr>
        <w:t>chlamydia</w:t>
      </w:r>
      <w:r w:rsidRPr="00873499">
        <w:rPr>
          <w:b/>
          <w:bCs/>
        </w:rPr>
        <w:t xml:space="preserve"> or gonorrhoea:</w:t>
      </w:r>
      <w:r w:rsidRPr="00873499">
        <w:rPr>
          <w:b/>
        </w:rPr>
        <w:t xml:space="preserve"> </w:t>
      </w:r>
      <w:r w:rsidRPr="00873499">
        <w:t>at 12 months</w:t>
      </w:r>
      <w:r w:rsidRPr="00873499">
        <w:rPr>
          <w:b/>
        </w:rPr>
        <w:t xml:space="preserve"> </w:t>
      </w:r>
      <w:r w:rsidRPr="00873499">
        <w:t>all participants were sent a self-test nucleic acid amplification test (NAAT) kit (urine for men, with additional pharyngeal and anal swabs for MSM and self-taken vulvo-vaginal swab for women)</w:t>
      </w:r>
      <w:r w:rsidR="00C201B3" w:rsidRPr="00873499">
        <w:t xml:space="preserve"> which was returned by post and analysed in an ac</w:t>
      </w:r>
      <w:r w:rsidR="00A65115" w:rsidRPr="00873499">
        <w:t>credited laboratory used by Pre</w:t>
      </w:r>
      <w:r w:rsidR="00C201B3" w:rsidRPr="00873499">
        <w:t>ventyx</w:t>
      </w:r>
      <w:r w:rsidRPr="00873499">
        <w:t>.</w:t>
      </w:r>
      <w:r w:rsidR="00873499" w:rsidRPr="00873499">
        <w:t xml:space="preserve"> </w:t>
      </w:r>
      <w:r w:rsidR="00255C22" w:rsidRPr="00873499">
        <w:t>The sensitivity and specificity of self-taken tests, respectively, is as follows for Chlamydia: vaginal swabs 94.1% and 99.7%, urine sample 98.1</w:t>
      </w:r>
      <w:r w:rsidR="00873499" w:rsidRPr="00873499">
        <w:rPr>
          <w:color w:val="00B0F0"/>
        </w:rPr>
        <w:t>%</w:t>
      </w:r>
      <w:r w:rsidR="00255C22" w:rsidRPr="00873499">
        <w:t xml:space="preserve"> and 99.5% and r</w:t>
      </w:r>
      <w:r w:rsidR="00DB11F9" w:rsidRPr="00873499">
        <w:t>ectal swabs 91.4% and 98.2%</w:t>
      </w:r>
      <w:r w:rsidR="00255C22" w:rsidRPr="00873499">
        <w:t>. The sensitivity and specificity of self-taken tests, respectively, is as follows for gonorrhoea: vaginal swabs 100% and 99.8%, urine sample100% and 99.5%, rectal swab 92.3% and 87.9%; pha</w:t>
      </w:r>
      <w:r w:rsidR="00DB11F9" w:rsidRPr="00873499">
        <w:t>ryngeal swab 100% and 87.8%</w:t>
      </w:r>
      <w:r w:rsidR="00255C22" w:rsidRPr="00873499">
        <w:t xml:space="preserve">. </w:t>
      </w:r>
      <w:r w:rsidRPr="00873499">
        <w:t xml:space="preserve">Additionally, for all participants, </w:t>
      </w:r>
      <w:r w:rsidRPr="00873499">
        <w:rPr>
          <w:highlight w:val="magenta"/>
        </w:rPr>
        <w:t>data</w:t>
      </w:r>
      <w:r w:rsidRPr="00873499">
        <w:t xml:space="preserve"> on STI testing and results </w:t>
      </w:r>
      <w:r w:rsidR="004F6770" w:rsidRPr="00873499">
        <w:t xml:space="preserve">from the time of recruitment for </w:t>
      </w:r>
      <w:r w:rsidRPr="00873499">
        <w:t xml:space="preserve">the </w:t>
      </w:r>
      <w:r w:rsidR="004F6770" w:rsidRPr="00873499">
        <w:t xml:space="preserve">entire </w:t>
      </w:r>
      <w:r w:rsidRPr="00873499">
        <w:t xml:space="preserve">12 month trial </w:t>
      </w:r>
      <w:r w:rsidRPr="00873499">
        <w:rPr>
          <w:highlight w:val="magenta"/>
        </w:rPr>
        <w:t>follow up</w:t>
      </w:r>
      <w:r w:rsidRPr="00873499">
        <w:t xml:space="preserve"> periods were collected from all recruiting clinics. Participants who self-reported a positive diagnosis of </w:t>
      </w:r>
      <w:r w:rsidR="00873499" w:rsidRPr="00873499">
        <w:rPr>
          <w:color w:val="00B0F0"/>
        </w:rPr>
        <w:t>chlamydia</w:t>
      </w:r>
      <w:r w:rsidRPr="00873499">
        <w:t xml:space="preserve"> or gonorrhoea at 12 month follow-up were also asked to provide information on where they were tested. If a participant reported using a different service (a GP or a sexual health clinic other than that at which they were initially recruited), the service was contacted to verify the diagnosis.</w:t>
      </w:r>
    </w:p>
    <w:p w14:paraId="2EADEE4E" w14:textId="42EBEBEB" w:rsidR="00873499" w:rsidRPr="00873499" w:rsidRDefault="00C44105">
      <w:r w:rsidRPr="00873499">
        <w:rPr>
          <w:b/>
          <w:bCs/>
        </w:rPr>
        <w:t>Testing positive for any other STI:</w:t>
      </w:r>
      <w:r w:rsidRPr="00873499">
        <w:rPr>
          <w:b/>
        </w:rPr>
        <w:t xml:space="preserve"> </w:t>
      </w:r>
      <w:r w:rsidRPr="00873499">
        <w:t xml:space="preserve">the </w:t>
      </w:r>
      <w:r w:rsidRPr="00873499">
        <w:rPr>
          <w:highlight w:val="magenta"/>
        </w:rPr>
        <w:t>data</w:t>
      </w:r>
      <w:r w:rsidRPr="00873499">
        <w:t xml:space="preserve"> on STI testing and results collected from all recruiting clinics included information on diagnoses of STIs other than </w:t>
      </w:r>
      <w:r w:rsidR="00873499" w:rsidRPr="00873499">
        <w:rPr>
          <w:color w:val="00B0F0"/>
        </w:rPr>
        <w:t>chlamydia</w:t>
      </w:r>
      <w:r w:rsidRPr="00873499">
        <w:t xml:space="preserve"> and gonorrhoea </w:t>
      </w:r>
      <w:r w:rsidR="004F6770" w:rsidRPr="00873499">
        <w:t xml:space="preserve">from the time of recruitment </w:t>
      </w:r>
      <w:r w:rsidRPr="00873499">
        <w:t xml:space="preserve">over the </w:t>
      </w:r>
      <w:r w:rsidR="004F6770" w:rsidRPr="00873499">
        <w:t xml:space="preserve">entire </w:t>
      </w:r>
      <w:r w:rsidRPr="00873499">
        <w:t>12 month trial period.</w:t>
      </w:r>
    </w:p>
    <w:p w14:paraId="37162329" w14:textId="77777777" w:rsidR="00873499" w:rsidRPr="00873499" w:rsidRDefault="00C44105">
      <w:r w:rsidRPr="00873499">
        <w:rPr>
          <w:bCs/>
        </w:rPr>
        <w:t>Sexually transmitted infection testing for self, prior to first sex with most recent new partner</w:t>
      </w:r>
      <w:r w:rsidRPr="00873499">
        <w:t>:</w:t>
      </w:r>
      <w:r w:rsidRPr="00873499">
        <w:rPr>
          <w:b/>
        </w:rPr>
        <w:t xml:space="preserve"> </w:t>
      </w:r>
      <w:r w:rsidRPr="00873499">
        <w:t xml:space="preserve">the </w:t>
      </w:r>
      <w:r w:rsidRPr="00873499">
        <w:rPr>
          <w:highlight w:val="magenta"/>
        </w:rPr>
        <w:t>data</w:t>
      </w:r>
      <w:r w:rsidRPr="00873499">
        <w:t xml:space="preserve"> on STI testing and results collected from all recruiting clinics included information on any STI tests conducted during the study period. Only </w:t>
      </w:r>
      <w:r w:rsidRPr="00873499">
        <w:rPr>
          <w:i/>
        </w:rPr>
        <w:t>testing</w:t>
      </w:r>
      <w:r w:rsidRPr="00873499">
        <w:t xml:space="preserve"> was verified by clinic </w:t>
      </w:r>
      <w:r w:rsidRPr="00873499">
        <w:rPr>
          <w:highlight w:val="magenta"/>
        </w:rPr>
        <w:t>data</w:t>
      </w:r>
      <w:r w:rsidRPr="00873499">
        <w:t xml:space="preserve"> – we were not able to verify whether testing occurred </w:t>
      </w:r>
      <w:r w:rsidRPr="00873499">
        <w:rPr>
          <w:i/>
        </w:rPr>
        <w:t>prior</w:t>
      </w:r>
      <w:r w:rsidRPr="00873499">
        <w:t xml:space="preserve"> to first sex with most recent new partner.</w:t>
      </w:r>
    </w:p>
    <w:p w14:paraId="77550677" w14:textId="3CF7E248" w:rsidR="00873499" w:rsidRPr="00873499" w:rsidRDefault="00C44105">
      <w:r w:rsidRPr="00873499">
        <w:rPr>
          <w:bCs/>
        </w:rPr>
        <w:t>Clinic attendance by partner for treatment:</w:t>
      </w:r>
      <w:r w:rsidRPr="00873499">
        <w:t xml:space="preserve"> recruiting clinics provided </w:t>
      </w:r>
      <w:r w:rsidRPr="00873499">
        <w:rPr>
          <w:highlight w:val="magenta"/>
        </w:rPr>
        <w:t>data</w:t>
      </w:r>
      <w:r w:rsidRPr="00873499">
        <w:t xml:space="preserve"> on whether trial participants</w:t>
      </w:r>
      <w:r w:rsidR="00873499" w:rsidRPr="00873499">
        <w:rPr>
          <w:color w:val="00B0F0"/>
        </w:rPr>
        <w:t>’</w:t>
      </w:r>
      <w:r w:rsidRPr="00873499">
        <w:t xml:space="preserve"> sexual partners had attended the clinic for STI treatment after the participants</w:t>
      </w:r>
      <w:r w:rsidR="00873499" w:rsidRPr="00873499">
        <w:rPr>
          <w:color w:val="00B0F0"/>
        </w:rPr>
        <w:t>’</w:t>
      </w:r>
      <w:r w:rsidRPr="00873499">
        <w:t xml:space="preserve"> initial STI diagnosis. Not all clinics collected sexual contact testing information.</w:t>
      </w:r>
    </w:p>
    <w:p w14:paraId="0DB392C2" w14:textId="674FB163" w:rsidR="00C44105" w:rsidRPr="00873499" w:rsidRDefault="00C44105" w:rsidP="001644F5">
      <w:pPr>
        <w:rPr>
          <w:b/>
          <w:bCs/>
          <w:i/>
          <w:iCs/>
          <w:sz w:val="24"/>
          <w:szCs w:val="24"/>
        </w:rPr>
      </w:pPr>
      <w:bookmarkStart w:id="41" w:name="_Toc7682787"/>
      <w:r w:rsidRPr="00873499">
        <w:rPr>
          <w:b/>
          <w:bCs/>
          <w:i/>
          <w:iCs/>
          <w:sz w:val="24"/>
          <w:szCs w:val="24"/>
        </w:rPr>
        <w:lastRenderedPageBreak/>
        <w:t xml:space="preserve">Self-reported </w:t>
      </w:r>
      <w:r w:rsidRPr="00873499">
        <w:rPr>
          <w:b/>
          <w:bCs/>
          <w:i/>
          <w:iCs/>
          <w:sz w:val="24"/>
          <w:szCs w:val="24"/>
          <w:highlight w:val="magenta"/>
        </w:rPr>
        <w:t>data</w:t>
      </w:r>
      <w:bookmarkEnd w:id="41"/>
    </w:p>
    <w:p w14:paraId="7B607C95" w14:textId="58FD076E" w:rsidR="00873499" w:rsidRPr="00873499" w:rsidRDefault="00C44105">
      <w:r w:rsidRPr="00873499">
        <w:t xml:space="preserve">Self-reported outcome </w:t>
      </w:r>
      <w:r w:rsidRPr="00873499">
        <w:rPr>
          <w:highlight w:val="magenta"/>
        </w:rPr>
        <w:t>data</w:t>
      </w:r>
      <w:r w:rsidRPr="00873499">
        <w:t xml:space="preserve"> were collected at 4 weeks </w:t>
      </w:r>
      <w:r w:rsidR="00346785" w:rsidRPr="00873499">
        <w:t>(</w:t>
      </w:r>
      <w:r w:rsidR="00F87321" w:rsidRPr="00873499">
        <w:t>Report Supplementary Material</w:t>
      </w:r>
      <w:r w:rsidR="00346785" w:rsidRPr="00873499">
        <w:t xml:space="preserve"> </w:t>
      </w:r>
      <w:r w:rsidR="0048519E" w:rsidRPr="00873499">
        <w:t>4</w:t>
      </w:r>
      <w:r w:rsidR="00346785" w:rsidRPr="00873499">
        <w:t xml:space="preserve"> – Four week questionnaire) </w:t>
      </w:r>
      <w:r w:rsidRPr="00873499">
        <w:t>and at 12 months</w:t>
      </w:r>
      <w:r w:rsidR="00346785" w:rsidRPr="00873499">
        <w:t xml:space="preserve"> (</w:t>
      </w:r>
      <w:r w:rsidR="00F87321" w:rsidRPr="00873499">
        <w:t xml:space="preserve">Report Supplementary Material </w:t>
      </w:r>
      <w:r w:rsidR="0048519E" w:rsidRPr="00873499">
        <w:t>5</w:t>
      </w:r>
      <w:r w:rsidR="00346785" w:rsidRPr="00873499">
        <w:t xml:space="preserve"> – One year questionnaire)</w:t>
      </w:r>
      <w:r w:rsidRPr="00873499">
        <w:t xml:space="preserve">. Hard copy questionnaires collecting outcome </w:t>
      </w:r>
      <w:r w:rsidRPr="00873499">
        <w:rPr>
          <w:highlight w:val="magenta"/>
        </w:rPr>
        <w:t>data</w:t>
      </w:r>
      <w:r w:rsidRPr="00873499">
        <w:t xml:space="preserve"> were sent by post to participants. A URL link to a web-based </w:t>
      </w:r>
      <w:r w:rsidRPr="00873499">
        <w:rPr>
          <w:highlight w:val="magenta"/>
        </w:rPr>
        <w:t>data</w:t>
      </w:r>
      <w:r w:rsidRPr="00873499">
        <w:t xml:space="preserve"> entry form was also sent to participants via text message and </w:t>
      </w:r>
      <w:r w:rsidR="00873499" w:rsidRPr="00873499">
        <w:rPr>
          <w:color w:val="00B0F0"/>
        </w:rPr>
        <w:t>e-mail</w:t>
      </w:r>
      <w:r w:rsidRPr="00873499">
        <w:t xml:space="preserve">. Participants chose their preferred methods to submit outcome </w:t>
      </w:r>
      <w:r w:rsidRPr="00873499">
        <w:rPr>
          <w:highlight w:val="magenta"/>
        </w:rPr>
        <w:t>data</w:t>
      </w:r>
      <w:r w:rsidRPr="00873499">
        <w:t xml:space="preserve">. Paper based self-reported outcome </w:t>
      </w:r>
      <w:r w:rsidRPr="00873499">
        <w:rPr>
          <w:highlight w:val="magenta"/>
        </w:rPr>
        <w:t>data</w:t>
      </w:r>
      <w:r w:rsidRPr="00873499">
        <w:t xml:space="preserve"> were directly entered into the web-based </w:t>
      </w:r>
      <w:r w:rsidRPr="00873499">
        <w:rPr>
          <w:highlight w:val="magenta"/>
        </w:rPr>
        <w:t>data</w:t>
      </w:r>
      <w:r w:rsidRPr="00873499">
        <w:t xml:space="preserve"> entry form by a trial assistant blinded to treatment allocation.</w:t>
      </w:r>
    </w:p>
    <w:p w14:paraId="54808584" w14:textId="35FC01FF" w:rsidR="00873499" w:rsidRPr="00873499" w:rsidRDefault="00C44105">
      <w:r w:rsidRPr="00873499">
        <w:t xml:space="preserve">Non-responders received further contact by phone call, </w:t>
      </w:r>
      <w:r w:rsidR="00873499" w:rsidRPr="00873499">
        <w:rPr>
          <w:color w:val="00B0F0"/>
        </w:rPr>
        <w:t>e-mail</w:t>
      </w:r>
      <w:r w:rsidRPr="00873499">
        <w:t xml:space="preserve">, and text messages. Trial assistants collected outcome </w:t>
      </w:r>
      <w:r w:rsidRPr="00873499">
        <w:rPr>
          <w:highlight w:val="magenta"/>
        </w:rPr>
        <w:t>data</w:t>
      </w:r>
      <w:r w:rsidRPr="00873499">
        <w:t xml:space="preserve"> by phone and recorded this on a hard copy </w:t>
      </w:r>
      <w:r w:rsidRPr="00873499">
        <w:rPr>
          <w:highlight w:val="magenta"/>
        </w:rPr>
        <w:t>data</w:t>
      </w:r>
      <w:r w:rsidRPr="00873499">
        <w:t xml:space="preserve"> form. All hard copy </w:t>
      </w:r>
      <w:r w:rsidRPr="00873499">
        <w:rPr>
          <w:highlight w:val="magenta"/>
        </w:rPr>
        <w:t>data</w:t>
      </w:r>
      <w:r w:rsidRPr="00873499">
        <w:t xml:space="preserve"> forms were entered into the online trial database. Where possible, discrepant </w:t>
      </w:r>
      <w:r w:rsidRPr="00873499">
        <w:rPr>
          <w:highlight w:val="magenta"/>
        </w:rPr>
        <w:t>data</w:t>
      </w:r>
      <w:r w:rsidRPr="00873499">
        <w:t xml:space="preserve"> were verified with participants and corrected.</w:t>
      </w:r>
    </w:p>
    <w:p w14:paraId="62B72C86" w14:textId="3F9865A7" w:rsidR="00873499" w:rsidRPr="00873499" w:rsidRDefault="00C44105" w:rsidP="002C0AAA">
      <w:pPr>
        <w:pStyle w:val="Heading2"/>
      </w:pPr>
      <w:bookmarkStart w:id="42" w:name="_Toc77356078"/>
      <w:r w:rsidRPr="00873499">
        <w:rPr>
          <w:highlight w:val="magenta"/>
        </w:rPr>
        <w:t>Follow up</w:t>
      </w:r>
      <w:r w:rsidRPr="00873499">
        <w:t xml:space="preserve"> procedures</w:t>
      </w:r>
      <w:bookmarkEnd w:id="42"/>
    </w:p>
    <w:p w14:paraId="58A94FF8" w14:textId="1CAD9BB3" w:rsidR="00C44105" w:rsidRPr="00873499" w:rsidRDefault="00C44105" w:rsidP="002860C5">
      <w:pPr>
        <w:jc w:val="both"/>
      </w:pPr>
      <w:r w:rsidRPr="00873499">
        <w:rPr>
          <w:rFonts w:cs="Calibri"/>
        </w:rPr>
        <w:t xml:space="preserve">The study team based at LSHTM CTU collected </w:t>
      </w:r>
      <w:r w:rsidRPr="00873499">
        <w:rPr>
          <w:rFonts w:cs="Calibri"/>
          <w:highlight w:val="magenta"/>
        </w:rPr>
        <w:t>follow up</w:t>
      </w:r>
      <w:r w:rsidRPr="00873499">
        <w:rPr>
          <w:rFonts w:cs="Calibri"/>
        </w:rPr>
        <w:t xml:space="preserve"> </w:t>
      </w:r>
      <w:r w:rsidRPr="00873499">
        <w:rPr>
          <w:rFonts w:cs="Calibri"/>
          <w:highlight w:val="magenta"/>
        </w:rPr>
        <w:t>data</w:t>
      </w:r>
      <w:r w:rsidRPr="00873499">
        <w:rPr>
          <w:rFonts w:cs="Calibri"/>
        </w:rPr>
        <w:t xml:space="preserve"> </w:t>
      </w:r>
      <w:r w:rsidRPr="00873499">
        <w:rPr>
          <w:rFonts w:eastAsia="MinionPro-Regular" w:cs="Calibri"/>
        </w:rPr>
        <w:t>between 2</w:t>
      </w:r>
      <w:r w:rsidR="00873499" w:rsidRPr="00873499">
        <w:rPr>
          <w:rFonts w:eastAsia="MinionPro-Regular" w:cs="Calibri"/>
          <w:color w:val="00B0F0"/>
        </w:rPr>
        <w:t>0th</w:t>
      </w:r>
      <w:r w:rsidRPr="00873499">
        <w:rPr>
          <w:rFonts w:eastAsia="MinionPro-Regular" w:cs="Calibri"/>
        </w:rPr>
        <w:t xml:space="preserve"> May 2016 and 2</w:t>
      </w:r>
      <w:r w:rsidR="00873499" w:rsidRPr="00873499">
        <w:rPr>
          <w:rFonts w:eastAsia="MinionPro-Regular" w:cs="Calibri"/>
          <w:color w:val="00B0F0"/>
        </w:rPr>
        <w:t>8th</w:t>
      </w:r>
      <w:r w:rsidRPr="00873499">
        <w:rPr>
          <w:rFonts w:eastAsia="MinionPro-Regular" w:cs="Calibri"/>
        </w:rPr>
        <w:t xml:space="preserve"> February 2020.</w:t>
      </w:r>
      <w:r w:rsidRPr="00873499">
        <w:rPr>
          <w:rFonts w:cs="Calibri"/>
        </w:rPr>
        <w:t xml:space="preserve"> </w:t>
      </w:r>
      <w:r w:rsidRPr="00873499">
        <w:rPr>
          <w:rFonts w:eastAsia="MinionPro-Regular" w:cs="Calibri"/>
        </w:rPr>
        <w:t xml:space="preserve">We collected </w:t>
      </w:r>
      <w:r w:rsidRPr="00873499">
        <w:rPr>
          <w:rFonts w:eastAsia="MinionPro-Regular" w:cs="Calibri"/>
          <w:highlight w:val="magenta"/>
        </w:rPr>
        <w:t>follow up</w:t>
      </w:r>
      <w:r w:rsidRPr="00873499">
        <w:rPr>
          <w:rFonts w:eastAsia="MinionPro-Regular" w:cs="Calibri"/>
        </w:rPr>
        <w:t xml:space="preserve"> at two time points, 4 weeks and 1 year post randomisation. Questionnaires were sent to participants at 4 weeks and 1 year, and a STI test kit at 1 year. </w:t>
      </w:r>
      <w:r w:rsidRPr="00873499">
        <w:t>The current contact details of non-responders were checked with the person nominated by participants at randomisation.</w:t>
      </w:r>
    </w:p>
    <w:p w14:paraId="6E33D9E5" w14:textId="77777777" w:rsidR="00873499" w:rsidRPr="00873499" w:rsidRDefault="00C44105">
      <w:pPr>
        <w:spacing w:before="240"/>
        <w:jc w:val="both"/>
        <w:rPr>
          <w:rFonts w:eastAsia="MinionPro-Regular" w:cs="Calibri"/>
        </w:rPr>
      </w:pPr>
      <w:r w:rsidRPr="00873499">
        <w:rPr>
          <w:rFonts w:eastAsia="MinionPro-Regular" w:cs="Calibri"/>
        </w:rPr>
        <w:t>An unconditional £5 cash incentive was sent with questionnaires at 4 weeks and 1 year, and a conditional £20 cash incentive was sent after the STI test kit was returned. We notified participants by text message one week before each time point (3 weeks and 51 weeks), informing participants to respond if they had changed their address.</w:t>
      </w:r>
    </w:p>
    <w:p w14:paraId="3470D722" w14:textId="1EB9661A" w:rsidR="00873499" w:rsidRPr="00873499" w:rsidRDefault="00C44105">
      <w:pPr>
        <w:spacing w:before="240"/>
        <w:jc w:val="both"/>
        <w:rPr>
          <w:rFonts w:eastAsia="MinionPro-Regular" w:cs="Calibri"/>
        </w:rPr>
      </w:pPr>
      <w:r w:rsidRPr="00873499">
        <w:rPr>
          <w:rFonts w:eastAsia="MinionPro-Regular" w:cs="Calibri"/>
        </w:rPr>
        <w:t xml:space="preserve">We contacted non-responders at 4 weeks by post, text message, </w:t>
      </w:r>
      <w:r w:rsidR="00873499" w:rsidRPr="00873499">
        <w:rPr>
          <w:rFonts w:eastAsia="MinionPro-Regular" w:cs="Calibri"/>
          <w:color w:val="00B0F0"/>
        </w:rPr>
        <w:t>e-mail</w:t>
      </w:r>
      <w:r w:rsidRPr="00873499">
        <w:rPr>
          <w:rFonts w:eastAsia="MinionPro-Regular" w:cs="Calibri"/>
        </w:rPr>
        <w:t xml:space="preserve"> and telephone at several time points until they returned their questionnaire. At weeks 5 and 8 they were contacted by </w:t>
      </w:r>
      <w:r w:rsidR="00873499" w:rsidRPr="00873499">
        <w:rPr>
          <w:rFonts w:eastAsia="MinionPro-Regular" w:cs="Calibri"/>
          <w:color w:val="00B0F0"/>
        </w:rPr>
        <w:t>e-mail</w:t>
      </w:r>
      <w:r w:rsidRPr="00873499">
        <w:rPr>
          <w:rFonts w:eastAsia="MinionPro-Regular" w:cs="Calibri"/>
        </w:rPr>
        <w:t>; and at weeks 6, 10, 12 and 14 they were contacted by telephone, text message or post. At week 14, they were contacted by post for a response to the key questions only (</w:t>
      </w:r>
      <w:r w:rsidR="00FD5B79" w:rsidRPr="00873499">
        <w:rPr>
          <w:rFonts w:eastAsia="MinionPro-Regular" w:cs="Calibri"/>
          <w:color w:val="00B0F0"/>
          <w:highlight w:val="green"/>
        </w:rPr>
        <w:t>“</w:t>
      </w:r>
      <w:r w:rsidR="00FD5B79" w:rsidRPr="00873499">
        <w:rPr>
          <w:rFonts w:eastAsia="MinionPro-Regular" w:cs="Calibri"/>
          <w:highlight w:val="green"/>
        </w:rPr>
        <w:t>Did you tell the last person you had sex with before you tested positive to get treatment?</w:t>
      </w:r>
      <w:r w:rsidR="00FD5B79" w:rsidRPr="00873499">
        <w:rPr>
          <w:rFonts w:eastAsia="MinionPro-Regular" w:cs="Calibri"/>
          <w:color w:val="00B0F0"/>
          <w:highlight w:val="green"/>
        </w:rPr>
        <w:t>”</w:t>
      </w:r>
      <w:r w:rsidRPr="00873499">
        <w:rPr>
          <w:rFonts w:eastAsia="MinionPro-Regular" w:cs="Calibri"/>
        </w:rPr>
        <w:t xml:space="preserve"> and </w:t>
      </w:r>
      <w:r w:rsidR="00FD5B79" w:rsidRPr="00873499">
        <w:rPr>
          <w:rFonts w:eastAsia="MinionPro-Regular" w:cs="Calibri"/>
          <w:color w:val="00B0F0"/>
          <w:highlight w:val="green"/>
        </w:rPr>
        <w:t>“</w:t>
      </w:r>
      <w:r w:rsidR="00FD5B79" w:rsidRPr="00873499">
        <w:rPr>
          <w:rFonts w:eastAsia="MinionPro-Regular" w:cs="Calibri"/>
          <w:highlight w:val="green"/>
        </w:rPr>
        <w:t>Was a condom used the last time you had sex?</w:t>
      </w:r>
      <w:r w:rsidR="00FD5B79" w:rsidRPr="00873499">
        <w:rPr>
          <w:rFonts w:eastAsia="MinionPro-Regular" w:cs="Calibri"/>
          <w:color w:val="00B0F0"/>
          <w:highlight w:val="green"/>
        </w:rPr>
        <w:t>”</w:t>
      </w:r>
      <w:r w:rsidRPr="00873499">
        <w:rPr>
          <w:rFonts w:eastAsia="MinionPro-Regular" w:cs="Calibri"/>
        </w:rPr>
        <w:t>).</w:t>
      </w:r>
    </w:p>
    <w:p w14:paraId="689BC460" w14:textId="01A37208" w:rsidR="00C44105" w:rsidRPr="00873499" w:rsidRDefault="00C44105">
      <w:pPr>
        <w:spacing w:before="240"/>
        <w:jc w:val="both"/>
      </w:pPr>
      <w:r w:rsidRPr="00873499">
        <w:rPr>
          <w:rFonts w:eastAsia="MinionPro-Regular" w:cs="Calibri"/>
        </w:rPr>
        <w:t>T</w:t>
      </w:r>
      <w:r w:rsidRPr="00873499">
        <w:t xml:space="preserve">he primary outcome was assessed using </w:t>
      </w:r>
      <w:r w:rsidR="00873499" w:rsidRPr="00873499">
        <w:rPr>
          <w:color w:val="00B0F0"/>
        </w:rPr>
        <w:t>chlamydia</w:t>
      </w:r>
      <w:r w:rsidRPr="00873499">
        <w:t xml:space="preserve"> and gonorrhoea tests collected by post at one year and clinic records of completed tests during the 12 month trial </w:t>
      </w:r>
      <w:r w:rsidRPr="00873499">
        <w:rPr>
          <w:highlight w:val="magenta"/>
        </w:rPr>
        <w:t>follow up</w:t>
      </w:r>
      <w:r w:rsidRPr="00873499">
        <w:t xml:space="preserve"> period. STI Test kits were posted (in P650 standard packaging) to respondents. Directions in the pack asked participants to provide a vaginal swab (women), a urine sample (men), oral swab (men who have sex with men) or anal samples (men who have sex with men) and then replace it in the packaging before posting it in the prepaid and addressed envelope to the laboratory. Test kits w</w:t>
      </w:r>
      <w:r w:rsidR="00D7389C" w:rsidRPr="00873499">
        <w:t>ere</w:t>
      </w:r>
      <w:r w:rsidRPr="00873499">
        <w:t xml:space="preserve"> then be identified by lab number only, rendering the laboratory staff blind to the participant</w:t>
      </w:r>
      <w:r w:rsidR="00873499" w:rsidRPr="00873499">
        <w:rPr>
          <w:color w:val="00B0F0"/>
        </w:rPr>
        <w:t>’</w:t>
      </w:r>
      <w:r w:rsidRPr="00873499">
        <w:t xml:space="preserve">s allocation. Results of the STI testing were reported on the secure trial lab </w:t>
      </w:r>
      <w:r w:rsidRPr="00873499">
        <w:rPr>
          <w:highlight w:val="magenta"/>
        </w:rPr>
        <w:t>site</w:t>
      </w:r>
      <w:r w:rsidRPr="00873499">
        <w:t xml:space="preserve"> by lab code. </w:t>
      </w:r>
      <w:r w:rsidR="009476EB" w:rsidRPr="00873499">
        <w:t xml:space="preserve">Lab codes and participant identification numbers were linked at the trial coordinating centre. </w:t>
      </w:r>
      <w:r w:rsidRPr="00873499">
        <w:t xml:space="preserve">Self-reported </w:t>
      </w:r>
      <w:r w:rsidRPr="00873499">
        <w:rPr>
          <w:highlight w:val="magenta"/>
        </w:rPr>
        <w:t>data</w:t>
      </w:r>
      <w:r w:rsidRPr="00873499">
        <w:t xml:space="preserve"> w</w:t>
      </w:r>
      <w:r w:rsidR="00D97B37" w:rsidRPr="00873499">
        <w:t>ere</w:t>
      </w:r>
      <w:r w:rsidRPr="00873499">
        <w:t xml:space="preserve"> collected by post or any method the participant agreed to at enrolment (mobile phone, </w:t>
      </w:r>
      <w:r w:rsidR="00873499" w:rsidRPr="00873499">
        <w:rPr>
          <w:color w:val="00B0F0"/>
        </w:rPr>
        <w:t>e-mail</w:t>
      </w:r>
      <w:r w:rsidRPr="00873499">
        <w:t>).</w:t>
      </w:r>
    </w:p>
    <w:p w14:paraId="7B272D04" w14:textId="7E4B7969" w:rsidR="00873499" w:rsidRPr="00873499" w:rsidRDefault="00C44105">
      <w:pPr>
        <w:spacing w:before="240"/>
        <w:jc w:val="both"/>
        <w:rPr>
          <w:rFonts w:eastAsia="MinionPro-Regular" w:cs="Calibri"/>
        </w:rPr>
      </w:pPr>
      <w:r w:rsidRPr="00873499">
        <w:rPr>
          <w:rFonts w:eastAsia="MinionPro-Regular" w:cs="Calibri"/>
        </w:rPr>
        <w:t xml:space="preserve">Non-responders were contacted at 1-year by post, text message, </w:t>
      </w:r>
      <w:r w:rsidR="00873499" w:rsidRPr="00873499">
        <w:rPr>
          <w:rFonts w:eastAsia="MinionPro-Regular" w:cs="Calibri"/>
          <w:color w:val="00B0F0"/>
        </w:rPr>
        <w:t>e-mail</w:t>
      </w:r>
      <w:r w:rsidRPr="00873499">
        <w:rPr>
          <w:rFonts w:eastAsia="MinionPro-Regular" w:cs="Calibri"/>
        </w:rPr>
        <w:t xml:space="preserve"> and telephone at several time points until they returned their questionnaire and/or STI test kit. At week 55 they were contacted by telephone and </w:t>
      </w:r>
      <w:r w:rsidR="00873499" w:rsidRPr="00873499">
        <w:rPr>
          <w:rFonts w:eastAsia="MinionPro-Regular" w:cs="Calibri"/>
          <w:color w:val="00B0F0"/>
        </w:rPr>
        <w:t>e-mail</w:t>
      </w:r>
      <w:r w:rsidRPr="00873499">
        <w:rPr>
          <w:rFonts w:eastAsia="MinionPro-Regular" w:cs="Calibri"/>
        </w:rPr>
        <w:t>. At weeks 57, 59 and 61 they were contacted by telephone, text message and post. At week 62 they were contacted by telephone, text message, and post for a response to the key questions only (</w:t>
      </w:r>
      <w:r w:rsidR="00FD5B79" w:rsidRPr="00873499">
        <w:rPr>
          <w:rFonts w:eastAsia="MinionPro-Regular" w:cs="Calibri"/>
          <w:color w:val="00B0F0"/>
          <w:highlight w:val="green"/>
        </w:rPr>
        <w:t>“</w:t>
      </w:r>
      <w:r w:rsidR="00FD5B79" w:rsidRPr="00873499">
        <w:rPr>
          <w:rFonts w:eastAsia="MinionPro-Regular" w:cs="Calibri"/>
          <w:highlight w:val="green"/>
        </w:rPr>
        <w:t xml:space="preserve">Have you been diagnosed with </w:t>
      </w:r>
      <w:r w:rsidR="00873499" w:rsidRPr="00873499">
        <w:rPr>
          <w:rFonts w:eastAsia="MinionPro-Regular" w:cs="Calibri"/>
          <w:color w:val="00B0F0"/>
          <w:highlight w:val="green"/>
        </w:rPr>
        <w:t>chlamydia</w:t>
      </w:r>
      <w:r w:rsidR="00FD5B79" w:rsidRPr="00873499">
        <w:rPr>
          <w:rFonts w:eastAsia="MinionPro-Regular" w:cs="Calibri"/>
          <w:highlight w:val="green"/>
        </w:rPr>
        <w:t>, gonorrhoea or non-specific urethritis (NSU) after joining the study?</w:t>
      </w:r>
      <w:r w:rsidR="00FD5B79" w:rsidRPr="00873499">
        <w:rPr>
          <w:rFonts w:eastAsia="MinionPro-Regular" w:cs="Calibri"/>
          <w:color w:val="00B0F0"/>
          <w:highlight w:val="green"/>
        </w:rPr>
        <w:t>”</w:t>
      </w:r>
      <w:r w:rsidRPr="00873499">
        <w:rPr>
          <w:rFonts w:eastAsia="MinionPro-Regular" w:cs="Calibri"/>
        </w:rPr>
        <w:t xml:space="preserve">, </w:t>
      </w:r>
      <w:r w:rsidR="00FD5B79" w:rsidRPr="00873499">
        <w:rPr>
          <w:rFonts w:eastAsia="MinionPro-Regular" w:cs="Calibri"/>
          <w:color w:val="00B0F0"/>
          <w:highlight w:val="green"/>
        </w:rPr>
        <w:t>“</w:t>
      </w:r>
      <w:r w:rsidR="00FD5B79" w:rsidRPr="00873499">
        <w:rPr>
          <w:rFonts w:eastAsia="MinionPro-Regular" w:cs="Calibri"/>
          <w:highlight w:val="green"/>
        </w:rPr>
        <w:t>Where did you get tested?</w:t>
      </w:r>
      <w:r w:rsidR="00FD5B79" w:rsidRPr="00873499">
        <w:rPr>
          <w:rFonts w:eastAsia="MinionPro-Regular" w:cs="Calibri"/>
          <w:color w:val="00B0F0"/>
          <w:highlight w:val="green"/>
        </w:rPr>
        <w:t>”</w:t>
      </w:r>
      <w:r w:rsidRPr="00873499">
        <w:rPr>
          <w:rFonts w:eastAsia="MinionPro-Regular" w:cs="Calibri"/>
        </w:rPr>
        <w:t xml:space="preserve"> and </w:t>
      </w:r>
      <w:r w:rsidR="00FD5B79" w:rsidRPr="00873499">
        <w:rPr>
          <w:rFonts w:eastAsia="MinionPro-Regular" w:cs="Calibri"/>
          <w:color w:val="00B0F0"/>
          <w:highlight w:val="green"/>
        </w:rPr>
        <w:t>“</w:t>
      </w:r>
      <w:r w:rsidR="00FD5B79" w:rsidRPr="00873499">
        <w:rPr>
          <w:rFonts w:eastAsia="MinionPro-Regular" w:cs="Calibri"/>
          <w:highlight w:val="green"/>
        </w:rPr>
        <w:t>Where did you get treated?</w:t>
      </w:r>
      <w:r w:rsidR="00FD5B79" w:rsidRPr="00873499">
        <w:rPr>
          <w:rFonts w:eastAsia="MinionPro-Regular" w:cs="Calibri"/>
          <w:color w:val="00B0F0"/>
          <w:highlight w:val="green"/>
        </w:rPr>
        <w:t>”</w:t>
      </w:r>
      <w:r w:rsidRPr="00873499">
        <w:rPr>
          <w:rFonts w:eastAsia="MinionPro-Regular" w:cs="Calibri"/>
        </w:rPr>
        <w:t>).</w:t>
      </w:r>
    </w:p>
    <w:p w14:paraId="482F9770" w14:textId="77777777" w:rsidR="00873499" w:rsidRPr="00873499" w:rsidRDefault="00C44105">
      <w:pPr>
        <w:spacing w:before="240"/>
        <w:jc w:val="both"/>
        <w:rPr>
          <w:rFonts w:eastAsia="MinionPro-Regular" w:cs="Calibri"/>
        </w:rPr>
      </w:pPr>
      <w:r w:rsidRPr="00873499">
        <w:rPr>
          <w:rFonts w:eastAsia="MinionPro-Regular" w:cs="Calibri"/>
        </w:rPr>
        <w:t xml:space="preserve">We included </w:t>
      </w:r>
      <w:r w:rsidRPr="00873499">
        <w:rPr>
          <w:rFonts w:eastAsia="MinionPro-Regular" w:cs="Calibri"/>
          <w:highlight w:val="magenta"/>
        </w:rPr>
        <w:t>data</w:t>
      </w:r>
      <w:r w:rsidRPr="00873499">
        <w:rPr>
          <w:rFonts w:eastAsia="MinionPro-Regular" w:cs="Calibri"/>
        </w:rPr>
        <w:t xml:space="preserve"> from participants with evidence of a STI test conducted elsewhere (i.e. a test result not obtained through the safetxt STI postal test kit). </w:t>
      </w:r>
      <w:r w:rsidRPr="00873499">
        <w:t>Clinic records were checked by clinic staff to confirm self-reported STI tests and diagnoses after joining the trial and partner attendance for treatment.</w:t>
      </w:r>
      <w:r w:rsidRPr="00873499">
        <w:rPr>
          <w:rFonts w:eastAsia="MinionPro-Regular" w:cs="Calibri"/>
        </w:rPr>
        <w:t xml:space="preserve"> We also included </w:t>
      </w:r>
      <w:r w:rsidRPr="00873499">
        <w:rPr>
          <w:rFonts w:eastAsia="MinionPro-Regular" w:cs="Calibri"/>
          <w:highlight w:val="magenta"/>
        </w:rPr>
        <w:t>data</w:t>
      </w:r>
      <w:r w:rsidRPr="00873499">
        <w:rPr>
          <w:rFonts w:eastAsia="MinionPro-Regular" w:cs="Calibri"/>
        </w:rPr>
        <w:t xml:space="preserve"> from tests conducted at the clinic participants were recruited at. If participants tested elsewhere, they sent evidence of their STI test results to the study team for confirmation that it was carried out at another service. Alternatively, we asked participants for permission to contact their service provider to confirm they were tested there.</w:t>
      </w:r>
    </w:p>
    <w:p w14:paraId="13480951" w14:textId="618F0E97" w:rsidR="00C44105" w:rsidRPr="00873499" w:rsidRDefault="00C44105" w:rsidP="002C0AAA">
      <w:pPr>
        <w:pStyle w:val="Heading2"/>
      </w:pPr>
      <w:bookmarkStart w:id="43" w:name="_Toc77356079"/>
      <w:r w:rsidRPr="00873499">
        <w:rPr>
          <w:highlight w:val="magenta"/>
        </w:rPr>
        <w:t>Data</w:t>
      </w:r>
      <w:r w:rsidRPr="00873499">
        <w:t xml:space="preserve"> management</w:t>
      </w:r>
      <w:bookmarkEnd w:id="43"/>
    </w:p>
    <w:p w14:paraId="548FCCCA" w14:textId="47BABABF" w:rsidR="00873499" w:rsidRPr="00873499" w:rsidRDefault="00C44105" w:rsidP="008D76C6">
      <w:r w:rsidRPr="00873499">
        <w:rPr>
          <w:highlight w:val="magenta"/>
        </w:rPr>
        <w:t>Data</w:t>
      </w:r>
      <w:r w:rsidRPr="00873499">
        <w:t xml:space="preserve"> were held on a secure system and are password protected. Any paper </w:t>
      </w:r>
      <w:r w:rsidRPr="00873499">
        <w:rPr>
          <w:highlight w:val="magenta"/>
        </w:rPr>
        <w:t>data</w:t>
      </w:r>
      <w:r w:rsidRPr="00873499">
        <w:t xml:space="preserve"> were locked in a cabinet within a room which was locked unless staff were working in the room. Access to the building is only by LSHTM identification cards. All trial procedures were in accordance with the principles of Good Clinical </w:t>
      </w:r>
      <w:r w:rsidRPr="00873499">
        <w:rPr>
          <w:highlight w:val="magenta"/>
        </w:rPr>
        <w:t>Practice</w:t>
      </w:r>
      <w:r w:rsidRPr="00873499">
        <w:t>. Essential documents of the sponsor/trial organisers and investigators will be retained for at least ten years after completion of the trial. In accordance with LSHTM</w:t>
      </w:r>
      <w:r w:rsidR="00873499" w:rsidRPr="00873499">
        <w:rPr>
          <w:color w:val="00B0F0"/>
        </w:rPr>
        <w:t>’</w:t>
      </w:r>
      <w:r w:rsidRPr="00873499">
        <w:t xml:space="preserve">s retention requirements, primary research </w:t>
      </w:r>
      <w:r w:rsidRPr="00873499">
        <w:rPr>
          <w:highlight w:val="magenta"/>
        </w:rPr>
        <w:t>data</w:t>
      </w:r>
      <w:r w:rsidRPr="00873499">
        <w:t xml:space="preserve"> will be retained for 10 years following trial completion. In accordance with the </w:t>
      </w:r>
      <w:r w:rsidRPr="00873499">
        <w:rPr>
          <w:highlight w:val="magenta"/>
        </w:rPr>
        <w:t>Data</w:t>
      </w:r>
      <w:r w:rsidRPr="00873499">
        <w:t xml:space="preserve"> Protection Act 2018 </w:t>
      </w:r>
      <w:r w:rsidR="00392EB3" w:rsidRPr="00873499">
        <w:rPr>
          <w:noProof/>
          <w:vertAlign w:val="superscript"/>
        </w:rPr>
        <w:t>60</w:t>
      </w:r>
      <w:r w:rsidRPr="00873499">
        <w:t xml:space="preserve">, participant personally identifiable </w:t>
      </w:r>
      <w:r w:rsidRPr="00873499">
        <w:rPr>
          <w:highlight w:val="magenta"/>
        </w:rPr>
        <w:t>data</w:t>
      </w:r>
      <w:r w:rsidRPr="00873499">
        <w:t xml:space="preserve"> will not be kept longer than necessary and </w:t>
      </w:r>
      <w:r w:rsidR="004F6770" w:rsidRPr="00873499">
        <w:t>were</w:t>
      </w:r>
      <w:r w:rsidR="00873499" w:rsidRPr="00873499">
        <w:t xml:space="preserve"> </w:t>
      </w:r>
      <w:r w:rsidRPr="00873499">
        <w:t xml:space="preserve">deleted within three months after the </w:t>
      </w:r>
      <w:r w:rsidR="004F6770" w:rsidRPr="00873499">
        <w:t xml:space="preserve">end of </w:t>
      </w:r>
      <w:r w:rsidRPr="00873499">
        <w:t xml:space="preserve">the trial. If a patient withdrew, attempts were made to contact the patient to determine if they are still </w:t>
      </w:r>
      <w:r w:rsidRPr="00873499">
        <w:lastRenderedPageBreak/>
        <w:t xml:space="preserve">happy for any further </w:t>
      </w:r>
      <w:r w:rsidRPr="00873499">
        <w:rPr>
          <w:highlight w:val="magenta"/>
        </w:rPr>
        <w:t>data</w:t>
      </w:r>
      <w:r w:rsidRPr="00873499">
        <w:t xml:space="preserve"> collected from clinics to be used. If no contact c</w:t>
      </w:r>
      <w:r w:rsidR="006A1AD5" w:rsidRPr="00873499">
        <w:t>ould</w:t>
      </w:r>
      <w:r w:rsidRPr="00873499">
        <w:t xml:space="preserve"> be made, we assumed that they </w:t>
      </w:r>
      <w:r w:rsidR="006A1AD5" w:rsidRPr="00873499">
        <w:t>had</w:t>
      </w:r>
      <w:r w:rsidRPr="00873499">
        <w:t xml:space="preserve"> withdraw</w:t>
      </w:r>
      <w:r w:rsidR="006A1AD5" w:rsidRPr="00873499">
        <w:t>n</w:t>
      </w:r>
      <w:r w:rsidRPr="00873499">
        <w:t xml:space="preserve"> from the whole trial and d</w:t>
      </w:r>
      <w:r w:rsidR="006A1AD5" w:rsidRPr="00873499">
        <w:t xml:space="preserve">id </w:t>
      </w:r>
      <w:r w:rsidRPr="00873499">
        <w:t xml:space="preserve">not wish their </w:t>
      </w:r>
      <w:r w:rsidRPr="00873499">
        <w:rPr>
          <w:highlight w:val="magenta"/>
        </w:rPr>
        <w:t>data</w:t>
      </w:r>
      <w:r w:rsidRPr="00873499">
        <w:t xml:space="preserve"> to be used.</w:t>
      </w:r>
    </w:p>
    <w:p w14:paraId="1E6C2B27" w14:textId="64D182B2" w:rsidR="00873499" w:rsidRPr="00873499" w:rsidRDefault="00E451E9">
      <w:pPr>
        <w:rPr>
          <w:b/>
        </w:rPr>
      </w:pPr>
      <w:r w:rsidRPr="00873499">
        <w:rPr>
          <w:b/>
          <w:highlight w:val="magenta"/>
        </w:rPr>
        <w:t>Data</w:t>
      </w:r>
      <w:r w:rsidRPr="00873499">
        <w:rPr>
          <w:b/>
        </w:rPr>
        <w:t xml:space="preserve"> monitoring, quality assurance and preparation</w:t>
      </w:r>
    </w:p>
    <w:p w14:paraId="262CC53B" w14:textId="48B25BDF" w:rsidR="00873499" w:rsidRPr="00873499" w:rsidRDefault="00C44105">
      <w:r w:rsidRPr="00873499">
        <w:t xml:space="preserve">All </w:t>
      </w:r>
      <w:r w:rsidRPr="00873499">
        <w:rPr>
          <w:highlight w:val="magenta"/>
        </w:rPr>
        <w:t>data</w:t>
      </w:r>
      <w:r w:rsidRPr="00873499">
        <w:t xml:space="preserve"> systems were set up with checks to alert the Trial Assistants if </w:t>
      </w:r>
      <w:r w:rsidRPr="00873499">
        <w:rPr>
          <w:highlight w:val="magenta"/>
        </w:rPr>
        <w:t>data</w:t>
      </w:r>
      <w:r w:rsidRPr="00873499">
        <w:t xml:space="preserve"> being entered are illogical, inconsistent or incomplete.</w:t>
      </w:r>
      <w:r w:rsidR="00E451E9" w:rsidRPr="00873499">
        <w:t xml:space="preserve"> </w:t>
      </w:r>
      <w:r w:rsidR="00AA5EC2" w:rsidRPr="00873499">
        <w:t xml:space="preserve">A random sample of 10% of </w:t>
      </w:r>
      <w:r w:rsidR="00AA5EC2" w:rsidRPr="00873499">
        <w:rPr>
          <w:highlight w:val="magenta"/>
        </w:rPr>
        <w:t>data</w:t>
      </w:r>
      <w:r w:rsidR="00AA5EC2" w:rsidRPr="00873499">
        <w:t xml:space="preserve"> entry for questionnaires </w:t>
      </w:r>
      <w:r w:rsidR="00C05EDA" w:rsidRPr="00873499">
        <w:rPr>
          <w:highlight w:val="magenta"/>
        </w:rPr>
        <w:t>data</w:t>
      </w:r>
      <w:r w:rsidR="00C05EDA" w:rsidRPr="00873499">
        <w:t xml:space="preserve"> </w:t>
      </w:r>
      <w:r w:rsidR="00AA5EC2" w:rsidRPr="00873499">
        <w:t>at</w:t>
      </w:r>
      <w:r w:rsidR="00873499" w:rsidRPr="00873499">
        <w:t xml:space="preserve"> </w:t>
      </w:r>
      <w:r w:rsidR="00AA5EC2" w:rsidRPr="00873499">
        <w:t>1 and 12 months were</w:t>
      </w:r>
      <w:r w:rsidR="00C05EDA" w:rsidRPr="00873499">
        <w:t xml:space="preserve"> double checked in M</w:t>
      </w:r>
      <w:r w:rsidR="00AA5EC2" w:rsidRPr="00873499">
        <w:t xml:space="preserve">arch 2017 and as no errors were found then a further random sample of 100 papers participants 1 month and 12 month </w:t>
      </w:r>
      <w:r w:rsidR="00873499" w:rsidRPr="00873499">
        <w:rPr>
          <w:color w:val="00B0F0"/>
          <w:highlight w:val="magenta"/>
        </w:rPr>
        <w:t>data</w:t>
      </w:r>
      <w:r w:rsidR="00873499" w:rsidRPr="00873499">
        <w:rPr>
          <w:color w:val="00B0F0"/>
        </w:rPr>
        <w:t xml:space="preserve"> were</w:t>
      </w:r>
      <w:r w:rsidR="00AA5EC2" w:rsidRPr="00873499">
        <w:t xml:space="preserve"> checked in March 2020. Again with no errors. </w:t>
      </w:r>
      <w:r w:rsidR="00E451E9" w:rsidRPr="00873499">
        <w:t xml:space="preserve">STI tests were conducted in accredited laboratories and results </w:t>
      </w:r>
      <w:r w:rsidR="00E451E9" w:rsidRPr="00873499">
        <w:rPr>
          <w:highlight w:val="magenta"/>
        </w:rPr>
        <w:t>data</w:t>
      </w:r>
      <w:r w:rsidR="00E451E9" w:rsidRPr="00873499">
        <w:t xml:space="preserve"> </w:t>
      </w:r>
      <w:r w:rsidR="00AA5EC2" w:rsidRPr="00873499">
        <w:t xml:space="preserve">manually </w:t>
      </w:r>
      <w:r w:rsidR="00E451E9" w:rsidRPr="00873499">
        <w:t xml:space="preserve">directly into the </w:t>
      </w:r>
      <w:r w:rsidR="00E451E9" w:rsidRPr="00873499">
        <w:rPr>
          <w:highlight w:val="magenta"/>
        </w:rPr>
        <w:t>data</w:t>
      </w:r>
      <w:r w:rsidR="00E451E9" w:rsidRPr="00873499">
        <w:t xml:space="preserve"> base. </w:t>
      </w:r>
      <w:r w:rsidR="00AA5EC2" w:rsidRPr="00873499">
        <w:t xml:space="preserve">All positive test results were double checked. </w:t>
      </w:r>
      <w:r w:rsidR="00E451E9" w:rsidRPr="00873499">
        <w:t xml:space="preserve">MP prepared and coded </w:t>
      </w:r>
      <w:r w:rsidR="00E451E9" w:rsidRPr="00873499">
        <w:rPr>
          <w:highlight w:val="magenta"/>
        </w:rPr>
        <w:t>data</w:t>
      </w:r>
      <w:r w:rsidR="00E451E9" w:rsidRPr="00873499">
        <w:t xml:space="preserve"> for analysis (see the statistical analysis plan v 6 10/6/2020 </w:t>
      </w:r>
      <w:r w:rsidR="00C05EDA" w:rsidRPr="00873499">
        <w:t>for full details.</w:t>
      </w:r>
      <w:r w:rsidR="00E451E9" w:rsidRPr="00873499">
        <w:t>)</w:t>
      </w:r>
    </w:p>
    <w:p w14:paraId="461685AA" w14:textId="2BB05154" w:rsidR="00C44105" w:rsidRPr="00873499" w:rsidRDefault="00C44105" w:rsidP="002C0AAA">
      <w:pPr>
        <w:pStyle w:val="Heading2"/>
      </w:pPr>
      <w:bookmarkStart w:id="44" w:name="_Toc77356080"/>
      <w:r w:rsidRPr="00873499">
        <w:t>Sample size</w:t>
      </w:r>
      <w:bookmarkEnd w:id="44"/>
    </w:p>
    <w:p w14:paraId="69129C21" w14:textId="77777777" w:rsidR="00C44105" w:rsidRPr="00873499" w:rsidRDefault="00C44105" w:rsidP="008D76C6">
      <w:pPr>
        <w:rPr>
          <w:b/>
          <w:bCs/>
          <w:i/>
          <w:iCs/>
          <w:sz w:val="24"/>
          <w:szCs w:val="24"/>
        </w:rPr>
      </w:pPr>
      <w:r w:rsidRPr="00873499">
        <w:rPr>
          <w:b/>
          <w:bCs/>
          <w:i/>
          <w:iCs/>
          <w:sz w:val="24"/>
          <w:szCs w:val="24"/>
        </w:rPr>
        <w:t>Original sample size justification</w:t>
      </w:r>
    </w:p>
    <w:p w14:paraId="27CE5788" w14:textId="77777777" w:rsidR="00873499" w:rsidRPr="00873499" w:rsidRDefault="00C44105" w:rsidP="008D76C6">
      <w:r w:rsidRPr="00873499">
        <w:t>Two main factors determine the number of participants needed in a trial, that is: the estimated event rate, and the size of the treatment effect.</w:t>
      </w:r>
    </w:p>
    <w:p w14:paraId="6295BE2C" w14:textId="77777777" w:rsidR="00873499" w:rsidRPr="00873499" w:rsidRDefault="00C44105">
      <w:r w:rsidRPr="00873499">
        <w:t xml:space="preserve">Estimated event rate: The estimated event rate for the cumulative </w:t>
      </w:r>
      <w:r w:rsidRPr="00873499">
        <w:rPr>
          <w:highlight w:val="magenta"/>
        </w:rPr>
        <w:t>incidence</w:t>
      </w:r>
      <w:r w:rsidRPr="00873499">
        <w:t xml:space="preserve"> of STI at 1 year was 20%, based on the event rate in cohort studies and the pilot trial </w:t>
      </w:r>
      <w:r w:rsidR="00392EB3" w:rsidRPr="00873499">
        <w:rPr>
          <w:noProof/>
          <w:vertAlign w:val="superscript"/>
        </w:rPr>
        <w:t>3, 30</w:t>
      </w:r>
      <w:r w:rsidRPr="00873499">
        <w:t>.</w:t>
      </w:r>
    </w:p>
    <w:p w14:paraId="0E3BE467" w14:textId="44CB4613" w:rsidR="00873499" w:rsidRPr="00873499" w:rsidRDefault="00C44105">
      <w:r w:rsidRPr="00873499">
        <w:t xml:space="preserve">Size of treatment effect: Because the intervention can be administered to large populations at low cost, even a modest reduction in treatable STI would be worthwhile. The trial has therefore been designed to detect a reduction in </w:t>
      </w:r>
      <w:r w:rsidR="00873499" w:rsidRPr="00873499">
        <w:rPr>
          <w:color w:val="00B0F0"/>
        </w:rPr>
        <w:t>chlamydia</w:t>
      </w:r>
      <w:r w:rsidRPr="00873499">
        <w:t xml:space="preserve"> or gonorrhoea infection of 20% versus 16% (RR 0.8), which is similar to the effects of face-to-face safer sex interventions </w:t>
      </w:r>
      <w:r w:rsidR="00392EB3" w:rsidRPr="00873499">
        <w:rPr>
          <w:noProof/>
          <w:vertAlign w:val="superscript"/>
        </w:rPr>
        <w:t>4</w:t>
      </w:r>
      <w:r w:rsidRPr="00873499">
        <w:t>.</w:t>
      </w:r>
    </w:p>
    <w:p w14:paraId="1FD0B7C2" w14:textId="7AC768DB" w:rsidR="00873499" w:rsidRPr="00873499" w:rsidRDefault="00C44105">
      <w:r w:rsidRPr="00873499">
        <w:t xml:space="preserve">Numbers needed: In the pilot trial there was 2% contamination between the intervention and control group. If the real difference in STI infection at one year </w:t>
      </w:r>
      <w:r w:rsidRPr="00873499">
        <w:rPr>
          <w:highlight w:val="magenta"/>
        </w:rPr>
        <w:t>follow up</w:t>
      </w:r>
      <w:r w:rsidRPr="00873499">
        <w:t xml:space="preserve"> was 20% versus 16% then with contamination of 2% the trial would detect a difference of 19.9% vs 16</w:t>
      </w:r>
      <w:r w:rsidR="00873499" w:rsidRPr="00873499">
        <w:rPr>
          <w:color w:val="00B0F0"/>
        </w:rPr>
        <w:t>%</w:t>
      </w:r>
      <w:r w:rsidRPr="00873499">
        <w:t>. (Calculated based on 2% of the control group having an infection rate the same as the intervention group</w:t>
      </w:r>
      <w:r w:rsidR="00873499" w:rsidRPr="00873499">
        <w:rPr>
          <w:color w:val="00B0F0"/>
        </w:rPr>
        <w:t> = </w:t>
      </w:r>
      <w:r w:rsidRPr="00873499">
        <w:t>(98% x 20%) + (2% x16%)</w:t>
      </w:r>
      <w:r w:rsidR="00873499" w:rsidRPr="00873499">
        <w:rPr>
          <w:color w:val="00B0F0"/>
        </w:rPr>
        <w:t> = </w:t>
      </w:r>
      <w:r w:rsidRPr="00873499">
        <w:t>19.9%).</w:t>
      </w:r>
      <w:r w:rsidR="009F1AF0" w:rsidRPr="00873499">
        <w:t xml:space="preserve"> </w:t>
      </w:r>
      <w:r w:rsidRPr="00873499">
        <w:t>To detect this difference there is a 90% chance that a trial with 5000 participants will achieve P</w:t>
      </w:r>
      <w:r w:rsidR="00873499" w:rsidRPr="00873499">
        <w:rPr>
          <w:color w:val="00B0F0"/>
        </w:rPr>
        <w:t>&lt; 0</w:t>
      </w:r>
      <w:r w:rsidRPr="00873499">
        <w:t>.05, even allowing for 20% losses to follow-up.</w:t>
      </w:r>
    </w:p>
    <w:p w14:paraId="4799822F" w14:textId="559F9E6B" w:rsidR="00873499" w:rsidRPr="00873499" w:rsidRDefault="00C44105">
      <w:r w:rsidRPr="00873499">
        <w:t xml:space="preserve">The NIHR Public Health </w:t>
      </w:r>
      <w:r w:rsidR="00F13009" w:rsidRPr="00873499">
        <w:t xml:space="preserve">Research </w:t>
      </w:r>
      <w:r w:rsidRPr="00873499">
        <w:t xml:space="preserve">Board requested assessment of heterogeneity in effects of the intervention according to key subgroups. </w:t>
      </w:r>
      <w:r w:rsidR="00873499" w:rsidRPr="00873499">
        <w:rPr>
          <w:color w:val="00B0F0"/>
        </w:rPr>
        <w:t>While</w:t>
      </w:r>
      <w:r w:rsidRPr="00873499">
        <w:t xml:space="preserve"> recogni</w:t>
      </w:r>
      <w:r w:rsidR="00C05EDA" w:rsidRPr="00873499">
        <w:t>s</w:t>
      </w:r>
      <w:r w:rsidRPr="00873499">
        <w:t>ing that subgroup analyses will still be underpowered, a trial with 90% power for the primary outcome will have greater power for assessing differences in effect of the intervention in subgroups than a trial powered to 80% for the primary outcome.</w:t>
      </w:r>
    </w:p>
    <w:p w14:paraId="60C668E9" w14:textId="25264107" w:rsidR="00C44105" w:rsidRPr="00873499" w:rsidRDefault="00C44105" w:rsidP="00F33507">
      <w:pPr>
        <w:rPr>
          <w:b/>
          <w:bCs/>
          <w:i/>
          <w:iCs/>
          <w:sz w:val="24"/>
          <w:szCs w:val="24"/>
        </w:rPr>
      </w:pPr>
      <w:r w:rsidRPr="00873499">
        <w:rPr>
          <w:b/>
          <w:bCs/>
          <w:i/>
          <w:iCs/>
          <w:sz w:val="24"/>
          <w:szCs w:val="24"/>
        </w:rPr>
        <w:t>Revised sample size justification</w:t>
      </w:r>
    </w:p>
    <w:p w14:paraId="6F137091" w14:textId="77777777" w:rsidR="00873499" w:rsidRPr="00873499" w:rsidRDefault="00C44105">
      <w:r w:rsidRPr="00873499">
        <w:t>T</w:t>
      </w:r>
      <w:r w:rsidRPr="00873499">
        <w:rPr>
          <w:shd w:val="clear" w:color="auto" w:fill="FFFFFF"/>
        </w:rPr>
        <w:t xml:space="preserve">he TSC reviewed the blinded event rate after 546 patients had completed 12 months </w:t>
      </w:r>
      <w:r w:rsidRPr="00873499">
        <w:rPr>
          <w:highlight w:val="magenta"/>
          <w:shd w:val="clear" w:color="auto" w:fill="FFFFFF"/>
        </w:rPr>
        <w:t>follow up</w:t>
      </w:r>
      <w:r w:rsidRPr="00873499">
        <w:rPr>
          <w:shd w:val="clear" w:color="auto" w:fill="FFFFFF"/>
        </w:rPr>
        <w:t xml:space="preserve"> and recommended an increase in the sample size to 6250 </w:t>
      </w:r>
      <w:r w:rsidRPr="00873499">
        <w:rPr>
          <w:highlight w:val="magenta"/>
          <w:shd w:val="clear" w:color="auto" w:fill="FFFFFF"/>
        </w:rPr>
        <w:t>due to</w:t>
      </w:r>
      <w:r w:rsidRPr="00873499">
        <w:rPr>
          <w:shd w:val="clear" w:color="auto" w:fill="FFFFFF"/>
        </w:rPr>
        <w:t xml:space="preserve"> a lower than expected event rate of 15.6%.</w:t>
      </w:r>
    </w:p>
    <w:p w14:paraId="3BB789CD" w14:textId="7B566061" w:rsidR="00873499" w:rsidRPr="00873499" w:rsidRDefault="00C44105">
      <w:r w:rsidRPr="00873499">
        <w:t>We reviewed the blinded primary outcome event rate (</w:t>
      </w:r>
      <w:r w:rsidR="00873499" w:rsidRPr="00873499">
        <w:rPr>
          <w:color w:val="00B0F0"/>
        </w:rPr>
        <w:t>chlamydia</w:t>
      </w:r>
      <w:r w:rsidRPr="00873499">
        <w:t xml:space="preserve"> or gonorrhoea at 12 months) across intervention and control participants randomised into safetxt between </w:t>
      </w:r>
      <w:r w:rsidR="00873499" w:rsidRPr="00873499">
        <w:rPr>
          <w:color w:val="00B0F0"/>
        </w:rPr>
        <w:t>1st</w:t>
      </w:r>
      <w:r w:rsidRPr="00873499">
        <w:t xml:space="preserve"> April 2016 and </w:t>
      </w:r>
      <w:r w:rsidR="00873499" w:rsidRPr="00873499">
        <w:rPr>
          <w:color w:val="00B0F0"/>
        </w:rPr>
        <w:t>1st</w:t>
      </w:r>
      <w:r w:rsidRPr="00873499">
        <w:t xml:space="preserve"> Dec 2016. We selected this time period to allow sufficient time for completion of our </w:t>
      </w:r>
      <w:r w:rsidRPr="00873499">
        <w:rPr>
          <w:highlight w:val="magenta"/>
        </w:rPr>
        <w:t>follow up</w:t>
      </w:r>
      <w:r w:rsidRPr="00873499">
        <w:t xml:space="preserve"> procedures. Of 546 participants randomised in this period, 26 had a positive postal sample test result at 12 month follow-up. All clinics taking part searched their clinic records to identify participants who had attended with a </w:t>
      </w:r>
      <w:r w:rsidR="00873499" w:rsidRPr="00873499">
        <w:rPr>
          <w:color w:val="00B0F0"/>
        </w:rPr>
        <w:t>chlamydia</w:t>
      </w:r>
      <w:r w:rsidRPr="00873499">
        <w:t xml:space="preserve"> or gonorrhoea infection between randomisation and 12 months </w:t>
      </w:r>
      <w:r w:rsidRPr="00873499">
        <w:rPr>
          <w:highlight w:val="magenta"/>
        </w:rPr>
        <w:t>follow up</w:t>
      </w:r>
      <w:r w:rsidRPr="00873499">
        <w:t xml:space="preserve">. An additional 59 participants were diagnosed with </w:t>
      </w:r>
      <w:r w:rsidR="00873499" w:rsidRPr="00873499">
        <w:rPr>
          <w:color w:val="00B0F0"/>
        </w:rPr>
        <w:t>chlamydia</w:t>
      </w:r>
      <w:r w:rsidRPr="00873499">
        <w:t xml:space="preserve"> or gonorrhoea in clinic between randomisation and </w:t>
      </w:r>
      <w:r w:rsidRPr="00873499">
        <w:rPr>
          <w:highlight w:val="magenta"/>
        </w:rPr>
        <w:t>follow up</w:t>
      </w:r>
      <w:r w:rsidRPr="00873499">
        <w:t>, who did not have a positive postal test result. Thus, the primary outcome event rate based on validated events at this time point was (2</w:t>
      </w:r>
      <w:r w:rsidR="00873499" w:rsidRPr="00873499">
        <w:rPr>
          <w:color w:val="00B0F0"/>
        </w:rPr>
        <w:t>6 +</w:t>
      </w:r>
      <w:r w:rsidRPr="00873499">
        <w:t xml:space="preserve"> 59)</w:t>
      </w:r>
      <w:r w:rsidR="00873499" w:rsidRPr="00873499">
        <w:rPr>
          <w:color w:val="00B0F0"/>
        </w:rPr>
        <w:t>/</w:t>
      </w:r>
      <w:r w:rsidRPr="00873499">
        <w:t>546</w:t>
      </w:r>
      <w:r w:rsidR="00873499" w:rsidRPr="00873499">
        <w:rPr>
          <w:color w:val="00B0F0"/>
        </w:rPr>
        <w:t> = </w:t>
      </w:r>
      <w:r w:rsidRPr="00873499">
        <w:t>15.6%.</w:t>
      </w:r>
    </w:p>
    <w:p w14:paraId="1BB4F026" w14:textId="57D25945" w:rsidR="00C44105" w:rsidRPr="00873499" w:rsidRDefault="00C44105" w:rsidP="00F33507">
      <w:pPr>
        <w:rPr>
          <w:b/>
          <w:bCs/>
          <w:i/>
          <w:iCs/>
          <w:sz w:val="24"/>
          <w:szCs w:val="24"/>
        </w:rPr>
      </w:pPr>
      <w:r w:rsidRPr="00873499">
        <w:rPr>
          <w:b/>
          <w:bCs/>
          <w:i/>
          <w:iCs/>
          <w:sz w:val="24"/>
          <w:szCs w:val="24"/>
        </w:rPr>
        <w:t>Revised sample size</w:t>
      </w:r>
    </w:p>
    <w:p w14:paraId="0D2E7A59" w14:textId="77777777" w:rsidR="00873499" w:rsidRPr="00873499" w:rsidRDefault="00C44105" w:rsidP="000A6845">
      <w:r w:rsidRPr="00873499">
        <w:rPr>
          <w:rFonts w:cs="Calibri"/>
          <w:shd w:val="clear" w:color="auto" w:fill="FFFFFF"/>
        </w:rPr>
        <w:t>Assuming a control group event rate of 17%, a trial of 5900 participants would give us 90% power (with a two-sided alpha of 5%) to detect a relative risk of 0.8 in the primary event rate (17%</w:t>
      </w:r>
      <w:r w:rsidR="00873499" w:rsidRPr="00873499">
        <w:rPr>
          <w:rFonts w:cs="Calibri"/>
          <w:shd w:val="clear" w:color="auto" w:fill="FFFFFF"/>
        </w:rPr>
        <w:t xml:space="preserve"> </w:t>
      </w:r>
      <w:r w:rsidRPr="00873499">
        <w:rPr>
          <w:rFonts w:cs="Calibri"/>
          <w:shd w:val="clear" w:color="auto" w:fill="FFFFFF"/>
        </w:rPr>
        <w:t xml:space="preserve">versus 13.6%), allowing for 20% losses to </w:t>
      </w:r>
      <w:r w:rsidRPr="00873499">
        <w:rPr>
          <w:rFonts w:cs="Calibri"/>
          <w:highlight w:val="magenta"/>
          <w:shd w:val="clear" w:color="auto" w:fill="FFFFFF"/>
        </w:rPr>
        <w:t>follow up</w:t>
      </w:r>
      <w:r w:rsidRPr="00873499">
        <w:rPr>
          <w:rFonts w:cs="Calibri"/>
          <w:shd w:val="clear" w:color="auto" w:fill="FFFFFF"/>
        </w:rPr>
        <w:t>.</w:t>
      </w:r>
      <w:r w:rsidR="00873499" w:rsidRPr="00873499">
        <w:rPr>
          <w:rFonts w:cs="Calibri"/>
          <w:shd w:val="clear" w:color="auto" w:fill="FFFFFF"/>
        </w:rPr>
        <w:t xml:space="preserve"> </w:t>
      </w:r>
      <w:r w:rsidRPr="00873499">
        <w:rPr>
          <w:rFonts w:cs="Calibri"/>
          <w:shd w:val="clear" w:color="auto" w:fill="FFFFFF"/>
        </w:rPr>
        <w:t>In order to allow for 2% of the control group reading the intervention messages the required size needs to be increased to 6250,</w:t>
      </w:r>
      <w:r w:rsidR="00873499" w:rsidRPr="00873499">
        <w:rPr>
          <w:rFonts w:cs="Calibri"/>
          <w:shd w:val="clear" w:color="auto" w:fill="FFFFFF"/>
        </w:rPr>
        <w:t xml:space="preserve"> </w:t>
      </w:r>
      <w:r w:rsidRPr="00873499">
        <w:rPr>
          <w:rFonts w:cs="Calibri"/>
          <w:shd w:val="clear" w:color="auto" w:fill="FFFFFF"/>
        </w:rPr>
        <w:t>reflecting an</w:t>
      </w:r>
      <w:r w:rsidR="00873499" w:rsidRPr="00873499">
        <w:rPr>
          <w:rFonts w:cs="Calibri"/>
          <w:shd w:val="clear" w:color="auto" w:fill="FFFFFF"/>
        </w:rPr>
        <w:t xml:space="preserve"> </w:t>
      </w:r>
      <w:r w:rsidRPr="00873499">
        <w:rPr>
          <w:rFonts w:cs="Calibri"/>
          <w:shd w:val="clear" w:color="auto" w:fill="FFFFFF"/>
        </w:rPr>
        <w:t>event rate of 16.9% ([17% x</w:t>
      </w:r>
      <w:r w:rsidR="00873499" w:rsidRPr="00873499">
        <w:rPr>
          <w:rFonts w:cs="Calibri"/>
          <w:shd w:val="clear" w:color="auto" w:fill="FFFFFF"/>
        </w:rPr>
        <w:t xml:space="preserve"> </w:t>
      </w:r>
      <w:r w:rsidRPr="00873499">
        <w:rPr>
          <w:rFonts w:cs="Calibri"/>
          <w:shd w:val="clear" w:color="auto" w:fill="FFFFFF"/>
        </w:rPr>
        <w:t>0.98] + [13.6% x</w:t>
      </w:r>
      <w:r w:rsidR="00873499" w:rsidRPr="00873499">
        <w:rPr>
          <w:rFonts w:cs="Calibri"/>
          <w:shd w:val="clear" w:color="auto" w:fill="FFFFFF"/>
        </w:rPr>
        <w:t xml:space="preserve"> </w:t>
      </w:r>
      <w:r w:rsidRPr="00873499">
        <w:rPr>
          <w:rFonts w:cs="Calibri"/>
          <w:shd w:val="clear" w:color="auto" w:fill="FFFFFF"/>
        </w:rPr>
        <w:t>0.02]) versus 13.6%. The effect size and power are identical to the original sample size calculation (see above).</w:t>
      </w:r>
    </w:p>
    <w:p w14:paraId="1B63051E" w14:textId="0B2E603B" w:rsidR="00C44105" w:rsidRPr="00873499" w:rsidRDefault="00C44105" w:rsidP="002C0AAA">
      <w:pPr>
        <w:pStyle w:val="Heading2"/>
      </w:pPr>
      <w:bookmarkStart w:id="45" w:name="_Toc77356081"/>
      <w:r w:rsidRPr="00873499">
        <w:t>Analysis</w:t>
      </w:r>
      <w:bookmarkEnd w:id="45"/>
    </w:p>
    <w:p w14:paraId="40C82132" w14:textId="77777777" w:rsidR="00C44105" w:rsidRPr="00873499" w:rsidRDefault="00C44105" w:rsidP="00F33507">
      <w:pPr>
        <w:rPr>
          <w:b/>
          <w:bCs/>
          <w:i/>
          <w:iCs/>
          <w:sz w:val="24"/>
          <w:szCs w:val="24"/>
        </w:rPr>
      </w:pPr>
      <w:bookmarkStart w:id="46" w:name="_Toc7682792"/>
      <w:r w:rsidRPr="00873499">
        <w:rPr>
          <w:b/>
          <w:bCs/>
          <w:i/>
          <w:iCs/>
          <w:sz w:val="24"/>
          <w:szCs w:val="24"/>
        </w:rPr>
        <w:t>Definition of populations for analysis</w:t>
      </w:r>
      <w:bookmarkEnd w:id="46"/>
    </w:p>
    <w:p w14:paraId="01B4B84C" w14:textId="77777777" w:rsidR="00873499" w:rsidRPr="00873499" w:rsidRDefault="00C44105">
      <w:r w:rsidRPr="00873499">
        <w:t>All analyses were conducted according to randomised arm, regardless of whether participants received the allocated intervention, i.e. analyses estimated the intention-to-treat effects.</w:t>
      </w:r>
    </w:p>
    <w:p w14:paraId="457CFD2D" w14:textId="4B1863AD" w:rsidR="00C44105" w:rsidRPr="00873499" w:rsidRDefault="00C44105" w:rsidP="002268DC">
      <w:pPr>
        <w:rPr>
          <w:b/>
          <w:bCs/>
          <w:i/>
          <w:iCs/>
          <w:sz w:val="24"/>
          <w:szCs w:val="24"/>
        </w:rPr>
      </w:pPr>
      <w:r w:rsidRPr="00873499">
        <w:rPr>
          <w:b/>
          <w:bCs/>
          <w:i/>
          <w:iCs/>
          <w:sz w:val="24"/>
          <w:szCs w:val="24"/>
        </w:rPr>
        <w:t>Major protocol deviations</w:t>
      </w:r>
    </w:p>
    <w:p w14:paraId="37B96565" w14:textId="77777777" w:rsidR="00873499" w:rsidRPr="00873499" w:rsidRDefault="00625D74">
      <w:pPr>
        <w:rPr>
          <w:color w:val="201F1E"/>
        </w:rPr>
      </w:pPr>
      <w:r w:rsidRPr="00873499">
        <w:rPr>
          <w:color w:val="201F1E"/>
        </w:rPr>
        <w:t>Major protocol deviations</w:t>
      </w:r>
      <w:r w:rsidR="00C44105" w:rsidRPr="00873499">
        <w:rPr>
          <w:color w:val="201F1E"/>
        </w:rPr>
        <w:t xml:space="preserve"> are reported in the results sections.</w:t>
      </w:r>
      <w:r w:rsidR="00873499" w:rsidRPr="00873499">
        <w:rPr>
          <w:color w:val="201F1E"/>
        </w:rPr>
        <w:t xml:space="preserve"> </w:t>
      </w:r>
      <w:r w:rsidR="00C44105" w:rsidRPr="00873499">
        <w:rPr>
          <w:color w:val="201F1E"/>
        </w:rPr>
        <w:t>If participants were randomised again in error less than 4 weeks after being randomised the first time, they were removed from the trial if allocated to both groups or retained as one participant if allocated to the same group twice.</w:t>
      </w:r>
    </w:p>
    <w:p w14:paraId="0F4AA3F0" w14:textId="22A90357" w:rsidR="00873499" w:rsidRPr="00873499" w:rsidRDefault="00C44105">
      <w:pPr>
        <w:rPr>
          <w:color w:val="201F1E"/>
        </w:rPr>
      </w:pPr>
      <w:r w:rsidRPr="00873499">
        <w:rPr>
          <w:color w:val="201F1E"/>
        </w:rPr>
        <w:t xml:space="preserve">If participants were randomised again in error more than 4 weeks after the first randomisation then the first randomisation was retained and any subsequent randomisations were deleted. The rationale for this is that participants were recruited by clinic staff when they were diagnosed with </w:t>
      </w:r>
      <w:r w:rsidR="00873499" w:rsidRPr="00873499">
        <w:rPr>
          <w:color w:val="00B0F0"/>
        </w:rPr>
        <w:t>chlamydia</w:t>
      </w:r>
      <w:r w:rsidRPr="00873499">
        <w:rPr>
          <w:color w:val="201F1E"/>
        </w:rPr>
        <w:t xml:space="preserve">, gonorrhoea or NSU. </w:t>
      </w:r>
      <w:r w:rsidRPr="00873499">
        <w:rPr>
          <w:color w:val="201F1E"/>
        </w:rPr>
        <w:lastRenderedPageBreak/>
        <w:t xml:space="preserve">Participants being recruited and randomised again more than 4 weeks after a first randomisation were likely to be </w:t>
      </w:r>
      <w:r w:rsidRPr="00873499">
        <w:rPr>
          <w:color w:val="201F1E"/>
          <w:highlight w:val="magenta"/>
        </w:rPr>
        <w:t>due to</w:t>
      </w:r>
      <w:r w:rsidRPr="00873499">
        <w:rPr>
          <w:color w:val="201F1E"/>
        </w:rPr>
        <w:t xml:space="preserve"> them being identified on a subsequent occasion as having </w:t>
      </w:r>
      <w:r w:rsidR="00873499" w:rsidRPr="00873499">
        <w:rPr>
          <w:color w:val="00B0F0"/>
        </w:rPr>
        <w:t>chlamydia</w:t>
      </w:r>
      <w:r w:rsidRPr="00873499">
        <w:rPr>
          <w:color w:val="201F1E"/>
        </w:rPr>
        <w:t xml:space="preserve">, gonorrhoea or NSU i.e. in this circumstance being randomised more than once is contingent on the participant having a subsequent </w:t>
      </w:r>
      <w:r w:rsidR="00873499" w:rsidRPr="00873499">
        <w:rPr>
          <w:color w:val="00B0F0"/>
        </w:rPr>
        <w:t>chlamydia</w:t>
      </w:r>
      <w:r w:rsidRPr="00873499">
        <w:rPr>
          <w:color w:val="201F1E"/>
        </w:rPr>
        <w:t>/gonorrhoea/NSU diagnosis (the primary outcome) following the first randomisation.</w:t>
      </w:r>
    </w:p>
    <w:p w14:paraId="25C1EBC1" w14:textId="0D0EE3ED" w:rsidR="00C44105" w:rsidRPr="00873499" w:rsidRDefault="00C44105" w:rsidP="002268DC">
      <w:pPr>
        <w:rPr>
          <w:b/>
          <w:bCs/>
          <w:i/>
          <w:iCs/>
          <w:sz w:val="24"/>
          <w:szCs w:val="24"/>
        </w:rPr>
      </w:pPr>
      <w:bookmarkStart w:id="47" w:name="_Toc7682795"/>
      <w:r w:rsidRPr="00873499">
        <w:rPr>
          <w:b/>
          <w:bCs/>
          <w:i/>
          <w:iCs/>
          <w:sz w:val="24"/>
          <w:szCs w:val="24"/>
        </w:rPr>
        <w:t>General statistical considerations</w:t>
      </w:r>
      <w:bookmarkEnd w:id="47"/>
    </w:p>
    <w:p w14:paraId="716A8523" w14:textId="77777777" w:rsidR="00873499" w:rsidRPr="00873499" w:rsidRDefault="00C44105">
      <w:r w:rsidRPr="00873499">
        <w:t>All statistical tests and confidence intervals were 2-sided. Significance was considered at the 0.05 level and confidence intervals were at the 95% level. Statistical analysis was performed using Stata 16 software.</w:t>
      </w:r>
    </w:p>
    <w:p w14:paraId="60017DDB" w14:textId="3D7FF86F" w:rsidR="00C44105" w:rsidRPr="00873499" w:rsidRDefault="00C44105" w:rsidP="002268DC">
      <w:pPr>
        <w:rPr>
          <w:b/>
          <w:bCs/>
          <w:i/>
          <w:iCs/>
          <w:sz w:val="24"/>
          <w:szCs w:val="24"/>
        </w:rPr>
      </w:pPr>
      <w:bookmarkStart w:id="48" w:name="_Toc7682796"/>
      <w:r w:rsidRPr="00873499">
        <w:rPr>
          <w:b/>
          <w:bCs/>
          <w:i/>
          <w:iCs/>
          <w:sz w:val="24"/>
          <w:szCs w:val="24"/>
        </w:rPr>
        <w:t xml:space="preserve">Assumptions about missing </w:t>
      </w:r>
      <w:r w:rsidRPr="00873499">
        <w:rPr>
          <w:b/>
          <w:bCs/>
          <w:i/>
          <w:iCs/>
          <w:sz w:val="24"/>
          <w:szCs w:val="24"/>
          <w:highlight w:val="magenta"/>
        </w:rPr>
        <w:t>data</w:t>
      </w:r>
      <w:bookmarkEnd w:id="48"/>
    </w:p>
    <w:p w14:paraId="111764B6" w14:textId="77777777" w:rsidR="00873499" w:rsidRPr="00873499" w:rsidRDefault="00625D74">
      <w:r w:rsidRPr="00873499">
        <w:t xml:space="preserve">Assumptions about missing </w:t>
      </w:r>
      <w:r w:rsidRPr="00873499">
        <w:rPr>
          <w:highlight w:val="magenta"/>
        </w:rPr>
        <w:t>data</w:t>
      </w:r>
      <w:r w:rsidRPr="00873499">
        <w:t xml:space="preserve"> are important here (i) because losses are expected to be high (20%) and (ii) the reasons for losses will also be important and likely related to outcomes (iii) by imputation you could potentially increase power. </w:t>
      </w:r>
      <w:r w:rsidR="00C44105" w:rsidRPr="00873499">
        <w:rPr>
          <w:highlight w:val="magenta"/>
        </w:rPr>
        <w:t>Data</w:t>
      </w:r>
      <w:r w:rsidR="00C44105" w:rsidRPr="00873499">
        <w:t xml:space="preserve"> are assumed </w:t>
      </w:r>
      <w:r w:rsidR="00FD5B79" w:rsidRPr="00873499">
        <w:rPr>
          <w:color w:val="00B0F0"/>
          <w:highlight w:val="green"/>
        </w:rPr>
        <w:t>‘</w:t>
      </w:r>
      <w:r w:rsidR="00FD5B79" w:rsidRPr="00873499">
        <w:rPr>
          <w:highlight w:val="green"/>
        </w:rPr>
        <w:t>missing at random</w:t>
      </w:r>
      <w:r w:rsidR="00FD5B79" w:rsidRPr="00873499">
        <w:rPr>
          <w:color w:val="00B0F0"/>
          <w:highlight w:val="green"/>
        </w:rPr>
        <w:t>’</w:t>
      </w:r>
      <w:r w:rsidR="00C44105" w:rsidRPr="00873499">
        <w:t xml:space="preserve"> (MAR). A MAR assumption assumes that missing </w:t>
      </w:r>
      <w:r w:rsidR="00C44105" w:rsidRPr="00873499">
        <w:rPr>
          <w:highlight w:val="magenta"/>
        </w:rPr>
        <w:t>data</w:t>
      </w:r>
      <w:r w:rsidR="00C44105" w:rsidRPr="00873499">
        <w:t xml:space="preserve"> for participants that did not complete follow-up are similar to </w:t>
      </w:r>
      <w:r w:rsidR="00C44105" w:rsidRPr="00873499">
        <w:rPr>
          <w:highlight w:val="magenta"/>
        </w:rPr>
        <w:t>data</w:t>
      </w:r>
      <w:r w:rsidR="00C44105" w:rsidRPr="00873499">
        <w:t xml:space="preserve"> from participants who completed follow-up, based on similar baseline covariates (i.e. that missingness is independent of the missing </w:t>
      </w:r>
      <w:r w:rsidR="00C44105" w:rsidRPr="00873499">
        <w:rPr>
          <w:highlight w:val="magenta"/>
        </w:rPr>
        <w:t>data</w:t>
      </w:r>
      <w:r w:rsidR="00C44105" w:rsidRPr="00873499">
        <w:t xml:space="preserve">) </w:t>
      </w:r>
      <w:r w:rsidR="00392EB3" w:rsidRPr="00873499">
        <w:rPr>
          <w:noProof/>
          <w:vertAlign w:val="superscript"/>
        </w:rPr>
        <w:t>61</w:t>
      </w:r>
      <w:r w:rsidR="00C44105" w:rsidRPr="00873499">
        <w:t xml:space="preserve">. We conducted the primary analysis under a MAR assumption (conditionally on the adjustment variables in the model), then performed sensitivity analysis under different assumptions for the missing </w:t>
      </w:r>
      <w:r w:rsidR="00C44105" w:rsidRPr="00873499">
        <w:rPr>
          <w:highlight w:val="magenta"/>
        </w:rPr>
        <w:t>data</w:t>
      </w:r>
      <w:r w:rsidR="00C44105" w:rsidRPr="00873499">
        <w:t>, as explained below. In addition, we conducted a complete case analysis as a supplementary analysis.</w:t>
      </w:r>
    </w:p>
    <w:p w14:paraId="3F89990A" w14:textId="1E828AE6" w:rsidR="00C44105" w:rsidRPr="00873499" w:rsidRDefault="00C44105" w:rsidP="002268DC">
      <w:pPr>
        <w:rPr>
          <w:b/>
          <w:bCs/>
          <w:i/>
          <w:iCs/>
          <w:sz w:val="24"/>
          <w:szCs w:val="24"/>
        </w:rPr>
      </w:pPr>
      <w:bookmarkStart w:id="49" w:name="_Toc7682797"/>
      <w:r w:rsidRPr="00873499">
        <w:rPr>
          <w:b/>
          <w:bCs/>
          <w:i/>
          <w:iCs/>
          <w:sz w:val="24"/>
          <w:szCs w:val="24"/>
        </w:rPr>
        <w:t>Missing baseline covariates</w:t>
      </w:r>
      <w:bookmarkEnd w:id="49"/>
    </w:p>
    <w:p w14:paraId="34E1A59B" w14:textId="77777777" w:rsidR="00873499" w:rsidRPr="00873499" w:rsidRDefault="00C44105">
      <w:r w:rsidRPr="00873499">
        <w:t>The database requires all items on the baseline questionnaire to be submitted to randomise. Therefore, there were no missing baseline covariates.</w:t>
      </w:r>
    </w:p>
    <w:p w14:paraId="44518424" w14:textId="497F54B6" w:rsidR="00C44105" w:rsidRPr="00873499" w:rsidRDefault="00C44105" w:rsidP="002268DC">
      <w:pPr>
        <w:rPr>
          <w:b/>
          <w:bCs/>
          <w:i/>
          <w:iCs/>
          <w:sz w:val="24"/>
          <w:szCs w:val="24"/>
        </w:rPr>
      </w:pPr>
      <w:bookmarkStart w:id="50" w:name="_Toc7682798"/>
      <w:r w:rsidRPr="00873499">
        <w:rPr>
          <w:b/>
          <w:bCs/>
          <w:i/>
          <w:iCs/>
          <w:sz w:val="24"/>
          <w:szCs w:val="24"/>
        </w:rPr>
        <w:t xml:space="preserve">Missing primary outcome </w:t>
      </w:r>
      <w:r w:rsidRPr="00873499">
        <w:rPr>
          <w:b/>
          <w:bCs/>
          <w:i/>
          <w:iCs/>
          <w:sz w:val="24"/>
          <w:szCs w:val="24"/>
          <w:highlight w:val="magenta"/>
        </w:rPr>
        <w:t>data</w:t>
      </w:r>
      <w:bookmarkEnd w:id="50"/>
    </w:p>
    <w:p w14:paraId="06472715" w14:textId="77777777" w:rsidR="00C44105" w:rsidRPr="00873499" w:rsidRDefault="00C44105">
      <w:r w:rsidRPr="00873499">
        <w:t xml:space="preserve">Missing primary outcome </w:t>
      </w:r>
      <w:r w:rsidRPr="00873499">
        <w:rPr>
          <w:highlight w:val="magenta"/>
        </w:rPr>
        <w:t>data</w:t>
      </w:r>
      <w:r w:rsidRPr="00873499">
        <w:t xml:space="preserve"> occurred if:</w:t>
      </w:r>
    </w:p>
    <w:p w14:paraId="224377B8" w14:textId="77777777" w:rsidR="00873499" w:rsidRPr="00873499" w:rsidRDefault="00C44105" w:rsidP="00FB38A6">
      <w:pPr>
        <w:pStyle w:val="ListParagraph"/>
        <w:numPr>
          <w:ilvl w:val="0"/>
          <w:numId w:val="3"/>
        </w:numPr>
      </w:pPr>
      <w:r w:rsidRPr="00873499">
        <w:t>participants did not return their completed STI self-test kit</w:t>
      </w:r>
    </w:p>
    <w:p w14:paraId="07F0523B" w14:textId="73807633" w:rsidR="00C44105" w:rsidRPr="00873499" w:rsidRDefault="00C44105">
      <w:pPr>
        <w:ind w:firstLine="720"/>
      </w:pPr>
      <w:r w:rsidRPr="00873499">
        <w:t>AND</w:t>
      </w:r>
    </w:p>
    <w:p w14:paraId="7C8DCB3C" w14:textId="77777777" w:rsidR="00C44105" w:rsidRPr="00873499" w:rsidRDefault="00C44105" w:rsidP="00FB38A6">
      <w:pPr>
        <w:pStyle w:val="ListParagraph"/>
        <w:numPr>
          <w:ilvl w:val="0"/>
          <w:numId w:val="3"/>
        </w:numPr>
      </w:pPr>
      <w:r w:rsidRPr="00873499">
        <w:t xml:space="preserve">no testing information was identified from clinic records (either because they did not test at the clinic they were recruited from or they tested at a different health service to the one that they were recruited from/provided information about and this service did not provide </w:t>
      </w:r>
      <w:r w:rsidRPr="00873499">
        <w:rPr>
          <w:highlight w:val="magenta"/>
        </w:rPr>
        <w:t>data</w:t>
      </w:r>
      <w:r w:rsidRPr="00873499">
        <w:t>)</w:t>
      </w:r>
    </w:p>
    <w:p w14:paraId="21F1FD34" w14:textId="77777777" w:rsidR="00C44105" w:rsidRPr="00873499" w:rsidRDefault="00C44105">
      <w:pPr>
        <w:ind w:firstLine="720"/>
      </w:pPr>
      <w:r w:rsidRPr="00873499">
        <w:t>OR</w:t>
      </w:r>
    </w:p>
    <w:p w14:paraId="11E34677" w14:textId="77777777" w:rsidR="00C44105" w:rsidRPr="00873499" w:rsidRDefault="00C44105">
      <w:pPr>
        <w:ind w:firstLine="720"/>
      </w:pPr>
      <w:r w:rsidRPr="00873499">
        <w:t>testing information from clinic records showed they received a negative test result</w:t>
      </w:r>
    </w:p>
    <w:p w14:paraId="5712FC2D" w14:textId="010B93AD" w:rsidR="00C44105" w:rsidRPr="00873499" w:rsidRDefault="00C44105">
      <w:pPr>
        <w:ind w:firstLine="720"/>
      </w:pPr>
      <w:r w:rsidRPr="00873499">
        <w:t xml:space="preserve">for </w:t>
      </w:r>
      <w:r w:rsidR="00873499" w:rsidRPr="00873499">
        <w:rPr>
          <w:color w:val="00B0F0"/>
        </w:rPr>
        <w:t>chlamydia</w:t>
      </w:r>
      <w:r w:rsidRPr="00873499">
        <w:t xml:space="preserve"> and gonorrhoea less than 12 months post-randomisation (i.e. so it is</w:t>
      </w:r>
    </w:p>
    <w:p w14:paraId="07E242D6" w14:textId="3C7C43FA" w:rsidR="00873499" w:rsidRPr="00873499" w:rsidRDefault="00C44105" w:rsidP="000A6845">
      <w:pPr>
        <w:ind w:left="720"/>
      </w:pPr>
      <w:r w:rsidRPr="00873499">
        <w:t xml:space="preserve">possible that they may have after the clinic test contracted </w:t>
      </w:r>
      <w:r w:rsidR="00873499" w:rsidRPr="00873499">
        <w:rPr>
          <w:color w:val="00B0F0"/>
        </w:rPr>
        <w:t>chlamydia</w:t>
      </w:r>
      <w:r w:rsidRPr="00873499">
        <w:t xml:space="preserve"> or gonorrhoea during the follow-up period).</w:t>
      </w:r>
    </w:p>
    <w:p w14:paraId="1E3B53F1" w14:textId="4F9AFCD4" w:rsidR="00C44105" w:rsidRPr="00873499" w:rsidRDefault="00C44105" w:rsidP="002268DC">
      <w:pPr>
        <w:rPr>
          <w:b/>
          <w:bCs/>
          <w:i/>
          <w:iCs/>
          <w:sz w:val="24"/>
          <w:szCs w:val="24"/>
        </w:rPr>
      </w:pPr>
      <w:bookmarkStart w:id="51" w:name="_Toc7682799"/>
      <w:r w:rsidRPr="00873499">
        <w:rPr>
          <w:b/>
          <w:bCs/>
          <w:i/>
          <w:iCs/>
          <w:sz w:val="24"/>
          <w:szCs w:val="24"/>
        </w:rPr>
        <w:t>Primary Analysis</w:t>
      </w:r>
      <w:bookmarkEnd w:id="51"/>
    </w:p>
    <w:p w14:paraId="650FF567" w14:textId="77777777" w:rsidR="00C44105" w:rsidRPr="00873499" w:rsidRDefault="00C44105" w:rsidP="00F33507">
      <w:pPr>
        <w:rPr>
          <w:b/>
          <w:bCs/>
          <w:i/>
          <w:iCs/>
        </w:rPr>
      </w:pPr>
      <w:bookmarkStart w:id="52" w:name="_Toc7682800"/>
      <w:r w:rsidRPr="00873499">
        <w:rPr>
          <w:rStyle w:val="SubtleEmphasis"/>
          <w:b/>
          <w:bCs/>
          <w:i w:val="0"/>
          <w:iCs w:val="0"/>
          <w:color w:val="auto"/>
        </w:rPr>
        <w:t>Analysis of the primary outcome</w:t>
      </w:r>
      <w:bookmarkEnd w:id="52"/>
    </w:p>
    <w:p w14:paraId="18753ED7" w14:textId="298D600A" w:rsidR="00873499" w:rsidRPr="00873499" w:rsidRDefault="00C44105" w:rsidP="00491FF1">
      <w:pPr>
        <w:pStyle w:val="NormalWeb"/>
        <w:textAlignment w:val="baseline"/>
        <w:rPr>
          <w:rFonts w:ascii="Calibri" w:hAnsi="Calibri" w:cs="Calibri"/>
          <w:sz w:val="22"/>
          <w:szCs w:val="22"/>
        </w:rPr>
      </w:pPr>
      <w:r w:rsidRPr="00873499">
        <w:rPr>
          <w:rFonts w:ascii="Calibri" w:hAnsi="Calibri" w:cs="Calibri"/>
          <w:sz w:val="22"/>
          <w:szCs w:val="22"/>
        </w:rPr>
        <w:t xml:space="preserve">A detailed statistical analysis plan was published prior to </w:t>
      </w:r>
      <w:r w:rsidRPr="00873499">
        <w:rPr>
          <w:rFonts w:ascii="Calibri" w:hAnsi="Calibri" w:cs="Calibri"/>
          <w:sz w:val="22"/>
          <w:szCs w:val="22"/>
          <w:highlight w:val="magenta"/>
        </w:rPr>
        <w:t>data</w:t>
      </w:r>
      <w:r w:rsidRPr="00873499">
        <w:rPr>
          <w:rFonts w:ascii="Calibri" w:hAnsi="Calibri" w:cs="Calibri"/>
          <w:sz w:val="22"/>
          <w:szCs w:val="22"/>
        </w:rPr>
        <w:t xml:space="preserve"> analysis and unblinding of the trial </w:t>
      </w:r>
      <w:r w:rsidR="00392EB3" w:rsidRPr="00873499">
        <w:rPr>
          <w:rFonts w:ascii="Calibri" w:hAnsi="Calibri" w:cs="Calibri"/>
          <w:noProof/>
          <w:sz w:val="22"/>
          <w:szCs w:val="22"/>
          <w:vertAlign w:val="superscript"/>
        </w:rPr>
        <w:t>62</w:t>
      </w:r>
      <w:r w:rsidR="00873499" w:rsidRPr="00873499">
        <w:rPr>
          <w:rFonts w:ascii="Calibri" w:hAnsi="Calibri" w:cs="Calibri"/>
          <w:color w:val="00B0F0"/>
          <w:sz w:val="22"/>
          <w:szCs w:val="22"/>
        </w:rPr>
        <w:t>.</w:t>
      </w:r>
      <w:r w:rsidRPr="00873499">
        <w:rPr>
          <w:rFonts w:ascii="Calibri" w:hAnsi="Calibri" w:cs="Calibri"/>
          <w:sz w:val="22"/>
          <w:szCs w:val="22"/>
        </w:rPr>
        <w:t xml:space="preserve"> </w:t>
      </w:r>
      <w:r w:rsidR="00491FF1" w:rsidRPr="00873499">
        <w:rPr>
          <w:rFonts w:ascii="Calibri" w:hAnsi="Calibri" w:cs="Calibri"/>
          <w:sz w:val="22"/>
          <w:szCs w:val="22"/>
        </w:rPr>
        <w:t xml:space="preserve">The primary analysis was independently coded and </w:t>
      </w:r>
      <w:r w:rsidR="00C05EDA" w:rsidRPr="00873499">
        <w:rPr>
          <w:rFonts w:ascii="Calibri" w:hAnsi="Calibri" w:cs="Calibri"/>
          <w:sz w:val="22"/>
          <w:szCs w:val="22"/>
        </w:rPr>
        <w:t xml:space="preserve">performed by two statisticians. </w:t>
      </w:r>
      <w:r w:rsidR="00491FF1" w:rsidRPr="00873499">
        <w:rPr>
          <w:rFonts w:ascii="Calibri" w:hAnsi="Calibri" w:cs="Calibri"/>
          <w:sz w:val="22"/>
          <w:szCs w:val="22"/>
        </w:rPr>
        <w:t xml:space="preserve">The primary outcome was binary and we compared the cumulative </w:t>
      </w:r>
      <w:r w:rsidR="00491FF1" w:rsidRPr="00873499">
        <w:rPr>
          <w:rFonts w:ascii="Calibri" w:hAnsi="Calibri" w:cs="Calibri"/>
          <w:sz w:val="22"/>
          <w:szCs w:val="22"/>
          <w:highlight w:val="magenta"/>
        </w:rPr>
        <w:t>incidence</w:t>
      </w:r>
      <w:r w:rsidR="00491FF1" w:rsidRPr="00873499">
        <w:rPr>
          <w:rFonts w:ascii="Calibri" w:hAnsi="Calibri" w:cs="Calibri"/>
          <w:sz w:val="22"/>
          <w:szCs w:val="22"/>
        </w:rPr>
        <w:t xml:space="preserve"> of </w:t>
      </w:r>
      <w:r w:rsidR="00873499" w:rsidRPr="00873499">
        <w:rPr>
          <w:rFonts w:ascii="Calibri" w:hAnsi="Calibri" w:cs="Calibri"/>
          <w:color w:val="00B0F0"/>
          <w:sz w:val="22"/>
          <w:szCs w:val="22"/>
        </w:rPr>
        <w:t>chlamydia</w:t>
      </w:r>
      <w:r w:rsidR="00491FF1" w:rsidRPr="00873499">
        <w:rPr>
          <w:rFonts w:ascii="Calibri" w:hAnsi="Calibri" w:cs="Calibri"/>
          <w:sz w:val="22"/>
          <w:szCs w:val="22"/>
        </w:rPr>
        <w:t xml:space="preserve"> or gonorrhoea infection at one year in each group. Our substantive primary analysis model was a logistic regression, adjusted for the pre-specified baseline covariates (age, type of STI at baseline, sexuality and ethnicity) to improve the efficiency of the analysis and avoid chance imbalances </w:t>
      </w:r>
      <w:r w:rsidR="00491FF1" w:rsidRPr="00873499">
        <w:rPr>
          <w:rFonts w:ascii="Calibri" w:hAnsi="Calibri" w:cs="Calibri"/>
          <w:noProof/>
          <w:sz w:val="22"/>
          <w:szCs w:val="22"/>
          <w:vertAlign w:val="superscript"/>
        </w:rPr>
        <w:t>64</w:t>
      </w:r>
      <w:r w:rsidR="00491FF1" w:rsidRPr="00873499">
        <w:rPr>
          <w:rFonts w:ascii="Calibri" w:hAnsi="Calibri" w:cs="Calibri"/>
          <w:sz w:val="22"/>
          <w:szCs w:val="22"/>
        </w:rPr>
        <w:t>. The covariates to adjust for were carefully selected, using knowledge of previous studies and the literature, to achieve these aims while avoiding collinearity issues.</w:t>
      </w:r>
    </w:p>
    <w:p w14:paraId="29249E92" w14:textId="11614065" w:rsidR="00873499" w:rsidRPr="00873499" w:rsidRDefault="00491FF1" w:rsidP="00491FF1">
      <w:pPr>
        <w:pStyle w:val="NormalWeb"/>
        <w:textAlignment w:val="baseline"/>
        <w:rPr>
          <w:rFonts w:ascii="Calibri" w:hAnsi="Calibri" w:cs="Calibri"/>
          <w:sz w:val="22"/>
          <w:szCs w:val="22"/>
        </w:rPr>
      </w:pPr>
      <w:r w:rsidRPr="00873499">
        <w:rPr>
          <w:rFonts w:ascii="Calibri" w:hAnsi="Calibri" w:cs="Calibri"/>
          <w:sz w:val="22"/>
          <w:szCs w:val="22"/>
        </w:rPr>
        <w:t>For the primary analysis, we used multiple imputation MI) by chained equations (MICE)</w:t>
      </w:r>
      <w:r w:rsidRPr="00873499">
        <w:rPr>
          <w:rFonts w:ascii="Calibri" w:hAnsi="Calibri" w:cs="Calibri"/>
          <w:noProof/>
          <w:sz w:val="22"/>
          <w:szCs w:val="22"/>
          <w:vertAlign w:val="superscript"/>
        </w:rPr>
        <w:t>63</w:t>
      </w:r>
      <w:r w:rsidRPr="00873499">
        <w:rPr>
          <w:rFonts w:ascii="Calibri" w:hAnsi="Calibri" w:cs="Calibri"/>
          <w:sz w:val="22"/>
          <w:szCs w:val="22"/>
        </w:rPr>
        <w:t xml:space="preserve"> to obtain inference for the intervention effect assuming missing outcome values were missing at random (MAR. That is, we created 100 imputed </w:t>
      </w:r>
      <w:r w:rsidR="00873499" w:rsidRPr="00873499">
        <w:rPr>
          <w:rFonts w:ascii="Calibri" w:hAnsi="Calibri" w:cs="Calibri"/>
          <w:color w:val="00B0F0"/>
          <w:sz w:val="22"/>
          <w:szCs w:val="22"/>
          <w:highlight w:val="magenta"/>
        </w:rPr>
        <w:t>data</w:t>
      </w:r>
      <w:r w:rsidR="00873499" w:rsidRPr="00873499">
        <w:rPr>
          <w:rFonts w:ascii="Calibri" w:hAnsi="Calibri" w:cs="Calibri"/>
          <w:color w:val="00B0F0"/>
          <w:sz w:val="22"/>
          <w:szCs w:val="22"/>
        </w:rPr>
        <w:t xml:space="preserve"> set</w:t>
      </w:r>
      <w:r w:rsidRPr="00873499">
        <w:rPr>
          <w:rFonts w:ascii="Calibri" w:hAnsi="Calibri" w:cs="Calibri"/>
          <w:sz w:val="22"/>
          <w:szCs w:val="22"/>
        </w:rPr>
        <w:t xml:space="preserve">s and fitted the primary analysis logistic regression model to each of these, using (as is standard </w:t>
      </w:r>
      <w:r w:rsidRPr="00873499">
        <w:rPr>
          <w:rFonts w:ascii="Calibri" w:hAnsi="Calibri" w:cs="Calibri"/>
          <w:sz w:val="22"/>
          <w:szCs w:val="22"/>
          <w:highlight w:val="magenta"/>
        </w:rPr>
        <w:t>practice</w:t>
      </w:r>
      <w:r w:rsidRPr="00873499">
        <w:rPr>
          <w:rFonts w:ascii="Calibri" w:hAnsi="Calibri" w:cs="Calibri"/>
          <w:sz w:val="22"/>
          <w:szCs w:val="22"/>
        </w:rPr>
        <w:t xml:space="preserve"> with multiple imputation) Rubin</w:t>
      </w:r>
      <w:r w:rsidR="00873499" w:rsidRPr="00873499">
        <w:rPr>
          <w:rFonts w:ascii="Calibri" w:hAnsi="Calibri" w:cs="Calibri"/>
          <w:color w:val="00B0F0"/>
          <w:sz w:val="22"/>
          <w:szCs w:val="22"/>
        </w:rPr>
        <w:t>’</w:t>
      </w:r>
      <w:r w:rsidRPr="00873499">
        <w:rPr>
          <w:rFonts w:ascii="Calibri" w:hAnsi="Calibri" w:cs="Calibri"/>
          <w:sz w:val="22"/>
          <w:szCs w:val="22"/>
        </w:rPr>
        <w:t>s rules to combine the results for final inference.</w:t>
      </w:r>
    </w:p>
    <w:p w14:paraId="727072C5" w14:textId="27482BC1" w:rsidR="00873499" w:rsidRPr="00873499" w:rsidRDefault="00491FF1" w:rsidP="00491FF1">
      <w:pPr>
        <w:pStyle w:val="NormalWeb"/>
        <w:textAlignment w:val="baseline"/>
        <w:rPr>
          <w:rFonts w:ascii="Calibri" w:hAnsi="Calibri" w:cs="Calibri"/>
          <w:sz w:val="22"/>
          <w:szCs w:val="22"/>
        </w:rPr>
      </w:pPr>
      <w:r w:rsidRPr="00873499">
        <w:rPr>
          <w:rFonts w:ascii="Calibri" w:hAnsi="Calibri" w:cs="Calibri"/>
          <w:sz w:val="22"/>
          <w:szCs w:val="22"/>
        </w:rPr>
        <w:t>To maximise the plausibility of the missing at random assumption, and estimate the intervention effect as precisely as possible, we added a number of auxiliary variables to the imputation model. As described in the statistical analysis plan, these were chosen from a pre-specified list of baseline and wee</w:t>
      </w:r>
      <w:r w:rsidR="00873499" w:rsidRPr="00873499">
        <w:rPr>
          <w:rFonts w:ascii="Calibri" w:hAnsi="Calibri" w:cs="Calibri"/>
          <w:color w:val="00B0F0"/>
          <w:sz w:val="22"/>
          <w:szCs w:val="22"/>
        </w:rPr>
        <w:t>k-4</w:t>
      </w:r>
      <w:r w:rsidRPr="00873499">
        <w:rPr>
          <w:rFonts w:ascii="Calibri" w:hAnsi="Calibri" w:cs="Calibri"/>
          <w:sz w:val="22"/>
          <w:szCs w:val="22"/>
        </w:rPr>
        <w:t xml:space="preserve"> follow-up </w:t>
      </w:r>
      <w:r w:rsidRPr="00873499">
        <w:rPr>
          <w:rFonts w:ascii="Calibri" w:hAnsi="Calibri" w:cs="Calibri"/>
          <w:sz w:val="22"/>
          <w:szCs w:val="22"/>
          <w:highlight w:val="magenta"/>
        </w:rPr>
        <w:t>data</w:t>
      </w:r>
      <w:r w:rsidRPr="00873499">
        <w:rPr>
          <w:rFonts w:ascii="Calibri" w:hAnsi="Calibri" w:cs="Calibri"/>
          <w:sz w:val="22"/>
          <w:szCs w:val="22"/>
        </w:rPr>
        <w:t xml:space="preserve">. The most useful auxiliary variables for multiple imputation are those that are the strongest independent predictors of the missing outcome values. Therefore, as described in the statistical analysis plan, we used forward stepwise regression of outcome on baseline (omitting randomised allocation) with </w:t>
      </w:r>
      <w:r w:rsidRPr="00873499">
        <w:rPr>
          <w:rFonts w:ascii="Calibri" w:hAnsi="Calibri" w:cs="Calibri"/>
          <w:i/>
          <w:color w:val="00B0F0"/>
          <w:sz w:val="22"/>
          <w:szCs w:val="22"/>
        </w:rPr>
        <w:t>p</w:t>
      </w:r>
      <w:r w:rsidRPr="00873499">
        <w:rPr>
          <w:rFonts w:ascii="Calibri" w:hAnsi="Calibri" w:cs="Calibri"/>
          <w:sz w:val="22"/>
          <w:szCs w:val="22"/>
        </w:rPr>
        <w:t xml:space="preserve">.enter (0.09), </w:t>
      </w:r>
      <w:r w:rsidRPr="00873499">
        <w:rPr>
          <w:rFonts w:ascii="Calibri" w:hAnsi="Calibri" w:cs="Calibri"/>
          <w:i/>
          <w:color w:val="00B0F0"/>
          <w:sz w:val="22"/>
          <w:szCs w:val="22"/>
        </w:rPr>
        <w:t>p</w:t>
      </w:r>
      <w:r w:rsidRPr="00873499">
        <w:rPr>
          <w:rFonts w:ascii="Calibri" w:hAnsi="Calibri" w:cs="Calibri"/>
          <w:sz w:val="22"/>
          <w:szCs w:val="22"/>
        </w:rPr>
        <w:t>.exit (0.1) to identify any auxiliary</w:t>
      </w:r>
      <w:r w:rsidR="00873499" w:rsidRPr="00873499">
        <w:rPr>
          <w:rFonts w:ascii="Calibri" w:hAnsi="Calibri" w:cs="Calibri"/>
          <w:sz w:val="22"/>
          <w:szCs w:val="22"/>
        </w:rPr>
        <w:t xml:space="preserve"> </w:t>
      </w:r>
      <w:r w:rsidRPr="00873499">
        <w:rPr>
          <w:rFonts w:ascii="Calibri" w:hAnsi="Calibri" w:cs="Calibri"/>
          <w:sz w:val="22"/>
          <w:szCs w:val="22"/>
        </w:rPr>
        <w:t>variables (in addition to those in the substantive model) to include in the imputation model.</w:t>
      </w:r>
    </w:p>
    <w:p w14:paraId="673D72F4" w14:textId="1154849F" w:rsidR="00491FF1" w:rsidRPr="00873499" w:rsidRDefault="00491FF1" w:rsidP="00491FF1">
      <w:pPr>
        <w:pStyle w:val="NormalWeb"/>
        <w:textAlignment w:val="baseline"/>
        <w:rPr>
          <w:rFonts w:ascii="Calibri" w:hAnsi="Calibri" w:cs="Calibri"/>
          <w:sz w:val="22"/>
          <w:szCs w:val="22"/>
        </w:rPr>
      </w:pPr>
      <w:r w:rsidRPr="00873499">
        <w:rPr>
          <w:rFonts w:ascii="Calibri" w:hAnsi="Calibri" w:cs="Calibri"/>
          <w:sz w:val="22"/>
          <w:szCs w:val="22"/>
        </w:rPr>
        <w:lastRenderedPageBreak/>
        <w:t>The auxiliary variables identified by this process and included in the imputation model (in addition to those in the primacy analysis model, listed above, were:</w:t>
      </w:r>
    </w:p>
    <w:p w14:paraId="3B6FDCDF" w14:textId="77777777" w:rsidR="00491FF1" w:rsidRPr="00873499" w:rsidRDefault="00491FF1" w:rsidP="00491FF1">
      <w:pPr>
        <w:pStyle w:val="NormalWeb"/>
        <w:numPr>
          <w:ilvl w:val="0"/>
          <w:numId w:val="19"/>
        </w:numPr>
        <w:textAlignment w:val="baseline"/>
        <w:rPr>
          <w:rFonts w:ascii="Calibri" w:hAnsi="Calibri" w:cs="Calibri"/>
          <w:sz w:val="22"/>
          <w:szCs w:val="22"/>
        </w:rPr>
      </w:pPr>
      <w:r w:rsidRPr="00873499">
        <w:rPr>
          <w:rFonts w:ascii="Calibri" w:hAnsi="Calibri" w:cs="Calibri"/>
          <w:sz w:val="22"/>
          <w:szCs w:val="22"/>
        </w:rPr>
        <w:t>number of sexual partners at 4 week)</w:t>
      </w:r>
    </w:p>
    <w:p w14:paraId="6DEFFA0B" w14:textId="48C8382B" w:rsidR="00FD5B79" w:rsidRPr="00873499" w:rsidRDefault="00491FF1" w:rsidP="00491FF1">
      <w:pPr>
        <w:pStyle w:val="NormalWeb"/>
        <w:numPr>
          <w:ilvl w:val="0"/>
          <w:numId w:val="19"/>
        </w:numPr>
        <w:textAlignment w:val="baseline"/>
        <w:rPr>
          <w:rFonts w:ascii="Calibri" w:hAnsi="Calibri" w:cs="Calibri"/>
          <w:sz w:val="22"/>
          <w:szCs w:val="22"/>
          <w:highlight w:val="green"/>
        </w:rPr>
      </w:pPr>
      <w:r w:rsidRPr="00873499">
        <w:rPr>
          <w:rFonts w:ascii="Calibri" w:hAnsi="Calibri" w:cs="Calibri"/>
          <w:sz w:val="22"/>
          <w:szCs w:val="22"/>
        </w:rPr>
        <w:t xml:space="preserve">attitude, being the sum of four variables: (a) </w:t>
      </w:r>
      <w:r w:rsidR="00FD5B79" w:rsidRPr="00873499">
        <w:rPr>
          <w:rFonts w:ascii="Calibri" w:hAnsi="Calibri" w:cs="Calibri"/>
          <w:color w:val="00B0F0"/>
          <w:sz w:val="22"/>
          <w:szCs w:val="22"/>
          <w:highlight w:val="green"/>
        </w:rPr>
        <w:t>‘</w:t>
      </w:r>
      <w:r w:rsidR="00FD5B79" w:rsidRPr="00873499">
        <w:rPr>
          <w:rFonts w:ascii="Calibri" w:hAnsi="Calibri" w:cs="Calibri"/>
          <w:sz w:val="22"/>
          <w:szCs w:val="22"/>
          <w:highlight w:val="green"/>
        </w:rPr>
        <w:t xml:space="preserve">Most people with STI will tell their partner </w:t>
      </w:r>
      <w:r w:rsidR="00FD5B79" w:rsidRPr="00873499">
        <w:rPr>
          <w:rFonts w:ascii="Calibri" w:hAnsi="Calibri" w:cs="Calibri"/>
          <w:color w:val="00B0F0"/>
          <w:sz w:val="22"/>
          <w:szCs w:val="22"/>
          <w:highlight w:val="green"/>
        </w:rPr>
        <w:t>‘</w:t>
      </w:r>
      <w:r w:rsidR="00FD5B79" w:rsidRPr="00873499">
        <w:rPr>
          <w:rFonts w:ascii="Calibri" w:hAnsi="Calibri" w:cs="Calibri"/>
          <w:sz w:val="22"/>
          <w:szCs w:val="22"/>
          <w:highlight w:val="green"/>
        </w:rPr>
        <w:t xml:space="preserve">[1-strongly disagree -&gt;5-strongly agree]; (b) </w:t>
      </w:r>
      <w:r w:rsidR="00FD5B79" w:rsidRPr="00873499">
        <w:rPr>
          <w:rFonts w:ascii="Calibri" w:hAnsi="Calibri" w:cs="Calibri"/>
          <w:color w:val="00B0F0"/>
          <w:sz w:val="22"/>
          <w:szCs w:val="22"/>
          <w:highlight w:val="green"/>
        </w:rPr>
        <w:t>‘</w:t>
      </w:r>
      <w:r w:rsidR="00FD5B79" w:rsidRPr="00873499">
        <w:rPr>
          <w:rFonts w:ascii="Calibri" w:hAnsi="Calibri" w:cs="Calibri"/>
          <w:sz w:val="22"/>
          <w:szCs w:val="22"/>
          <w:highlight w:val="green"/>
        </w:rPr>
        <w:t>It is my responsibility to tell my partner if I have an STI</w:t>
      </w:r>
      <w:r w:rsidR="00FD5B79" w:rsidRPr="00873499">
        <w:rPr>
          <w:rFonts w:ascii="Calibri" w:hAnsi="Calibri" w:cs="Calibri"/>
          <w:color w:val="00B0F0"/>
          <w:sz w:val="22"/>
          <w:szCs w:val="22"/>
          <w:highlight w:val="green"/>
        </w:rPr>
        <w:t>’</w:t>
      </w:r>
      <w:r w:rsidRPr="00873499">
        <w:rPr>
          <w:rFonts w:ascii="Calibri" w:hAnsi="Calibri" w:cs="Calibri"/>
          <w:sz w:val="22"/>
          <w:szCs w:val="22"/>
        </w:rPr>
        <w:t xml:space="preserve"> [1-strongly disagree -</w:t>
      </w:r>
      <w:r w:rsidR="00873499" w:rsidRPr="00873499">
        <w:rPr>
          <w:rFonts w:ascii="Calibri" w:hAnsi="Calibri" w:cs="Calibri"/>
          <w:color w:val="00B0F0"/>
          <w:sz w:val="22"/>
          <w:szCs w:val="22"/>
        </w:rPr>
        <w:t>&gt; 5</w:t>
      </w:r>
      <w:r w:rsidRPr="00873499">
        <w:rPr>
          <w:rFonts w:ascii="Calibri" w:hAnsi="Calibri" w:cs="Calibri"/>
          <w:sz w:val="22"/>
          <w:szCs w:val="22"/>
        </w:rPr>
        <w:t xml:space="preserve">-strongly agree]; (c) </w:t>
      </w:r>
      <w:r w:rsidR="00FD5B79" w:rsidRPr="00873499">
        <w:rPr>
          <w:rFonts w:ascii="Calibri" w:hAnsi="Calibri" w:cs="Calibri"/>
          <w:color w:val="00B0F0"/>
          <w:sz w:val="22"/>
          <w:szCs w:val="22"/>
          <w:highlight w:val="green"/>
        </w:rPr>
        <w:t>‘</w:t>
      </w:r>
      <w:r w:rsidR="00FD5B79" w:rsidRPr="00873499">
        <w:rPr>
          <w:rFonts w:ascii="Calibri" w:hAnsi="Calibri" w:cs="Calibri"/>
          <w:sz w:val="22"/>
          <w:szCs w:val="22"/>
          <w:highlight w:val="green"/>
        </w:rPr>
        <w:t>My partner would be glad if I let them know</w:t>
      </w:r>
      <w:r w:rsidR="00FD5B79" w:rsidRPr="00873499">
        <w:rPr>
          <w:rFonts w:ascii="Calibri" w:hAnsi="Calibri" w:cs="Calibri"/>
          <w:color w:val="00B0F0"/>
          <w:sz w:val="22"/>
          <w:szCs w:val="22"/>
          <w:highlight w:val="green"/>
        </w:rPr>
        <w:t>’</w:t>
      </w:r>
      <w:r w:rsidRPr="00873499">
        <w:rPr>
          <w:rFonts w:ascii="Calibri" w:hAnsi="Calibri" w:cs="Calibri"/>
          <w:sz w:val="22"/>
          <w:szCs w:val="22"/>
        </w:rPr>
        <w:t xml:space="preserve"> [1-strongly disagree -</w:t>
      </w:r>
      <w:r w:rsidR="00873499" w:rsidRPr="00873499">
        <w:rPr>
          <w:rFonts w:ascii="Calibri" w:hAnsi="Calibri" w:cs="Calibri"/>
          <w:color w:val="00B0F0"/>
          <w:sz w:val="22"/>
          <w:szCs w:val="22"/>
        </w:rPr>
        <w:t>&gt; 5</w:t>
      </w:r>
      <w:r w:rsidRPr="00873499">
        <w:rPr>
          <w:rFonts w:ascii="Calibri" w:hAnsi="Calibri" w:cs="Calibri"/>
          <w:sz w:val="22"/>
          <w:szCs w:val="22"/>
        </w:rPr>
        <w:t xml:space="preserve">-strongly agree], and (d) </w:t>
      </w:r>
      <w:r w:rsidR="00FD5B79" w:rsidRPr="00873499">
        <w:rPr>
          <w:rFonts w:ascii="Calibri" w:hAnsi="Calibri" w:cs="Calibri"/>
          <w:color w:val="00B0F0"/>
          <w:sz w:val="22"/>
          <w:szCs w:val="22"/>
          <w:highlight w:val="green"/>
        </w:rPr>
        <w:t>‘</w:t>
      </w:r>
      <w:r w:rsidR="00FD5B79" w:rsidRPr="00873499">
        <w:rPr>
          <w:rFonts w:ascii="Calibri" w:hAnsi="Calibri" w:cs="Calibri"/>
          <w:sz w:val="22"/>
          <w:szCs w:val="22"/>
          <w:highlight w:val="green"/>
        </w:rPr>
        <w:t>My partner would think badly of me if I tell them I have an STI  [1-strongly disagree -&gt;5-strongly agree]. Note score for (d) is reversed before adding to the other scores.</w:t>
      </w:r>
    </w:p>
    <w:p w14:paraId="2A5878F3" w14:textId="77777777" w:rsidR="00FD5B79" w:rsidRPr="00873499" w:rsidRDefault="00FD5B79" w:rsidP="00491FF1">
      <w:pPr>
        <w:pStyle w:val="NormalWeb"/>
        <w:numPr>
          <w:ilvl w:val="0"/>
          <w:numId w:val="19"/>
        </w:numPr>
        <w:textAlignment w:val="baseline"/>
        <w:rPr>
          <w:rFonts w:ascii="Calibri" w:hAnsi="Calibri" w:cs="Calibri"/>
          <w:sz w:val="22"/>
          <w:szCs w:val="22"/>
          <w:highlight w:val="green"/>
        </w:rPr>
      </w:pPr>
      <w:r w:rsidRPr="00873499">
        <w:rPr>
          <w:rFonts w:ascii="Calibri" w:hAnsi="Calibri" w:cs="Calibri"/>
          <w:sz w:val="22"/>
          <w:szCs w:val="22"/>
          <w:highlight w:val="green"/>
        </w:rPr>
        <w:t xml:space="preserve">type of infection (baseline) </w:t>
      </w:r>
    </w:p>
    <w:p w14:paraId="1F24CCFC" w14:textId="77777777" w:rsidR="00FD5B79" w:rsidRPr="00873499" w:rsidRDefault="00FD5B79" w:rsidP="00491FF1">
      <w:pPr>
        <w:pStyle w:val="NormalWeb"/>
        <w:numPr>
          <w:ilvl w:val="0"/>
          <w:numId w:val="19"/>
        </w:numPr>
        <w:textAlignment w:val="baseline"/>
        <w:rPr>
          <w:rFonts w:ascii="Calibri" w:hAnsi="Calibri" w:cs="Calibri"/>
          <w:sz w:val="22"/>
          <w:szCs w:val="22"/>
          <w:highlight w:val="green"/>
        </w:rPr>
      </w:pPr>
      <w:r w:rsidRPr="00873499">
        <w:rPr>
          <w:rFonts w:ascii="Calibri" w:hAnsi="Calibri" w:cs="Calibri"/>
          <w:sz w:val="22"/>
          <w:szCs w:val="22"/>
          <w:highlight w:val="green"/>
        </w:rPr>
        <w:t>tested before sex with a new partner (baseline)</w:t>
      </w:r>
    </w:p>
    <w:p w14:paraId="61D896B1" w14:textId="77777777" w:rsidR="00FD5B79" w:rsidRPr="00873499" w:rsidRDefault="00FD5B79" w:rsidP="00491FF1">
      <w:pPr>
        <w:pStyle w:val="NormalWeb"/>
        <w:textAlignment w:val="baseline"/>
        <w:rPr>
          <w:rFonts w:ascii="Calibri" w:hAnsi="Calibri" w:cs="Calibri"/>
          <w:sz w:val="22"/>
          <w:szCs w:val="22"/>
          <w:highlight w:val="green"/>
        </w:rPr>
      </w:pPr>
    </w:p>
    <w:p w14:paraId="5572590F" w14:textId="77777777" w:rsidR="00873499" w:rsidRPr="00873499" w:rsidRDefault="00FD5B79" w:rsidP="00491FF1">
      <w:pPr>
        <w:pStyle w:val="NormalWeb"/>
        <w:textAlignment w:val="baseline"/>
        <w:rPr>
          <w:rFonts w:ascii="Calibri" w:hAnsi="Calibri" w:cs="Calibri"/>
          <w:sz w:val="22"/>
          <w:szCs w:val="22"/>
        </w:rPr>
      </w:pPr>
      <w:r w:rsidRPr="00873499">
        <w:rPr>
          <w:rFonts w:ascii="Calibri" w:hAnsi="Calibri" w:cs="Calibri"/>
          <w:sz w:val="22"/>
          <w:szCs w:val="22"/>
          <w:highlight w:val="green"/>
        </w:rPr>
        <w:t xml:space="preserve">We used the </w:t>
      </w:r>
      <w:r w:rsidRPr="00873499">
        <w:rPr>
          <w:rFonts w:ascii="Calibri" w:hAnsi="Calibri" w:cs="Calibri"/>
          <w:color w:val="00B0F0"/>
          <w:sz w:val="22"/>
          <w:szCs w:val="22"/>
          <w:highlight w:val="green"/>
        </w:rPr>
        <w:t>‘</w:t>
      </w:r>
      <w:r w:rsidRPr="00873499">
        <w:rPr>
          <w:rFonts w:ascii="Calibri" w:hAnsi="Calibri" w:cs="Calibri"/>
          <w:sz w:val="22"/>
          <w:szCs w:val="22"/>
          <w:highlight w:val="green"/>
        </w:rPr>
        <w:t>augment</w:t>
      </w:r>
      <w:r w:rsidRPr="00873499">
        <w:rPr>
          <w:rFonts w:ascii="Calibri" w:hAnsi="Calibri" w:cs="Calibri"/>
          <w:color w:val="00B0F0"/>
          <w:sz w:val="22"/>
          <w:szCs w:val="22"/>
          <w:highlight w:val="green"/>
        </w:rPr>
        <w:t>’</w:t>
      </w:r>
      <w:r w:rsidRPr="00873499">
        <w:rPr>
          <w:rFonts w:ascii="Calibri" w:hAnsi="Calibri" w:cs="Calibri"/>
          <w:sz w:val="22"/>
          <w:szCs w:val="22"/>
          <w:highlight w:val="green"/>
        </w:rPr>
        <w:t xml:space="preserve"> option in Stata</w:t>
      </w:r>
      <w:r w:rsidRPr="00873499">
        <w:rPr>
          <w:rFonts w:ascii="Calibri" w:hAnsi="Calibri" w:cs="Calibri"/>
          <w:color w:val="00B0F0"/>
          <w:sz w:val="22"/>
          <w:szCs w:val="22"/>
          <w:highlight w:val="green"/>
        </w:rPr>
        <w:t>’</w:t>
      </w:r>
      <w:r w:rsidR="00491FF1" w:rsidRPr="00873499">
        <w:rPr>
          <w:rFonts w:ascii="Calibri" w:hAnsi="Calibri" w:cs="Calibri"/>
          <w:sz w:val="22"/>
          <w:szCs w:val="22"/>
        </w:rPr>
        <w:t xml:space="preserve">s </w:t>
      </w:r>
      <w:r w:rsidRPr="00873499">
        <w:rPr>
          <w:rFonts w:ascii="Calibri" w:hAnsi="Calibri" w:cs="Calibri"/>
          <w:color w:val="00B0F0"/>
          <w:sz w:val="22"/>
          <w:szCs w:val="22"/>
          <w:highlight w:val="green"/>
        </w:rPr>
        <w:t>‘</w:t>
      </w:r>
      <w:r w:rsidRPr="00873499">
        <w:rPr>
          <w:rFonts w:ascii="Calibri" w:hAnsi="Calibri" w:cs="Calibri"/>
          <w:sz w:val="22"/>
          <w:szCs w:val="22"/>
          <w:highlight w:val="green"/>
        </w:rPr>
        <w:t>mi impute chained</w:t>
      </w:r>
      <w:r w:rsidRPr="00873499">
        <w:rPr>
          <w:rFonts w:ascii="Calibri" w:hAnsi="Calibri" w:cs="Calibri"/>
          <w:color w:val="00B0F0"/>
          <w:sz w:val="22"/>
          <w:szCs w:val="22"/>
          <w:highlight w:val="green"/>
        </w:rPr>
        <w:t>’</w:t>
      </w:r>
      <w:r w:rsidR="00491FF1" w:rsidRPr="00873499">
        <w:rPr>
          <w:rFonts w:ascii="Calibri" w:hAnsi="Calibri" w:cs="Calibri"/>
          <w:sz w:val="22"/>
          <w:szCs w:val="22"/>
        </w:rPr>
        <w:t xml:space="preserve"> command to guard against possible collinearity issues in the imputation. We imputed separately in each treatment allocation group.</w:t>
      </w:r>
    </w:p>
    <w:p w14:paraId="16B59F55" w14:textId="77777777" w:rsidR="00873499" w:rsidRPr="00873499" w:rsidRDefault="00491FF1" w:rsidP="00491FF1">
      <w:pPr>
        <w:pStyle w:val="NormalWeb"/>
        <w:textAlignment w:val="baseline"/>
      </w:pPr>
      <w:r w:rsidRPr="00873499">
        <w:rPr>
          <w:rFonts w:ascii="Calibri" w:hAnsi="Calibri" w:cs="Calibri"/>
          <w:sz w:val="22"/>
          <w:szCs w:val="22"/>
        </w:rPr>
        <w:t xml:space="preserve">We report the adjusted odds ratios along with the 95% confidence intervals and </w:t>
      </w:r>
      <w:r w:rsidRPr="00873499">
        <w:rPr>
          <w:rFonts w:ascii="Calibri" w:hAnsi="Calibri" w:cs="Calibri"/>
          <w:i/>
          <w:color w:val="00B0F0"/>
          <w:sz w:val="22"/>
          <w:szCs w:val="22"/>
        </w:rPr>
        <w:t>p</w:t>
      </w:r>
      <w:r w:rsidRPr="00873499">
        <w:rPr>
          <w:rFonts w:ascii="Calibri" w:hAnsi="Calibri" w:cs="Calibri"/>
          <w:sz w:val="22"/>
          <w:szCs w:val="22"/>
        </w:rPr>
        <w:t>-values</w:t>
      </w:r>
      <w:r w:rsidRPr="00873499">
        <w:rPr>
          <w:rFonts w:ascii="Calibri" w:hAnsi="Calibri" w:cs="Calibri"/>
          <w:color w:val="201F1E"/>
          <w:sz w:val="22"/>
          <w:szCs w:val="22"/>
        </w:rPr>
        <w:t xml:space="preserve"> from both the analysis using multiple imputation and from fitting the primary analysis model to the subset of patients with complete records on all the variable</w:t>
      </w:r>
      <w:r w:rsidR="00C05EDA" w:rsidRPr="00873499">
        <w:rPr>
          <w:rFonts w:ascii="Calibri" w:hAnsi="Calibri" w:cs="Calibri"/>
          <w:color w:val="201F1E"/>
          <w:sz w:val="22"/>
          <w:szCs w:val="22"/>
        </w:rPr>
        <w:t>s in the primary analysis model</w:t>
      </w:r>
      <w:r w:rsidRPr="00873499">
        <w:rPr>
          <w:rFonts w:ascii="Calibri" w:hAnsi="Calibri" w:cs="Calibri"/>
          <w:color w:val="201F1E"/>
          <w:sz w:val="22"/>
          <w:szCs w:val="22"/>
        </w:rPr>
        <w:t>.</w:t>
      </w:r>
    </w:p>
    <w:p w14:paraId="2A9491FB" w14:textId="1ECF6DD7" w:rsidR="00491FF1" w:rsidRPr="00873499" w:rsidRDefault="00491FF1" w:rsidP="00491FF1">
      <w:pPr>
        <w:rPr>
          <w:rStyle w:val="SubtleEmphasis"/>
          <w:b/>
          <w:bCs/>
          <w:i w:val="0"/>
          <w:iCs w:val="0"/>
          <w:color w:val="auto"/>
        </w:rPr>
      </w:pPr>
      <w:r w:rsidRPr="00873499">
        <w:rPr>
          <w:rStyle w:val="SubtleEmphasis"/>
          <w:b/>
          <w:bCs/>
          <w:i w:val="0"/>
          <w:iCs w:val="0"/>
          <w:color w:val="auto"/>
        </w:rPr>
        <w:t>Analysis of the secondary outcomes</w:t>
      </w:r>
    </w:p>
    <w:p w14:paraId="499851D4" w14:textId="77777777" w:rsidR="00873499" w:rsidRPr="00873499" w:rsidRDefault="00491FF1" w:rsidP="00FE42D7">
      <w:pPr>
        <w:pStyle w:val="NormalWeb"/>
        <w:textAlignment w:val="baseline"/>
        <w:rPr>
          <w:rFonts w:cs="Calibri"/>
        </w:rPr>
      </w:pPr>
      <w:r w:rsidRPr="00873499">
        <w:rPr>
          <w:rFonts w:cs="Calibri"/>
        </w:rPr>
        <w:t>The analysis of the secondary outcomes f</w:t>
      </w:r>
      <w:r w:rsidR="00C05EDA" w:rsidRPr="00873499">
        <w:rPr>
          <w:rFonts w:cs="Calibri"/>
        </w:rPr>
        <w:t xml:space="preserve">ollowed the same procedure as </w:t>
      </w:r>
      <w:r w:rsidRPr="00873499">
        <w:rPr>
          <w:rFonts w:cs="Calibri"/>
        </w:rPr>
        <w:t xml:space="preserve">the analysis of the primary outcome, again as detailed in the statistical analysis plan. </w:t>
      </w:r>
      <w:r w:rsidR="00C44105" w:rsidRPr="00873499">
        <w:rPr>
          <w:rFonts w:cs="Calibri"/>
        </w:rPr>
        <w:t xml:space="preserve">We used MICE and estimated the difference between the groups using logistic regression for binary outcomes and report odds ratios with 95% confidence intervals and </w:t>
      </w:r>
      <w:r w:rsidR="00C44105" w:rsidRPr="00873499">
        <w:rPr>
          <w:rFonts w:cs="Calibri"/>
          <w:i/>
          <w:color w:val="00B0F0"/>
        </w:rPr>
        <w:t>p</w:t>
      </w:r>
      <w:r w:rsidR="00C44105" w:rsidRPr="00873499">
        <w:rPr>
          <w:rFonts w:cs="Calibri"/>
        </w:rPr>
        <w:t>-values. Regressions were adjusted for the covariates.</w:t>
      </w:r>
    </w:p>
    <w:p w14:paraId="35173DE7" w14:textId="50AE4BA1" w:rsidR="00C44105" w:rsidRPr="00873499" w:rsidRDefault="00C44105" w:rsidP="00F33507">
      <w:pPr>
        <w:rPr>
          <w:rStyle w:val="SubtleEmphasis"/>
          <w:b/>
          <w:bCs/>
          <w:i w:val="0"/>
          <w:iCs w:val="0"/>
          <w:color w:val="auto"/>
        </w:rPr>
      </w:pPr>
      <w:bookmarkStart w:id="53" w:name="_Toc7682802"/>
      <w:r w:rsidRPr="00873499">
        <w:rPr>
          <w:rStyle w:val="SubtleEmphasis"/>
          <w:b/>
          <w:bCs/>
          <w:i w:val="0"/>
          <w:iCs w:val="0"/>
          <w:color w:val="auto"/>
        </w:rPr>
        <w:t xml:space="preserve">Analysis of the </w:t>
      </w:r>
      <w:r w:rsidR="00BA7432" w:rsidRPr="00873499">
        <w:rPr>
          <w:rStyle w:val="SubtleEmphasis"/>
          <w:b/>
          <w:bCs/>
          <w:i w:val="0"/>
          <w:iCs w:val="0"/>
          <w:color w:val="auto"/>
        </w:rPr>
        <w:t>intermediate</w:t>
      </w:r>
      <w:r w:rsidRPr="00873499">
        <w:rPr>
          <w:rStyle w:val="SubtleEmphasis"/>
          <w:b/>
          <w:bCs/>
          <w:i w:val="0"/>
          <w:iCs w:val="0"/>
          <w:color w:val="auto"/>
        </w:rPr>
        <w:t xml:space="preserve"> outcomes</w:t>
      </w:r>
      <w:bookmarkEnd w:id="53"/>
    </w:p>
    <w:p w14:paraId="4649D613" w14:textId="072F872D" w:rsidR="00873499" w:rsidRPr="00873499" w:rsidRDefault="00C44105">
      <w:r w:rsidRPr="00873499">
        <w:rPr>
          <w:rFonts w:cs="Calibri"/>
        </w:rPr>
        <w:t xml:space="preserve">The </w:t>
      </w:r>
      <w:r w:rsidR="00BA7432" w:rsidRPr="00873499">
        <w:rPr>
          <w:rFonts w:cs="Calibri"/>
        </w:rPr>
        <w:t>intermediate</w:t>
      </w:r>
      <w:r w:rsidRPr="00873499">
        <w:rPr>
          <w:rFonts w:cs="Calibri"/>
        </w:rPr>
        <w:t xml:space="preserve"> outcome measure comprised multiple ordinal scales. </w:t>
      </w:r>
      <w:r w:rsidRPr="00873499">
        <w:t xml:space="preserve">Using </w:t>
      </w:r>
      <w:r w:rsidRPr="00873499">
        <w:rPr>
          <w:highlight w:val="magenta"/>
        </w:rPr>
        <w:t>data</w:t>
      </w:r>
      <w:r w:rsidRPr="00873499">
        <w:t xml:space="preserve"> from the first 1025 randomised participants, we assessed the construct validity of the </w:t>
      </w:r>
      <w:r w:rsidR="00BA7432" w:rsidRPr="00873499">
        <w:t>intermediate</w:t>
      </w:r>
      <w:r w:rsidRPr="00873499">
        <w:t xml:space="preserve"> outcomes and refined them using confirmatory factor analysis (CFA). The originally specified CFA model was based on the a priori factor structure of the model (which items loaded on which factors), as shown in </w:t>
      </w:r>
      <w:r w:rsidR="00873499" w:rsidRPr="00873499">
        <w:rPr>
          <w:i/>
          <w:color w:val="FF0000"/>
        </w:rPr>
        <w:t>Table 1</w:t>
      </w:r>
      <w:r w:rsidRPr="00873499">
        <w:t xml:space="preserve">. For this original model, the goodness of fit indices indicated borderline fit (. </w:t>
      </w:r>
      <w:r w:rsidR="00873499" w:rsidRPr="00873499">
        <w:rPr>
          <w:color w:val="00B0F0"/>
        </w:rPr>
        <w:t>root-mean-square error</w:t>
      </w:r>
      <w:r w:rsidRPr="00873499">
        <w:rPr>
          <w:rStyle w:val="hgkelc"/>
        </w:rPr>
        <w:t xml:space="preserve"> of approximation</w:t>
      </w:r>
      <w:r w:rsidRPr="00873499">
        <w:t xml:space="preserve"> RMSEA: 0.083; </w:t>
      </w:r>
      <w:r w:rsidRPr="00873499">
        <w:rPr>
          <w:rStyle w:val="hgkelc"/>
        </w:rPr>
        <w:t>comparative fit</w:t>
      </w:r>
      <w:r w:rsidRPr="00873499">
        <w:t xml:space="preserve"> CFI 0.936; </w:t>
      </w:r>
      <w:r w:rsidR="00873499" w:rsidRPr="00873499">
        <w:rPr>
          <w:rStyle w:val="hgkelc"/>
          <w:color w:val="00B0F0"/>
        </w:rPr>
        <w:t>Tucker–Lewis</w:t>
      </w:r>
      <w:r w:rsidRPr="00873499">
        <w:rPr>
          <w:rStyle w:val="hgkelc"/>
        </w:rPr>
        <w:t xml:space="preserve"> index </w:t>
      </w:r>
      <w:r w:rsidRPr="00873499">
        <w:t xml:space="preserve">TLI: 0.923). After examining the modification indices to identify sources of poor fit, the model was revised. The variable </w:t>
      </w:r>
      <w:r w:rsidR="00FD5B79" w:rsidRPr="00873499">
        <w:rPr>
          <w:color w:val="00B0F0"/>
          <w:highlight w:val="green"/>
        </w:rPr>
        <w:t>“</w:t>
      </w:r>
      <w:r w:rsidR="00FD5B79" w:rsidRPr="00873499">
        <w:rPr>
          <w:highlight w:val="green"/>
        </w:rPr>
        <w:t>most people who have an STI will tell their partner</w:t>
      </w:r>
      <w:r w:rsidR="00FD5B79" w:rsidRPr="00873499">
        <w:rPr>
          <w:color w:val="00B0F0"/>
          <w:highlight w:val="green"/>
        </w:rPr>
        <w:t>”</w:t>
      </w:r>
      <w:r w:rsidRPr="00873499">
        <w:t xml:space="preserve"> was dropped from the model </w:t>
      </w:r>
      <w:r w:rsidRPr="00873499">
        <w:rPr>
          <w:highlight w:val="magenta"/>
        </w:rPr>
        <w:t>due to</w:t>
      </w:r>
      <w:r w:rsidRPr="00873499">
        <w:t xml:space="preserve"> having a low factor loading of 0.287</w:t>
      </w:r>
      <w:r w:rsidR="00484102" w:rsidRPr="00873499">
        <w:t xml:space="preserve"> </w:t>
      </w:r>
      <w:r w:rsidR="002E1EE5" w:rsidRPr="00873499">
        <w:t>o</w:t>
      </w:r>
      <w:r w:rsidR="00484102" w:rsidRPr="00873499">
        <w:t>n</w:t>
      </w:r>
      <w:r w:rsidR="002E1EE5" w:rsidRPr="00873499">
        <w:t xml:space="preserve"> attitudes to partner notification</w:t>
      </w:r>
      <w:r w:rsidRPr="00873499">
        <w:t xml:space="preserve">. The variable relating to how easy or difficult it would be to </w:t>
      </w:r>
      <w:r w:rsidR="00FD5B79" w:rsidRPr="00873499">
        <w:rPr>
          <w:color w:val="00B0F0"/>
          <w:highlight w:val="green"/>
        </w:rPr>
        <w:t>“</w:t>
      </w:r>
      <w:r w:rsidR="00FD5B79" w:rsidRPr="00873499">
        <w:rPr>
          <w:highlight w:val="green"/>
        </w:rPr>
        <w:t>Put a condom on</w:t>
      </w:r>
      <w:r w:rsidR="00FD5B79" w:rsidRPr="00873499">
        <w:rPr>
          <w:color w:val="00B0F0"/>
          <w:highlight w:val="green"/>
        </w:rPr>
        <w:t>”</w:t>
      </w:r>
      <w:r w:rsidRPr="00873499">
        <w:t xml:space="preserve"> was dropped </w:t>
      </w:r>
      <w:r w:rsidRPr="00873499">
        <w:rPr>
          <w:highlight w:val="magenta"/>
        </w:rPr>
        <w:t>due to</w:t>
      </w:r>
      <w:r w:rsidRPr="00873499">
        <w:t xml:space="preserve"> cross loadings (indicating a lack of discriminant validity) between the </w:t>
      </w:r>
      <w:r w:rsidR="00FD5B79" w:rsidRPr="00873499">
        <w:rPr>
          <w:color w:val="00B0F0"/>
          <w:highlight w:val="green"/>
        </w:rPr>
        <w:t>‘</w:t>
      </w:r>
      <w:r w:rsidR="00FD5B79" w:rsidRPr="00873499">
        <w:rPr>
          <w:highlight w:val="green"/>
        </w:rPr>
        <w:t>Correct condom use self-efficacy</w:t>
      </w:r>
      <w:r w:rsidR="00FD5B79" w:rsidRPr="00873499">
        <w:rPr>
          <w:color w:val="00B0F0"/>
          <w:highlight w:val="green"/>
        </w:rPr>
        <w:t>’</w:t>
      </w:r>
      <w:r w:rsidRPr="00873499">
        <w:t xml:space="preserve"> factor and the </w:t>
      </w:r>
      <w:r w:rsidR="00FD5B79" w:rsidRPr="00873499">
        <w:rPr>
          <w:color w:val="00B0F0"/>
          <w:highlight w:val="green"/>
        </w:rPr>
        <w:t>‘</w:t>
      </w:r>
      <w:r w:rsidR="00FD5B79" w:rsidRPr="00873499">
        <w:rPr>
          <w:highlight w:val="green"/>
        </w:rPr>
        <w:t>Self–efficacy in negotiating condom use</w:t>
      </w:r>
      <w:r w:rsidR="00FD5B79" w:rsidRPr="00873499">
        <w:rPr>
          <w:color w:val="00B0F0"/>
          <w:highlight w:val="green"/>
        </w:rPr>
        <w:t>’</w:t>
      </w:r>
      <w:r w:rsidRPr="00873499">
        <w:t xml:space="preserve"> factor. Finally, we allowed the error terms of the variables </w:t>
      </w:r>
      <w:r w:rsidR="00FD5B79" w:rsidRPr="00873499">
        <w:rPr>
          <w:color w:val="00B0F0"/>
          <w:highlight w:val="green"/>
        </w:rPr>
        <w:t>“</w:t>
      </w:r>
      <w:r w:rsidR="00FD5B79" w:rsidRPr="00873499">
        <w:rPr>
          <w:highlight w:val="green"/>
        </w:rPr>
        <w:t>How easy or difficult would it be to tell the last person you had sex with that you had an STI</w:t>
      </w:r>
      <w:r w:rsidR="00FD5B79" w:rsidRPr="00873499">
        <w:rPr>
          <w:color w:val="00B0F0"/>
          <w:highlight w:val="green"/>
        </w:rPr>
        <w:t>”</w:t>
      </w:r>
      <w:r w:rsidRPr="00873499">
        <w:t xml:space="preserve"> and </w:t>
      </w:r>
      <w:r w:rsidR="00FD5B79" w:rsidRPr="00873499">
        <w:rPr>
          <w:color w:val="00B0F0"/>
          <w:highlight w:val="green"/>
        </w:rPr>
        <w:t>“</w:t>
      </w:r>
      <w:r w:rsidR="00FD5B79" w:rsidRPr="00873499">
        <w:rPr>
          <w:highlight w:val="green"/>
        </w:rPr>
        <w:t>How easy or difficult would it be to tell the last person you had sex with to get treatment</w:t>
      </w:r>
      <w:r w:rsidR="00FD5B79" w:rsidRPr="00873499">
        <w:rPr>
          <w:color w:val="00B0F0"/>
          <w:highlight w:val="green"/>
        </w:rPr>
        <w:t>”</w:t>
      </w:r>
      <w:r w:rsidRPr="00873499">
        <w:t xml:space="preserve"> to correlate; and did the same for the equivalent variables that referred to a </w:t>
      </w:r>
      <w:r w:rsidR="00873499" w:rsidRPr="00873499">
        <w:rPr>
          <w:color w:val="00B0F0"/>
        </w:rPr>
        <w:t>‘</w:t>
      </w:r>
      <w:r w:rsidR="00FD5B79" w:rsidRPr="00873499">
        <w:t>new partner</w:t>
      </w:r>
      <w:r w:rsidR="00873499" w:rsidRPr="00873499">
        <w:rPr>
          <w:color w:val="00B0F0"/>
        </w:rPr>
        <w:t>’</w:t>
      </w:r>
      <w:r w:rsidRPr="00873499">
        <w:t xml:space="preserve">. We considered this appropriate given that the correlations of error terms between these pairs of variables is likely to be </w:t>
      </w:r>
      <w:r w:rsidR="002E1EE5" w:rsidRPr="00873499">
        <w:t xml:space="preserve">a </w:t>
      </w:r>
      <w:r w:rsidRPr="00873499">
        <w:t xml:space="preserve">case of an </w:t>
      </w:r>
      <w:r w:rsidR="00FD5B79" w:rsidRPr="00873499">
        <w:rPr>
          <w:color w:val="00B0F0"/>
          <w:highlight w:val="green"/>
        </w:rPr>
        <w:t>‘</w:t>
      </w:r>
      <w:r w:rsidR="00FD5B79" w:rsidRPr="00873499">
        <w:rPr>
          <w:highlight w:val="green"/>
        </w:rPr>
        <w:t>item priming effect</w:t>
      </w:r>
      <w:r w:rsidR="00FD5B79" w:rsidRPr="00873499">
        <w:rPr>
          <w:color w:val="00B0F0"/>
          <w:highlight w:val="green"/>
        </w:rPr>
        <w:t>’</w:t>
      </w:r>
      <w:r w:rsidR="00392EB3" w:rsidRPr="00873499">
        <w:rPr>
          <w:noProof/>
          <w:vertAlign w:val="superscript"/>
        </w:rPr>
        <w:t>65</w:t>
      </w:r>
      <w:r w:rsidRPr="00873499">
        <w:t xml:space="preserve">. It seems reasonable that the answer to the first question in each of these pairs will directly affect how the respondent answers the </w:t>
      </w:r>
      <w:r w:rsidR="00873499" w:rsidRPr="00873499">
        <w:rPr>
          <w:color w:val="00B0F0"/>
        </w:rPr>
        <w:t>‘</w:t>
      </w:r>
      <w:r w:rsidR="00FD5B79" w:rsidRPr="00873499">
        <w:t>treatment</w:t>
      </w:r>
      <w:r w:rsidR="00873499" w:rsidRPr="00873499">
        <w:rPr>
          <w:color w:val="00B0F0"/>
        </w:rPr>
        <w:t>’</w:t>
      </w:r>
      <w:r w:rsidRPr="00873499">
        <w:t xml:space="preserve"> item, as informing a partner of one</w:t>
      </w:r>
      <w:r w:rsidR="00873499" w:rsidRPr="00873499">
        <w:rPr>
          <w:color w:val="00B0F0"/>
        </w:rPr>
        <w:t>’</w:t>
      </w:r>
      <w:r w:rsidRPr="00873499">
        <w:t xml:space="preserve">s infection is a prerequisite to informing them that they will need treatment. Once these changes had been applied, the revised model showed good fit to the </w:t>
      </w:r>
      <w:r w:rsidRPr="00873499">
        <w:rPr>
          <w:highlight w:val="magenta"/>
        </w:rPr>
        <w:t>data</w:t>
      </w:r>
      <w:r w:rsidRPr="00873499">
        <w:t xml:space="preserve"> (RMSEA: 0.052, CFI: 0.980, TLI: 0.975). Furthermore, multi-group analyses across genders, sexual orientation, and mode of questionnaire (phone versus written) indicated measurement equivalence across these groups.</w:t>
      </w:r>
    </w:p>
    <w:p w14:paraId="209F01F1" w14:textId="77777777" w:rsidR="00873499" w:rsidRPr="00873499" w:rsidRDefault="00A02613" w:rsidP="00A02613">
      <w:pPr>
        <w:rPr>
          <w:rFonts w:cs="Calibri"/>
        </w:rPr>
      </w:pPr>
      <w:r w:rsidRPr="00873499">
        <w:rPr>
          <w:rFonts w:cs="Calibri"/>
        </w:rPr>
        <w:t xml:space="preserve">The impact of the intervention of these refined </w:t>
      </w:r>
      <w:r w:rsidR="00BA7432" w:rsidRPr="00873499">
        <w:rPr>
          <w:rFonts w:cs="Calibri"/>
        </w:rPr>
        <w:t>intermediate</w:t>
      </w:r>
      <w:r w:rsidRPr="00873499">
        <w:rPr>
          <w:rFonts w:cs="Calibri"/>
        </w:rPr>
        <w:t xml:space="preserve"> outcome measures was examined. To aid interpretability, we present the results of two analyses. One is based on summing the responses to each item contributing to that </w:t>
      </w:r>
      <w:r w:rsidR="00BA7432" w:rsidRPr="00873499">
        <w:rPr>
          <w:rFonts w:cs="Calibri"/>
        </w:rPr>
        <w:t>intermediate</w:t>
      </w:r>
      <w:r w:rsidRPr="00873499">
        <w:rPr>
          <w:rFonts w:cs="Calibri"/>
        </w:rPr>
        <w:t xml:space="preserve"> measure, and using a linear regression to test for a difference in mean scores between the arms. The second analysis extends the CFA measurement model described above into a structural equation model, using the allocation as the main predictor variable, thereby estimating the impact of the intervention on the </w:t>
      </w:r>
      <w:r w:rsidR="00BA7432" w:rsidRPr="00873499">
        <w:rPr>
          <w:rFonts w:cs="Calibri"/>
        </w:rPr>
        <w:t>intermediate</w:t>
      </w:r>
      <w:r w:rsidRPr="00873499">
        <w:rPr>
          <w:rFonts w:cs="Calibri"/>
        </w:rPr>
        <w:t xml:space="preserve"> outcomes in the absence of measurement error.</w:t>
      </w:r>
      <w:r w:rsidR="00873499" w:rsidRPr="00873499">
        <w:rPr>
          <w:rFonts w:cs="Calibri"/>
        </w:rPr>
        <w:t xml:space="preserve"> </w:t>
      </w:r>
      <w:r w:rsidRPr="00873499">
        <w:rPr>
          <w:rFonts w:cs="Calibri"/>
        </w:rPr>
        <w:t>These regressions were adjusted for the same covariates as the primary analyses.</w:t>
      </w:r>
    </w:p>
    <w:p w14:paraId="5744E342" w14:textId="1EF7A637" w:rsidR="00C44105" w:rsidRPr="00873499" w:rsidRDefault="00873499" w:rsidP="00140305">
      <w:pPr>
        <w:pStyle w:val="Caption"/>
      </w:pPr>
      <w:bookmarkStart w:id="54" w:name="_Toc76904512"/>
      <w:r w:rsidRPr="00873499">
        <w:rPr>
          <w:i/>
          <w:color w:val="FF0000"/>
        </w:rPr>
        <w:t xml:space="preserve">Table </w:t>
      </w:r>
      <w:r w:rsidRPr="00873499">
        <w:rPr>
          <w:i/>
          <w:noProof/>
          <w:color w:val="FF0000"/>
        </w:rPr>
        <w:t>1</w:t>
      </w:r>
      <w:r w:rsidR="00C44105" w:rsidRPr="00873499">
        <w:t xml:space="preserve"> </w:t>
      </w:r>
      <w:r w:rsidR="00BA7432" w:rsidRPr="00873499">
        <w:t>Intermediate</w:t>
      </w:r>
      <w:r w:rsidR="00C44105" w:rsidRPr="00873499">
        <w:t xml:space="preserve"> outcomes and corresponding questionnaire items</w:t>
      </w:r>
      <w:bookmarkEnd w:id="54"/>
    </w:p>
    <w:tbl>
      <w:tblPr>
        <w:tblW w:w="0" w:type="auto"/>
        <w:tblCellMar>
          <w:top w:w="40" w:type="dxa"/>
          <w:left w:w="60" w:type="dxa"/>
          <w:bottom w:w="40" w:type="dxa"/>
          <w:right w:w="60" w:type="dxa"/>
        </w:tblCellMar>
        <w:tblLook w:val="04A0" w:firstRow="1" w:lastRow="0" w:firstColumn="1" w:lastColumn="0" w:noHBand="0" w:noVBand="1"/>
      </w:tblPr>
      <w:tblGrid>
        <w:gridCol w:w="2134"/>
        <w:gridCol w:w="5784"/>
        <w:gridCol w:w="1108"/>
      </w:tblGrid>
      <w:tr w:rsidR="00C44105" w:rsidRPr="00873499" w14:paraId="0A3360C1" w14:textId="77777777" w:rsidTr="00873499">
        <w:trPr>
          <w:cantSplit/>
        </w:trPr>
        <w:tc>
          <w:tcPr>
            <w:tcW w:w="0" w:type="auto"/>
            <w:shd w:val="clear" w:color="auto" w:fill="auto"/>
          </w:tcPr>
          <w:p w14:paraId="08CF36B1" w14:textId="77777777" w:rsidR="00C44105" w:rsidRPr="00873499" w:rsidRDefault="00C44105" w:rsidP="000A6845">
            <w:pPr>
              <w:rPr>
                <w:rFonts w:cs="Calibri"/>
                <w:b/>
              </w:rPr>
            </w:pPr>
            <w:r w:rsidRPr="00873499">
              <w:rPr>
                <w:rFonts w:cs="Calibri"/>
                <w:b/>
              </w:rPr>
              <w:t>Theoretical construct</w:t>
            </w:r>
          </w:p>
        </w:tc>
        <w:tc>
          <w:tcPr>
            <w:tcW w:w="0" w:type="auto"/>
            <w:shd w:val="clear" w:color="auto" w:fill="auto"/>
          </w:tcPr>
          <w:p w14:paraId="1071E45E" w14:textId="77777777" w:rsidR="00C44105" w:rsidRPr="00873499" w:rsidRDefault="00C44105" w:rsidP="000A6845">
            <w:pPr>
              <w:rPr>
                <w:rFonts w:cs="Calibri"/>
                <w:b/>
              </w:rPr>
            </w:pPr>
            <w:r w:rsidRPr="00873499">
              <w:rPr>
                <w:rFonts w:cs="Calibri"/>
                <w:b/>
              </w:rPr>
              <w:t>Question Item</w:t>
            </w:r>
          </w:p>
        </w:tc>
        <w:tc>
          <w:tcPr>
            <w:tcW w:w="0" w:type="auto"/>
            <w:shd w:val="clear" w:color="auto" w:fill="auto"/>
          </w:tcPr>
          <w:p w14:paraId="7C52A93C" w14:textId="77777777" w:rsidR="00C44105" w:rsidRPr="00873499" w:rsidRDefault="00C44105" w:rsidP="000A6845">
            <w:pPr>
              <w:rPr>
                <w:rFonts w:cs="Calibri"/>
                <w:b/>
              </w:rPr>
            </w:pPr>
            <w:r w:rsidRPr="00873499">
              <w:rPr>
                <w:rFonts w:cs="Calibri"/>
                <w:b/>
              </w:rPr>
              <w:t>Answer Options</w:t>
            </w:r>
          </w:p>
        </w:tc>
      </w:tr>
      <w:tr w:rsidR="00C44105" w:rsidRPr="00873499" w14:paraId="3D9034D5" w14:textId="77777777" w:rsidTr="00873499">
        <w:trPr>
          <w:cantSplit/>
        </w:trPr>
        <w:tc>
          <w:tcPr>
            <w:tcW w:w="0" w:type="auto"/>
            <w:vMerge w:val="restart"/>
            <w:shd w:val="clear" w:color="auto" w:fill="auto"/>
          </w:tcPr>
          <w:p w14:paraId="70138CA0" w14:textId="77777777" w:rsidR="00C44105" w:rsidRPr="00873499" w:rsidRDefault="00C44105" w:rsidP="000A6845">
            <w:pPr>
              <w:rPr>
                <w:b/>
              </w:rPr>
            </w:pPr>
            <w:r w:rsidRPr="00873499">
              <w:rPr>
                <w:b/>
              </w:rPr>
              <w:lastRenderedPageBreak/>
              <w:t>Knowledge related to STIs</w:t>
            </w:r>
          </w:p>
        </w:tc>
        <w:tc>
          <w:tcPr>
            <w:tcW w:w="0" w:type="auto"/>
            <w:shd w:val="clear" w:color="auto" w:fill="D0CECE"/>
          </w:tcPr>
          <w:p w14:paraId="3906BF06" w14:textId="77777777" w:rsidR="00C44105" w:rsidRPr="00873499" w:rsidRDefault="00C44105" w:rsidP="000A6845">
            <w:pPr>
              <w:pStyle w:val="NormalWeb"/>
              <w:rPr>
                <w:rFonts w:ascii="Calibri" w:hAnsi="Calibri" w:cs="Calibri"/>
                <w:b/>
                <w:bCs/>
                <w:kern w:val="24"/>
                <w:sz w:val="20"/>
                <w:szCs w:val="20"/>
              </w:rPr>
            </w:pPr>
            <w:r w:rsidRPr="00873499">
              <w:rPr>
                <w:rFonts w:ascii="Calibri" w:hAnsi="Calibri" w:cs="Calibri"/>
                <w:b/>
                <w:bCs/>
                <w:kern w:val="24"/>
                <w:sz w:val="20"/>
                <w:szCs w:val="20"/>
              </w:rPr>
              <w:t>To what extent do you agree or disagree with the following:</w:t>
            </w:r>
          </w:p>
        </w:tc>
        <w:tc>
          <w:tcPr>
            <w:tcW w:w="0" w:type="auto"/>
            <w:shd w:val="clear" w:color="auto" w:fill="D0CECE"/>
          </w:tcPr>
          <w:p w14:paraId="52DB2E68" w14:textId="77777777" w:rsidR="00C44105" w:rsidRPr="00873499" w:rsidRDefault="00C44105" w:rsidP="000A6845">
            <w:pPr>
              <w:rPr>
                <w:rFonts w:cs="Calibri"/>
              </w:rPr>
            </w:pPr>
          </w:p>
        </w:tc>
      </w:tr>
      <w:tr w:rsidR="00C44105" w:rsidRPr="00873499" w14:paraId="6C61CE61" w14:textId="77777777" w:rsidTr="00873499">
        <w:trPr>
          <w:cantSplit/>
        </w:trPr>
        <w:tc>
          <w:tcPr>
            <w:tcW w:w="0" w:type="auto"/>
            <w:vMerge/>
            <w:shd w:val="clear" w:color="auto" w:fill="auto"/>
          </w:tcPr>
          <w:p w14:paraId="60479C2E" w14:textId="77777777" w:rsidR="00C44105" w:rsidRPr="00873499" w:rsidRDefault="00C44105" w:rsidP="000A6845">
            <w:pPr>
              <w:rPr>
                <w:rFonts w:cs="Calibri"/>
                <w:b/>
              </w:rPr>
            </w:pPr>
          </w:p>
        </w:tc>
        <w:tc>
          <w:tcPr>
            <w:tcW w:w="0" w:type="auto"/>
            <w:shd w:val="clear" w:color="auto" w:fill="auto"/>
          </w:tcPr>
          <w:p w14:paraId="363F7185" w14:textId="77777777" w:rsidR="00C44105" w:rsidRPr="00873499" w:rsidRDefault="00C44105" w:rsidP="000A6845">
            <w:pPr>
              <w:pStyle w:val="NormalWeb"/>
              <w:rPr>
                <w:rFonts w:ascii="Calibri" w:hAnsi="Calibri" w:cs="Calibri"/>
                <w:sz w:val="20"/>
                <w:szCs w:val="20"/>
              </w:rPr>
            </w:pPr>
            <w:r w:rsidRPr="00873499">
              <w:rPr>
                <w:rFonts w:ascii="Calibri" w:hAnsi="Calibri" w:cs="Calibri"/>
                <w:bCs/>
                <w:kern w:val="24"/>
                <w:sz w:val="20"/>
                <w:szCs w:val="20"/>
              </w:rPr>
              <w:t>If someone had a sexually transmitted infection (STI), they would know.</w:t>
            </w:r>
          </w:p>
        </w:tc>
        <w:tc>
          <w:tcPr>
            <w:tcW w:w="0" w:type="auto"/>
            <w:shd w:val="clear" w:color="auto" w:fill="auto"/>
          </w:tcPr>
          <w:p w14:paraId="3AF2C8DE" w14:textId="77777777" w:rsidR="00C44105" w:rsidRPr="00873499" w:rsidRDefault="00C44105" w:rsidP="000A6845">
            <w:pPr>
              <w:rPr>
                <w:rFonts w:cs="Calibri"/>
              </w:rPr>
            </w:pPr>
            <w:r w:rsidRPr="00873499">
              <w:rPr>
                <w:rFonts w:cs="Calibri"/>
              </w:rPr>
              <w:t>1. Strongly disagree</w:t>
            </w:r>
          </w:p>
          <w:p w14:paraId="0F10C66A" w14:textId="77777777" w:rsidR="00C44105" w:rsidRPr="00873499" w:rsidRDefault="00C44105" w:rsidP="000A6845">
            <w:pPr>
              <w:rPr>
                <w:rFonts w:cs="Calibri"/>
              </w:rPr>
            </w:pPr>
            <w:r w:rsidRPr="00873499">
              <w:rPr>
                <w:rFonts w:cs="Calibri"/>
              </w:rPr>
              <w:t>2. Disagree</w:t>
            </w:r>
          </w:p>
          <w:p w14:paraId="389DA054" w14:textId="77777777" w:rsidR="00873499" w:rsidRPr="00873499" w:rsidRDefault="00C44105" w:rsidP="000A6845">
            <w:pPr>
              <w:rPr>
                <w:rFonts w:cs="Calibri"/>
              </w:rPr>
            </w:pPr>
            <w:r w:rsidRPr="00873499">
              <w:rPr>
                <w:rFonts w:cs="Calibri"/>
              </w:rPr>
              <w:t>3. Unsure</w:t>
            </w:r>
          </w:p>
          <w:p w14:paraId="26874421" w14:textId="0F25CFB2" w:rsidR="00C44105" w:rsidRPr="00873499" w:rsidRDefault="00C44105" w:rsidP="000A6845">
            <w:pPr>
              <w:rPr>
                <w:rFonts w:cs="Calibri"/>
              </w:rPr>
            </w:pPr>
            <w:r w:rsidRPr="00873499">
              <w:rPr>
                <w:rFonts w:cs="Calibri"/>
              </w:rPr>
              <w:t>4. Agree</w:t>
            </w:r>
          </w:p>
          <w:p w14:paraId="2E4D73D7" w14:textId="77777777" w:rsidR="00C44105" w:rsidRPr="00873499" w:rsidRDefault="00C44105" w:rsidP="000A6845">
            <w:pPr>
              <w:rPr>
                <w:rFonts w:cs="Calibri"/>
              </w:rPr>
            </w:pPr>
            <w:r w:rsidRPr="00873499">
              <w:rPr>
                <w:rFonts w:cs="Calibri"/>
              </w:rPr>
              <w:t>5. Strongly agree</w:t>
            </w:r>
          </w:p>
        </w:tc>
      </w:tr>
      <w:tr w:rsidR="00C44105" w:rsidRPr="00873499" w14:paraId="09727501" w14:textId="77777777" w:rsidTr="00873499">
        <w:trPr>
          <w:cantSplit/>
        </w:trPr>
        <w:tc>
          <w:tcPr>
            <w:tcW w:w="0" w:type="auto"/>
            <w:vMerge/>
            <w:shd w:val="clear" w:color="auto" w:fill="auto"/>
          </w:tcPr>
          <w:p w14:paraId="7F373FD1" w14:textId="77777777" w:rsidR="00C44105" w:rsidRPr="00873499" w:rsidRDefault="00C44105" w:rsidP="000A6845">
            <w:pPr>
              <w:rPr>
                <w:rFonts w:cs="Calibri"/>
                <w:b/>
              </w:rPr>
            </w:pPr>
          </w:p>
        </w:tc>
        <w:tc>
          <w:tcPr>
            <w:tcW w:w="0" w:type="auto"/>
            <w:shd w:val="clear" w:color="auto" w:fill="auto"/>
          </w:tcPr>
          <w:p w14:paraId="05983A61"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STIs are rare.</w:t>
            </w:r>
          </w:p>
        </w:tc>
        <w:tc>
          <w:tcPr>
            <w:tcW w:w="0" w:type="auto"/>
            <w:shd w:val="clear" w:color="auto" w:fill="auto"/>
          </w:tcPr>
          <w:p w14:paraId="3C043BAF" w14:textId="77777777" w:rsidR="00C44105" w:rsidRPr="00873499" w:rsidRDefault="00C44105" w:rsidP="000A6845">
            <w:pPr>
              <w:rPr>
                <w:rFonts w:cs="Calibri"/>
              </w:rPr>
            </w:pPr>
            <w:r w:rsidRPr="00873499">
              <w:rPr>
                <w:rFonts w:cs="Calibri"/>
              </w:rPr>
              <w:t>As above</w:t>
            </w:r>
          </w:p>
        </w:tc>
      </w:tr>
      <w:tr w:rsidR="00C44105" w:rsidRPr="00873499" w14:paraId="3912D630" w14:textId="77777777" w:rsidTr="00873499">
        <w:trPr>
          <w:cantSplit/>
        </w:trPr>
        <w:tc>
          <w:tcPr>
            <w:tcW w:w="0" w:type="auto"/>
            <w:vMerge/>
            <w:shd w:val="clear" w:color="auto" w:fill="auto"/>
          </w:tcPr>
          <w:p w14:paraId="06FF6555" w14:textId="77777777" w:rsidR="00C44105" w:rsidRPr="00873499" w:rsidRDefault="00C44105" w:rsidP="000A6845">
            <w:pPr>
              <w:rPr>
                <w:rFonts w:cs="Calibri"/>
                <w:b/>
              </w:rPr>
            </w:pPr>
          </w:p>
        </w:tc>
        <w:tc>
          <w:tcPr>
            <w:tcW w:w="0" w:type="auto"/>
            <w:shd w:val="clear" w:color="auto" w:fill="auto"/>
          </w:tcPr>
          <w:p w14:paraId="0EDF29AD"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I can tell if someone has </w:t>
            </w:r>
            <w:r w:rsidRPr="00873499">
              <w:rPr>
                <w:rFonts w:ascii="Calibri" w:hAnsi="Calibri" w:cs="Calibri"/>
                <w:kern w:val="24"/>
                <w:sz w:val="20"/>
                <w:szCs w:val="20"/>
                <w:highlight w:val="magenta"/>
              </w:rPr>
              <w:t>an S</w:t>
            </w:r>
            <w:r w:rsidRPr="00873499">
              <w:rPr>
                <w:rFonts w:ascii="Calibri" w:hAnsi="Calibri" w:cs="Calibri"/>
                <w:kern w:val="24"/>
                <w:sz w:val="20"/>
                <w:szCs w:val="20"/>
              </w:rPr>
              <w:t>TI.</w:t>
            </w:r>
          </w:p>
        </w:tc>
        <w:tc>
          <w:tcPr>
            <w:tcW w:w="0" w:type="auto"/>
            <w:shd w:val="clear" w:color="auto" w:fill="auto"/>
          </w:tcPr>
          <w:p w14:paraId="224E8361" w14:textId="77777777" w:rsidR="00C44105" w:rsidRPr="00873499" w:rsidRDefault="00C44105" w:rsidP="000A6845">
            <w:pPr>
              <w:rPr>
                <w:rFonts w:cs="Calibri"/>
              </w:rPr>
            </w:pPr>
            <w:r w:rsidRPr="00873499">
              <w:rPr>
                <w:rFonts w:cs="Calibri"/>
              </w:rPr>
              <w:t>As above</w:t>
            </w:r>
          </w:p>
        </w:tc>
      </w:tr>
      <w:tr w:rsidR="00C44105" w:rsidRPr="00873499" w14:paraId="20FD8B47" w14:textId="77777777" w:rsidTr="00873499">
        <w:trPr>
          <w:cantSplit/>
        </w:trPr>
        <w:tc>
          <w:tcPr>
            <w:tcW w:w="0" w:type="auto"/>
            <w:vMerge w:val="restart"/>
            <w:shd w:val="clear" w:color="auto" w:fill="auto"/>
          </w:tcPr>
          <w:p w14:paraId="22AFC0E3" w14:textId="77777777" w:rsidR="00C44105" w:rsidRPr="00873499" w:rsidRDefault="00C44105" w:rsidP="000A6845">
            <w:pPr>
              <w:rPr>
                <w:b/>
              </w:rPr>
            </w:pPr>
            <w:r w:rsidRPr="00873499">
              <w:rPr>
                <w:b/>
              </w:rPr>
              <w:t>Attitudes towards partner notification</w:t>
            </w:r>
          </w:p>
        </w:tc>
        <w:tc>
          <w:tcPr>
            <w:tcW w:w="0" w:type="auto"/>
            <w:shd w:val="clear" w:color="auto" w:fill="D0CECE"/>
          </w:tcPr>
          <w:p w14:paraId="4B8788F3" w14:textId="77777777" w:rsidR="00C44105" w:rsidRPr="00873499" w:rsidRDefault="00C44105" w:rsidP="000A6845">
            <w:pPr>
              <w:pStyle w:val="NormalWeb"/>
              <w:rPr>
                <w:rFonts w:ascii="Calibri" w:hAnsi="Calibri" w:cs="Calibri"/>
                <w:b/>
                <w:bCs/>
                <w:kern w:val="24"/>
                <w:sz w:val="20"/>
                <w:szCs w:val="20"/>
              </w:rPr>
            </w:pPr>
            <w:r w:rsidRPr="00873499">
              <w:rPr>
                <w:rFonts w:ascii="Calibri" w:hAnsi="Calibri" w:cs="Calibri"/>
                <w:b/>
                <w:bCs/>
                <w:kern w:val="24"/>
                <w:sz w:val="20"/>
                <w:szCs w:val="20"/>
              </w:rPr>
              <w:t>To what extent do you agree or disagree with the following:</w:t>
            </w:r>
          </w:p>
        </w:tc>
        <w:tc>
          <w:tcPr>
            <w:tcW w:w="0" w:type="auto"/>
            <w:shd w:val="clear" w:color="auto" w:fill="D0CECE"/>
          </w:tcPr>
          <w:p w14:paraId="299DACDE" w14:textId="77777777" w:rsidR="00C44105" w:rsidRPr="00873499" w:rsidRDefault="00C44105" w:rsidP="000A6845">
            <w:pPr>
              <w:rPr>
                <w:rFonts w:cs="Calibri"/>
              </w:rPr>
            </w:pPr>
          </w:p>
        </w:tc>
      </w:tr>
      <w:tr w:rsidR="00C44105" w:rsidRPr="00873499" w14:paraId="1D1CF1D8" w14:textId="77777777" w:rsidTr="00873499">
        <w:trPr>
          <w:cantSplit/>
        </w:trPr>
        <w:tc>
          <w:tcPr>
            <w:tcW w:w="0" w:type="auto"/>
            <w:vMerge/>
            <w:shd w:val="clear" w:color="auto" w:fill="auto"/>
          </w:tcPr>
          <w:p w14:paraId="39D4F956" w14:textId="77777777" w:rsidR="00C44105" w:rsidRPr="00873499" w:rsidRDefault="00C44105" w:rsidP="000A6845">
            <w:pPr>
              <w:rPr>
                <w:rFonts w:cs="Calibri"/>
                <w:b/>
              </w:rPr>
            </w:pPr>
          </w:p>
        </w:tc>
        <w:tc>
          <w:tcPr>
            <w:tcW w:w="0" w:type="auto"/>
            <w:shd w:val="clear" w:color="auto" w:fill="auto"/>
          </w:tcPr>
          <w:p w14:paraId="3A6E2A37" w14:textId="3959CD81"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Most people who have </w:t>
            </w:r>
            <w:r w:rsidRPr="00873499">
              <w:rPr>
                <w:rFonts w:ascii="Calibri" w:hAnsi="Calibri" w:cs="Calibri"/>
                <w:kern w:val="24"/>
                <w:sz w:val="20"/>
                <w:szCs w:val="20"/>
                <w:highlight w:val="magenta"/>
              </w:rPr>
              <w:t>an S</w:t>
            </w:r>
            <w:r w:rsidRPr="00873499">
              <w:rPr>
                <w:rFonts w:ascii="Calibri" w:hAnsi="Calibri" w:cs="Calibri"/>
                <w:kern w:val="24"/>
                <w:sz w:val="20"/>
                <w:szCs w:val="20"/>
              </w:rPr>
              <w:t>TI will tell their partner.</w:t>
            </w:r>
            <w:r w:rsidR="00793E4A" w:rsidRPr="00873499">
              <w:rPr>
                <w:rFonts w:ascii="Calibri" w:hAnsi="Calibri" w:cs="Calibri"/>
                <w:kern w:val="24"/>
                <w:sz w:val="20"/>
                <w:szCs w:val="20"/>
                <w:vertAlign w:val="superscript"/>
              </w:rPr>
              <w:t>a</w:t>
            </w:r>
          </w:p>
        </w:tc>
        <w:tc>
          <w:tcPr>
            <w:tcW w:w="0" w:type="auto"/>
            <w:shd w:val="clear" w:color="auto" w:fill="auto"/>
          </w:tcPr>
          <w:p w14:paraId="2F564EE2" w14:textId="77777777" w:rsidR="00C44105" w:rsidRPr="00873499" w:rsidRDefault="00C44105" w:rsidP="000A6845">
            <w:r w:rsidRPr="00873499">
              <w:rPr>
                <w:rFonts w:cs="Calibri"/>
              </w:rPr>
              <w:t>As above</w:t>
            </w:r>
          </w:p>
        </w:tc>
      </w:tr>
      <w:tr w:rsidR="00C44105" w:rsidRPr="00873499" w14:paraId="2EB2EBD2" w14:textId="77777777" w:rsidTr="00873499">
        <w:trPr>
          <w:cantSplit/>
        </w:trPr>
        <w:tc>
          <w:tcPr>
            <w:tcW w:w="0" w:type="auto"/>
            <w:vMerge/>
            <w:shd w:val="clear" w:color="auto" w:fill="auto"/>
          </w:tcPr>
          <w:p w14:paraId="7A76B8B7" w14:textId="77777777" w:rsidR="00C44105" w:rsidRPr="00873499" w:rsidRDefault="00C44105" w:rsidP="000A6845">
            <w:pPr>
              <w:rPr>
                <w:rFonts w:cs="Calibri"/>
                <w:b/>
              </w:rPr>
            </w:pPr>
          </w:p>
        </w:tc>
        <w:tc>
          <w:tcPr>
            <w:tcW w:w="0" w:type="auto"/>
            <w:shd w:val="clear" w:color="auto" w:fill="auto"/>
          </w:tcPr>
          <w:p w14:paraId="37994F19" w14:textId="2780B5CB"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It</w:t>
            </w:r>
            <w:r w:rsidR="00873499" w:rsidRPr="00873499">
              <w:rPr>
                <w:rFonts w:ascii="Calibri" w:hAnsi="Calibri" w:cs="Calibri"/>
                <w:color w:val="00B0F0"/>
                <w:kern w:val="24"/>
                <w:sz w:val="20"/>
                <w:szCs w:val="20"/>
              </w:rPr>
              <w:t>’</w:t>
            </w:r>
            <w:r w:rsidRPr="00873499">
              <w:rPr>
                <w:rFonts w:ascii="Calibri" w:hAnsi="Calibri" w:cs="Calibri"/>
                <w:kern w:val="24"/>
                <w:sz w:val="20"/>
                <w:szCs w:val="20"/>
              </w:rPr>
              <w:t xml:space="preserve">s my responsibility to tell a partner if I get diagnosed with </w:t>
            </w:r>
            <w:r w:rsidRPr="00873499">
              <w:rPr>
                <w:rFonts w:ascii="Calibri" w:hAnsi="Calibri" w:cs="Calibri"/>
                <w:kern w:val="24"/>
                <w:sz w:val="20"/>
                <w:szCs w:val="20"/>
                <w:highlight w:val="magenta"/>
              </w:rPr>
              <w:t>an S</w:t>
            </w:r>
            <w:r w:rsidRPr="00873499">
              <w:rPr>
                <w:rFonts w:ascii="Calibri" w:hAnsi="Calibri" w:cs="Calibri"/>
                <w:kern w:val="24"/>
                <w:sz w:val="20"/>
                <w:szCs w:val="20"/>
              </w:rPr>
              <w:t>TI.</w:t>
            </w:r>
          </w:p>
        </w:tc>
        <w:tc>
          <w:tcPr>
            <w:tcW w:w="0" w:type="auto"/>
            <w:shd w:val="clear" w:color="auto" w:fill="auto"/>
          </w:tcPr>
          <w:p w14:paraId="0F7C4D6C" w14:textId="77777777" w:rsidR="00C44105" w:rsidRPr="00873499" w:rsidRDefault="00C44105" w:rsidP="000A6845">
            <w:r w:rsidRPr="00873499">
              <w:rPr>
                <w:rFonts w:cs="Calibri"/>
              </w:rPr>
              <w:t>As above</w:t>
            </w:r>
          </w:p>
        </w:tc>
      </w:tr>
      <w:tr w:rsidR="00C44105" w:rsidRPr="00873499" w14:paraId="2994C89F" w14:textId="77777777" w:rsidTr="00873499">
        <w:trPr>
          <w:cantSplit/>
        </w:trPr>
        <w:tc>
          <w:tcPr>
            <w:tcW w:w="0" w:type="auto"/>
            <w:vMerge/>
            <w:shd w:val="clear" w:color="auto" w:fill="auto"/>
          </w:tcPr>
          <w:p w14:paraId="210DAAFC" w14:textId="77777777" w:rsidR="00C44105" w:rsidRPr="00873499" w:rsidRDefault="00C44105" w:rsidP="000A6845">
            <w:pPr>
              <w:rPr>
                <w:rFonts w:cs="Calibri"/>
                <w:b/>
              </w:rPr>
            </w:pPr>
          </w:p>
        </w:tc>
        <w:tc>
          <w:tcPr>
            <w:tcW w:w="0" w:type="auto"/>
            <w:shd w:val="clear" w:color="auto" w:fill="auto"/>
          </w:tcPr>
          <w:p w14:paraId="24655B44"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If I tell my partner I have </w:t>
            </w:r>
            <w:r w:rsidRPr="00873499">
              <w:rPr>
                <w:rFonts w:ascii="Calibri" w:hAnsi="Calibri" w:cs="Calibri"/>
                <w:kern w:val="24"/>
                <w:sz w:val="20"/>
                <w:szCs w:val="20"/>
                <w:highlight w:val="magenta"/>
              </w:rPr>
              <w:t>an S</w:t>
            </w:r>
            <w:r w:rsidRPr="00873499">
              <w:rPr>
                <w:rFonts w:ascii="Calibri" w:hAnsi="Calibri" w:cs="Calibri"/>
                <w:kern w:val="24"/>
                <w:sz w:val="20"/>
                <w:szCs w:val="20"/>
              </w:rPr>
              <w:t>TI, my partner would be glad I let them know.</w:t>
            </w:r>
          </w:p>
        </w:tc>
        <w:tc>
          <w:tcPr>
            <w:tcW w:w="0" w:type="auto"/>
            <w:shd w:val="clear" w:color="auto" w:fill="auto"/>
          </w:tcPr>
          <w:p w14:paraId="5F6B11BF" w14:textId="77777777" w:rsidR="00C44105" w:rsidRPr="00873499" w:rsidRDefault="00C44105" w:rsidP="000A6845">
            <w:r w:rsidRPr="00873499">
              <w:rPr>
                <w:rFonts w:cs="Calibri"/>
              </w:rPr>
              <w:t>As above</w:t>
            </w:r>
          </w:p>
        </w:tc>
      </w:tr>
      <w:tr w:rsidR="00C44105" w:rsidRPr="00873499" w14:paraId="1833806C" w14:textId="77777777" w:rsidTr="00873499">
        <w:trPr>
          <w:cantSplit/>
        </w:trPr>
        <w:tc>
          <w:tcPr>
            <w:tcW w:w="0" w:type="auto"/>
            <w:vMerge/>
            <w:shd w:val="clear" w:color="auto" w:fill="auto"/>
          </w:tcPr>
          <w:p w14:paraId="4BE13562" w14:textId="77777777" w:rsidR="00C44105" w:rsidRPr="00873499" w:rsidRDefault="00C44105" w:rsidP="000A6845">
            <w:pPr>
              <w:rPr>
                <w:rFonts w:cs="Calibri"/>
                <w:b/>
              </w:rPr>
            </w:pPr>
          </w:p>
        </w:tc>
        <w:tc>
          <w:tcPr>
            <w:tcW w:w="0" w:type="auto"/>
            <w:shd w:val="clear" w:color="auto" w:fill="auto"/>
          </w:tcPr>
          <w:p w14:paraId="19C9BE3B"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If I tell my partner I have </w:t>
            </w:r>
            <w:r w:rsidRPr="00873499">
              <w:rPr>
                <w:rFonts w:ascii="Calibri" w:hAnsi="Calibri" w:cs="Calibri"/>
                <w:kern w:val="24"/>
                <w:sz w:val="20"/>
                <w:szCs w:val="20"/>
                <w:highlight w:val="magenta"/>
              </w:rPr>
              <w:t>an S</w:t>
            </w:r>
            <w:r w:rsidRPr="00873499">
              <w:rPr>
                <w:rFonts w:ascii="Calibri" w:hAnsi="Calibri" w:cs="Calibri"/>
                <w:kern w:val="24"/>
                <w:sz w:val="20"/>
                <w:szCs w:val="20"/>
              </w:rPr>
              <w:t>TI, my partner would think badly of me.</w:t>
            </w:r>
          </w:p>
        </w:tc>
        <w:tc>
          <w:tcPr>
            <w:tcW w:w="0" w:type="auto"/>
            <w:shd w:val="clear" w:color="auto" w:fill="auto"/>
          </w:tcPr>
          <w:p w14:paraId="6B9397CD" w14:textId="77777777" w:rsidR="00C44105" w:rsidRPr="00873499" w:rsidRDefault="00C44105" w:rsidP="000A6845">
            <w:r w:rsidRPr="00873499">
              <w:rPr>
                <w:rFonts w:cs="Calibri"/>
              </w:rPr>
              <w:t>As above</w:t>
            </w:r>
          </w:p>
        </w:tc>
      </w:tr>
      <w:tr w:rsidR="00C44105" w:rsidRPr="00873499" w14:paraId="061AE483" w14:textId="77777777" w:rsidTr="00873499">
        <w:trPr>
          <w:cantSplit/>
        </w:trPr>
        <w:tc>
          <w:tcPr>
            <w:tcW w:w="0" w:type="auto"/>
            <w:vMerge w:val="restart"/>
            <w:shd w:val="clear" w:color="auto" w:fill="auto"/>
          </w:tcPr>
          <w:p w14:paraId="0AD266E9" w14:textId="77777777" w:rsidR="00C44105" w:rsidRPr="00873499" w:rsidRDefault="00C44105" w:rsidP="000A6845">
            <w:pPr>
              <w:rPr>
                <w:b/>
              </w:rPr>
            </w:pPr>
            <w:r w:rsidRPr="00873499">
              <w:rPr>
                <w:b/>
              </w:rPr>
              <w:t>Self–efficacy in telling a partner about an infection</w:t>
            </w:r>
          </w:p>
        </w:tc>
        <w:tc>
          <w:tcPr>
            <w:tcW w:w="0" w:type="auto"/>
            <w:shd w:val="clear" w:color="auto" w:fill="D0CECE"/>
          </w:tcPr>
          <w:p w14:paraId="44C2AA8C" w14:textId="77777777" w:rsidR="00C44105" w:rsidRPr="00873499" w:rsidRDefault="00C44105" w:rsidP="000A6845">
            <w:pPr>
              <w:pStyle w:val="NormalWeb"/>
              <w:rPr>
                <w:rFonts w:ascii="Calibri" w:hAnsi="Calibri" w:cs="Calibri"/>
                <w:b/>
                <w:bCs/>
                <w:kern w:val="24"/>
                <w:sz w:val="20"/>
                <w:szCs w:val="20"/>
              </w:rPr>
            </w:pPr>
            <w:r w:rsidRPr="00873499">
              <w:rPr>
                <w:rFonts w:ascii="Calibri" w:hAnsi="Calibri" w:cs="Calibri"/>
                <w:b/>
                <w:bCs/>
                <w:kern w:val="24"/>
                <w:sz w:val="20"/>
                <w:szCs w:val="20"/>
              </w:rPr>
              <w:t>How easy or difficult would it be to:</w:t>
            </w:r>
          </w:p>
        </w:tc>
        <w:tc>
          <w:tcPr>
            <w:tcW w:w="0" w:type="auto"/>
            <w:shd w:val="clear" w:color="auto" w:fill="D0CECE"/>
          </w:tcPr>
          <w:p w14:paraId="7B1595A5" w14:textId="77777777" w:rsidR="00C44105" w:rsidRPr="00873499" w:rsidRDefault="00C44105" w:rsidP="000A6845">
            <w:pPr>
              <w:rPr>
                <w:rFonts w:cs="Calibri"/>
              </w:rPr>
            </w:pPr>
          </w:p>
        </w:tc>
      </w:tr>
      <w:tr w:rsidR="00C44105" w:rsidRPr="00873499" w14:paraId="7E14C329" w14:textId="77777777" w:rsidTr="00873499">
        <w:trPr>
          <w:cantSplit/>
        </w:trPr>
        <w:tc>
          <w:tcPr>
            <w:tcW w:w="0" w:type="auto"/>
            <w:vMerge/>
            <w:shd w:val="clear" w:color="auto" w:fill="auto"/>
          </w:tcPr>
          <w:p w14:paraId="50BD3BF2" w14:textId="77777777" w:rsidR="00C44105" w:rsidRPr="00873499" w:rsidRDefault="00C44105" w:rsidP="000A6845">
            <w:pPr>
              <w:rPr>
                <w:rFonts w:cs="Calibri"/>
                <w:b/>
              </w:rPr>
            </w:pPr>
          </w:p>
        </w:tc>
        <w:tc>
          <w:tcPr>
            <w:tcW w:w="0" w:type="auto"/>
            <w:shd w:val="clear" w:color="auto" w:fill="auto"/>
          </w:tcPr>
          <w:p w14:paraId="06B1A243" w14:textId="77777777" w:rsidR="00C44105" w:rsidRPr="00873499" w:rsidRDefault="00C44105" w:rsidP="000A6845">
            <w:pPr>
              <w:pStyle w:val="NormalWeb"/>
              <w:rPr>
                <w:rFonts w:ascii="Calibri" w:hAnsi="Calibri" w:cs="Calibri"/>
                <w:sz w:val="20"/>
                <w:szCs w:val="20"/>
              </w:rPr>
            </w:pPr>
            <w:r w:rsidRPr="00873499">
              <w:rPr>
                <w:rFonts w:ascii="Calibri" w:hAnsi="Calibri" w:cs="Calibri"/>
                <w:bCs/>
                <w:kern w:val="24"/>
                <w:sz w:val="20"/>
                <w:szCs w:val="20"/>
              </w:rPr>
              <w:t xml:space="preserve">Tell the </w:t>
            </w:r>
            <w:r w:rsidRPr="00873499">
              <w:rPr>
                <w:rFonts w:ascii="Calibri" w:hAnsi="Calibri" w:cs="Calibri"/>
                <w:bCs/>
                <w:kern w:val="24"/>
                <w:sz w:val="20"/>
                <w:szCs w:val="20"/>
                <w:u w:val="single"/>
              </w:rPr>
              <w:t>last</w:t>
            </w:r>
            <w:r w:rsidRPr="00873499">
              <w:rPr>
                <w:rFonts w:ascii="Calibri" w:hAnsi="Calibri" w:cs="Calibri"/>
                <w:bCs/>
                <w:kern w:val="24"/>
                <w:sz w:val="20"/>
                <w:szCs w:val="20"/>
              </w:rPr>
              <w:t xml:space="preserve"> person you had sex with that you had </w:t>
            </w:r>
            <w:r w:rsidRPr="00873499">
              <w:rPr>
                <w:rFonts w:ascii="Calibri" w:hAnsi="Calibri" w:cs="Calibri"/>
                <w:bCs/>
                <w:kern w:val="24"/>
                <w:sz w:val="20"/>
                <w:szCs w:val="20"/>
                <w:highlight w:val="magenta"/>
              </w:rPr>
              <w:t>an S</w:t>
            </w:r>
            <w:r w:rsidRPr="00873499">
              <w:rPr>
                <w:rFonts w:ascii="Calibri" w:hAnsi="Calibri" w:cs="Calibri"/>
                <w:bCs/>
                <w:kern w:val="24"/>
                <w:sz w:val="20"/>
                <w:szCs w:val="20"/>
              </w:rPr>
              <w:t>TI</w:t>
            </w:r>
          </w:p>
        </w:tc>
        <w:tc>
          <w:tcPr>
            <w:tcW w:w="0" w:type="auto"/>
            <w:shd w:val="clear" w:color="auto" w:fill="auto"/>
          </w:tcPr>
          <w:p w14:paraId="67AA94AB" w14:textId="77777777" w:rsidR="00C44105" w:rsidRPr="00873499" w:rsidRDefault="00C44105" w:rsidP="000A6845">
            <w:pPr>
              <w:rPr>
                <w:rFonts w:cs="Calibri"/>
              </w:rPr>
            </w:pPr>
            <w:r w:rsidRPr="00873499">
              <w:rPr>
                <w:rFonts w:cs="Calibri"/>
              </w:rPr>
              <w:t>1. Very easy</w:t>
            </w:r>
          </w:p>
          <w:p w14:paraId="16164408" w14:textId="77777777" w:rsidR="00C44105" w:rsidRPr="00873499" w:rsidRDefault="00C44105" w:rsidP="000A6845">
            <w:pPr>
              <w:rPr>
                <w:rFonts w:cs="Calibri"/>
              </w:rPr>
            </w:pPr>
            <w:r w:rsidRPr="00873499">
              <w:rPr>
                <w:rFonts w:cs="Calibri"/>
              </w:rPr>
              <w:t>2. Easy</w:t>
            </w:r>
          </w:p>
          <w:p w14:paraId="6F3CAD90" w14:textId="77777777" w:rsidR="00C44105" w:rsidRPr="00873499" w:rsidRDefault="00C44105" w:rsidP="000A6845">
            <w:pPr>
              <w:rPr>
                <w:rFonts w:cs="Calibri"/>
              </w:rPr>
            </w:pPr>
            <w:r w:rsidRPr="00873499">
              <w:rPr>
                <w:rFonts w:cs="Calibri"/>
              </w:rPr>
              <w:t>3. Unsure</w:t>
            </w:r>
          </w:p>
          <w:p w14:paraId="05DB522B" w14:textId="77777777" w:rsidR="00C44105" w:rsidRPr="00873499" w:rsidRDefault="00C44105" w:rsidP="000A6845">
            <w:pPr>
              <w:rPr>
                <w:rFonts w:cs="Calibri"/>
              </w:rPr>
            </w:pPr>
            <w:r w:rsidRPr="00873499">
              <w:rPr>
                <w:rFonts w:cs="Calibri"/>
              </w:rPr>
              <w:t>4. Difficult</w:t>
            </w:r>
          </w:p>
          <w:p w14:paraId="49EC01FA" w14:textId="77777777" w:rsidR="00C44105" w:rsidRPr="00873499" w:rsidRDefault="00C44105" w:rsidP="000A6845">
            <w:r w:rsidRPr="00873499">
              <w:rPr>
                <w:rFonts w:cs="Calibri"/>
              </w:rPr>
              <w:t>5. Very difficult</w:t>
            </w:r>
          </w:p>
        </w:tc>
      </w:tr>
      <w:tr w:rsidR="00C44105" w:rsidRPr="00873499" w14:paraId="1F4FD156" w14:textId="77777777" w:rsidTr="00873499">
        <w:trPr>
          <w:cantSplit/>
        </w:trPr>
        <w:tc>
          <w:tcPr>
            <w:tcW w:w="0" w:type="auto"/>
            <w:vMerge/>
            <w:shd w:val="clear" w:color="auto" w:fill="auto"/>
          </w:tcPr>
          <w:p w14:paraId="7D8FF8F2" w14:textId="77777777" w:rsidR="00C44105" w:rsidRPr="00873499" w:rsidRDefault="00C44105" w:rsidP="000A6845">
            <w:pPr>
              <w:rPr>
                <w:rFonts w:cs="Calibri"/>
                <w:b/>
              </w:rPr>
            </w:pPr>
          </w:p>
        </w:tc>
        <w:tc>
          <w:tcPr>
            <w:tcW w:w="0" w:type="auto"/>
            <w:shd w:val="clear" w:color="auto" w:fill="auto"/>
          </w:tcPr>
          <w:p w14:paraId="174E6243"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Tell the </w:t>
            </w:r>
            <w:r w:rsidRPr="00873499">
              <w:rPr>
                <w:rFonts w:ascii="Calibri" w:hAnsi="Calibri" w:cs="Calibri"/>
                <w:kern w:val="24"/>
                <w:sz w:val="20"/>
                <w:szCs w:val="20"/>
                <w:u w:val="single"/>
              </w:rPr>
              <w:t>last</w:t>
            </w:r>
            <w:r w:rsidRPr="00873499">
              <w:rPr>
                <w:rFonts w:ascii="Calibri" w:hAnsi="Calibri" w:cs="Calibri"/>
                <w:kern w:val="24"/>
                <w:sz w:val="20"/>
                <w:szCs w:val="20"/>
              </w:rPr>
              <w:t xml:space="preserve"> person you had sex with to get treatment</w:t>
            </w:r>
          </w:p>
        </w:tc>
        <w:tc>
          <w:tcPr>
            <w:tcW w:w="0" w:type="auto"/>
            <w:shd w:val="clear" w:color="auto" w:fill="auto"/>
          </w:tcPr>
          <w:p w14:paraId="351C720B" w14:textId="77777777" w:rsidR="00C44105" w:rsidRPr="00873499" w:rsidRDefault="00C44105" w:rsidP="000A6845">
            <w:r w:rsidRPr="00873499">
              <w:rPr>
                <w:rFonts w:cs="Calibri"/>
              </w:rPr>
              <w:t>As above</w:t>
            </w:r>
          </w:p>
        </w:tc>
      </w:tr>
      <w:tr w:rsidR="00C44105" w:rsidRPr="00873499" w14:paraId="15F436C0" w14:textId="77777777" w:rsidTr="00873499">
        <w:trPr>
          <w:cantSplit/>
        </w:trPr>
        <w:tc>
          <w:tcPr>
            <w:tcW w:w="0" w:type="auto"/>
            <w:vMerge/>
            <w:shd w:val="clear" w:color="auto" w:fill="auto"/>
          </w:tcPr>
          <w:p w14:paraId="541E92B4" w14:textId="77777777" w:rsidR="00C44105" w:rsidRPr="00873499" w:rsidRDefault="00C44105" w:rsidP="000A6845">
            <w:pPr>
              <w:rPr>
                <w:rFonts w:cs="Calibri"/>
                <w:b/>
              </w:rPr>
            </w:pPr>
          </w:p>
        </w:tc>
        <w:tc>
          <w:tcPr>
            <w:tcW w:w="0" w:type="auto"/>
            <w:shd w:val="clear" w:color="auto" w:fill="auto"/>
          </w:tcPr>
          <w:p w14:paraId="33EEE1A7"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Tell a new partner you had </w:t>
            </w:r>
            <w:r w:rsidRPr="00873499">
              <w:rPr>
                <w:rFonts w:ascii="Calibri" w:hAnsi="Calibri" w:cs="Calibri"/>
                <w:kern w:val="24"/>
                <w:sz w:val="20"/>
                <w:szCs w:val="20"/>
                <w:highlight w:val="magenta"/>
              </w:rPr>
              <w:t>an S</w:t>
            </w:r>
            <w:r w:rsidRPr="00873499">
              <w:rPr>
                <w:rFonts w:ascii="Calibri" w:hAnsi="Calibri" w:cs="Calibri"/>
                <w:kern w:val="24"/>
                <w:sz w:val="20"/>
                <w:szCs w:val="20"/>
              </w:rPr>
              <w:t>TI</w:t>
            </w:r>
          </w:p>
        </w:tc>
        <w:tc>
          <w:tcPr>
            <w:tcW w:w="0" w:type="auto"/>
            <w:shd w:val="clear" w:color="auto" w:fill="auto"/>
          </w:tcPr>
          <w:p w14:paraId="6E538A79" w14:textId="77777777" w:rsidR="00C44105" w:rsidRPr="00873499" w:rsidRDefault="00C44105" w:rsidP="000A6845">
            <w:r w:rsidRPr="00873499">
              <w:rPr>
                <w:rFonts w:cs="Calibri"/>
              </w:rPr>
              <w:t>As above</w:t>
            </w:r>
          </w:p>
        </w:tc>
      </w:tr>
      <w:tr w:rsidR="00C44105" w:rsidRPr="00873499" w14:paraId="2355DC32" w14:textId="77777777" w:rsidTr="00873499">
        <w:trPr>
          <w:cantSplit/>
        </w:trPr>
        <w:tc>
          <w:tcPr>
            <w:tcW w:w="0" w:type="auto"/>
            <w:vMerge/>
            <w:shd w:val="clear" w:color="auto" w:fill="auto"/>
          </w:tcPr>
          <w:p w14:paraId="54E521B7" w14:textId="77777777" w:rsidR="00C44105" w:rsidRPr="00873499" w:rsidRDefault="00C44105" w:rsidP="000A6845">
            <w:pPr>
              <w:rPr>
                <w:rFonts w:cs="Calibri"/>
                <w:b/>
              </w:rPr>
            </w:pPr>
          </w:p>
        </w:tc>
        <w:tc>
          <w:tcPr>
            <w:tcW w:w="0" w:type="auto"/>
            <w:shd w:val="clear" w:color="auto" w:fill="auto"/>
          </w:tcPr>
          <w:p w14:paraId="754B4BA2"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Tell a new partner to get treated</w:t>
            </w:r>
          </w:p>
        </w:tc>
        <w:tc>
          <w:tcPr>
            <w:tcW w:w="0" w:type="auto"/>
            <w:shd w:val="clear" w:color="auto" w:fill="auto"/>
          </w:tcPr>
          <w:p w14:paraId="64A1841B" w14:textId="77777777" w:rsidR="00C44105" w:rsidRPr="00873499" w:rsidRDefault="00C44105" w:rsidP="000A6845">
            <w:r w:rsidRPr="00873499">
              <w:rPr>
                <w:rFonts w:cs="Calibri"/>
              </w:rPr>
              <w:t>As above</w:t>
            </w:r>
          </w:p>
        </w:tc>
      </w:tr>
      <w:tr w:rsidR="00C44105" w:rsidRPr="00873499" w14:paraId="7D1963C4" w14:textId="77777777" w:rsidTr="00873499">
        <w:trPr>
          <w:cantSplit/>
        </w:trPr>
        <w:tc>
          <w:tcPr>
            <w:tcW w:w="0" w:type="auto"/>
            <w:vMerge w:val="restart"/>
            <w:shd w:val="clear" w:color="auto" w:fill="auto"/>
          </w:tcPr>
          <w:p w14:paraId="2FED4295" w14:textId="77777777" w:rsidR="00C44105" w:rsidRPr="00873499" w:rsidRDefault="00C44105" w:rsidP="000A6845">
            <w:pPr>
              <w:rPr>
                <w:b/>
              </w:rPr>
            </w:pPr>
            <w:r w:rsidRPr="00873499">
              <w:rPr>
                <w:b/>
              </w:rPr>
              <w:t>Correct condom use self-efficacy</w:t>
            </w:r>
          </w:p>
        </w:tc>
        <w:tc>
          <w:tcPr>
            <w:tcW w:w="0" w:type="auto"/>
            <w:shd w:val="clear" w:color="auto" w:fill="D0CECE"/>
          </w:tcPr>
          <w:p w14:paraId="3C200E7E" w14:textId="77777777" w:rsidR="00C44105" w:rsidRPr="00873499" w:rsidRDefault="00C44105" w:rsidP="000A6845">
            <w:pPr>
              <w:pStyle w:val="NormalWeb"/>
              <w:rPr>
                <w:rFonts w:ascii="Calibri" w:hAnsi="Calibri" w:cs="Calibri"/>
                <w:b/>
                <w:bCs/>
                <w:kern w:val="24"/>
                <w:sz w:val="20"/>
                <w:szCs w:val="20"/>
              </w:rPr>
            </w:pPr>
            <w:r w:rsidRPr="00873499">
              <w:rPr>
                <w:rFonts w:ascii="Calibri" w:hAnsi="Calibri" w:cs="Calibri"/>
                <w:b/>
                <w:bCs/>
                <w:kern w:val="24"/>
                <w:sz w:val="20"/>
                <w:szCs w:val="20"/>
              </w:rPr>
              <w:t>How easy or difficult would it be to:</w:t>
            </w:r>
          </w:p>
        </w:tc>
        <w:tc>
          <w:tcPr>
            <w:tcW w:w="0" w:type="auto"/>
            <w:shd w:val="clear" w:color="auto" w:fill="D0CECE"/>
          </w:tcPr>
          <w:p w14:paraId="34D8D2BD" w14:textId="77777777" w:rsidR="00C44105" w:rsidRPr="00873499" w:rsidRDefault="00C44105" w:rsidP="000A6845">
            <w:pPr>
              <w:rPr>
                <w:rFonts w:cs="Calibri"/>
              </w:rPr>
            </w:pPr>
          </w:p>
        </w:tc>
      </w:tr>
      <w:tr w:rsidR="00C44105" w:rsidRPr="00873499" w14:paraId="17B93AF4" w14:textId="77777777" w:rsidTr="00873499">
        <w:trPr>
          <w:cantSplit/>
        </w:trPr>
        <w:tc>
          <w:tcPr>
            <w:tcW w:w="0" w:type="auto"/>
            <w:vMerge/>
            <w:shd w:val="clear" w:color="auto" w:fill="auto"/>
          </w:tcPr>
          <w:p w14:paraId="52153E81" w14:textId="77777777" w:rsidR="00C44105" w:rsidRPr="00873499" w:rsidRDefault="00C44105" w:rsidP="000A6845">
            <w:pPr>
              <w:rPr>
                <w:rFonts w:cs="Calibri"/>
                <w:b/>
              </w:rPr>
            </w:pPr>
          </w:p>
        </w:tc>
        <w:tc>
          <w:tcPr>
            <w:tcW w:w="0" w:type="auto"/>
            <w:shd w:val="clear" w:color="auto" w:fill="auto"/>
          </w:tcPr>
          <w:p w14:paraId="140BAEB6" w14:textId="22C12BDA"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Put a condom on</w:t>
            </w:r>
            <w:r w:rsidR="00793E4A" w:rsidRPr="00873499">
              <w:rPr>
                <w:rFonts w:ascii="Calibri" w:hAnsi="Calibri" w:cs="Calibri"/>
                <w:kern w:val="24"/>
                <w:sz w:val="20"/>
                <w:szCs w:val="20"/>
                <w:vertAlign w:val="superscript"/>
              </w:rPr>
              <w:t xml:space="preserve"> a</w:t>
            </w:r>
          </w:p>
        </w:tc>
        <w:tc>
          <w:tcPr>
            <w:tcW w:w="0" w:type="auto"/>
            <w:shd w:val="clear" w:color="auto" w:fill="auto"/>
          </w:tcPr>
          <w:p w14:paraId="1F3A3969" w14:textId="77777777" w:rsidR="00C44105" w:rsidRPr="00873499" w:rsidRDefault="00C44105" w:rsidP="000A6845">
            <w:r w:rsidRPr="00873499">
              <w:rPr>
                <w:rFonts w:cs="Calibri"/>
              </w:rPr>
              <w:t>As above</w:t>
            </w:r>
          </w:p>
        </w:tc>
      </w:tr>
      <w:tr w:rsidR="00C44105" w:rsidRPr="00873499" w14:paraId="7ED1E19D" w14:textId="77777777" w:rsidTr="00873499">
        <w:trPr>
          <w:cantSplit/>
        </w:trPr>
        <w:tc>
          <w:tcPr>
            <w:tcW w:w="0" w:type="auto"/>
            <w:vMerge/>
            <w:shd w:val="clear" w:color="auto" w:fill="auto"/>
          </w:tcPr>
          <w:p w14:paraId="381752E5" w14:textId="77777777" w:rsidR="00C44105" w:rsidRPr="00873499" w:rsidRDefault="00C44105" w:rsidP="000A6845">
            <w:pPr>
              <w:rPr>
                <w:rFonts w:cs="Calibri"/>
                <w:b/>
              </w:rPr>
            </w:pPr>
          </w:p>
        </w:tc>
        <w:tc>
          <w:tcPr>
            <w:tcW w:w="0" w:type="auto"/>
            <w:shd w:val="clear" w:color="auto" w:fill="auto"/>
          </w:tcPr>
          <w:p w14:paraId="71D3F421"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Keep a condom from drying out during sex</w:t>
            </w:r>
          </w:p>
        </w:tc>
        <w:tc>
          <w:tcPr>
            <w:tcW w:w="0" w:type="auto"/>
            <w:shd w:val="clear" w:color="auto" w:fill="auto"/>
          </w:tcPr>
          <w:p w14:paraId="6B498721" w14:textId="77777777" w:rsidR="00C44105" w:rsidRPr="00873499" w:rsidRDefault="00C44105" w:rsidP="000A6845">
            <w:r w:rsidRPr="00873499">
              <w:rPr>
                <w:rFonts w:cs="Calibri"/>
              </w:rPr>
              <w:t>As above</w:t>
            </w:r>
          </w:p>
        </w:tc>
      </w:tr>
      <w:tr w:rsidR="00C44105" w:rsidRPr="00873499" w14:paraId="679FDD01" w14:textId="77777777" w:rsidTr="00873499">
        <w:trPr>
          <w:cantSplit/>
        </w:trPr>
        <w:tc>
          <w:tcPr>
            <w:tcW w:w="0" w:type="auto"/>
            <w:vMerge/>
            <w:shd w:val="clear" w:color="auto" w:fill="auto"/>
          </w:tcPr>
          <w:p w14:paraId="54C94223" w14:textId="77777777" w:rsidR="00C44105" w:rsidRPr="00873499" w:rsidRDefault="00C44105" w:rsidP="000A6845">
            <w:pPr>
              <w:rPr>
                <w:rFonts w:cs="Calibri"/>
                <w:b/>
              </w:rPr>
            </w:pPr>
          </w:p>
        </w:tc>
        <w:tc>
          <w:tcPr>
            <w:tcW w:w="0" w:type="auto"/>
            <w:shd w:val="clear" w:color="auto" w:fill="auto"/>
          </w:tcPr>
          <w:p w14:paraId="47FB2D87"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Keep a condom from breaking or coming off during sex</w:t>
            </w:r>
          </w:p>
        </w:tc>
        <w:tc>
          <w:tcPr>
            <w:tcW w:w="0" w:type="auto"/>
            <w:shd w:val="clear" w:color="auto" w:fill="auto"/>
          </w:tcPr>
          <w:p w14:paraId="0A0E74B4" w14:textId="77777777" w:rsidR="00C44105" w:rsidRPr="00873499" w:rsidRDefault="00C44105" w:rsidP="000A6845">
            <w:r w:rsidRPr="00873499">
              <w:rPr>
                <w:rFonts w:cs="Calibri"/>
              </w:rPr>
              <w:t>As above</w:t>
            </w:r>
          </w:p>
        </w:tc>
      </w:tr>
      <w:tr w:rsidR="00C44105" w:rsidRPr="00873499" w14:paraId="13624F97" w14:textId="77777777" w:rsidTr="00873499">
        <w:trPr>
          <w:cantSplit/>
        </w:trPr>
        <w:tc>
          <w:tcPr>
            <w:tcW w:w="0" w:type="auto"/>
            <w:vMerge/>
            <w:shd w:val="clear" w:color="auto" w:fill="auto"/>
          </w:tcPr>
          <w:p w14:paraId="7AEE515E" w14:textId="77777777" w:rsidR="00C44105" w:rsidRPr="00873499" w:rsidRDefault="00C44105" w:rsidP="000A6845">
            <w:pPr>
              <w:rPr>
                <w:rFonts w:cs="Calibri"/>
                <w:b/>
              </w:rPr>
            </w:pPr>
          </w:p>
        </w:tc>
        <w:tc>
          <w:tcPr>
            <w:tcW w:w="0" w:type="auto"/>
            <w:shd w:val="clear" w:color="auto" w:fill="auto"/>
          </w:tcPr>
          <w:p w14:paraId="23B47378"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Keep a condom on while withdrawing the penis</w:t>
            </w:r>
          </w:p>
        </w:tc>
        <w:tc>
          <w:tcPr>
            <w:tcW w:w="0" w:type="auto"/>
            <w:shd w:val="clear" w:color="auto" w:fill="auto"/>
          </w:tcPr>
          <w:p w14:paraId="5CBE80DC" w14:textId="77777777" w:rsidR="00C44105" w:rsidRPr="00873499" w:rsidRDefault="00C44105" w:rsidP="000A6845">
            <w:r w:rsidRPr="00873499">
              <w:rPr>
                <w:rFonts w:cs="Calibri"/>
              </w:rPr>
              <w:t>As above</w:t>
            </w:r>
          </w:p>
        </w:tc>
      </w:tr>
      <w:tr w:rsidR="00C44105" w:rsidRPr="00873499" w14:paraId="24261E46" w14:textId="77777777" w:rsidTr="00873499">
        <w:trPr>
          <w:cantSplit/>
        </w:trPr>
        <w:tc>
          <w:tcPr>
            <w:tcW w:w="0" w:type="auto"/>
            <w:vMerge/>
            <w:shd w:val="clear" w:color="auto" w:fill="auto"/>
          </w:tcPr>
          <w:p w14:paraId="3D941B43" w14:textId="77777777" w:rsidR="00C44105" w:rsidRPr="00873499" w:rsidRDefault="00C44105" w:rsidP="000A6845">
            <w:pPr>
              <w:rPr>
                <w:rFonts w:cs="Calibri"/>
                <w:b/>
              </w:rPr>
            </w:pPr>
          </w:p>
        </w:tc>
        <w:tc>
          <w:tcPr>
            <w:tcW w:w="0" w:type="auto"/>
            <w:shd w:val="clear" w:color="auto" w:fill="auto"/>
          </w:tcPr>
          <w:p w14:paraId="75E6B726"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Keep a condom on from start to finish</w:t>
            </w:r>
          </w:p>
        </w:tc>
        <w:tc>
          <w:tcPr>
            <w:tcW w:w="0" w:type="auto"/>
            <w:shd w:val="clear" w:color="auto" w:fill="auto"/>
          </w:tcPr>
          <w:p w14:paraId="2F0D1688" w14:textId="77777777" w:rsidR="00C44105" w:rsidRPr="00873499" w:rsidRDefault="00C44105" w:rsidP="000A6845">
            <w:r w:rsidRPr="00873499">
              <w:rPr>
                <w:rFonts w:cs="Calibri"/>
              </w:rPr>
              <w:t>As above</w:t>
            </w:r>
          </w:p>
        </w:tc>
      </w:tr>
      <w:tr w:rsidR="00C44105" w:rsidRPr="00873499" w14:paraId="61C2874B" w14:textId="77777777" w:rsidTr="00873499">
        <w:trPr>
          <w:cantSplit/>
        </w:trPr>
        <w:tc>
          <w:tcPr>
            <w:tcW w:w="0" w:type="auto"/>
            <w:vMerge w:val="restart"/>
            <w:shd w:val="clear" w:color="auto" w:fill="auto"/>
          </w:tcPr>
          <w:p w14:paraId="6564261D" w14:textId="77777777" w:rsidR="00C44105" w:rsidRPr="00873499" w:rsidRDefault="00C44105" w:rsidP="000A6845">
            <w:pPr>
              <w:rPr>
                <w:b/>
              </w:rPr>
            </w:pPr>
            <w:r w:rsidRPr="00873499">
              <w:rPr>
                <w:b/>
              </w:rPr>
              <w:t>Self–efficacy in negotiating condom use</w:t>
            </w:r>
          </w:p>
        </w:tc>
        <w:tc>
          <w:tcPr>
            <w:tcW w:w="0" w:type="auto"/>
            <w:shd w:val="clear" w:color="auto" w:fill="D0CECE"/>
          </w:tcPr>
          <w:p w14:paraId="4E1719B3" w14:textId="77777777" w:rsidR="00C44105" w:rsidRPr="00873499" w:rsidRDefault="00C44105" w:rsidP="000A6845">
            <w:pPr>
              <w:pStyle w:val="NormalWeb"/>
              <w:rPr>
                <w:rFonts w:ascii="Calibri" w:hAnsi="Calibri" w:cs="Calibri"/>
                <w:b/>
                <w:bCs/>
                <w:kern w:val="24"/>
                <w:sz w:val="20"/>
                <w:szCs w:val="20"/>
              </w:rPr>
            </w:pPr>
            <w:r w:rsidRPr="00873499">
              <w:rPr>
                <w:rFonts w:ascii="Calibri" w:hAnsi="Calibri" w:cs="Calibri"/>
                <w:b/>
                <w:bCs/>
                <w:kern w:val="24"/>
                <w:sz w:val="20"/>
                <w:szCs w:val="20"/>
              </w:rPr>
              <w:t>How easy or difficult would it be to:</w:t>
            </w:r>
          </w:p>
        </w:tc>
        <w:tc>
          <w:tcPr>
            <w:tcW w:w="0" w:type="auto"/>
            <w:shd w:val="clear" w:color="auto" w:fill="D0CECE"/>
          </w:tcPr>
          <w:p w14:paraId="6741C8D5" w14:textId="77777777" w:rsidR="00C44105" w:rsidRPr="00873499" w:rsidRDefault="00C44105" w:rsidP="000A6845">
            <w:pPr>
              <w:rPr>
                <w:rFonts w:cs="Calibri"/>
              </w:rPr>
            </w:pPr>
          </w:p>
        </w:tc>
      </w:tr>
      <w:tr w:rsidR="00C44105" w:rsidRPr="00873499" w14:paraId="2FA8A5B3" w14:textId="77777777" w:rsidTr="00873499">
        <w:trPr>
          <w:cantSplit/>
        </w:trPr>
        <w:tc>
          <w:tcPr>
            <w:tcW w:w="0" w:type="auto"/>
            <w:vMerge/>
            <w:shd w:val="clear" w:color="auto" w:fill="auto"/>
          </w:tcPr>
          <w:p w14:paraId="7ECD2202" w14:textId="77777777" w:rsidR="00C44105" w:rsidRPr="00873499" w:rsidRDefault="00C44105" w:rsidP="000A6845">
            <w:pPr>
              <w:rPr>
                <w:rFonts w:cs="Calibri"/>
                <w:b/>
              </w:rPr>
            </w:pPr>
          </w:p>
        </w:tc>
        <w:tc>
          <w:tcPr>
            <w:tcW w:w="0" w:type="auto"/>
            <w:shd w:val="clear" w:color="auto" w:fill="auto"/>
          </w:tcPr>
          <w:p w14:paraId="1E9E97CC" w14:textId="3D42E6F6"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Imagine that you and your partner have sex but </w:t>
            </w:r>
            <w:r w:rsidR="00873499" w:rsidRPr="00873499">
              <w:rPr>
                <w:rFonts w:ascii="Calibri" w:hAnsi="Calibri" w:cs="Calibri"/>
                <w:color w:val="00B0F0"/>
                <w:kern w:val="24"/>
                <w:sz w:val="20"/>
                <w:szCs w:val="20"/>
              </w:rPr>
              <w:t>do not</w:t>
            </w:r>
            <w:r w:rsidRPr="00873499">
              <w:rPr>
                <w:rFonts w:ascii="Calibri" w:hAnsi="Calibri" w:cs="Calibri"/>
                <w:kern w:val="24"/>
                <w:sz w:val="20"/>
                <w:szCs w:val="20"/>
              </w:rPr>
              <w:t xml:space="preserve"> use condoms. You want to start using condoms. How easy or difficult would it be for you to tell your partner that you want to use condoms?</w:t>
            </w:r>
          </w:p>
        </w:tc>
        <w:tc>
          <w:tcPr>
            <w:tcW w:w="0" w:type="auto"/>
            <w:shd w:val="clear" w:color="auto" w:fill="auto"/>
          </w:tcPr>
          <w:p w14:paraId="45322455" w14:textId="77777777" w:rsidR="00C44105" w:rsidRPr="00873499" w:rsidRDefault="00C44105" w:rsidP="000A6845">
            <w:r w:rsidRPr="00873499">
              <w:rPr>
                <w:rFonts w:cs="Calibri"/>
              </w:rPr>
              <w:t>As above</w:t>
            </w:r>
          </w:p>
        </w:tc>
      </w:tr>
      <w:tr w:rsidR="00C44105" w:rsidRPr="00873499" w14:paraId="1CA518F0" w14:textId="77777777" w:rsidTr="00873499">
        <w:trPr>
          <w:cantSplit/>
        </w:trPr>
        <w:tc>
          <w:tcPr>
            <w:tcW w:w="0" w:type="auto"/>
            <w:vMerge/>
            <w:shd w:val="clear" w:color="auto" w:fill="auto"/>
          </w:tcPr>
          <w:p w14:paraId="73E98F2D" w14:textId="77777777" w:rsidR="00C44105" w:rsidRPr="00873499" w:rsidRDefault="00C44105" w:rsidP="000A6845">
            <w:pPr>
              <w:rPr>
                <w:rFonts w:cs="Calibri"/>
              </w:rPr>
            </w:pPr>
          </w:p>
        </w:tc>
        <w:tc>
          <w:tcPr>
            <w:tcW w:w="0" w:type="auto"/>
            <w:shd w:val="clear" w:color="auto" w:fill="auto"/>
          </w:tcPr>
          <w:p w14:paraId="6226B8AB" w14:textId="77777777"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Imagine that you are having sex with someone new. You want to use condoms. How easy or difficult would it be for you to tell them that you want to use condoms?</w:t>
            </w:r>
          </w:p>
        </w:tc>
        <w:tc>
          <w:tcPr>
            <w:tcW w:w="0" w:type="auto"/>
            <w:shd w:val="clear" w:color="auto" w:fill="auto"/>
          </w:tcPr>
          <w:p w14:paraId="028753C3" w14:textId="77777777" w:rsidR="00C44105" w:rsidRPr="00873499" w:rsidRDefault="00C44105" w:rsidP="000A6845">
            <w:r w:rsidRPr="00873499">
              <w:rPr>
                <w:rFonts w:cs="Calibri"/>
              </w:rPr>
              <w:t>As above</w:t>
            </w:r>
          </w:p>
        </w:tc>
      </w:tr>
      <w:tr w:rsidR="00C44105" w:rsidRPr="00873499" w14:paraId="480EC016" w14:textId="77777777" w:rsidTr="00873499">
        <w:trPr>
          <w:cantSplit/>
        </w:trPr>
        <w:tc>
          <w:tcPr>
            <w:tcW w:w="0" w:type="auto"/>
            <w:vMerge/>
            <w:shd w:val="clear" w:color="auto" w:fill="auto"/>
          </w:tcPr>
          <w:p w14:paraId="04BA7268" w14:textId="77777777" w:rsidR="00C44105" w:rsidRPr="00873499" w:rsidRDefault="00C44105" w:rsidP="000A6845">
            <w:pPr>
              <w:rPr>
                <w:rFonts w:cs="Calibri"/>
              </w:rPr>
            </w:pPr>
          </w:p>
        </w:tc>
        <w:tc>
          <w:tcPr>
            <w:tcW w:w="0" w:type="auto"/>
            <w:shd w:val="clear" w:color="auto" w:fill="auto"/>
          </w:tcPr>
          <w:p w14:paraId="7FC3A145" w14:textId="5A8177E0" w:rsidR="00C44105" w:rsidRPr="00873499" w:rsidRDefault="00C44105" w:rsidP="000A6845">
            <w:pPr>
              <w:pStyle w:val="NormalWeb"/>
              <w:rPr>
                <w:rFonts w:ascii="Calibri" w:hAnsi="Calibri" w:cs="Calibri"/>
                <w:sz w:val="20"/>
                <w:szCs w:val="20"/>
              </w:rPr>
            </w:pPr>
            <w:r w:rsidRPr="00873499">
              <w:rPr>
                <w:rFonts w:ascii="Calibri" w:hAnsi="Calibri" w:cs="Calibri"/>
                <w:kern w:val="24"/>
                <w:sz w:val="20"/>
                <w:szCs w:val="20"/>
              </w:rPr>
              <w:t xml:space="preserve">Imagine that you are having sex with someone new. You want to use condoms. How easy or difficult would it be for you to tell them that you </w:t>
            </w:r>
            <w:r w:rsidR="00873499" w:rsidRPr="00873499">
              <w:rPr>
                <w:rFonts w:ascii="Calibri" w:hAnsi="Calibri" w:cs="Calibri"/>
                <w:color w:val="00B0F0"/>
                <w:kern w:val="24"/>
                <w:sz w:val="20"/>
                <w:szCs w:val="20"/>
              </w:rPr>
              <w:t>will not</w:t>
            </w:r>
            <w:r w:rsidRPr="00873499">
              <w:rPr>
                <w:rFonts w:ascii="Calibri" w:hAnsi="Calibri" w:cs="Calibri"/>
                <w:kern w:val="24"/>
                <w:sz w:val="20"/>
                <w:szCs w:val="20"/>
              </w:rPr>
              <w:t xml:space="preserve"> have sex unless you use condoms?</w:t>
            </w:r>
          </w:p>
        </w:tc>
        <w:tc>
          <w:tcPr>
            <w:tcW w:w="0" w:type="auto"/>
            <w:shd w:val="clear" w:color="auto" w:fill="auto"/>
          </w:tcPr>
          <w:p w14:paraId="0F0EDBB1" w14:textId="77777777" w:rsidR="00C44105" w:rsidRPr="00873499" w:rsidRDefault="00C44105" w:rsidP="000A6845">
            <w:r w:rsidRPr="00873499">
              <w:rPr>
                <w:rFonts w:cs="Calibri"/>
              </w:rPr>
              <w:t>As above</w:t>
            </w:r>
          </w:p>
        </w:tc>
      </w:tr>
      <w:tr w:rsidR="00793E4A" w:rsidRPr="00873499" w14:paraId="73A47FB6" w14:textId="77777777" w:rsidTr="00873499">
        <w:trPr>
          <w:cantSplit/>
        </w:trPr>
        <w:tc>
          <w:tcPr>
            <w:tcW w:w="0" w:type="auto"/>
            <w:gridSpan w:val="3"/>
            <w:shd w:val="clear" w:color="auto" w:fill="auto"/>
          </w:tcPr>
          <w:p w14:paraId="2B6598D2" w14:textId="0291F23C" w:rsidR="00793E4A" w:rsidRPr="00873499" w:rsidRDefault="00793E4A" w:rsidP="000A6845">
            <w:pPr>
              <w:rPr>
                <w:rFonts w:cs="Calibri"/>
              </w:rPr>
            </w:pPr>
            <w:r w:rsidRPr="00873499">
              <w:rPr>
                <w:rFonts w:cs="Calibri"/>
                <w:kern w:val="24"/>
                <w:vertAlign w:val="superscript"/>
              </w:rPr>
              <w:t>a</w:t>
            </w:r>
            <w:r w:rsidRPr="00873499">
              <w:rPr>
                <w:rFonts w:cs="Calibri"/>
              </w:rPr>
              <w:t xml:space="preserve"> Variable dropped from the model, as explained in text</w:t>
            </w:r>
            <w:r w:rsidR="007504DC" w:rsidRPr="00873499">
              <w:rPr>
                <w:rFonts w:cs="Calibri"/>
              </w:rPr>
              <w:t xml:space="preserve"> (</w:t>
            </w:r>
            <w:r w:rsidR="00FD5B79" w:rsidRPr="00873499">
              <w:rPr>
                <w:rFonts w:cs="Calibri"/>
                <w:color w:val="00B0F0"/>
                <w:highlight w:val="green"/>
              </w:rPr>
              <w:t>‘</w:t>
            </w:r>
            <w:r w:rsidR="00FD5B79" w:rsidRPr="00873499">
              <w:rPr>
                <w:rFonts w:cs="Calibri"/>
                <w:highlight w:val="green"/>
              </w:rPr>
              <w:t>Analysis of the intermediate outcomes</w:t>
            </w:r>
            <w:r w:rsidR="00FD5B79" w:rsidRPr="00873499">
              <w:rPr>
                <w:rFonts w:cs="Calibri"/>
                <w:color w:val="00B0F0"/>
                <w:highlight w:val="green"/>
              </w:rPr>
              <w:t>’</w:t>
            </w:r>
            <w:r w:rsidR="007504DC" w:rsidRPr="00873499">
              <w:rPr>
                <w:rFonts w:cs="Calibri"/>
              </w:rPr>
              <w:t xml:space="preserve"> section)</w:t>
            </w:r>
            <w:r w:rsidRPr="00873499">
              <w:rPr>
                <w:rFonts w:cs="Calibri"/>
              </w:rPr>
              <w:t>.</w:t>
            </w:r>
          </w:p>
        </w:tc>
      </w:tr>
    </w:tbl>
    <w:p w14:paraId="0F1A2E2E" w14:textId="77777777" w:rsidR="00873499" w:rsidRPr="00873499" w:rsidRDefault="00873499">
      <w:pPr>
        <w:rPr>
          <w:rFonts w:cs="Calibri"/>
        </w:rPr>
      </w:pPr>
    </w:p>
    <w:p w14:paraId="0CB011FB" w14:textId="77777777" w:rsidR="00C44105" w:rsidRPr="00873499" w:rsidRDefault="00C44105" w:rsidP="002268DC">
      <w:pPr>
        <w:rPr>
          <w:b/>
          <w:bCs/>
          <w:i/>
          <w:iCs/>
          <w:sz w:val="24"/>
          <w:szCs w:val="24"/>
        </w:rPr>
      </w:pPr>
      <w:bookmarkStart w:id="55" w:name="_Toc454784666"/>
      <w:bookmarkStart w:id="56" w:name="_Toc454461980"/>
      <w:bookmarkStart w:id="57" w:name="_Toc7682803"/>
      <w:r w:rsidRPr="00873499">
        <w:rPr>
          <w:b/>
          <w:bCs/>
          <w:i/>
          <w:iCs/>
          <w:sz w:val="24"/>
          <w:szCs w:val="24"/>
        </w:rPr>
        <w:t>Secondary Analyses</w:t>
      </w:r>
      <w:bookmarkEnd w:id="55"/>
      <w:bookmarkEnd w:id="56"/>
      <w:bookmarkEnd w:id="57"/>
    </w:p>
    <w:p w14:paraId="59AE91F7" w14:textId="77777777" w:rsidR="00C44105" w:rsidRPr="00873499" w:rsidRDefault="00C44105" w:rsidP="002268DC">
      <w:pPr>
        <w:rPr>
          <w:b/>
          <w:bCs/>
        </w:rPr>
      </w:pPr>
      <w:bookmarkStart w:id="58" w:name="_Toc7682804"/>
      <w:r w:rsidRPr="00873499">
        <w:rPr>
          <w:b/>
          <w:bCs/>
        </w:rPr>
        <w:t>Complete case supplementary analysis</w:t>
      </w:r>
      <w:bookmarkEnd w:id="58"/>
    </w:p>
    <w:p w14:paraId="5C23AF26" w14:textId="77777777" w:rsidR="00873499" w:rsidRPr="00873499" w:rsidRDefault="00C44105">
      <w:r w:rsidRPr="00873499">
        <w:rPr>
          <w:rFonts w:cs="Calibri"/>
        </w:rPr>
        <w:t xml:space="preserve">As a comparison to the primary imputation analysis, we analysed the effect of the intervention on the primary outcome by including only complete primary outcome </w:t>
      </w:r>
      <w:r w:rsidRPr="00873499">
        <w:rPr>
          <w:rFonts w:cs="Calibri"/>
          <w:highlight w:val="magenta"/>
        </w:rPr>
        <w:t>data</w:t>
      </w:r>
      <w:r w:rsidRPr="00873499">
        <w:rPr>
          <w:rFonts w:cs="Calibri"/>
        </w:rPr>
        <w:t xml:space="preserve"> in the analysis. We used logistic regression adjusted for the covariates. We report the adjusted odds ratios along with the 95% confidence intervals and </w:t>
      </w:r>
      <w:r w:rsidRPr="00873499">
        <w:rPr>
          <w:rFonts w:cs="Calibri"/>
          <w:i/>
          <w:color w:val="00B0F0"/>
        </w:rPr>
        <w:t>p</w:t>
      </w:r>
      <w:r w:rsidRPr="00873499">
        <w:rPr>
          <w:rFonts w:cs="Calibri"/>
        </w:rPr>
        <w:t>-values.</w:t>
      </w:r>
      <w:bookmarkStart w:id="59" w:name="_Hlk59435618"/>
      <w:bookmarkEnd w:id="59"/>
    </w:p>
    <w:p w14:paraId="64D59ED9" w14:textId="7A6A53F4" w:rsidR="00C44105" w:rsidRPr="00873499" w:rsidRDefault="00C44105" w:rsidP="002268DC">
      <w:pPr>
        <w:rPr>
          <w:b/>
          <w:bCs/>
        </w:rPr>
      </w:pPr>
      <w:bookmarkStart w:id="60" w:name="_Toc7682805"/>
      <w:r w:rsidRPr="00873499">
        <w:rPr>
          <w:b/>
          <w:bCs/>
        </w:rPr>
        <w:lastRenderedPageBreak/>
        <w:t>Subgroup analyses</w:t>
      </w:r>
      <w:bookmarkEnd w:id="60"/>
    </w:p>
    <w:p w14:paraId="76DD4205" w14:textId="3CF5021F" w:rsidR="00873499" w:rsidRPr="00873499" w:rsidRDefault="00C44105" w:rsidP="008572A1">
      <w:r w:rsidRPr="00873499">
        <w:rPr>
          <w:rFonts w:cs="Calibri"/>
        </w:rPr>
        <w:t xml:space="preserve">Recognising that the trial is not powered to detect effect differences in subgroups, we conducted exploratory subgroup analyses for the primary outcome to determine if the intervention effect varied by baseline characteristics. The subgroup analysis was conducted on the MI </w:t>
      </w:r>
      <w:r w:rsidR="00873499" w:rsidRPr="00873499">
        <w:rPr>
          <w:rFonts w:cs="Calibri"/>
          <w:color w:val="00B0F0"/>
          <w:highlight w:val="magenta"/>
        </w:rPr>
        <w:t>data</w:t>
      </w:r>
      <w:r w:rsidR="00873499" w:rsidRPr="00873499">
        <w:rPr>
          <w:rFonts w:cs="Calibri"/>
          <w:color w:val="00B0F0"/>
        </w:rPr>
        <w:t xml:space="preserve"> set</w:t>
      </w:r>
      <w:r w:rsidRPr="00873499">
        <w:rPr>
          <w:rFonts w:cs="Calibri"/>
        </w:rPr>
        <w:t xml:space="preserve">. The subgroups </w:t>
      </w:r>
      <w:r w:rsidR="009658BC" w:rsidRPr="00873499">
        <w:rPr>
          <w:rFonts w:cs="Calibri"/>
        </w:rPr>
        <w:t>had been</w:t>
      </w:r>
      <w:r w:rsidR="00C479EB" w:rsidRPr="00873499">
        <w:rPr>
          <w:rFonts w:cs="Calibri"/>
        </w:rPr>
        <w:t xml:space="preserve"> pre-specified</w:t>
      </w:r>
      <w:r w:rsidR="009F1AF0" w:rsidRPr="00873499">
        <w:rPr>
          <w:rFonts w:cs="Calibri"/>
        </w:rPr>
        <w:t xml:space="preserve"> </w:t>
      </w:r>
      <w:r w:rsidR="00392EB3" w:rsidRPr="00873499">
        <w:rPr>
          <w:rFonts w:cs="Calibri"/>
          <w:noProof/>
          <w:vertAlign w:val="superscript"/>
        </w:rPr>
        <w:t>62</w:t>
      </w:r>
      <w:r w:rsidR="00C479EB" w:rsidRPr="00873499">
        <w:rPr>
          <w:rFonts w:cs="Calibri"/>
        </w:rPr>
        <w:t>, and included age</w:t>
      </w:r>
      <w:r w:rsidR="00295843" w:rsidRPr="00873499">
        <w:rPr>
          <w:rFonts w:cs="Calibri"/>
        </w:rPr>
        <w:t xml:space="preserve"> (16</w:t>
      </w:r>
      <w:r w:rsidR="00873499" w:rsidRPr="00873499">
        <w:rPr>
          <w:rFonts w:cs="Calibri"/>
          <w:color w:val="00B0F0"/>
        </w:rPr>
        <w:t>–1</w:t>
      </w:r>
      <w:r w:rsidR="00295843" w:rsidRPr="00873499">
        <w:rPr>
          <w:rFonts w:cs="Calibri"/>
        </w:rPr>
        <w:t>9, 20</w:t>
      </w:r>
      <w:r w:rsidR="00873499" w:rsidRPr="00873499">
        <w:rPr>
          <w:rFonts w:cs="Calibri"/>
          <w:color w:val="00B0F0"/>
        </w:rPr>
        <w:t>–2</w:t>
      </w:r>
      <w:r w:rsidR="00295843" w:rsidRPr="00873499">
        <w:rPr>
          <w:rFonts w:cs="Calibri"/>
        </w:rPr>
        <w:t>4)</w:t>
      </w:r>
      <w:r w:rsidR="00C479EB" w:rsidRPr="00873499">
        <w:rPr>
          <w:rFonts w:cs="Calibri"/>
        </w:rPr>
        <w:t>,</w:t>
      </w:r>
      <w:r w:rsidR="00A370F5" w:rsidRPr="00873499">
        <w:rPr>
          <w:rFonts w:cs="Calibri"/>
        </w:rPr>
        <w:t xml:space="preserve"> gender (female, male), </w:t>
      </w:r>
      <w:r w:rsidR="00C479EB" w:rsidRPr="00873499">
        <w:rPr>
          <w:rFonts w:cs="Calibri"/>
        </w:rPr>
        <w:t>sexual orientation</w:t>
      </w:r>
      <w:r w:rsidR="00837419" w:rsidRPr="00873499">
        <w:rPr>
          <w:rFonts w:cs="Calibri"/>
        </w:rPr>
        <w:t xml:space="preserve"> (men who have sex with men only or men who have sex with men and women, men who have sex with women only, women who have sex with men only or women who have sex with men and women)</w:t>
      </w:r>
      <w:r w:rsidR="00C479EB" w:rsidRPr="00873499">
        <w:rPr>
          <w:rFonts w:cs="Calibri"/>
        </w:rPr>
        <w:t>, ethnic group</w:t>
      </w:r>
      <w:r w:rsidR="00837419" w:rsidRPr="00873499">
        <w:rPr>
          <w:rFonts w:cs="Calibri"/>
        </w:rPr>
        <w:t xml:space="preserve"> </w:t>
      </w:r>
      <w:r w:rsidR="000E7AF1" w:rsidRPr="00873499">
        <w:rPr>
          <w:rFonts w:cs="Calibri"/>
        </w:rPr>
        <w:t>(</w:t>
      </w:r>
      <w:r w:rsidR="00204337" w:rsidRPr="00873499">
        <w:rPr>
          <w:rFonts w:cs="Calibri"/>
        </w:rPr>
        <w:t>w</w:t>
      </w:r>
      <w:r w:rsidR="000E7AF1" w:rsidRPr="00873499">
        <w:rPr>
          <w:rFonts w:cs="Calibri"/>
        </w:rPr>
        <w:t xml:space="preserve">hite British/other </w:t>
      </w:r>
      <w:r w:rsidR="00204337" w:rsidRPr="00873499">
        <w:rPr>
          <w:rFonts w:cs="Calibri"/>
        </w:rPr>
        <w:t>w</w:t>
      </w:r>
      <w:r w:rsidR="000E7AF1" w:rsidRPr="00873499">
        <w:rPr>
          <w:rFonts w:cs="Calibri"/>
        </w:rPr>
        <w:t xml:space="preserve">hite background, </w:t>
      </w:r>
      <w:r w:rsidR="00204337" w:rsidRPr="00873499">
        <w:rPr>
          <w:rFonts w:cs="Calibri"/>
          <w:highlight w:val="magenta"/>
        </w:rPr>
        <w:t>b</w:t>
      </w:r>
      <w:r w:rsidR="000E7AF1" w:rsidRPr="00873499">
        <w:rPr>
          <w:rFonts w:cs="Calibri"/>
          <w:highlight w:val="magenta"/>
        </w:rPr>
        <w:t>lack</w:t>
      </w:r>
      <w:r w:rsidR="000E7AF1" w:rsidRPr="00873499">
        <w:rPr>
          <w:rFonts w:cs="Calibri"/>
        </w:rPr>
        <w:t>/</w:t>
      </w:r>
      <w:r w:rsidR="00204337" w:rsidRPr="00873499">
        <w:rPr>
          <w:rFonts w:cs="Calibri"/>
          <w:highlight w:val="magenta"/>
        </w:rPr>
        <w:t>b</w:t>
      </w:r>
      <w:r w:rsidR="000E7AF1" w:rsidRPr="00873499">
        <w:rPr>
          <w:rFonts w:cs="Calibri"/>
          <w:highlight w:val="magenta"/>
        </w:rPr>
        <w:t>lack</w:t>
      </w:r>
      <w:r w:rsidR="000E7AF1" w:rsidRPr="00873499">
        <w:rPr>
          <w:rFonts w:cs="Calibri"/>
        </w:rPr>
        <w:t xml:space="preserve"> British, </w:t>
      </w:r>
      <w:r w:rsidR="00204337" w:rsidRPr="00873499">
        <w:rPr>
          <w:rFonts w:cs="Calibri"/>
        </w:rPr>
        <w:t>a</w:t>
      </w:r>
      <w:r w:rsidR="000E7AF1" w:rsidRPr="00873499">
        <w:rPr>
          <w:rFonts w:cs="Calibri"/>
        </w:rPr>
        <w:t>ll other groups</w:t>
      </w:r>
      <w:r w:rsidR="007C4CED" w:rsidRPr="00873499">
        <w:rPr>
          <w:rFonts w:cs="Calibri"/>
        </w:rPr>
        <w:t>)</w:t>
      </w:r>
      <w:r w:rsidR="00C479EB" w:rsidRPr="00873499">
        <w:rPr>
          <w:rFonts w:cs="Calibri"/>
        </w:rPr>
        <w:t>, and</w:t>
      </w:r>
      <w:r w:rsidR="00A370F5" w:rsidRPr="00873499">
        <w:rPr>
          <w:rFonts w:cs="Calibri"/>
        </w:rPr>
        <w:t>,</w:t>
      </w:r>
      <w:r w:rsidR="00295843" w:rsidRPr="00873499">
        <w:rPr>
          <w:rFonts w:cs="Calibri"/>
        </w:rPr>
        <w:t xml:space="preserve"> as a measure of socioeconomic status, </w:t>
      </w:r>
      <w:r w:rsidR="00145921" w:rsidRPr="00873499">
        <w:rPr>
          <w:rFonts w:cs="Calibri"/>
        </w:rPr>
        <w:t>adjusted Indices of Multiple Deprivation (IMD) for use across the UK</w:t>
      </w:r>
      <w:r w:rsidR="00392EB3" w:rsidRPr="00873499">
        <w:rPr>
          <w:rFonts w:cs="Calibri"/>
          <w:noProof/>
          <w:vertAlign w:val="superscript"/>
        </w:rPr>
        <w:t>66</w:t>
      </w:r>
      <w:r w:rsidR="00145921" w:rsidRPr="00873499">
        <w:rPr>
          <w:rFonts w:cs="Calibri"/>
        </w:rPr>
        <w:t xml:space="preserve"> </w:t>
      </w:r>
      <w:r w:rsidR="008572A1" w:rsidRPr="00873499">
        <w:rPr>
          <w:rFonts w:cs="Calibri"/>
        </w:rPr>
        <w:t>(</w:t>
      </w:r>
      <w:r w:rsidR="00A370F5" w:rsidRPr="00873499">
        <w:rPr>
          <w:rFonts w:cs="Calibri"/>
        </w:rPr>
        <w:t>q</w:t>
      </w:r>
      <w:r w:rsidR="008572A1" w:rsidRPr="00873499">
        <w:rPr>
          <w:rFonts w:cs="Calibri"/>
        </w:rPr>
        <w:t>uintiles 1 &amp; 2 (</w:t>
      </w:r>
      <w:r w:rsidR="00E1137D" w:rsidRPr="00873499">
        <w:rPr>
          <w:rFonts w:cs="Calibri"/>
        </w:rPr>
        <w:t>least</w:t>
      </w:r>
      <w:r w:rsidR="008572A1" w:rsidRPr="00873499">
        <w:rPr>
          <w:rFonts w:cs="Calibri"/>
        </w:rPr>
        <w:t xml:space="preserve"> deprived), quintile 3, quintiles 4 &amp; 5 (</w:t>
      </w:r>
      <w:r w:rsidR="00E1137D" w:rsidRPr="00873499">
        <w:rPr>
          <w:rFonts w:cs="Calibri"/>
        </w:rPr>
        <w:t>most</w:t>
      </w:r>
      <w:r w:rsidR="008572A1" w:rsidRPr="00873499">
        <w:rPr>
          <w:rFonts w:cs="Calibri"/>
        </w:rPr>
        <w:t xml:space="preserve"> deprived)</w:t>
      </w:r>
      <w:r w:rsidR="00811103" w:rsidRPr="00873499">
        <w:rPr>
          <w:rFonts w:cs="Calibri"/>
        </w:rPr>
        <w:t>.</w:t>
      </w:r>
      <w:r w:rsidRPr="00873499">
        <w:rPr>
          <w:rFonts w:cs="Calibri"/>
        </w:rPr>
        <w:t xml:space="preserve"> Across the subgroups, we assessed heterogeneity of treatment effect with a test for interaction</w:t>
      </w:r>
      <w:r w:rsidR="009F1AF0" w:rsidRPr="00873499">
        <w:rPr>
          <w:rFonts w:cs="Calibri"/>
        </w:rPr>
        <w:t xml:space="preserve"> using logistic regression</w:t>
      </w:r>
      <w:r w:rsidRPr="00873499">
        <w:rPr>
          <w:rFonts w:cs="Calibri"/>
        </w:rPr>
        <w:t xml:space="preserve"> </w:t>
      </w:r>
      <w:r w:rsidR="00392EB3" w:rsidRPr="00873499">
        <w:rPr>
          <w:rFonts w:cs="Calibri"/>
          <w:noProof/>
          <w:vertAlign w:val="superscript"/>
        </w:rPr>
        <w:t>67</w:t>
      </w:r>
      <w:r w:rsidR="00873499" w:rsidRPr="00873499">
        <w:rPr>
          <w:rFonts w:cs="Calibri"/>
          <w:noProof/>
          <w:color w:val="00B0F0"/>
          <w:vertAlign w:val="superscript"/>
        </w:rPr>
        <w:t>–7</w:t>
      </w:r>
      <w:r w:rsidR="00392EB3" w:rsidRPr="00873499">
        <w:rPr>
          <w:rFonts w:cs="Calibri"/>
          <w:noProof/>
          <w:vertAlign w:val="superscript"/>
        </w:rPr>
        <w:t>1</w:t>
      </w:r>
      <w:r w:rsidRPr="00873499">
        <w:rPr>
          <w:rFonts w:cs="Calibri"/>
        </w:rPr>
        <w:t xml:space="preserve">. Interaction test </w:t>
      </w:r>
      <w:r w:rsidRPr="00873499">
        <w:rPr>
          <w:rFonts w:cs="Calibri"/>
          <w:i/>
          <w:color w:val="00B0F0"/>
        </w:rPr>
        <w:t>p</w:t>
      </w:r>
      <w:r w:rsidRPr="00873499">
        <w:rPr>
          <w:rFonts w:cs="Calibri"/>
        </w:rPr>
        <w:t xml:space="preserve">-values are presented but </w:t>
      </w:r>
      <w:r w:rsidR="009F1AF0" w:rsidRPr="00873499">
        <w:rPr>
          <w:rFonts w:cs="Calibri"/>
        </w:rPr>
        <w:t>should be</w:t>
      </w:r>
      <w:r w:rsidRPr="00873499">
        <w:rPr>
          <w:rFonts w:cs="Calibri"/>
        </w:rPr>
        <w:t xml:space="preserve"> interpreted with caution, </w:t>
      </w:r>
      <w:r w:rsidRPr="00873499">
        <w:rPr>
          <w:rFonts w:cs="Calibri"/>
          <w:highlight w:val="magenta"/>
        </w:rPr>
        <w:t>due to</w:t>
      </w:r>
      <w:r w:rsidRPr="00873499">
        <w:rPr>
          <w:rFonts w:cs="Calibri"/>
        </w:rPr>
        <w:t xml:space="preserve"> the exploratory nature, the multiple tests performed and the low power of the interaction test. We estimated odds ratios along with 95% CIs for each subgroup. Intervention effect estimates by subgroups are presented in a forest-type plot. As this was an exploratory analysis of potentially influential characteristics, we did not hypothesise effect directions. </w:t>
      </w:r>
      <w:r w:rsidRPr="00873499">
        <w:t>Age and sex are considered the two key subgroups and the analysis of these subgroups were conducted first.</w:t>
      </w:r>
    </w:p>
    <w:p w14:paraId="73BB07AE" w14:textId="60033A37" w:rsidR="00C44105" w:rsidRPr="00873499" w:rsidRDefault="00C44105" w:rsidP="002268DC">
      <w:pPr>
        <w:rPr>
          <w:b/>
          <w:bCs/>
          <w:i/>
          <w:iCs/>
          <w:sz w:val="24"/>
          <w:szCs w:val="24"/>
        </w:rPr>
      </w:pPr>
      <w:bookmarkStart w:id="61" w:name="_Toc7682806"/>
      <w:r w:rsidRPr="00873499">
        <w:rPr>
          <w:b/>
          <w:bCs/>
          <w:i/>
          <w:iCs/>
          <w:sz w:val="24"/>
          <w:szCs w:val="24"/>
        </w:rPr>
        <w:t xml:space="preserve">Analysis of additional </w:t>
      </w:r>
      <w:r w:rsidRPr="00873499">
        <w:rPr>
          <w:b/>
          <w:bCs/>
          <w:i/>
          <w:iCs/>
          <w:sz w:val="24"/>
          <w:szCs w:val="24"/>
          <w:highlight w:val="magenta"/>
        </w:rPr>
        <w:t>data</w:t>
      </w:r>
      <w:r w:rsidRPr="00873499">
        <w:rPr>
          <w:b/>
          <w:bCs/>
          <w:i/>
          <w:iCs/>
          <w:sz w:val="24"/>
          <w:szCs w:val="24"/>
        </w:rPr>
        <w:t xml:space="preserve"> collected</w:t>
      </w:r>
      <w:bookmarkEnd w:id="61"/>
    </w:p>
    <w:p w14:paraId="61E00784" w14:textId="77777777" w:rsidR="00873499" w:rsidRPr="00873499" w:rsidRDefault="00C44105">
      <w:r w:rsidRPr="00873499">
        <w:t xml:space="preserve">The below </w:t>
      </w:r>
      <w:r w:rsidRPr="00873499">
        <w:rPr>
          <w:highlight w:val="magenta"/>
        </w:rPr>
        <w:t>data</w:t>
      </w:r>
      <w:r w:rsidRPr="00873499">
        <w:t xml:space="preserve"> </w:t>
      </w:r>
      <w:r w:rsidR="002268DC" w:rsidRPr="00873499">
        <w:t>are</w:t>
      </w:r>
      <w:r w:rsidRPr="00873499">
        <w:t xml:space="preserve"> presented by arm, but we did not conduct a formal comparison between groups.</w:t>
      </w:r>
    </w:p>
    <w:p w14:paraId="403416FF" w14:textId="213AA531" w:rsidR="00C44105" w:rsidRPr="00873499" w:rsidRDefault="00C44105" w:rsidP="002268DC">
      <w:pPr>
        <w:rPr>
          <w:b/>
          <w:bCs/>
        </w:rPr>
      </w:pPr>
      <w:bookmarkStart w:id="62" w:name="_Toc7682807"/>
      <w:r w:rsidRPr="00873499">
        <w:rPr>
          <w:b/>
          <w:bCs/>
        </w:rPr>
        <w:t>Contamination</w:t>
      </w:r>
      <w:bookmarkEnd w:id="62"/>
    </w:p>
    <w:p w14:paraId="452D1738" w14:textId="7A7ADDA7" w:rsidR="00873499" w:rsidRPr="00873499" w:rsidRDefault="00C44105" w:rsidP="000A6845">
      <w:pPr>
        <w:rPr>
          <w:bCs/>
        </w:rPr>
      </w:pPr>
      <w:r w:rsidRPr="00873499">
        <w:t>We assessed the potential for contamination between intervention and control group and</w:t>
      </w:r>
      <w:r w:rsidRPr="00873499">
        <w:rPr>
          <w:bCs/>
        </w:rPr>
        <w:t xml:space="preserve"> calculated the proportion of intervention respondents who shared messages with other trial participants, and the proportion of control respondents who read other participants</w:t>
      </w:r>
      <w:r w:rsidR="00873499" w:rsidRPr="00873499">
        <w:rPr>
          <w:bCs/>
          <w:color w:val="00B0F0"/>
        </w:rPr>
        <w:t>’</w:t>
      </w:r>
      <w:r w:rsidRPr="00873499">
        <w:rPr>
          <w:bCs/>
        </w:rPr>
        <w:t xml:space="preserve"> messages.</w:t>
      </w:r>
    </w:p>
    <w:p w14:paraId="05E9D2CA" w14:textId="6A8D2E10" w:rsidR="00C44105" w:rsidRPr="00873499" w:rsidRDefault="00C44105">
      <w:pPr>
        <w:pStyle w:val="Heading4"/>
        <w:rPr>
          <w:rFonts w:eastAsia="Calibri"/>
          <w:bCs/>
          <w:i w:val="0"/>
          <w:iCs w:val="0"/>
          <w:szCs w:val="22"/>
          <w:lang w:val="en-GB"/>
        </w:rPr>
      </w:pPr>
      <w:bookmarkStart w:id="63" w:name="_Toc7682808"/>
      <w:r w:rsidRPr="00873499">
        <w:rPr>
          <w:rFonts w:eastAsia="Calibri"/>
          <w:bCs/>
          <w:i w:val="0"/>
          <w:iCs w:val="0"/>
          <w:szCs w:val="22"/>
          <w:lang w:val="en-GB"/>
        </w:rPr>
        <w:t>Intervention dose</w:t>
      </w:r>
      <w:bookmarkEnd w:id="63"/>
    </w:p>
    <w:p w14:paraId="5D500703" w14:textId="3E19A24A" w:rsidR="00873499" w:rsidRPr="00873499" w:rsidRDefault="00C44105">
      <w:r w:rsidRPr="00873499">
        <w:t xml:space="preserve">To estimate the intervention dose received, we present the proportion of participants in the intervention group who report reading </w:t>
      </w:r>
      <w:r w:rsidR="00873499" w:rsidRPr="00873499">
        <w:rPr>
          <w:color w:val="00B0F0"/>
        </w:rPr>
        <w:t>‘</w:t>
      </w:r>
      <w:r w:rsidR="00FD5B79" w:rsidRPr="00873499">
        <w:t>all</w:t>
      </w:r>
      <w:r w:rsidR="00873499" w:rsidRPr="00873499">
        <w:rPr>
          <w:color w:val="00B0F0"/>
        </w:rPr>
        <w:t>’</w:t>
      </w:r>
      <w:r w:rsidRPr="00873499">
        <w:t xml:space="preserve">, </w:t>
      </w:r>
      <w:r w:rsidR="00873499" w:rsidRPr="00873499">
        <w:rPr>
          <w:color w:val="00B0F0"/>
        </w:rPr>
        <w:t>‘</w:t>
      </w:r>
      <w:r w:rsidR="00FD5B79" w:rsidRPr="00873499">
        <w:t>most</w:t>
      </w:r>
      <w:r w:rsidR="00873499" w:rsidRPr="00873499">
        <w:rPr>
          <w:color w:val="00B0F0"/>
        </w:rPr>
        <w:t>’</w:t>
      </w:r>
      <w:r w:rsidRPr="00873499">
        <w:t xml:space="preserve">, </w:t>
      </w:r>
      <w:r w:rsidR="00873499" w:rsidRPr="00873499">
        <w:rPr>
          <w:color w:val="00B0F0"/>
        </w:rPr>
        <w:t>‘</w:t>
      </w:r>
      <w:r w:rsidR="00FD5B79" w:rsidRPr="00873499">
        <w:t>few</w:t>
      </w:r>
      <w:r w:rsidR="00873499" w:rsidRPr="00873499">
        <w:rPr>
          <w:color w:val="00B0F0"/>
        </w:rPr>
        <w:t>’</w:t>
      </w:r>
      <w:r w:rsidRPr="00873499">
        <w:t xml:space="preserve">, or </w:t>
      </w:r>
      <w:r w:rsidR="00873499" w:rsidRPr="00873499">
        <w:rPr>
          <w:color w:val="00B0F0"/>
        </w:rPr>
        <w:t>‘</w:t>
      </w:r>
      <w:r w:rsidR="00FD5B79" w:rsidRPr="00873499">
        <w:t>none</w:t>
      </w:r>
      <w:r w:rsidR="00873499" w:rsidRPr="00873499">
        <w:rPr>
          <w:color w:val="00B0F0"/>
        </w:rPr>
        <w:t>’</w:t>
      </w:r>
      <w:r w:rsidRPr="00873499">
        <w:t xml:space="preserve"> of the intervention messages. We also report the proportion of messages successfully sent from SMS gateway.</w:t>
      </w:r>
    </w:p>
    <w:p w14:paraId="673F5143" w14:textId="0C4C175C" w:rsidR="00C44105" w:rsidRPr="00873499" w:rsidRDefault="00C44105">
      <w:pPr>
        <w:pStyle w:val="Heading4"/>
        <w:rPr>
          <w:rFonts w:eastAsia="Calibri"/>
          <w:bCs/>
          <w:i w:val="0"/>
          <w:iCs w:val="0"/>
          <w:szCs w:val="22"/>
          <w:lang w:val="en-GB"/>
        </w:rPr>
      </w:pPr>
      <w:bookmarkStart w:id="64" w:name="_Toc7682809"/>
      <w:r w:rsidRPr="00873499">
        <w:rPr>
          <w:rFonts w:eastAsia="Calibri"/>
          <w:bCs/>
          <w:i w:val="0"/>
          <w:iCs w:val="0"/>
          <w:szCs w:val="22"/>
          <w:lang w:val="en-GB"/>
        </w:rPr>
        <w:t>Participants</w:t>
      </w:r>
      <w:r w:rsidR="00873499" w:rsidRPr="00873499">
        <w:rPr>
          <w:rFonts w:eastAsia="Calibri"/>
          <w:bCs/>
          <w:i w:val="0"/>
          <w:iCs w:val="0"/>
          <w:color w:val="00B0F0"/>
          <w:szCs w:val="22"/>
          <w:lang w:val="en-GB"/>
        </w:rPr>
        <w:t>’</w:t>
      </w:r>
      <w:r w:rsidRPr="00873499">
        <w:rPr>
          <w:rFonts w:eastAsia="Calibri"/>
          <w:bCs/>
          <w:i w:val="0"/>
          <w:iCs w:val="0"/>
          <w:szCs w:val="22"/>
          <w:lang w:val="en-GB"/>
        </w:rPr>
        <w:t xml:space="preserve"> feelings regarding others reading their messages</w:t>
      </w:r>
      <w:bookmarkEnd w:id="64"/>
    </w:p>
    <w:p w14:paraId="7ABAD237" w14:textId="23D63AAF" w:rsidR="00873499" w:rsidRPr="00873499" w:rsidRDefault="00C44105">
      <w:r w:rsidRPr="00873499">
        <w:t xml:space="preserve">For participants in the intervention group who reported that someone else read the messages, we present the proportion who felt </w:t>
      </w:r>
      <w:r w:rsidR="00873499" w:rsidRPr="00873499">
        <w:rPr>
          <w:color w:val="00B0F0"/>
        </w:rPr>
        <w:t>‘</w:t>
      </w:r>
      <w:r w:rsidR="00FD5B79" w:rsidRPr="00873499">
        <w:t>happy</w:t>
      </w:r>
      <w:r w:rsidR="00873499" w:rsidRPr="00873499">
        <w:rPr>
          <w:color w:val="00B0F0"/>
        </w:rPr>
        <w:t>’</w:t>
      </w:r>
      <w:r w:rsidRPr="00873499">
        <w:t xml:space="preserve">, </w:t>
      </w:r>
      <w:r w:rsidR="00873499" w:rsidRPr="00873499">
        <w:rPr>
          <w:color w:val="00B0F0"/>
        </w:rPr>
        <w:t>‘</w:t>
      </w:r>
      <w:r w:rsidR="00FD5B79" w:rsidRPr="00873499">
        <w:t>unhappy</w:t>
      </w:r>
      <w:r w:rsidR="00873499" w:rsidRPr="00873499">
        <w:rPr>
          <w:color w:val="00B0F0"/>
        </w:rPr>
        <w:t>’</w:t>
      </w:r>
      <w:r w:rsidRPr="00873499">
        <w:t xml:space="preserve"> and </w:t>
      </w:r>
      <w:r w:rsidR="00873499" w:rsidRPr="00873499">
        <w:rPr>
          <w:color w:val="00B0F0"/>
        </w:rPr>
        <w:t>‘</w:t>
      </w:r>
      <w:r w:rsidR="00FD5B79" w:rsidRPr="00873499">
        <w:t>unsure</w:t>
      </w:r>
      <w:r w:rsidR="00873499" w:rsidRPr="00873499">
        <w:rPr>
          <w:color w:val="00B0F0"/>
        </w:rPr>
        <w:t>’</w:t>
      </w:r>
      <w:r w:rsidRPr="00873499">
        <w:t xml:space="preserve"> about it.</w:t>
      </w:r>
      <w:bookmarkStart w:id="65" w:name="_Hlk59435654"/>
      <w:bookmarkEnd w:id="65"/>
    </w:p>
    <w:p w14:paraId="06F1DAAE" w14:textId="6229DAC6" w:rsidR="00C44105" w:rsidRPr="00873499" w:rsidRDefault="00C44105" w:rsidP="002268DC">
      <w:pPr>
        <w:pStyle w:val="Heading4"/>
        <w:rPr>
          <w:rFonts w:eastAsia="Calibri"/>
          <w:bCs/>
          <w:i w:val="0"/>
          <w:iCs w:val="0"/>
          <w:szCs w:val="22"/>
          <w:lang w:val="en-GB"/>
        </w:rPr>
      </w:pPr>
      <w:bookmarkStart w:id="66" w:name="_Toc7682817"/>
      <w:r w:rsidRPr="00873499">
        <w:rPr>
          <w:rFonts w:eastAsia="Calibri"/>
          <w:bCs/>
          <w:i w:val="0"/>
          <w:iCs w:val="0"/>
          <w:szCs w:val="22"/>
          <w:lang w:val="en-GB"/>
        </w:rPr>
        <w:t>Adverse events</w:t>
      </w:r>
      <w:bookmarkEnd w:id="66"/>
    </w:p>
    <w:p w14:paraId="102E4B08" w14:textId="515DC7C8" w:rsidR="00873499" w:rsidRPr="00873499" w:rsidRDefault="006F587F" w:rsidP="006F587F">
      <w:r w:rsidRPr="00873499">
        <w:t xml:space="preserve">At 12 months we collected </w:t>
      </w:r>
      <w:r w:rsidRPr="00873499">
        <w:rPr>
          <w:highlight w:val="magenta"/>
        </w:rPr>
        <w:t>data</w:t>
      </w:r>
      <w:r w:rsidRPr="00873499">
        <w:t xml:space="preserve"> on experience of partner violence in the last year and involvement in car accidents where the participant was the driver in the last year. We present the proportion of participants who reported each adverse outcome by intervention arm and the </w:t>
      </w:r>
      <w:r w:rsidRPr="00873499">
        <w:rPr>
          <w:i/>
          <w:color w:val="00B0F0"/>
        </w:rPr>
        <w:t>p</w:t>
      </w:r>
      <w:r w:rsidRPr="00873499">
        <w:t>-value (calculated by a Chi</w:t>
      </w:r>
      <w:r w:rsidRPr="00873499">
        <w:rPr>
          <w:vertAlign w:val="superscript"/>
        </w:rPr>
        <w:t xml:space="preserve">2 </w:t>
      </w:r>
      <w:r w:rsidRPr="00873499">
        <w:t>test or Fisher</w:t>
      </w:r>
      <w:r w:rsidR="00873499" w:rsidRPr="00873499">
        <w:rPr>
          <w:color w:val="00B0F0"/>
        </w:rPr>
        <w:t>’</w:t>
      </w:r>
      <w:r w:rsidRPr="00873499">
        <w:t>s exact if less than five events).</w:t>
      </w:r>
    </w:p>
    <w:p w14:paraId="640F4BBC" w14:textId="6C1F8495" w:rsidR="00C44105" w:rsidRPr="00873499" w:rsidRDefault="00794329" w:rsidP="00E95953">
      <w:pPr>
        <w:pStyle w:val="Heading1"/>
      </w:pPr>
      <w:bookmarkStart w:id="67" w:name="_Toc77356082"/>
      <w:r w:rsidRPr="00873499">
        <w:t xml:space="preserve">3. </w:t>
      </w:r>
      <w:r w:rsidR="00C44105" w:rsidRPr="00873499">
        <w:t>Strategies to increase recruitment and follow-up in the safetxt trial</w:t>
      </w:r>
      <w:bookmarkEnd w:id="67"/>
    </w:p>
    <w:p w14:paraId="39D94BCE" w14:textId="076EA4A5" w:rsidR="00C44105" w:rsidRPr="00873499" w:rsidRDefault="00C44105" w:rsidP="002C0AAA">
      <w:pPr>
        <w:pStyle w:val="Heading2"/>
      </w:pPr>
      <w:bookmarkStart w:id="68" w:name="_Toc77356083"/>
      <w:r w:rsidRPr="00873499">
        <w:t>Background</w:t>
      </w:r>
      <w:bookmarkEnd w:id="68"/>
    </w:p>
    <w:p w14:paraId="100C3DE7" w14:textId="77777777" w:rsidR="00873499" w:rsidRPr="00873499" w:rsidRDefault="00C44105">
      <w:r w:rsidRPr="00873499">
        <w:t xml:space="preserve">Achieving full recruitment and high </w:t>
      </w:r>
      <w:r w:rsidRPr="00873499">
        <w:rPr>
          <w:highlight w:val="magenta"/>
        </w:rPr>
        <w:t>follow up</w:t>
      </w:r>
      <w:r w:rsidRPr="00873499">
        <w:t xml:space="preserve"> in randomised controlled trials remains a significant challenge. In 2017 a review found just 56% of Randomised Controlled Trials (RCTs) published in the Health Technology Assessment journal recruited to their final target</w:t>
      </w:r>
      <w:r w:rsidR="00C05EDA" w:rsidRPr="00873499">
        <w:t>.</w:t>
      </w:r>
      <w:r w:rsidR="00BB6FEC" w:rsidRPr="00873499">
        <w:t xml:space="preserve"> </w:t>
      </w:r>
      <w:r w:rsidR="00392EB3" w:rsidRPr="00873499">
        <w:rPr>
          <w:noProof/>
          <w:vertAlign w:val="superscript"/>
        </w:rPr>
        <w:t>72</w:t>
      </w:r>
      <w:r w:rsidRPr="00873499">
        <w:t xml:space="preserve"> This leaves the remaining trials underpowered, reporting less precise results than planned which could </w:t>
      </w:r>
      <w:r w:rsidRPr="00873499">
        <w:rPr>
          <w:highlight w:val="magenta"/>
        </w:rPr>
        <w:t>lead</w:t>
      </w:r>
      <w:r w:rsidRPr="00873499">
        <w:t xml:space="preserve"> to potentially beneficial interventions not being implemented </w:t>
      </w:r>
      <w:r w:rsidRPr="00873499">
        <w:rPr>
          <w:highlight w:val="magenta"/>
        </w:rPr>
        <w:t>due to</w:t>
      </w:r>
      <w:r w:rsidRPr="00873499">
        <w:t xml:space="preserve"> lack of clear evidence of their effects</w:t>
      </w:r>
      <w:r w:rsidR="00C05EDA" w:rsidRPr="00873499">
        <w:t>.</w:t>
      </w:r>
      <w:r w:rsidR="00392EB3" w:rsidRPr="00873499">
        <w:rPr>
          <w:noProof/>
          <w:vertAlign w:val="superscript"/>
        </w:rPr>
        <w:t>73</w:t>
      </w:r>
      <w:r w:rsidRPr="00873499">
        <w:t xml:space="preserve"> </w:t>
      </w:r>
      <w:r w:rsidR="007649B4" w:rsidRPr="00873499">
        <w:t xml:space="preserve">Another review of RCTs published in six major journals found that almost half of the trials failed to achieve their </w:t>
      </w:r>
      <w:r w:rsidR="007649B4" w:rsidRPr="00873499">
        <w:rPr>
          <w:highlight w:val="magenta"/>
        </w:rPr>
        <w:t>follow up</w:t>
      </w:r>
      <w:r w:rsidR="007649B4" w:rsidRPr="00873499">
        <w:t xml:space="preserve"> target</w:t>
      </w:r>
      <w:r w:rsidR="000567F0" w:rsidRPr="00873499">
        <w:t>;</w:t>
      </w:r>
      <w:r w:rsidR="007649B4" w:rsidRPr="00873499">
        <w:t xml:space="preserve"> Achieving high </w:t>
      </w:r>
      <w:r w:rsidR="007649B4" w:rsidRPr="00873499">
        <w:rPr>
          <w:highlight w:val="magenta"/>
        </w:rPr>
        <w:t>follow up</w:t>
      </w:r>
      <w:r w:rsidR="007649B4" w:rsidRPr="00873499">
        <w:t xml:space="preserve"> is even more challenging for studies that collect </w:t>
      </w:r>
      <w:r w:rsidR="007649B4" w:rsidRPr="00873499">
        <w:rPr>
          <w:highlight w:val="magenta"/>
        </w:rPr>
        <w:t>data</w:t>
      </w:r>
      <w:r w:rsidR="007649B4" w:rsidRPr="00873499">
        <w:t xml:space="preserve"> on sensitive topics, such as sexual health</w:t>
      </w:r>
      <w:r w:rsidR="00C05EDA" w:rsidRPr="00873499">
        <w:t>.</w:t>
      </w:r>
      <w:r w:rsidR="00392EB3" w:rsidRPr="00873499">
        <w:rPr>
          <w:noProof/>
          <w:vertAlign w:val="superscript"/>
        </w:rPr>
        <w:t>74, 75</w:t>
      </w:r>
      <w:r w:rsidR="007649B4" w:rsidRPr="00873499">
        <w:t xml:space="preserve"> </w:t>
      </w:r>
      <w:r w:rsidRPr="00873499">
        <w:t xml:space="preserve">Failure to achieve high </w:t>
      </w:r>
      <w:r w:rsidRPr="00873499">
        <w:rPr>
          <w:highlight w:val="magenta"/>
        </w:rPr>
        <w:t>follow up</w:t>
      </w:r>
      <w:r w:rsidRPr="00873499">
        <w:t xml:space="preserve"> can reduce trial power and is a threat to trial validity as those lost to </w:t>
      </w:r>
      <w:r w:rsidRPr="00873499">
        <w:rPr>
          <w:highlight w:val="magenta"/>
        </w:rPr>
        <w:t>follow up</w:t>
      </w:r>
      <w:r w:rsidRPr="00873499">
        <w:t xml:space="preserve"> may differ from those followed up</w:t>
      </w:r>
      <w:r w:rsidR="00C05EDA" w:rsidRPr="00873499">
        <w:t>.</w:t>
      </w:r>
      <w:r w:rsidR="00392EB3" w:rsidRPr="00873499">
        <w:rPr>
          <w:noProof/>
          <w:vertAlign w:val="superscript"/>
        </w:rPr>
        <w:t>76</w:t>
      </w:r>
      <w:r w:rsidRPr="00873499">
        <w:t xml:space="preserve"> Failure to fully recruit or achieve high </w:t>
      </w:r>
      <w:r w:rsidRPr="00873499">
        <w:rPr>
          <w:highlight w:val="magenta"/>
        </w:rPr>
        <w:t>follow up</w:t>
      </w:r>
      <w:r w:rsidRPr="00873499">
        <w:t xml:space="preserve"> may also waste valuable time and resources, or additional resources may be needed to fully recruit</w:t>
      </w:r>
      <w:r w:rsidR="00C05EDA" w:rsidRPr="00873499">
        <w:t>.</w:t>
      </w:r>
      <w:r w:rsidR="00392EB3" w:rsidRPr="00873499">
        <w:rPr>
          <w:noProof/>
          <w:vertAlign w:val="superscript"/>
        </w:rPr>
        <w:t>73</w:t>
      </w:r>
    </w:p>
    <w:p w14:paraId="440E7CA0" w14:textId="7ABBC1F1" w:rsidR="00C44105" w:rsidRPr="00873499" w:rsidRDefault="00C44105">
      <w:r w:rsidRPr="00873499">
        <w:t>There is little research on increasing recruitment success in clinical trials that focuses on interventions targeted at recruiters</w:t>
      </w:r>
      <w:r w:rsidR="00C05EDA" w:rsidRPr="00873499">
        <w:t>.</w:t>
      </w:r>
      <w:r w:rsidRPr="00873499">
        <w:t xml:space="preserve"> </w:t>
      </w:r>
      <w:r w:rsidR="00392EB3" w:rsidRPr="00873499">
        <w:rPr>
          <w:noProof/>
          <w:vertAlign w:val="superscript"/>
        </w:rPr>
        <w:t>73</w:t>
      </w:r>
      <w:r w:rsidRPr="00873499">
        <w:t xml:space="preserve"> The few studies that are available show sites who had </w:t>
      </w:r>
      <w:r w:rsidRPr="00873499">
        <w:rPr>
          <w:highlight w:val="magenta"/>
        </w:rPr>
        <w:t>site</w:t>
      </w:r>
      <w:r w:rsidRPr="00873499">
        <w:t xml:space="preserve"> initiation visits recruited more participants </w:t>
      </w:r>
      <w:r w:rsidR="00392EB3" w:rsidRPr="00873499">
        <w:rPr>
          <w:noProof/>
          <w:vertAlign w:val="superscript"/>
        </w:rPr>
        <w:t>73</w:t>
      </w:r>
      <w:r w:rsidRPr="00873499">
        <w:t xml:space="preserve"> and having all staff present at </w:t>
      </w:r>
      <w:r w:rsidRPr="00873499">
        <w:rPr>
          <w:highlight w:val="magenta"/>
        </w:rPr>
        <w:t>site</w:t>
      </w:r>
      <w:r w:rsidRPr="00873499">
        <w:t xml:space="preserve"> initiation visits is deemed beneficial for trial progress</w:t>
      </w:r>
      <w:r w:rsidR="00C05EDA" w:rsidRPr="00873499">
        <w:t>.</w:t>
      </w:r>
      <w:r w:rsidRPr="00873499">
        <w:t xml:space="preserve"> </w:t>
      </w:r>
      <w:r w:rsidR="00392EB3" w:rsidRPr="00873499">
        <w:rPr>
          <w:noProof/>
          <w:vertAlign w:val="superscript"/>
        </w:rPr>
        <w:t>77</w:t>
      </w:r>
      <w:r w:rsidRPr="00873499">
        <w:t xml:space="preserve"> Effective planning for the trial is consistently noted as an important factor for successful recruitment</w:t>
      </w:r>
      <w:r w:rsidR="00C05EDA" w:rsidRPr="00873499">
        <w:t>.</w:t>
      </w:r>
      <w:r w:rsidRPr="00873499">
        <w:t xml:space="preserve"> </w:t>
      </w:r>
      <w:r w:rsidR="00392EB3" w:rsidRPr="00873499">
        <w:rPr>
          <w:noProof/>
          <w:vertAlign w:val="superscript"/>
        </w:rPr>
        <w:t>78, 79</w:t>
      </w:r>
      <w:r w:rsidRPr="00873499">
        <w:t xml:space="preserve"> Communication is frequently raised as important for recruitment success; sites who receive additional communication strategies recruit more participants on average and in less time</w:t>
      </w:r>
      <w:r w:rsidR="00C05EDA" w:rsidRPr="00873499">
        <w:t>.</w:t>
      </w:r>
      <w:r w:rsidRPr="00873499">
        <w:t xml:space="preserve"> </w:t>
      </w:r>
      <w:r w:rsidR="00392EB3" w:rsidRPr="00873499">
        <w:rPr>
          <w:noProof/>
          <w:vertAlign w:val="superscript"/>
        </w:rPr>
        <w:t>73</w:t>
      </w:r>
      <w:r w:rsidRPr="00873499">
        <w:t xml:space="preserve"> Regular communication through a variety of methods, tailored to individual sites and used to convey a variety of messages, is highlighted as important for trials to recruit successfully</w:t>
      </w:r>
      <w:r w:rsidR="00C05EDA" w:rsidRPr="00873499">
        <w:t>.</w:t>
      </w:r>
      <w:r w:rsidRPr="00873499">
        <w:t xml:space="preserve"> </w:t>
      </w:r>
      <w:r w:rsidR="00392EB3" w:rsidRPr="00873499">
        <w:rPr>
          <w:noProof/>
          <w:vertAlign w:val="superscript"/>
        </w:rPr>
        <w:t>77, 78, 80</w:t>
      </w:r>
      <w:r w:rsidRPr="00873499">
        <w:t xml:space="preserve"> Monitoring is also frequently highlighted as being important for recruiting effectively. Constant monitoring enables bottlenecks in recruitment to be identified </w:t>
      </w:r>
      <w:r w:rsidR="00392EB3" w:rsidRPr="00873499">
        <w:rPr>
          <w:noProof/>
          <w:vertAlign w:val="superscript"/>
        </w:rPr>
        <w:t>81</w:t>
      </w:r>
      <w:r w:rsidRPr="00873499">
        <w:t xml:space="preserve"> and flexible and rapid solutions to be provided to recruitment issues</w:t>
      </w:r>
      <w:r w:rsidR="00C05EDA" w:rsidRPr="00873499">
        <w:t>.</w:t>
      </w:r>
      <w:r w:rsidRPr="00873499">
        <w:t xml:space="preserve"> </w:t>
      </w:r>
      <w:r w:rsidR="00392EB3" w:rsidRPr="00873499">
        <w:rPr>
          <w:noProof/>
          <w:vertAlign w:val="superscript"/>
        </w:rPr>
        <w:t>79</w:t>
      </w:r>
    </w:p>
    <w:p w14:paraId="57E6DC8C" w14:textId="61B8CD1D" w:rsidR="00873499" w:rsidRPr="00873499" w:rsidRDefault="00C44105">
      <w:r w:rsidRPr="00873499">
        <w:t xml:space="preserve">A wide range of approaches to increasing trial </w:t>
      </w:r>
      <w:r w:rsidRPr="00873499">
        <w:rPr>
          <w:highlight w:val="magenta"/>
        </w:rPr>
        <w:t>follow up</w:t>
      </w:r>
      <w:r w:rsidRPr="00873499">
        <w:t xml:space="preserve"> and </w:t>
      </w:r>
      <w:r w:rsidRPr="00873499">
        <w:rPr>
          <w:highlight w:val="magenta"/>
        </w:rPr>
        <w:t>follow up</w:t>
      </w:r>
      <w:r w:rsidRPr="00873499">
        <w:t xml:space="preserve"> for postal</w:t>
      </w:r>
      <w:r w:rsidR="00B323EB" w:rsidRPr="00873499">
        <w:t>,</w:t>
      </w:r>
      <w:r w:rsidRPr="00873499">
        <w:t xml:space="preserve"> </w:t>
      </w:r>
      <w:r w:rsidR="00873499" w:rsidRPr="00873499">
        <w:rPr>
          <w:color w:val="00B0F0"/>
        </w:rPr>
        <w:t>E-mail</w:t>
      </w:r>
      <w:r w:rsidRPr="00873499">
        <w:t xml:space="preserve"> and telephone questionnaires have been evaluated in RCTs. Achieving high </w:t>
      </w:r>
      <w:r w:rsidRPr="00873499">
        <w:rPr>
          <w:highlight w:val="magenta"/>
        </w:rPr>
        <w:t>follow up</w:t>
      </w:r>
      <w:r w:rsidRPr="00873499">
        <w:t xml:space="preserve"> with young people on sensitive topics such as sexual health is especially challenging, for example in the UK response rates for the NATSAL sexual health survey were 57.7% </w:t>
      </w:r>
      <w:r w:rsidR="00392EB3" w:rsidRPr="00873499">
        <w:rPr>
          <w:noProof/>
          <w:vertAlign w:val="superscript"/>
        </w:rPr>
        <w:t>82</w:t>
      </w:r>
      <w:r w:rsidR="00F06184" w:rsidRPr="00873499">
        <w:t xml:space="preserve"> </w:t>
      </w:r>
      <w:r w:rsidRPr="00873499">
        <w:t xml:space="preserve">and the response rate in previous surveys and trials involving STI postal tests were </w:t>
      </w:r>
      <w:r w:rsidRPr="00873499">
        <w:lastRenderedPageBreak/>
        <w:t>31</w:t>
      </w:r>
      <w:r w:rsidR="00F06184" w:rsidRPr="00873499">
        <w:t>.5</w:t>
      </w:r>
      <w:r w:rsidR="00873499" w:rsidRPr="00873499">
        <w:rPr>
          <w:color w:val="00B0F0"/>
        </w:rPr>
        <w:t>%</w:t>
      </w:r>
      <w:r w:rsidRPr="00873499">
        <w:t xml:space="preserve"> </w:t>
      </w:r>
      <w:r w:rsidR="00392EB3" w:rsidRPr="00873499">
        <w:rPr>
          <w:noProof/>
          <w:vertAlign w:val="superscript"/>
        </w:rPr>
        <w:t>83</w:t>
      </w:r>
      <w:r w:rsidR="006D1059" w:rsidRPr="00873499">
        <w:t xml:space="preserve"> </w:t>
      </w:r>
      <w:r w:rsidRPr="00873499">
        <w:t>and 45.5%</w:t>
      </w:r>
      <w:r w:rsidR="00873499" w:rsidRPr="00873499">
        <w:t xml:space="preserve"> </w:t>
      </w:r>
      <w:r w:rsidRPr="00873499">
        <w:t>respectively</w:t>
      </w:r>
      <w:r w:rsidR="00C05EDA" w:rsidRPr="00873499">
        <w:t>.</w:t>
      </w:r>
      <w:r w:rsidR="006D1059" w:rsidRPr="00873499">
        <w:t xml:space="preserve"> </w:t>
      </w:r>
      <w:r w:rsidR="00392EB3" w:rsidRPr="00873499">
        <w:rPr>
          <w:noProof/>
          <w:vertAlign w:val="superscript"/>
        </w:rPr>
        <w:t>84</w:t>
      </w:r>
      <w:r w:rsidRPr="00873499">
        <w:t xml:space="preserve"> We previously reported our approach to developing trial </w:t>
      </w:r>
      <w:r w:rsidRPr="00873499">
        <w:rPr>
          <w:highlight w:val="magenta"/>
        </w:rPr>
        <w:t>follow up</w:t>
      </w:r>
      <w:r w:rsidRPr="00873499">
        <w:t xml:space="preserve"> procedures which were used in our pilot trial to achieve over 80% </w:t>
      </w:r>
      <w:r w:rsidRPr="00873499">
        <w:rPr>
          <w:highlight w:val="magenta"/>
        </w:rPr>
        <w:t>follow up</w:t>
      </w:r>
      <w:r w:rsidRPr="00873499">
        <w:t xml:space="preserve"> with 200 young people</w:t>
      </w:r>
      <w:r w:rsidR="00C05EDA" w:rsidRPr="00873499">
        <w:t>.</w:t>
      </w:r>
      <w:r w:rsidR="00274EE1" w:rsidRPr="00873499">
        <w:t xml:space="preserve"> </w:t>
      </w:r>
      <w:r w:rsidR="00392EB3" w:rsidRPr="00873499">
        <w:rPr>
          <w:noProof/>
          <w:vertAlign w:val="superscript"/>
        </w:rPr>
        <w:t>85</w:t>
      </w:r>
    </w:p>
    <w:p w14:paraId="14422895" w14:textId="77777777" w:rsidR="00873499" w:rsidRPr="00873499" w:rsidRDefault="00C44105">
      <w:r w:rsidRPr="00873499">
        <w:t xml:space="preserve">In this chapter, we detail our approach to recruitment and document how we adapted our </w:t>
      </w:r>
      <w:r w:rsidRPr="00873499">
        <w:rPr>
          <w:highlight w:val="magenta"/>
        </w:rPr>
        <w:t>follow up</w:t>
      </w:r>
      <w:r w:rsidRPr="00873499">
        <w:t xml:space="preserve"> procedures during the safetxt trial. We provide practical examples of our strategies to share our learning about trial recruitment and </w:t>
      </w:r>
      <w:r w:rsidRPr="00873499">
        <w:rPr>
          <w:highlight w:val="magenta"/>
        </w:rPr>
        <w:t>follow up</w:t>
      </w:r>
      <w:r w:rsidRPr="00873499">
        <w:t>.</w:t>
      </w:r>
    </w:p>
    <w:p w14:paraId="739D0668" w14:textId="4EA7BE73" w:rsidR="00C44105" w:rsidRPr="00873499" w:rsidRDefault="00C44105" w:rsidP="002C0AAA">
      <w:pPr>
        <w:pStyle w:val="Heading2"/>
      </w:pPr>
      <w:bookmarkStart w:id="69" w:name="_Toc77356084"/>
      <w:r w:rsidRPr="00873499">
        <w:t>Methods</w:t>
      </w:r>
      <w:bookmarkEnd w:id="69"/>
    </w:p>
    <w:p w14:paraId="6A0BC46E" w14:textId="77777777" w:rsidR="00C44105" w:rsidRPr="00873499" w:rsidRDefault="00C44105" w:rsidP="000C627D">
      <w:pPr>
        <w:rPr>
          <w:b/>
          <w:bCs/>
          <w:i/>
          <w:iCs/>
          <w:sz w:val="24"/>
          <w:szCs w:val="24"/>
        </w:rPr>
      </w:pPr>
      <w:r w:rsidRPr="00873499">
        <w:rPr>
          <w:b/>
          <w:bCs/>
          <w:i/>
          <w:iCs/>
          <w:sz w:val="24"/>
          <w:szCs w:val="24"/>
        </w:rPr>
        <w:t>Recruitment</w:t>
      </w:r>
    </w:p>
    <w:p w14:paraId="42977103" w14:textId="77777777" w:rsidR="00873499" w:rsidRPr="00873499" w:rsidRDefault="00C44105">
      <w:r w:rsidRPr="00873499">
        <w:t>To optimise recruitment processes we adopted a dynamic collaborative approach with our recruiting sites. We considered good communication as being central to our collaborative approach and successful recruitment.</w:t>
      </w:r>
      <w:r w:rsidR="00873499" w:rsidRPr="00873499">
        <w:t xml:space="preserve"> </w:t>
      </w:r>
      <w:r w:rsidRPr="00873499">
        <w:t xml:space="preserve">This began with the </w:t>
      </w:r>
      <w:r w:rsidRPr="00873499">
        <w:rPr>
          <w:highlight w:val="magenta"/>
        </w:rPr>
        <w:t>site</w:t>
      </w:r>
      <w:r w:rsidRPr="00873499">
        <w:t xml:space="preserve"> initiation where an initial recruitment strategy was developed and the relationship established. We asked sites to ensure key recruiters were present, and we attended the training in person whenever possible to enhance the relationship with the main contacts. Throughout the trial we met new </w:t>
      </w:r>
      <w:r w:rsidRPr="00873499">
        <w:rPr>
          <w:highlight w:val="magenta"/>
        </w:rPr>
        <w:t>site</w:t>
      </w:r>
      <w:r w:rsidRPr="00873499">
        <w:t xml:space="preserve"> staff whenever possible, at least via teleconference in order to promote a positive relationship with the sites, enabling good communication.</w:t>
      </w:r>
      <w:r w:rsidR="00873499" w:rsidRPr="00873499">
        <w:t xml:space="preserve"> </w:t>
      </w:r>
      <w:r w:rsidRPr="00873499">
        <w:t xml:space="preserve">Maintaining regular contact with sites with regular updates aimed to keep the trial in the forefront of their minds, and enabled us to be aware of any possible issues as, or even before, they arose. This allowed us </w:t>
      </w:r>
      <w:r w:rsidR="00704DEF" w:rsidRPr="00873499">
        <w:t xml:space="preserve">to </w:t>
      </w:r>
      <w:r w:rsidRPr="00873499">
        <w:t xml:space="preserve">respond to queries quickly, monitor recruitment, quickly identify any problems with recruitment and address them through discussion with the </w:t>
      </w:r>
      <w:r w:rsidRPr="00873499">
        <w:rPr>
          <w:highlight w:val="magenta"/>
        </w:rPr>
        <w:t>site</w:t>
      </w:r>
      <w:r w:rsidRPr="00873499">
        <w:t xml:space="preserve"> teams and work with sites to adapt recruitment strategies in response to new issues such as changes in clinics. Working with sites allowed us to take into account competing deadlines and workload at the different sites. We were able to have a productive collaborative approach to recruitment as the trial progressed based on the relationships we established with our recruiting teams.</w:t>
      </w:r>
    </w:p>
    <w:p w14:paraId="50DAF787" w14:textId="77777777" w:rsidR="00873499" w:rsidRPr="00873499" w:rsidRDefault="00C44105">
      <w:r w:rsidRPr="00873499">
        <w:t>We used a range of communication methods for communicating different types of information. We conducted visits, used telephone, e-mail, letters, newsletters, social media and our website to convey information to our sites.</w:t>
      </w:r>
    </w:p>
    <w:p w14:paraId="187BDE43" w14:textId="46D768C4" w:rsidR="00C44105" w:rsidRPr="00873499" w:rsidRDefault="00C44105">
      <w:pPr>
        <w:rPr>
          <w:b/>
          <w:bCs/>
        </w:rPr>
      </w:pPr>
      <w:r w:rsidRPr="00873499">
        <w:rPr>
          <w:b/>
          <w:bCs/>
        </w:rPr>
        <w:t>Newsletters</w:t>
      </w:r>
    </w:p>
    <w:p w14:paraId="4AD3F565" w14:textId="1CB956B6" w:rsidR="00873499" w:rsidRPr="00873499" w:rsidRDefault="00C44105">
      <w:r w:rsidRPr="00873499">
        <w:t xml:space="preserve">Newsletters were our primary form of regular communication with all sites. We issued a newsletter at the start of every month </w:t>
      </w:r>
      <w:r w:rsidR="00873499" w:rsidRPr="00873499">
        <w:rPr>
          <w:color w:val="00B0F0"/>
        </w:rPr>
        <w:t>while</w:t>
      </w:r>
      <w:r w:rsidRPr="00873499">
        <w:t xml:space="preserve"> the trial was recruiting that was sent to all clinic staff we had an </w:t>
      </w:r>
      <w:r w:rsidR="00873499" w:rsidRPr="00873499">
        <w:rPr>
          <w:color w:val="00B0F0"/>
        </w:rPr>
        <w:t>e-mail</w:t>
      </w:r>
      <w:r w:rsidRPr="00873499">
        <w:t xml:space="preserve"> address for (</w:t>
      </w:r>
      <w:r w:rsidR="00BA42CA" w:rsidRPr="00873499">
        <w:t>Report Supplementary Material 6</w:t>
      </w:r>
      <w:r w:rsidR="00402355" w:rsidRPr="00873499">
        <w:t xml:space="preserve"> – </w:t>
      </w:r>
      <w:r w:rsidR="00F14950" w:rsidRPr="00873499">
        <w:t>E</w:t>
      </w:r>
      <w:r w:rsidR="00402355" w:rsidRPr="00873499">
        <w:t>xample newsletter</w:t>
      </w:r>
      <w:r w:rsidRPr="00873499">
        <w:t>). The newsletters covered a range of topics and presented information in a variety of ways to make sure they were interesting and relevant.</w:t>
      </w:r>
    </w:p>
    <w:p w14:paraId="25A67D8F" w14:textId="77777777" w:rsidR="00873499" w:rsidRPr="00873499" w:rsidRDefault="00C44105">
      <w:r w:rsidRPr="00873499">
        <w:t xml:space="preserve">Recruitment updates were shared in every newsletter. Overall recruitment numbers were always presented, with additional monthly figures highlighting a variety of other recruitment numbers. This could include each sites monthly total, sites whose monthly figure had improved, top recruiting leader boards based on overall and monthly numbers, recruitment countdowns as the end of recruitment approached, average recruitment figures per </w:t>
      </w:r>
      <w:r w:rsidRPr="00873499">
        <w:rPr>
          <w:highlight w:val="magenta"/>
        </w:rPr>
        <w:t>site</w:t>
      </w:r>
      <w:r w:rsidRPr="00873499">
        <w:t>, and sites who reached recruitment milestones – such as recruiting 100 participants.</w:t>
      </w:r>
    </w:p>
    <w:p w14:paraId="48135F1C" w14:textId="7CF0C27F" w:rsidR="00873499" w:rsidRPr="00873499" w:rsidRDefault="00C44105">
      <w:r w:rsidRPr="00873499">
        <w:t>We also included staff profiles of the Trial Management team in the initial newsletters and when new staff joined the team. These profiles briefly highlighted the staff member</w:t>
      </w:r>
      <w:r w:rsidR="00873499" w:rsidRPr="00873499">
        <w:rPr>
          <w:color w:val="00B0F0"/>
        </w:rPr>
        <w:t>’</w:t>
      </w:r>
      <w:r w:rsidRPr="00873499">
        <w:t xml:space="preserve">s role on the trial, a </w:t>
      </w:r>
      <w:r w:rsidR="00873499" w:rsidRPr="00873499">
        <w:rPr>
          <w:color w:val="00B0F0"/>
        </w:rPr>
        <w:t>‘</w:t>
      </w:r>
      <w:r w:rsidR="00FD5B79" w:rsidRPr="00873499">
        <w:t>fun fact</w:t>
      </w:r>
      <w:r w:rsidR="00873499" w:rsidRPr="00873499">
        <w:rPr>
          <w:color w:val="00B0F0"/>
        </w:rPr>
        <w:t>’</w:t>
      </w:r>
      <w:r w:rsidRPr="00873499">
        <w:t xml:space="preserve"> and contact details. This was designed to help to build relationships with the sites, and keep them up to date with who was working with them on the trial.</w:t>
      </w:r>
    </w:p>
    <w:p w14:paraId="3D3139D5" w14:textId="281FD33E" w:rsidR="00873499" w:rsidRPr="00873499" w:rsidRDefault="00C44105">
      <w:r w:rsidRPr="00873499">
        <w:t xml:space="preserve">The newsletters included </w:t>
      </w:r>
      <w:r w:rsidRPr="00873499">
        <w:rPr>
          <w:highlight w:val="magenta"/>
        </w:rPr>
        <w:t>site</w:t>
      </w:r>
      <w:r w:rsidRPr="00873499">
        <w:t xml:space="preserve"> updates such as new sites opening and interviews with recruiting sites in order to share recruitment processes and tips with the other sites. Other updates the newsletters highlighted were the introduction of certificates for staff who recruited participants, competitions for hampers of treats, and staff who had been nominated by their </w:t>
      </w:r>
      <w:r w:rsidRPr="00873499">
        <w:rPr>
          <w:highlight w:val="magenta"/>
        </w:rPr>
        <w:t>site</w:t>
      </w:r>
      <w:r w:rsidRPr="00873499">
        <w:t xml:space="preserve"> as a top recruiter. Wherever possible we included pictures of clinic staff in order to help build a sense of community </w:t>
      </w:r>
      <w:r w:rsidR="00873499" w:rsidRPr="00873499">
        <w:rPr>
          <w:color w:val="00B0F0"/>
        </w:rPr>
        <w:t>among</w:t>
      </w:r>
      <w:r w:rsidRPr="00873499">
        <w:t xml:space="preserve"> all our recruiting sites.</w:t>
      </w:r>
    </w:p>
    <w:p w14:paraId="07A25B6B" w14:textId="77777777" w:rsidR="00873499" w:rsidRPr="00873499" w:rsidRDefault="00C44105">
      <w:r w:rsidRPr="00873499">
        <w:t>The newsletters also included reminders for recruitment tips and relevant information. Examples of these included the inclusion/exclusion criteria, how to use the enrolment website, and how to use the recruitment materials we sent to the sites. We also highlighted participant concerns from the screening logs and provided solutions for addressing these concerns when recruiting.</w:t>
      </w:r>
    </w:p>
    <w:p w14:paraId="79B06047" w14:textId="77777777" w:rsidR="00873499" w:rsidRPr="00873499" w:rsidRDefault="00C44105">
      <w:r w:rsidRPr="00873499">
        <w:t>Finally, the newsletters were a useful space for communicating any general trial updates. This included key changes from amendments, any upcoming conferences or meetings that safetxt was going to be presented at and any upcoming conferences we were hosting. We also used the newsletters to highlight feedback from the meetings we held for the clinic staff in a visually appealing way, rather than just a listed in a word document. Moreover, we used the newsletters to provide updates on other aspects of the trial that were ongoing, such as beginning follow-up and how follow-up was progressing, including positive quotes from participant feedback</w:t>
      </w:r>
      <w:r w:rsidR="00402355" w:rsidRPr="00873499">
        <w:t>.</w:t>
      </w:r>
    </w:p>
    <w:p w14:paraId="6E11781E" w14:textId="7A99CF3D" w:rsidR="00C44105" w:rsidRPr="00873499" w:rsidRDefault="00C44105">
      <w:pPr>
        <w:rPr>
          <w:b/>
          <w:bCs/>
        </w:rPr>
      </w:pPr>
      <w:r w:rsidRPr="00873499">
        <w:rPr>
          <w:b/>
          <w:bCs/>
        </w:rPr>
        <w:t>Recruitment techniques</w:t>
      </w:r>
    </w:p>
    <w:p w14:paraId="53ECC6B3" w14:textId="77777777" w:rsidR="00873499" w:rsidRPr="00873499" w:rsidRDefault="00C44105">
      <w:r w:rsidRPr="00873499">
        <w:t>Throughout the recruitment period we implemented four techniques to facilitate and improve recruitment as the trial progressed. We were able to respond to recruitment challenges with helpful activities and solutions because of our established relationship with the sites, and continuous communication. Technique 1 enabled us to evaluate our recruitment progress, while techniques 2 to 4 provided interventions to increase recruitment numbers.</w:t>
      </w:r>
    </w:p>
    <w:p w14:paraId="56DA1CF0" w14:textId="7E6A6D37" w:rsidR="00C44105" w:rsidRPr="00873499" w:rsidRDefault="00C44105">
      <w:r w:rsidRPr="00873499">
        <w:rPr>
          <w:i/>
          <w:iCs/>
          <w:u w:val="single"/>
        </w:rPr>
        <w:t>Technique 1: Monitoring and reviewing recruitment progress</w:t>
      </w:r>
    </w:p>
    <w:p w14:paraId="483813B3" w14:textId="4D37B50A" w:rsidR="00873499" w:rsidRPr="00873499" w:rsidRDefault="00C44105">
      <w:r w:rsidRPr="00873499">
        <w:lastRenderedPageBreak/>
        <w:t>We continually evaluated each site</w:t>
      </w:r>
      <w:r w:rsidR="00873499" w:rsidRPr="00873499">
        <w:rPr>
          <w:color w:val="00B0F0"/>
        </w:rPr>
        <w:t>’</w:t>
      </w:r>
      <w:r w:rsidRPr="00873499">
        <w:t xml:space="preserve">s recruitment progress throughout the recruitment period. We identified barriers to recruitment by monitoring daily recruitment numbers, allowing us to quickly identify dips in recruitment that we could discuss with a member of the recruiting teams. For example, recruiting staff may have changed work patterns to cover walk-in clinics rather than appointments. As such the recruitment strategy would need adjusting; ideas for recruitment strategies could come from another sites recruitment experience. Continuous monitoring of, and a swift response to changes in recruitment numbers allowed us to quickly address any possible recruitment problems in collaboration with the </w:t>
      </w:r>
      <w:r w:rsidRPr="00873499">
        <w:rPr>
          <w:highlight w:val="magenta"/>
        </w:rPr>
        <w:t>site</w:t>
      </w:r>
      <w:r w:rsidRPr="00873499">
        <w:t>.</w:t>
      </w:r>
    </w:p>
    <w:p w14:paraId="25B72018" w14:textId="5D1483B0" w:rsidR="00873499" w:rsidRPr="00873499" w:rsidRDefault="00C44105">
      <w:bookmarkStart w:id="70" w:name="_Hlk46845723"/>
      <w:r w:rsidRPr="00873499">
        <w:t xml:space="preserve">Screening log </w:t>
      </w:r>
      <w:r w:rsidRPr="00873499">
        <w:rPr>
          <w:highlight w:val="magenta"/>
        </w:rPr>
        <w:t>data</w:t>
      </w:r>
      <w:r w:rsidRPr="00873499">
        <w:t xml:space="preserve"> </w:t>
      </w:r>
      <w:bookmarkEnd w:id="70"/>
      <w:r w:rsidRPr="00873499">
        <w:t>regarding the proportion of those approached joining the trial was collected from sites and reviewed monthly allowing us to address systemic recruitment challenges. The screening logs would highlight any sites experiencing a high rate of declinations suggesting we revisit their recruitment strategy. They also included any reasons for patients declining to participate</w:t>
      </w:r>
      <w:r w:rsidR="00D06356" w:rsidRPr="00873499">
        <w:t xml:space="preserve"> (</w:t>
      </w:r>
      <w:r w:rsidR="00BA42CA" w:rsidRPr="00873499">
        <w:t>Report Supplementary Material 7</w:t>
      </w:r>
      <w:r w:rsidR="00D06356" w:rsidRPr="00873499">
        <w:t xml:space="preserve"> – Screening log)</w:t>
      </w:r>
      <w:r w:rsidRPr="00873499">
        <w:t>. Common responses were discussed by the Trial Management team and possible solutions fed back to sites. For example, some participants were concerned about receiving post. We gave recruiting sites an example of our envelope to show participants they were opaque and there were no identifying logos or stamps on the outside. The screening logs also gave us an opportunity to think about recruitment barriers from the patients</w:t>
      </w:r>
      <w:r w:rsidR="00873499" w:rsidRPr="00873499">
        <w:rPr>
          <w:color w:val="00B0F0"/>
        </w:rPr>
        <w:t>’</w:t>
      </w:r>
      <w:r w:rsidRPr="00873499">
        <w:t xml:space="preserve"> perspective. Patients frequently declined to enrol at the clinic because they did not have time after their appointment, so research staff were encouraged to incorporate discussing the trial </w:t>
      </w:r>
      <w:r w:rsidR="00873499" w:rsidRPr="00873499">
        <w:rPr>
          <w:color w:val="00B0F0"/>
        </w:rPr>
        <w:t>while</w:t>
      </w:r>
      <w:r w:rsidRPr="00873499">
        <w:t xml:space="preserve"> they waited for their appointment. Thus, screening logs proved a valuable resource for addressing recruitment challenges highlighted by rates of, and reasons for, participant declinations.</w:t>
      </w:r>
    </w:p>
    <w:p w14:paraId="2B1DF776" w14:textId="2A58A4CD" w:rsidR="00C44105" w:rsidRPr="00873499" w:rsidRDefault="00C44105">
      <w:r w:rsidRPr="00873499">
        <w:rPr>
          <w:i/>
          <w:iCs/>
          <w:u w:val="single"/>
        </w:rPr>
        <w:t>Technique 2: Facilitating shared learning</w:t>
      </w:r>
    </w:p>
    <w:p w14:paraId="0EC65CC4" w14:textId="43DFDAE0" w:rsidR="00873499" w:rsidRPr="00873499" w:rsidRDefault="00C44105">
      <w:r w:rsidRPr="00873499">
        <w:t xml:space="preserve">We facilitated sharing learning regarding recruitment skills and strategies for increasing recruitment, primarily by encouraging collaboration between sites. We held 4 teleconferences throughout the trial, with the main focus being to discuss recruitment. These discussions enabled sites to identify common challenges and share ideas for how to overcome them. </w:t>
      </w:r>
      <w:r w:rsidRPr="00873499">
        <w:rPr>
          <w:highlight w:val="magenta"/>
        </w:rPr>
        <w:t>Site</w:t>
      </w:r>
      <w:r w:rsidRPr="00873499">
        <w:t xml:space="preserve"> staff also shared ideas for motivating recruiting staff and tips for how they had increased recruitment at their </w:t>
      </w:r>
      <w:r w:rsidRPr="00873499">
        <w:rPr>
          <w:highlight w:val="magenta"/>
        </w:rPr>
        <w:t>site</w:t>
      </w:r>
      <w:r w:rsidRPr="00873499">
        <w:t xml:space="preserve">. Groups for the teleconferences were split between 2 days, and we ensured there were both high and low recruiting sites in each so as to best facilitate mutual learning. We disseminated the discussion with all sites after the meetings. Although the discussions were organised by us and centred on recruitment, we encouraged the sites to </w:t>
      </w:r>
      <w:r w:rsidRPr="00873499">
        <w:rPr>
          <w:highlight w:val="magenta"/>
        </w:rPr>
        <w:t>lead</w:t>
      </w:r>
      <w:r w:rsidRPr="00873499">
        <w:t xml:space="preserve"> the discussions themselves, which enabled the investigators to take ownership of their ideas and successes. We also held 2 meetings in London for all sites to attend. Nurses gave presentations on their experiences recruiting, and we held talks from speakers on topics related to recruiting in clinical trials and sexual health, as well as a workshop on effective communication. Providing opportunities for sites to collaborate and learn from each other</w:t>
      </w:r>
      <w:r w:rsidR="00873499" w:rsidRPr="00873499">
        <w:rPr>
          <w:color w:val="00B0F0"/>
        </w:rPr>
        <w:t>’</w:t>
      </w:r>
      <w:r w:rsidRPr="00873499">
        <w:t>s experiences proved extremely valuable in generating practical and implementable ways to improve recruitment.</w:t>
      </w:r>
    </w:p>
    <w:p w14:paraId="6724B21F" w14:textId="436B01AB" w:rsidR="00873499" w:rsidRPr="00873499" w:rsidRDefault="00C44105">
      <w:r w:rsidRPr="00873499">
        <w:t xml:space="preserve">Another approach we took to increase learning and recruitment skills was by revisiting our recruiting sites. By physically visiting the sites we gained an insight into the clinic environment and what could help to improve recruitment. Visiting both sites who recruited well and those that were not recruiting so well, also helped to highlight which elements of the clinic pathways and techniques were enabling recruitment. Visiting sites after there had been staff changes, and asking all clinic staff to be available, also helped to motivate clinic staff and refresh their engagement with the trial. Engagement of all clinic staff, rather than just one recruiting staff member, enabled identification of eligible patients at all potential points in the clinic pathway. For example, reception staff attending the </w:t>
      </w:r>
      <w:r w:rsidRPr="00873499">
        <w:rPr>
          <w:highlight w:val="magenta"/>
        </w:rPr>
        <w:t>site</w:t>
      </w:r>
      <w:r w:rsidRPr="00873499">
        <w:t xml:space="preserve"> visit offered to help to notify recruiting staff when a patient arrived for their appointment. </w:t>
      </w:r>
      <w:r w:rsidRPr="00873499">
        <w:rPr>
          <w:highlight w:val="magenta"/>
        </w:rPr>
        <w:t>Site</w:t>
      </w:r>
      <w:r w:rsidRPr="00873499">
        <w:t xml:space="preserve"> visits </w:t>
      </w:r>
      <w:r w:rsidR="00873499" w:rsidRPr="00873499">
        <w:rPr>
          <w:color w:val="00B0F0"/>
        </w:rPr>
        <w:t>while</w:t>
      </w:r>
      <w:r w:rsidRPr="00873499">
        <w:t xml:space="preserve"> recruitment was ongoing helped staff to continue to optimise their clinic environment for recruitment, and increase staff confidence in their recruiting skills.</w:t>
      </w:r>
    </w:p>
    <w:p w14:paraId="69C8A54A" w14:textId="6AE17A7B" w:rsidR="00C44105" w:rsidRPr="00873499" w:rsidRDefault="00C44105">
      <w:r w:rsidRPr="00873499">
        <w:rPr>
          <w:i/>
          <w:iCs/>
          <w:u w:val="single"/>
        </w:rPr>
        <w:t>Technique 3: Tailored recruitment materials</w:t>
      </w:r>
    </w:p>
    <w:p w14:paraId="704AD962" w14:textId="77777777" w:rsidR="00873499" w:rsidRPr="00873499" w:rsidRDefault="00C44105">
      <w:r w:rsidRPr="00873499">
        <w:t>We created and improved recruitment supporting materials throughout the recruitment period. We developed recruitment and promotional packs containing posters aimed at potential participants, posters aimed at clinic staff, stickers for computer monitors, and checklists for keeping track of eligible patients</w:t>
      </w:r>
      <w:r w:rsidR="00FF691D" w:rsidRPr="00873499">
        <w:t xml:space="preserve"> (</w:t>
      </w:r>
      <w:bookmarkStart w:id="71" w:name="_Hlk62993734"/>
      <w:r w:rsidR="00BA42CA" w:rsidRPr="00873499">
        <w:t>Report Supplementary Material</w:t>
      </w:r>
      <w:r w:rsidR="00BA42CA" w:rsidRPr="00873499" w:rsidDel="00BA42CA">
        <w:t xml:space="preserve"> </w:t>
      </w:r>
      <w:r w:rsidR="00BA42CA" w:rsidRPr="00873499">
        <w:t>8</w:t>
      </w:r>
      <w:r w:rsidR="00A27D4A" w:rsidRPr="00873499">
        <w:t xml:space="preserve"> – Tailored recruitment materials</w:t>
      </w:r>
      <w:bookmarkEnd w:id="71"/>
      <w:r w:rsidR="00A27D4A" w:rsidRPr="00873499">
        <w:t>)</w:t>
      </w:r>
      <w:r w:rsidRPr="00873499">
        <w:t xml:space="preserve">. These packs were sent to all sites and feedback was encouraged. We also encouraged </w:t>
      </w:r>
      <w:r w:rsidRPr="00873499">
        <w:rPr>
          <w:highlight w:val="magenta"/>
        </w:rPr>
        <w:t>site</w:t>
      </w:r>
      <w:r w:rsidRPr="00873499">
        <w:t xml:space="preserve"> staff to share any locally produced materials for promoting recruitment with other recruiting sites. For example, reminder stickers and computer pop-ups were shared and adapted for other sites to use locally. Sharing materials between sites was beneficial for staff who worked in similar clinic environments, where the Trial Management team may not always have the best insight for how optimise recruitment in their day-to-day processes. This also motivated the sites that produced the materials, who we would thank in trial-wide distributed newsletters. Materials designed to improve recruitment can be continually re-evaluated and updated as recruitment progresses to address new challenges, refresh information, and to incorporate feedback from the individuals who use these materials to make them more useful.</w:t>
      </w:r>
    </w:p>
    <w:p w14:paraId="6F5C4BCA" w14:textId="05D24FC5" w:rsidR="00C44105" w:rsidRPr="00873499" w:rsidRDefault="00C44105">
      <w:r w:rsidRPr="00873499">
        <w:rPr>
          <w:i/>
          <w:iCs/>
          <w:u w:val="single"/>
        </w:rPr>
        <w:t>Technique 4: Sustaining motivation</w:t>
      </w:r>
    </w:p>
    <w:p w14:paraId="61A401CF" w14:textId="77777777" w:rsidR="00873499" w:rsidRPr="00873499" w:rsidRDefault="00C44105">
      <w:r w:rsidRPr="00873499">
        <w:t>We used a number of approaches designed to help increase and sustain motivation.</w:t>
      </w:r>
    </w:p>
    <w:p w14:paraId="54B9625D" w14:textId="028273E0" w:rsidR="00873499" w:rsidRPr="00873499" w:rsidRDefault="00C44105">
      <w:pPr>
        <w:rPr>
          <w:b/>
          <w:bCs/>
        </w:rPr>
      </w:pPr>
      <w:r w:rsidRPr="00873499">
        <w:rPr>
          <w:b/>
          <w:bCs/>
        </w:rPr>
        <w:t>Achievable goals</w:t>
      </w:r>
    </w:p>
    <w:p w14:paraId="7D2C76B0" w14:textId="77777777" w:rsidR="00873499" w:rsidRPr="00873499" w:rsidRDefault="00C44105">
      <w:r w:rsidRPr="00873499">
        <w:lastRenderedPageBreak/>
        <w:t xml:space="preserve">One approach was to provide individually tailored targets and feedback for each </w:t>
      </w:r>
      <w:r w:rsidRPr="00873499">
        <w:rPr>
          <w:highlight w:val="magenta"/>
        </w:rPr>
        <w:t>site</w:t>
      </w:r>
      <w:r w:rsidRPr="00873499">
        <w:t>. We set achievable and realistic targets, for example 1 participant more than their average number of recruits, or to recruit 1 more participant than the previous month. This helped to motivate sites who may lack experience and resources or those clinics seeing fewer patients, who may not be able to achieve the high recruitment numbers that some other sites can easily achieve. The rationale for this was when sites are able to meet their target this increases their confidence and motivation to recruit again.</w:t>
      </w:r>
    </w:p>
    <w:p w14:paraId="7FC44AAF" w14:textId="6BE64D32" w:rsidR="00C44105" w:rsidRPr="00873499" w:rsidRDefault="00C44105">
      <w:pPr>
        <w:rPr>
          <w:b/>
          <w:bCs/>
        </w:rPr>
      </w:pPr>
      <w:r w:rsidRPr="00873499">
        <w:rPr>
          <w:b/>
          <w:bCs/>
        </w:rPr>
        <w:t>Feedback and rewards</w:t>
      </w:r>
    </w:p>
    <w:p w14:paraId="768CB27A" w14:textId="73D271B0" w:rsidR="00873499" w:rsidRPr="00873499" w:rsidRDefault="00C44105">
      <w:r w:rsidRPr="00873499">
        <w:t xml:space="preserve">We also aimed to motivate sites by offering a number of conditional and unconditional rewards. Sites who met or exceeded targets were highlighted in our monthly newsletters and e-bulletins that were distributed to everyone involved in the trial, and sites also received acknowledgement from the Trial Management team. Sites were contacted mainly by phone, or </w:t>
      </w:r>
      <w:r w:rsidR="00873499" w:rsidRPr="00873499">
        <w:rPr>
          <w:color w:val="00B0F0"/>
        </w:rPr>
        <w:t>e-mail</w:t>
      </w:r>
      <w:r w:rsidRPr="00873499">
        <w:t xml:space="preserve">, praising their recruitment efforts and highlighting how important their achievement was to the overall success of the trial. Individual feedback is important for demonstrating to each and every </w:t>
      </w:r>
      <w:r w:rsidRPr="00873499">
        <w:rPr>
          <w:highlight w:val="magenta"/>
        </w:rPr>
        <w:t>site</w:t>
      </w:r>
      <w:r w:rsidRPr="00873499">
        <w:t xml:space="preserve"> their importance in the trial, and to increase their self-efficacy in recruiting.</w:t>
      </w:r>
    </w:p>
    <w:p w14:paraId="59A00C90" w14:textId="2878A43C" w:rsidR="00873499" w:rsidRPr="00873499" w:rsidRDefault="00C44105">
      <w:r w:rsidRPr="00873499">
        <w:t xml:space="preserve">We held frequent competitions that were not always contingent on recruiting the highest numbers to win. For example, sites who recruited 1 more participant than last month were entered into a </w:t>
      </w:r>
      <w:bookmarkStart w:id="72" w:name="_Hlk46846408"/>
      <w:r w:rsidRPr="00873499">
        <w:t xml:space="preserve">prize draw, with hampers </w:t>
      </w:r>
      <w:bookmarkEnd w:id="72"/>
      <w:r w:rsidRPr="00873499">
        <w:t xml:space="preserve">of snacks and promotional materials, such as mugs </w:t>
      </w:r>
      <w:r w:rsidR="00A27D4A" w:rsidRPr="00873499">
        <w:t>(</w:t>
      </w:r>
      <w:r w:rsidR="00BA42CA" w:rsidRPr="00873499">
        <w:t>Report Supplementary Material</w:t>
      </w:r>
      <w:r w:rsidR="00BA42CA" w:rsidRPr="00873499" w:rsidDel="00BA42CA">
        <w:t xml:space="preserve"> </w:t>
      </w:r>
      <w:r w:rsidR="00BA42CA" w:rsidRPr="00873499">
        <w:t>9</w:t>
      </w:r>
      <w:r w:rsidR="00A27D4A" w:rsidRPr="00873499">
        <w:t xml:space="preserve"> – Prize draw hamper</w:t>
      </w:r>
      <w:r w:rsidRPr="00873499">
        <w:t>). These competitions aimed to motivate smaller sites who were unable to reach higher recruitment numbers achieved at other sites, encouraging them to improve their recruitment numbers and meet achievable goals. We also sent unconditional incentives to sites during quiet recruitment periods, for example holiday periods. This included motivational recruitment packs with recruitment materials along with sweets or biscuits</w:t>
      </w:r>
      <w:r w:rsidR="004007B6" w:rsidRPr="00873499">
        <w:t xml:space="preserve">. </w:t>
      </w:r>
      <w:r w:rsidRPr="00873499">
        <w:t>We sent letters to the sites</w:t>
      </w:r>
      <w:r w:rsidR="00873499" w:rsidRPr="00873499">
        <w:rPr>
          <w:color w:val="00B0F0"/>
        </w:rPr>
        <w:t>’</w:t>
      </w:r>
      <w:r w:rsidRPr="00873499">
        <w:t xml:space="preserve"> Chief Executive</w:t>
      </w:r>
      <w:r w:rsidR="00873499" w:rsidRPr="00873499">
        <w:rPr>
          <w:color w:val="00B0F0"/>
        </w:rPr>
        <w:t>’</w:t>
      </w:r>
      <w:r w:rsidRPr="00873499">
        <w:t xml:space="preserve">s, thanking the research team for their efforts in the trial </w:t>
      </w:r>
      <w:r w:rsidR="004007B6" w:rsidRPr="00873499">
        <w:t>(</w:t>
      </w:r>
      <w:bookmarkStart w:id="73" w:name="_Hlk62994473"/>
      <w:r w:rsidR="00BA42CA" w:rsidRPr="00873499">
        <w:t>Report Supplementary Material</w:t>
      </w:r>
      <w:r w:rsidR="00BA42CA" w:rsidRPr="00873499" w:rsidDel="00BA42CA">
        <w:t xml:space="preserve"> </w:t>
      </w:r>
      <w:r w:rsidR="00BA42CA" w:rsidRPr="00873499">
        <w:t>10</w:t>
      </w:r>
      <w:r w:rsidR="00873499" w:rsidRPr="00873499">
        <w:rPr>
          <w:color w:val="00B0F0"/>
        </w:rPr>
        <w:t xml:space="preserve"> – </w:t>
      </w:r>
      <w:r w:rsidR="004007B6" w:rsidRPr="00873499">
        <w:t>Letters to the sites</w:t>
      </w:r>
      <w:r w:rsidR="00873499" w:rsidRPr="00873499">
        <w:rPr>
          <w:color w:val="00B0F0"/>
        </w:rPr>
        <w:t>’</w:t>
      </w:r>
      <w:r w:rsidR="004007B6" w:rsidRPr="00873499">
        <w:t xml:space="preserve"> Chief Executives</w:t>
      </w:r>
      <w:bookmarkEnd w:id="73"/>
      <w:r w:rsidR="004007B6" w:rsidRPr="00873499">
        <w:t>)</w:t>
      </w:r>
      <w:r w:rsidRPr="00873499">
        <w:t xml:space="preserve">. Finally, we provided certificates to sites for reaching milestones. This was either awarded to the </w:t>
      </w:r>
      <w:r w:rsidRPr="00873499">
        <w:rPr>
          <w:highlight w:val="magenta"/>
        </w:rPr>
        <w:t>site</w:t>
      </w:r>
      <w:r w:rsidRPr="00873499">
        <w:t>, or provided to specific staff for recruiting a certain number of participants</w:t>
      </w:r>
      <w:r w:rsidR="004007B6" w:rsidRPr="00873499">
        <w:t xml:space="preserve"> (</w:t>
      </w:r>
      <w:r w:rsidR="00BA42CA" w:rsidRPr="00873499">
        <w:t>Report Supplementary Material</w:t>
      </w:r>
      <w:r w:rsidR="00BA42CA" w:rsidRPr="00873499" w:rsidDel="00BA42CA">
        <w:t xml:space="preserve"> </w:t>
      </w:r>
      <w:r w:rsidR="00BA42CA" w:rsidRPr="00873499">
        <w:t>11</w:t>
      </w:r>
      <w:r w:rsidR="004007B6" w:rsidRPr="00873499">
        <w:t xml:space="preserve"> – Certificates)</w:t>
      </w:r>
      <w:r w:rsidRPr="00873499">
        <w:t>. The certificates were helpful as they could be included in nursing appraisals. Rewards to sites, both conditional and unconditional, are crucial to let all sites know their contribution is valued, in turn motivating them to continue putting efforts into recruiting.</w:t>
      </w:r>
    </w:p>
    <w:p w14:paraId="7648BB00" w14:textId="0EA7E244" w:rsidR="00873499" w:rsidRPr="00873499" w:rsidRDefault="00C44105" w:rsidP="004E0E0D">
      <w:pPr>
        <w:rPr>
          <w:b/>
          <w:bCs/>
          <w:i/>
          <w:iCs/>
          <w:sz w:val="24"/>
          <w:szCs w:val="24"/>
        </w:rPr>
      </w:pPr>
      <w:r w:rsidRPr="00873499">
        <w:rPr>
          <w:b/>
          <w:bCs/>
          <w:i/>
          <w:iCs/>
          <w:sz w:val="24"/>
          <w:szCs w:val="24"/>
        </w:rPr>
        <w:t>Follow-up</w:t>
      </w:r>
    </w:p>
    <w:p w14:paraId="123C8000" w14:textId="77777777" w:rsidR="00873499" w:rsidRPr="00873499" w:rsidRDefault="00C44105" w:rsidP="000A6845">
      <w:r w:rsidRPr="00873499">
        <w:t xml:space="preserve">We employed the evidence based </w:t>
      </w:r>
      <w:r w:rsidRPr="00873499">
        <w:rPr>
          <w:highlight w:val="magenta"/>
        </w:rPr>
        <w:t>follow up</w:t>
      </w:r>
      <w:r w:rsidRPr="00873499">
        <w:t xml:space="preserve"> procedures developed from our pilot work and described in the methods chapter 2 from the outset</w:t>
      </w:r>
      <w:r w:rsidR="00392EB3" w:rsidRPr="00873499">
        <w:rPr>
          <w:noProof/>
          <w:vertAlign w:val="superscript"/>
        </w:rPr>
        <w:t>74</w:t>
      </w:r>
      <w:r w:rsidRPr="00873499">
        <w:t xml:space="preserve">. From May 2018, the Trial Management Group increased the efforts to improve </w:t>
      </w:r>
      <w:r w:rsidRPr="00873499">
        <w:rPr>
          <w:highlight w:val="magenta"/>
        </w:rPr>
        <w:t>follow up</w:t>
      </w:r>
      <w:r w:rsidRPr="00873499">
        <w:t xml:space="preserve"> rates by addressing barriers to </w:t>
      </w:r>
      <w:r w:rsidRPr="00873499">
        <w:rPr>
          <w:highlight w:val="magenta"/>
        </w:rPr>
        <w:t>follow up</w:t>
      </w:r>
      <w:r w:rsidRPr="00873499">
        <w:t xml:space="preserve"> identified from participant feedback and by readdressing findings from evidence-based research</w:t>
      </w:r>
      <w:r w:rsidR="00392EB3" w:rsidRPr="00873499">
        <w:rPr>
          <w:noProof/>
          <w:vertAlign w:val="superscript"/>
        </w:rPr>
        <w:t>86, 87</w:t>
      </w:r>
      <w:r w:rsidRPr="00873499">
        <w:t>.</w:t>
      </w:r>
    </w:p>
    <w:p w14:paraId="7458FFCD" w14:textId="6C0EE38D" w:rsidR="00873499" w:rsidRPr="00873499" w:rsidRDefault="00C44105" w:rsidP="004E0E0D">
      <w:pPr>
        <w:rPr>
          <w:b/>
          <w:bCs/>
        </w:rPr>
      </w:pPr>
      <w:r w:rsidRPr="00873499">
        <w:rPr>
          <w:b/>
          <w:bCs/>
        </w:rPr>
        <w:t>Utilising participant feedback</w:t>
      </w:r>
    </w:p>
    <w:p w14:paraId="4747E47D" w14:textId="77777777" w:rsidR="00873499" w:rsidRPr="00873499" w:rsidRDefault="00C44105" w:rsidP="000A6845">
      <w:r w:rsidRPr="00873499">
        <w:t xml:space="preserve">Participants shared feedback about their experiences in the study in the </w:t>
      </w:r>
      <w:r w:rsidRPr="00873499">
        <w:rPr>
          <w:highlight w:val="magenta"/>
        </w:rPr>
        <w:t>follow up</w:t>
      </w:r>
      <w:r w:rsidRPr="00873499">
        <w:t xml:space="preserve"> phone calls and 1 year questionnaires. We used this information to help to improve trial </w:t>
      </w:r>
      <w:r w:rsidRPr="00873499">
        <w:rPr>
          <w:highlight w:val="magenta"/>
        </w:rPr>
        <w:t>follow up</w:t>
      </w:r>
      <w:r w:rsidRPr="00873499">
        <w:t xml:space="preserve"> procedures and materials. Some non-responders reported that they had not returned their STI test kits because they had to </w:t>
      </w:r>
      <w:r w:rsidR="00FD5B79" w:rsidRPr="00873499">
        <w:rPr>
          <w:color w:val="00B0F0"/>
          <w:highlight w:val="green"/>
        </w:rPr>
        <w:t>“</w:t>
      </w:r>
      <w:r w:rsidR="00FD5B79" w:rsidRPr="00873499">
        <w:rPr>
          <w:highlight w:val="green"/>
        </w:rPr>
        <w:t>buy a stamp</w:t>
      </w:r>
      <w:r w:rsidR="00FD5B79" w:rsidRPr="00873499">
        <w:rPr>
          <w:color w:val="00B0F0"/>
          <w:highlight w:val="green"/>
        </w:rPr>
        <w:t>”</w:t>
      </w:r>
      <w:r w:rsidRPr="00873499">
        <w:t xml:space="preserve"> or </w:t>
      </w:r>
      <w:r w:rsidR="00FD5B79" w:rsidRPr="00873499">
        <w:rPr>
          <w:color w:val="00B0F0"/>
          <w:highlight w:val="green"/>
        </w:rPr>
        <w:t>“</w:t>
      </w:r>
      <w:r w:rsidR="00FD5B79" w:rsidRPr="00873499">
        <w:rPr>
          <w:highlight w:val="green"/>
        </w:rPr>
        <w:t>go to the post office</w:t>
      </w:r>
      <w:r w:rsidR="00FD5B79" w:rsidRPr="00873499">
        <w:rPr>
          <w:color w:val="00B0F0"/>
          <w:highlight w:val="green"/>
        </w:rPr>
        <w:t>”</w:t>
      </w:r>
      <w:r w:rsidRPr="00873499">
        <w:t xml:space="preserve">, indicating that some participants were not aware that all </w:t>
      </w:r>
      <w:r w:rsidRPr="00873499">
        <w:rPr>
          <w:highlight w:val="magenta"/>
        </w:rPr>
        <w:t>follow up</w:t>
      </w:r>
      <w:r w:rsidRPr="00873499">
        <w:t xml:space="preserve"> materials could be returned using the freepost envelope and boxes. From this insight we produced additional instructions demonstrating visually how to return the materials by freepost and without a stamp. We enclosed postage slips with the visual instructions with 1 year </w:t>
      </w:r>
      <w:r w:rsidRPr="00873499">
        <w:rPr>
          <w:highlight w:val="magenta"/>
        </w:rPr>
        <w:t>follow up</w:t>
      </w:r>
      <w:r w:rsidRPr="00873499">
        <w:t xml:space="preserve"> letters from May 2018</w:t>
      </w:r>
      <w:r w:rsidR="00B03EB7" w:rsidRPr="00873499">
        <w:t xml:space="preserve"> (</w:t>
      </w:r>
      <w:r w:rsidR="00BA42CA" w:rsidRPr="00873499">
        <w:t>Report Supplementary Material</w:t>
      </w:r>
      <w:r w:rsidR="00BA42CA" w:rsidRPr="00873499" w:rsidDel="00BA42CA">
        <w:t xml:space="preserve"> </w:t>
      </w:r>
      <w:r w:rsidR="00BA42CA" w:rsidRPr="00873499">
        <w:t>12</w:t>
      </w:r>
      <w:r w:rsidR="00B03EB7" w:rsidRPr="00873499">
        <w:t xml:space="preserve"> – Posting instructions)</w:t>
      </w:r>
      <w:r w:rsidRPr="00873499">
        <w:t xml:space="preserve">. Instructions for posting </w:t>
      </w:r>
      <w:r w:rsidRPr="00873499">
        <w:rPr>
          <w:highlight w:val="magenta"/>
        </w:rPr>
        <w:t>follow up</w:t>
      </w:r>
      <w:r w:rsidRPr="00873499">
        <w:t xml:space="preserve"> were also emphasised during the </w:t>
      </w:r>
      <w:r w:rsidRPr="00873499">
        <w:rPr>
          <w:highlight w:val="magenta"/>
        </w:rPr>
        <w:t>follow up</w:t>
      </w:r>
      <w:r w:rsidRPr="00873499">
        <w:t xml:space="preserve"> phone calls with participants.</w:t>
      </w:r>
    </w:p>
    <w:p w14:paraId="4ADE4028" w14:textId="490F900A" w:rsidR="00873499" w:rsidRPr="00873499" w:rsidRDefault="00C44105" w:rsidP="000A6845">
      <w:pPr>
        <w:spacing w:before="240"/>
        <w:jc w:val="both"/>
        <w:rPr>
          <w:rFonts w:cs="Calibri"/>
        </w:rPr>
      </w:pPr>
      <w:r w:rsidRPr="00873499">
        <w:rPr>
          <w:rFonts w:cs="Calibri"/>
        </w:rPr>
        <w:t xml:space="preserve">Our </w:t>
      </w:r>
      <w:r w:rsidRPr="00873499">
        <w:rPr>
          <w:rFonts w:cs="Calibri"/>
          <w:highlight w:val="magenta"/>
        </w:rPr>
        <w:t>follow up</w:t>
      </w:r>
      <w:r w:rsidRPr="00873499">
        <w:rPr>
          <w:rFonts w:cs="Calibri"/>
        </w:rPr>
        <w:t xml:space="preserve"> contact with non-responders revealed that many participants changed address during the study, as many of them were at University or travelling. We were aware of at least 40% (2516/6248) participants who changed address at least once during their time in the study.</w:t>
      </w:r>
      <w:r w:rsidR="00873499" w:rsidRPr="00873499">
        <w:rPr>
          <w:rFonts w:cs="Calibri"/>
        </w:rPr>
        <w:t xml:space="preserve"> </w:t>
      </w:r>
      <w:r w:rsidRPr="00873499">
        <w:rPr>
          <w:rFonts w:cs="Calibri"/>
        </w:rPr>
        <w:t xml:space="preserve">If participants changed address but did not notify our team, it was often challenging and </w:t>
      </w:r>
      <w:r w:rsidR="00873499" w:rsidRPr="00873499">
        <w:rPr>
          <w:rFonts w:cs="Calibri"/>
          <w:color w:val="00B0F0"/>
        </w:rPr>
        <w:t>time-consuming</w:t>
      </w:r>
      <w:r w:rsidRPr="00873499">
        <w:rPr>
          <w:rFonts w:cs="Calibri"/>
        </w:rPr>
        <w:t xml:space="preserve"> to acquire their new address. In response to this insight, we developed our materials to encourage newly consented participants to contact us with their address changes over the duration of the study, and to be more aware of the 1 year </w:t>
      </w:r>
      <w:r w:rsidRPr="00873499">
        <w:rPr>
          <w:rFonts w:cs="Calibri"/>
          <w:highlight w:val="magenta"/>
        </w:rPr>
        <w:t>follow up</w:t>
      </w:r>
      <w:r w:rsidRPr="00873499">
        <w:rPr>
          <w:rFonts w:cs="Calibri"/>
        </w:rPr>
        <w:t xml:space="preserve"> date. </w:t>
      </w:r>
      <w:r w:rsidRPr="00873499">
        <w:rPr>
          <w:rFonts w:cs="Calibri"/>
          <w:bCs/>
        </w:rPr>
        <w:t xml:space="preserve">From August 2018, we updated the postal thank you slips that participants received after returning 4 week questionnaires with reminders </w:t>
      </w:r>
      <w:r w:rsidRPr="00873499">
        <w:rPr>
          <w:rFonts w:cs="Calibri"/>
        </w:rPr>
        <w:t>that they would be contacted again in a year</w:t>
      </w:r>
      <w:r w:rsidR="00324FED" w:rsidRPr="00873499">
        <w:rPr>
          <w:rFonts w:cs="Calibri"/>
        </w:rPr>
        <w:t xml:space="preserve"> (</w:t>
      </w:r>
      <w:r w:rsidR="00BA42CA" w:rsidRPr="00873499">
        <w:t>Report Supplementary Material</w:t>
      </w:r>
      <w:r w:rsidR="00BA42CA" w:rsidRPr="00873499" w:rsidDel="00BA42CA">
        <w:rPr>
          <w:rFonts w:cs="Calibri"/>
        </w:rPr>
        <w:t xml:space="preserve"> </w:t>
      </w:r>
      <w:r w:rsidR="00BA42CA" w:rsidRPr="00873499">
        <w:rPr>
          <w:rFonts w:cs="Calibri"/>
        </w:rPr>
        <w:t>13</w:t>
      </w:r>
      <w:r w:rsidR="00324FED" w:rsidRPr="00873499">
        <w:rPr>
          <w:rFonts w:cs="Calibri"/>
        </w:rPr>
        <w:t xml:space="preserve"> – Thank you slips)</w:t>
      </w:r>
      <w:r w:rsidRPr="00873499">
        <w:rPr>
          <w:rFonts w:cs="Calibri"/>
        </w:rPr>
        <w:t>.</w:t>
      </w:r>
    </w:p>
    <w:p w14:paraId="5B8A1D42" w14:textId="77777777" w:rsidR="00873499" w:rsidRPr="00873499" w:rsidRDefault="00C44105" w:rsidP="000A6845">
      <w:pPr>
        <w:spacing w:before="240"/>
        <w:jc w:val="both"/>
        <w:rPr>
          <w:rFonts w:cs="Calibri"/>
        </w:rPr>
      </w:pPr>
      <w:r w:rsidRPr="00873499">
        <w:rPr>
          <w:rFonts w:cs="Calibri"/>
        </w:rPr>
        <w:t xml:space="preserve">It was common for participants to inform recruiting staff that they would be changing address soon. We kept a record on our database of the participants who provided this information so that we could confirm their address before they were sent </w:t>
      </w:r>
      <w:r w:rsidRPr="00873499">
        <w:rPr>
          <w:rFonts w:cs="Calibri"/>
          <w:highlight w:val="magenta"/>
        </w:rPr>
        <w:t>follow up</w:t>
      </w:r>
      <w:r w:rsidRPr="00873499">
        <w:rPr>
          <w:rFonts w:cs="Calibri"/>
        </w:rPr>
        <w:t xml:space="preserve"> letters. We also created pocket cards for recruiting staff to give to participants when they joined the study</w:t>
      </w:r>
      <w:r w:rsidR="009626BD" w:rsidRPr="00873499">
        <w:rPr>
          <w:rFonts w:cs="Calibri"/>
        </w:rPr>
        <w:t xml:space="preserve"> (</w:t>
      </w:r>
      <w:r w:rsidR="00BA42CA" w:rsidRPr="00873499">
        <w:t>Report Supplementary Material</w:t>
      </w:r>
      <w:r w:rsidR="00BA42CA" w:rsidRPr="00873499" w:rsidDel="00BA42CA">
        <w:rPr>
          <w:rFonts w:cs="Calibri"/>
        </w:rPr>
        <w:t xml:space="preserve"> </w:t>
      </w:r>
      <w:r w:rsidR="00BA42CA" w:rsidRPr="00873499">
        <w:rPr>
          <w:rFonts w:cs="Calibri"/>
        </w:rPr>
        <w:t>14</w:t>
      </w:r>
      <w:r w:rsidR="009626BD" w:rsidRPr="00873499">
        <w:rPr>
          <w:rFonts w:cs="Calibri"/>
        </w:rPr>
        <w:t xml:space="preserve"> – Pocket cards).</w:t>
      </w:r>
    </w:p>
    <w:p w14:paraId="4FA68B72" w14:textId="77777777" w:rsidR="00873499" w:rsidRPr="00873499" w:rsidRDefault="00C44105" w:rsidP="000A6845">
      <w:pPr>
        <w:spacing w:before="240"/>
        <w:jc w:val="both"/>
        <w:rPr>
          <w:rFonts w:cs="Calibri"/>
        </w:rPr>
      </w:pPr>
      <w:r w:rsidRPr="00873499">
        <w:rPr>
          <w:rFonts w:cs="Calibri"/>
        </w:rPr>
        <w:t xml:space="preserve">These were used from August 2018 for participants to keep a record of the 1 year </w:t>
      </w:r>
      <w:r w:rsidRPr="00873499">
        <w:rPr>
          <w:rFonts w:cs="Calibri"/>
          <w:highlight w:val="magenta"/>
        </w:rPr>
        <w:t>follow up</w:t>
      </w:r>
      <w:r w:rsidRPr="00873499">
        <w:rPr>
          <w:rFonts w:cs="Calibri"/>
        </w:rPr>
        <w:t xml:space="preserve"> date and was a convenient way for participants to keep a record of the contact details of the study team. Participants were encouraged to keep the card for the duration of the study so that they could notify the study team if they changed address over the 1 year follow-up period.</w:t>
      </w:r>
    </w:p>
    <w:p w14:paraId="509BBAF8" w14:textId="54FB7D3E" w:rsidR="00873499" w:rsidRPr="00873499" w:rsidRDefault="00C44105" w:rsidP="000A6845">
      <w:pPr>
        <w:spacing w:before="240"/>
        <w:jc w:val="both"/>
        <w:rPr>
          <w:rFonts w:cs="Calibri"/>
        </w:rPr>
      </w:pPr>
      <w:r w:rsidRPr="00873499">
        <w:rPr>
          <w:rFonts w:cs="Calibri"/>
          <w:bCs/>
        </w:rPr>
        <w:lastRenderedPageBreak/>
        <w:t>We used both landline and mobile phones to contact non-responders because some participants communicated a preference to receive calls from one or other type of phone</w:t>
      </w:r>
      <w:r w:rsidR="00873499" w:rsidRPr="00873499">
        <w:rPr>
          <w:rFonts w:cs="Calibri"/>
          <w:bCs/>
          <w:color w:val="00B0F0"/>
        </w:rPr>
        <w:t>. Owing to</w:t>
      </w:r>
      <w:r w:rsidRPr="00873499">
        <w:rPr>
          <w:rFonts w:cs="Calibri"/>
          <w:bCs/>
        </w:rPr>
        <w:t xml:space="preserve"> the sensitive nature of the study, staff maintained a friendly but professional tone when speaking to participants over the phone, to encourage participants to feel at ease. </w:t>
      </w:r>
      <w:r w:rsidRPr="00873499">
        <w:rPr>
          <w:rFonts w:cs="Calibri"/>
        </w:rPr>
        <w:t>We followed a telephone script during calls, which was regularly reviewed and developed at Trial Management Group meetings.</w:t>
      </w:r>
      <w:r w:rsidR="00873499" w:rsidRPr="00873499">
        <w:rPr>
          <w:rFonts w:cs="Calibri"/>
        </w:rPr>
        <w:t xml:space="preserve"> </w:t>
      </w:r>
      <w:r w:rsidRPr="00873499">
        <w:rPr>
          <w:rFonts w:cs="Calibri"/>
        </w:rPr>
        <w:t>Edwards</w:t>
      </w:r>
      <w:r w:rsidRPr="00873499">
        <w:rPr>
          <w:rFonts w:cs="Calibri"/>
          <w:i/>
          <w:color w:val="00B0F0"/>
        </w:rPr>
        <w:t xml:space="preserve"> et al</w:t>
      </w:r>
      <w:r w:rsidRPr="00873499">
        <w:rPr>
          <w:rFonts w:cs="Calibri"/>
        </w:rPr>
        <w:t xml:space="preserve"> (2009)</w:t>
      </w:r>
      <w:r w:rsidR="00392EB3" w:rsidRPr="00873499">
        <w:rPr>
          <w:rFonts w:cs="Calibri"/>
          <w:noProof/>
          <w:vertAlign w:val="superscript"/>
        </w:rPr>
        <w:t>86</w:t>
      </w:r>
      <w:r w:rsidRPr="00873499">
        <w:rPr>
          <w:rFonts w:cs="Calibri"/>
        </w:rPr>
        <w:t xml:space="preserve"> showed that the odds of response were reduced when </w:t>
      </w:r>
      <w:r w:rsidR="00873499" w:rsidRPr="00873499">
        <w:rPr>
          <w:rFonts w:cs="Calibri"/>
          <w:color w:val="00B0F0"/>
        </w:rPr>
        <w:t>‘</w:t>
      </w:r>
      <w:r w:rsidR="00FD5B79" w:rsidRPr="00873499">
        <w:rPr>
          <w:rFonts w:cs="Calibri"/>
        </w:rPr>
        <w:t>survey</w:t>
      </w:r>
      <w:r w:rsidR="00873499" w:rsidRPr="00873499">
        <w:rPr>
          <w:rFonts w:cs="Calibri"/>
          <w:color w:val="00B0F0"/>
        </w:rPr>
        <w:t>’</w:t>
      </w:r>
      <w:r w:rsidRPr="00873499">
        <w:rPr>
          <w:rFonts w:cs="Calibri"/>
        </w:rPr>
        <w:t xml:space="preserve"> was mentioned in emails. Therefore, we did not use the term </w:t>
      </w:r>
      <w:r w:rsidR="00873499" w:rsidRPr="00873499">
        <w:rPr>
          <w:rFonts w:cs="Calibri"/>
          <w:color w:val="00B0F0"/>
        </w:rPr>
        <w:t>‘</w:t>
      </w:r>
      <w:r w:rsidR="00FD5B79" w:rsidRPr="00873499">
        <w:rPr>
          <w:rFonts w:cs="Calibri"/>
        </w:rPr>
        <w:t>survey</w:t>
      </w:r>
      <w:r w:rsidR="00873499" w:rsidRPr="00873499">
        <w:rPr>
          <w:rFonts w:cs="Calibri"/>
          <w:color w:val="00B0F0"/>
        </w:rPr>
        <w:t>’</w:t>
      </w:r>
      <w:r w:rsidRPr="00873499">
        <w:rPr>
          <w:rFonts w:cs="Calibri"/>
        </w:rPr>
        <w:t xml:space="preserve"> when corresponding with participants. We also took this into account when considering the terminology used during phone to participants. Rather than asking participants if they had time to complete a </w:t>
      </w:r>
      <w:r w:rsidR="00873499" w:rsidRPr="00873499">
        <w:rPr>
          <w:rFonts w:cs="Calibri"/>
          <w:color w:val="00B0F0"/>
        </w:rPr>
        <w:t>‘</w:t>
      </w:r>
      <w:r w:rsidR="00FD5B79" w:rsidRPr="00873499">
        <w:rPr>
          <w:rFonts w:cs="Calibri"/>
        </w:rPr>
        <w:t>survey</w:t>
      </w:r>
      <w:r w:rsidR="00873499" w:rsidRPr="00873499">
        <w:rPr>
          <w:rFonts w:cs="Calibri"/>
          <w:color w:val="00B0F0"/>
        </w:rPr>
        <w:t>’</w:t>
      </w:r>
      <w:r w:rsidRPr="00873499">
        <w:rPr>
          <w:rFonts w:cs="Calibri"/>
        </w:rPr>
        <w:t xml:space="preserve"> or </w:t>
      </w:r>
      <w:r w:rsidR="00873499" w:rsidRPr="00873499">
        <w:rPr>
          <w:rFonts w:cs="Calibri"/>
          <w:color w:val="00B0F0"/>
        </w:rPr>
        <w:t>‘</w:t>
      </w:r>
      <w:r w:rsidR="00FD5B79" w:rsidRPr="00873499">
        <w:rPr>
          <w:rFonts w:cs="Calibri"/>
        </w:rPr>
        <w:t>questionnaire</w:t>
      </w:r>
      <w:r w:rsidR="00873499" w:rsidRPr="00873499">
        <w:rPr>
          <w:rFonts w:cs="Calibri"/>
          <w:color w:val="00B0F0"/>
        </w:rPr>
        <w:t>’</w:t>
      </w:r>
      <w:r w:rsidRPr="00873499">
        <w:rPr>
          <w:rFonts w:cs="Calibri"/>
        </w:rPr>
        <w:t xml:space="preserve">, we asked them if they had time to answer </w:t>
      </w:r>
      <w:r w:rsidR="00873499" w:rsidRPr="00873499">
        <w:rPr>
          <w:rFonts w:cs="Calibri"/>
          <w:color w:val="00B0F0"/>
        </w:rPr>
        <w:t>‘</w:t>
      </w:r>
      <w:r w:rsidR="00FD5B79" w:rsidRPr="00873499">
        <w:rPr>
          <w:rFonts w:cs="Calibri"/>
        </w:rPr>
        <w:t>some questions</w:t>
      </w:r>
      <w:r w:rsidR="00873499" w:rsidRPr="00873499">
        <w:rPr>
          <w:rFonts w:cs="Calibri"/>
          <w:color w:val="00B0F0"/>
        </w:rPr>
        <w:t>’</w:t>
      </w:r>
      <w:r w:rsidRPr="00873499">
        <w:rPr>
          <w:rFonts w:cs="Calibri"/>
        </w:rPr>
        <w:t>.</w:t>
      </w:r>
    </w:p>
    <w:p w14:paraId="73BAA898" w14:textId="77777777" w:rsidR="00873499" w:rsidRPr="00873499" w:rsidRDefault="00C44105" w:rsidP="000A6845">
      <w:pPr>
        <w:jc w:val="both"/>
        <w:rPr>
          <w:rFonts w:cs="Calibri"/>
          <w:bCs/>
        </w:rPr>
      </w:pPr>
      <w:r w:rsidRPr="00873499">
        <w:rPr>
          <w:rFonts w:cs="Calibri"/>
          <w:bCs/>
        </w:rPr>
        <w:t xml:space="preserve">If participants answered the phone at an inconvenient time for them, we asked them to suggest another day and time that we could call them back. We reminded them that we would send the link to the online questionnaire later that day too, and if it was more convenient to complete the questionnaire online instead then we would not need to </w:t>
      </w:r>
      <w:r w:rsidRPr="00873499">
        <w:rPr>
          <w:rFonts w:cs="Calibri"/>
          <w:bCs/>
          <w:highlight w:val="magenta"/>
        </w:rPr>
        <w:t>follow up</w:t>
      </w:r>
      <w:r w:rsidRPr="00873499">
        <w:rPr>
          <w:rFonts w:cs="Calibri"/>
          <w:bCs/>
        </w:rPr>
        <w:t xml:space="preserve"> again by phone. The date and time when we planned to carry out the return phone calls were logged in a spreadsheet. The study team worked a range of shifts so that participants could be contacted at different times in the day and evenings.</w:t>
      </w:r>
    </w:p>
    <w:p w14:paraId="4831170F" w14:textId="77777777" w:rsidR="00873499" w:rsidRPr="00873499" w:rsidRDefault="00C44105" w:rsidP="000A6845">
      <w:pPr>
        <w:jc w:val="both"/>
        <w:rPr>
          <w:rFonts w:cs="Calibri"/>
          <w:bCs/>
        </w:rPr>
      </w:pPr>
      <w:r w:rsidRPr="00873499">
        <w:rPr>
          <w:rFonts w:cs="Calibri"/>
          <w:bCs/>
        </w:rPr>
        <w:t xml:space="preserve">If participants were on holiday when we called, we arranged a date and time of day to call them back when they returned. Information that participants shared during </w:t>
      </w:r>
      <w:r w:rsidRPr="00873499">
        <w:rPr>
          <w:rFonts w:cs="Calibri"/>
          <w:bCs/>
          <w:highlight w:val="magenta"/>
        </w:rPr>
        <w:t>follow up</w:t>
      </w:r>
      <w:r w:rsidRPr="00873499">
        <w:rPr>
          <w:rFonts w:cs="Calibri"/>
          <w:bCs/>
        </w:rPr>
        <w:t xml:space="preserve"> calls were logged in a spreadsheet so that if for example they were </w:t>
      </w:r>
      <w:r w:rsidR="00FD5B79" w:rsidRPr="00873499">
        <w:rPr>
          <w:rFonts w:cs="Calibri"/>
          <w:bCs/>
          <w:color w:val="00B0F0"/>
          <w:highlight w:val="green"/>
        </w:rPr>
        <w:t>“</w:t>
      </w:r>
      <w:r w:rsidR="00FD5B79" w:rsidRPr="00873499">
        <w:rPr>
          <w:rFonts w:cs="Calibri"/>
          <w:bCs/>
          <w:highlight w:val="green"/>
        </w:rPr>
        <w:t>in Dubai for 3 weeks</w:t>
      </w:r>
      <w:r w:rsidR="00FD5B79" w:rsidRPr="00873499">
        <w:rPr>
          <w:rFonts w:cs="Calibri"/>
          <w:bCs/>
          <w:color w:val="00B0F0"/>
          <w:highlight w:val="green"/>
        </w:rPr>
        <w:t>”</w:t>
      </w:r>
      <w:r w:rsidRPr="00873499">
        <w:rPr>
          <w:rFonts w:cs="Calibri"/>
          <w:bCs/>
        </w:rPr>
        <w:t xml:space="preserve"> we would keep a record of when we were going to call them back. We felt that recalling information that they shared also helped to build a rapport with participants.</w:t>
      </w:r>
    </w:p>
    <w:p w14:paraId="410CC0DC" w14:textId="77777777" w:rsidR="00873499" w:rsidRPr="00873499" w:rsidRDefault="00C44105" w:rsidP="000A6845">
      <w:pPr>
        <w:jc w:val="both"/>
        <w:rPr>
          <w:rFonts w:cs="Calibri"/>
          <w:bCs/>
        </w:rPr>
      </w:pPr>
      <w:r w:rsidRPr="00873499">
        <w:rPr>
          <w:rFonts w:cs="Calibri"/>
          <w:bCs/>
        </w:rPr>
        <w:t xml:space="preserve">If participants were living abroad when we called them, we asked for their permission to send the </w:t>
      </w:r>
      <w:r w:rsidRPr="00873499">
        <w:rPr>
          <w:rFonts w:cs="Calibri"/>
          <w:bCs/>
          <w:highlight w:val="magenta"/>
        </w:rPr>
        <w:t>follow up</w:t>
      </w:r>
      <w:r w:rsidRPr="00873499">
        <w:rPr>
          <w:rFonts w:cs="Calibri"/>
          <w:bCs/>
        </w:rPr>
        <w:t xml:space="preserve"> letters to their overseas address. We included the funds in their local currency for participants to return the STI test kit back by post. We also sent their £20 conditional incentive in their local currency if that was what they preferred.</w:t>
      </w:r>
    </w:p>
    <w:p w14:paraId="03C02137" w14:textId="6E36652A" w:rsidR="00873499" w:rsidRPr="00873499" w:rsidRDefault="00C44105" w:rsidP="000A6845">
      <w:pPr>
        <w:jc w:val="both"/>
        <w:rPr>
          <w:rFonts w:cs="Calibri"/>
          <w:bCs/>
        </w:rPr>
      </w:pPr>
      <w:r w:rsidRPr="00873499">
        <w:rPr>
          <w:rFonts w:cs="Calibri"/>
          <w:bCs/>
        </w:rPr>
        <w:t xml:space="preserve">When participants joined the study, we asked them to provide an </w:t>
      </w:r>
      <w:r w:rsidR="00873499" w:rsidRPr="00873499">
        <w:rPr>
          <w:rFonts w:cs="Calibri"/>
          <w:bCs/>
          <w:color w:val="00B0F0"/>
        </w:rPr>
        <w:t>e-mail</w:t>
      </w:r>
      <w:r w:rsidRPr="00873499">
        <w:rPr>
          <w:rFonts w:cs="Calibri"/>
          <w:bCs/>
        </w:rPr>
        <w:t xml:space="preserve"> address and telephone number of an alternative contact. We asked their alternative contact for updated details if the contact information that the participant initially provided was no longer valid.</w:t>
      </w:r>
    </w:p>
    <w:p w14:paraId="76F8ED33" w14:textId="77777777" w:rsidR="00873499" w:rsidRPr="00873499" w:rsidRDefault="00C44105" w:rsidP="000A6845">
      <w:pPr>
        <w:jc w:val="both"/>
        <w:rPr>
          <w:rFonts w:cs="Calibri"/>
        </w:rPr>
      </w:pPr>
      <w:r w:rsidRPr="00873499">
        <w:rPr>
          <w:rFonts w:cs="Calibri"/>
        </w:rPr>
        <w:t xml:space="preserve">Regular contact with the recruiting teams was essential for improving both recruitment and </w:t>
      </w:r>
      <w:r w:rsidRPr="00873499">
        <w:rPr>
          <w:rFonts w:cs="Calibri"/>
          <w:highlight w:val="magenta"/>
        </w:rPr>
        <w:t>follow up</w:t>
      </w:r>
      <w:r w:rsidRPr="00873499">
        <w:rPr>
          <w:rFonts w:cs="Calibri"/>
        </w:rPr>
        <w:t xml:space="preserve"> rates. We planned regular contact with the teams through a collection of one-to-one telephone meetings, teleconference sessions and face-to-face meetings, where possible. Recruiting teams had the initial contact with participants when they first joined the study, so they were able to provide useful insight into some of the concerns that participants had regarding </w:t>
      </w:r>
      <w:r w:rsidRPr="00873499">
        <w:rPr>
          <w:rFonts w:cs="Calibri"/>
          <w:highlight w:val="magenta"/>
        </w:rPr>
        <w:t>follow up</w:t>
      </w:r>
      <w:r w:rsidRPr="00873499">
        <w:rPr>
          <w:rFonts w:cs="Calibri"/>
        </w:rPr>
        <w:t>, with a view to addressing them. User research conducted for the safetxt pilot study show</w:t>
      </w:r>
      <w:r w:rsidR="00704DEF" w:rsidRPr="00873499">
        <w:rPr>
          <w:rFonts w:cs="Calibri"/>
        </w:rPr>
        <w:t>ed</w:t>
      </w:r>
      <w:r w:rsidRPr="00873499">
        <w:rPr>
          <w:rFonts w:cs="Calibri"/>
        </w:rPr>
        <w:t xml:space="preserve"> a preference for blue envelopes so that they could be recognisable to the participant only. We also encouraged recruiting teams to highlight to participants that they would be notified by text message a week before letters were sent. If they were concerned about post at their home address, they could monitor the letters to ensure that they could be identified easily and opened discreetly.</w:t>
      </w:r>
    </w:p>
    <w:p w14:paraId="02A86080" w14:textId="77777777" w:rsidR="00873499" w:rsidRPr="00873499" w:rsidRDefault="00C44105" w:rsidP="000A6845">
      <w:pPr>
        <w:jc w:val="both"/>
        <w:rPr>
          <w:rFonts w:cs="Calibri"/>
        </w:rPr>
      </w:pPr>
      <w:r w:rsidRPr="00873499">
        <w:rPr>
          <w:rFonts w:cs="Calibri"/>
        </w:rPr>
        <w:t xml:space="preserve">Some participants mentioned that they had not returned their STI test kit because they completed a test elsewhere. In response to this, we updated the </w:t>
      </w:r>
      <w:r w:rsidRPr="00873499">
        <w:rPr>
          <w:rFonts w:cs="Calibri"/>
          <w:highlight w:val="magenta"/>
        </w:rPr>
        <w:t>follow up</w:t>
      </w:r>
      <w:r w:rsidRPr="00873499">
        <w:rPr>
          <w:rFonts w:cs="Calibri"/>
        </w:rPr>
        <w:t xml:space="preserve"> letter to clarify that we would like participants to return the study test kits even if another test had been carried out elsewhere. If participants declined to complete another test kit, we gained permission to obtain their relevant test results from their recent place of testing.</w:t>
      </w:r>
    </w:p>
    <w:p w14:paraId="6F40D384" w14:textId="46B0AB4C" w:rsidR="00873499" w:rsidRPr="00873499" w:rsidRDefault="00C44105" w:rsidP="004E0E0D">
      <w:pPr>
        <w:rPr>
          <w:b/>
          <w:bCs/>
        </w:rPr>
      </w:pPr>
      <w:r w:rsidRPr="00873499">
        <w:rPr>
          <w:b/>
          <w:bCs/>
        </w:rPr>
        <w:t>Readdressing findings from evidence-based methods and pilot study</w:t>
      </w:r>
    </w:p>
    <w:p w14:paraId="33ED6044" w14:textId="77777777" w:rsidR="00873499" w:rsidRPr="00873499" w:rsidRDefault="00C44105" w:rsidP="000A6845">
      <w:pPr>
        <w:jc w:val="both"/>
        <w:rPr>
          <w:rFonts w:cs="Calibri"/>
        </w:rPr>
      </w:pPr>
      <w:r w:rsidRPr="00873499">
        <w:rPr>
          <w:rFonts w:cs="Calibri"/>
        </w:rPr>
        <w:t xml:space="preserve">We reflected on how evidence-based methods </w:t>
      </w:r>
      <w:r w:rsidR="00392EB3" w:rsidRPr="00873499">
        <w:rPr>
          <w:rFonts w:cs="Calibri"/>
          <w:noProof/>
          <w:vertAlign w:val="superscript"/>
        </w:rPr>
        <w:t>86</w:t>
      </w:r>
      <w:r w:rsidRPr="00873499">
        <w:rPr>
          <w:rFonts w:cs="Calibri"/>
        </w:rPr>
        <w:t xml:space="preserve"> could be introduced in the main study. Evidence showed that handwritten and hand-stamped envelopes obtained more </w:t>
      </w:r>
      <w:r w:rsidRPr="00873499">
        <w:rPr>
          <w:rFonts w:cs="Calibri"/>
          <w:highlight w:val="magenta"/>
        </w:rPr>
        <w:t>follow up</w:t>
      </w:r>
      <w:r w:rsidRPr="00873499">
        <w:rPr>
          <w:rFonts w:cs="Calibri"/>
        </w:rPr>
        <w:t xml:space="preserve"> responses </w:t>
      </w:r>
      <w:r w:rsidRPr="00873499">
        <w:rPr>
          <w:rFonts w:cs="Calibri"/>
          <w:highlight w:val="magenta"/>
        </w:rPr>
        <w:t>compared to</w:t>
      </w:r>
      <w:r w:rsidRPr="00873499">
        <w:rPr>
          <w:rFonts w:cs="Calibri"/>
        </w:rPr>
        <w:t xml:space="preserve"> printed franked envelopes. Therefore, we amended the return methods we used for non-responders at 1 year. If they had not returned their STI test kit after three postal attempts, they were asked to return their </w:t>
      </w:r>
      <w:r w:rsidRPr="00873499">
        <w:rPr>
          <w:rFonts w:cs="Calibri"/>
          <w:highlight w:val="magenta"/>
        </w:rPr>
        <w:t>follow up</w:t>
      </w:r>
      <w:r w:rsidRPr="00873499">
        <w:rPr>
          <w:rFonts w:cs="Calibri"/>
        </w:rPr>
        <w:t xml:space="preserve"> questionnaire in a hand written, hand stamped envelope.</w:t>
      </w:r>
    </w:p>
    <w:p w14:paraId="0239F3D0" w14:textId="77777777" w:rsidR="00873499" w:rsidRPr="00873499" w:rsidRDefault="00C44105" w:rsidP="000A6845">
      <w:pPr>
        <w:jc w:val="both"/>
        <w:rPr>
          <w:rFonts w:cs="Calibri"/>
        </w:rPr>
      </w:pPr>
      <w:r w:rsidRPr="00873499">
        <w:rPr>
          <w:rFonts w:cs="Calibri"/>
        </w:rPr>
        <w:t xml:space="preserve">Evidence based methods show that the odds of response </w:t>
      </w:r>
      <w:r w:rsidR="00D949E0" w:rsidRPr="00873499">
        <w:rPr>
          <w:rFonts w:cs="Calibri"/>
        </w:rPr>
        <w:t>may</w:t>
      </w:r>
      <w:r w:rsidRPr="00873499">
        <w:rPr>
          <w:rFonts w:cs="Calibri"/>
        </w:rPr>
        <w:t xml:space="preserve"> increase with prize draws</w:t>
      </w:r>
      <w:r w:rsidR="00E16332" w:rsidRPr="00873499">
        <w:rPr>
          <w:rFonts w:cs="Calibri"/>
        </w:rPr>
        <w:t>.</w:t>
      </w:r>
      <w:r w:rsidR="00E733A6" w:rsidRPr="00873499">
        <w:rPr>
          <w:rFonts w:cs="Calibri"/>
        </w:rPr>
        <w:t xml:space="preserve"> </w:t>
      </w:r>
      <w:r w:rsidR="00392EB3" w:rsidRPr="00873499">
        <w:rPr>
          <w:rFonts w:cs="Calibri"/>
          <w:noProof/>
          <w:vertAlign w:val="superscript"/>
        </w:rPr>
        <w:t>86, 87</w:t>
      </w:r>
      <w:r w:rsidRPr="00873499">
        <w:rPr>
          <w:rFonts w:cs="Calibri"/>
        </w:rPr>
        <w:t xml:space="preserve"> Therefore, we held a monetary prize draw in February 2019 for participants who had not returned their postal STI test kit. There was an opportunity for two participants to win £50 for returning their samples. A second prize draw was held in February 2020 for an opportunity for participants not included in the first prize draw to win a prize draw for returning their samples. Evidence based methods show that the odds of response were increased when a deadline was given</w:t>
      </w:r>
      <w:r w:rsidR="00E16332" w:rsidRPr="00873499">
        <w:rPr>
          <w:rFonts w:cs="Calibri"/>
        </w:rPr>
        <w:t>.</w:t>
      </w:r>
      <w:r w:rsidRPr="00873499">
        <w:rPr>
          <w:rFonts w:cs="Calibri"/>
        </w:rPr>
        <w:t xml:space="preserve"> </w:t>
      </w:r>
      <w:r w:rsidR="00392EB3" w:rsidRPr="00873499">
        <w:rPr>
          <w:rFonts w:cs="Calibri"/>
          <w:noProof/>
          <w:vertAlign w:val="superscript"/>
        </w:rPr>
        <w:t>86</w:t>
      </w:r>
      <w:r w:rsidRPr="00873499">
        <w:rPr>
          <w:rFonts w:cs="Calibri"/>
        </w:rPr>
        <w:t xml:space="preserve"> We asked participants to return the kit within one month to be entered into the draw. Edwards</w:t>
      </w:r>
      <w:r w:rsidRPr="00873499">
        <w:rPr>
          <w:rFonts w:cs="Calibri"/>
          <w:i/>
          <w:color w:val="00B0F0"/>
        </w:rPr>
        <w:t xml:space="preserve"> et al</w:t>
      </w:r>
      <w:r w:rsidRPr="00873499">
        <w:rPr>
          <w:rFonts w:cs="Calibri"/>
        </w:rPr>
        <w:t xml:space="preserve"> </w:t>
      </w:r>
      <w:r w:rsidR="00392EB3" w:rsidRPr="00873499">
        <w:rPr>
          <w:rFonts w:cs="Calibri"/>
          <w:noProof/>
          <w:vertAlign w:val="superscript"/>
        </w:rPr>
        <w:t>86</w:t>
      </w:r>
      <w:r w:rsidRPr="00873499">
        <w:rPr>
          <w:rFonts w:cs="Calibri"/>
        </w:rPr>
        <w:t xml:space="preserve">) showed the odds of response increase by a half when including a statement that others had responded. The text message to notify participants about the prize draw stated that </w:t>
      </w:r>
      <w:r w:rsidR="00FD5B79" w:rsidRPr="00873499">
        <w:rPr>
          <w:rFonts w:cs="Calibri"/>
          <w:color w:val="00B0F0"/>
          <w:highlight w:val="green"/>
        </w:rPr>
        <w:t>‘</w:t>
      </w:r>
      <w:r w:rsidR="00FD5B79" w:rsidRPr="00873499">
        <w:rPr>
          <w:rFonts w:cs="Calibri"/>
          <w:highlight w:val="green"/>
        </w:rPr>
        <w:t>others had responded</w:t>
      </w:r>
      <w:r w:rsidR="00FD5B79" w:rsidRPr="00873499">
        <w:rPr>
          <w:rFonts w:cs="Calibri"/>
          <w:color w:val="00B0F0"/>
          <w:highlight w:val="green"/>
        </w:rPr>
        <w:t>’</w:t>
      </w:r>
      <w:r w:rsidRPr="00873499">
        <w:rPr>
          <w:rFonts w:cs="Calibri"/>
        </w:rPr>
        <w:t xml:space="preserve"> to the prize draw.</w:t>
      </w:r>
    </w:p>
    <w:p w14:paraId="11D0EDA1" w14:textId="574D31DC" w:rsidR="00C44105" w:rsidRPr="00873499" w:rsidRDefault="00C44105" w:rsidP="000A6845">
      <w:pPr>
        <w:jc w:val="both"/>
      </w:pPr>
      <w:r w:rsidRPr="00873499">
        <w:rPr>
          <w:rFonts w:cs="Calibri"/>
        </w:rPr>
        <w:t>Evidence based methods also show that the odds of response tripled when a picture was included in an e-mail</w:t>
      </w:r>
      <w:r w:rsidR="00E16332" w:rsidRPr="00873499">
        <w:rPr>
          <w:rFonts w:cs="Calibri"/>
        </w:rPr>
        <w:t>.</w:t>
      </w:r>
      <w:r w:rsidRPr="00873499">
        <w:rPr>
          <w:rFonts w:cs="Calibri"/>
        </w:rPr>
        <w:t xml:space="preserve"> </w:t>
      </w:r>
      <w:r w:rsidR="00392EB3" w:rsidRPr="00873499">
        <w:rPr>
          <w:rFonts w:cs="Calibri"/>
          <w:noProof/>
          <w:vertAlign w:val="superscript"/>
        </w:rPr>
        <w:t>86</w:t>
      </w:r>
      <w:r w:rsidRPr="00873499">
        <w:rPr>
          <w:rFonts w:cs="Calibri"/>
        </w:rPr>
        <w:t xml:space="preserve"> We included a picture in the emails to non-responders at 1 year from October 2019</w:t>
      </w:r>
      <w:r w:rsidR="009626BD" w:rsidRPr="00873499">
        <w:rPr>
          <w:rFonts w:cs="Calibri"/>
        </w:rPr>
        <w:t xml:space="preserve"> (</w:t>
      </w:r>
      <w:r w:rsidR="00BA42CA" w:rsidRPr="00873499">
        <w:t>Report Supplementary Material</w:t>
      </w:r>
      <w:r w:rsidR="00BA42CA" w:rsidRPr="00873499" w:rsidDel="00BA42CA">
        <w:rPr>
          <w:rFonts w:cs="Calibri"/>
        </w:rPr>
        <w:t xml:space="preserve"> </w:t>
      </w:r>
      <w:r w:rsidR="00BA42CA" w:rsidRPr="00873499">
        <w:rPr>
          <w:rFonts w:cs="Calibri"/>
        </w:rPr>
        <w:t>15</w:t>
      </w:r>
      <w:r w:rsidR="009626BD" w:rsidRPr="00873499">
        <w:rPr>
          <w:rFonts w:cs="Calibri"/>
        </w:rPr>
        <w:t xml:space="preserve"> – </w:t>
      </w:r>
      <w:r w:rsidR="00873499" w:rsidRPr="00873499">
        <w:rPr>
          <w:rFonts w:cs="Calibri"/>
          <w:color w:val="00B0F0"/>
        </w:rPr>
        <w:t>E-mail</w:t>
      </w:r>
      <w:r w:rsidR="009626BD" w:rsidRPr="00873499">
        <w:rPr>
          <w:rFonts w:cs="Calibri"/>
        </w:rPr>
        <w:t xml:space="preserve"> picture)</w:t>
      </w:r>
      <w:r w:rsidRPr="00873499">
        <w:rPr>
          <w:rFonts w:cs="Calibri"/>
        </w:rPr>
        <w:t>.</w:t>
      </w:r>
    </w:p>
    <w:p w14:paraId="50053611" w14:textId="0B1E4AF5" w:rsidR="00873499" w:rsidRPr="00873499" w:rsidRDefault="003F07EF" w:rsidP="000A6845">
      <w:pPr>
        <w:spacing w:before="240"/>
        <w:jc w:val="both"/>
      </w:pPr>
      <w:r w:rsidRPr="00873499">
        <w:rPr>
          <w:rFonts w:cs="Calibri"/>
        </w:rPr>
        <w:t>From</w:t>
      </w:r>
      <w:r w:rsidR="00C44105" w:rsidRPr="00873499">
        <w:rPr>
          <w:rFonts w:cs="Calibri"/>
        </w:rPr>
        <w:t xml:space="preserve"> May 2018, </w:t>
      </w:r>
      <w:r w:rsidRPr="00873499">
        <w:rPr>
          <w:rFonts w:cs="Calibri"/>
        </w:rPr>
        <w:t xml:space="preserve">we modified our </w:t>
      </w:r>
      <w:r w:rsidRPr="00873499">
        <w:rPr>
          <w:rFonts w:cs="Calibri"/>
          <w:highlight w:val="magenta"/>
        </w:rPr>
        <w:t>follow up</w:t>
      </w:r>
      <w:r w:rsidRPr="00873499">
        <w:rPr>
          <w:rFonts w:cs="Calibri"/>
        </w:rPr>
        <w:t xml:space="preserve"> procedures (</w:t>
      </w:r>
      <w:r w:rsidR="00873499" w:rsidRPr="00873499">
        <w:rPr>
          <w:rFonts w:cs="Calibri"/>
          <w:i/>
          <w:color w:val="FF0000"/>
        </w:rPr>
        <w:t>Table 2</w:t>
      </w:r>
      <w:r w:rsidRPr="00873499">
        <w:rPr>
          <w:rFonts w:cs="Calibri"/>
        </w:rPr>
        <w:t>). T</w:t>
      </w:r>
      <w:r w:rsidR="00C44105" w:rsidRPr="00873499">
        <w:rPr>
          <w:rFonts w:cs="Calibri"/>
        </w:rPr>
        <w:t xml:space="preserve">he </w:t>
      </w:r>
      <w:r w:rsidR="00C44105" w:rsidRPr="00873499">
        <w:rPr>
          <w:rFonts w:cs="Calibri"/>
          <w:highlight w:val="magenta"/>
        </w:rPr>
        <w:t>follow up</w:t>
      </w:r>
      <w:r w:rsidR="00C44105" w:rsidRPr="00873499">
        <w:rPr>
          <w:rFonts w:cs="Calibri"/>
        </w:rPr>
        <w:t xml:space="preserve"> letters and instructions for returning samples were updated so that they were shorter and simpler. </w:t>
      </w:r>
      <w:r w:rsidR="00C44105" w:rsidRPr="00873499">
        <w:rPr>
          <w:rFonts w:eastAsia="MinionPro-Regular" w:cs="Calibri"/>
        </w:rPr>
        <w:t xml:space="preserve">We sent non-responders a STI test kit at three time points (week 57, 59 and 61), and reviewed the response rates after each occasion. </w:t>
      </w:r>
      <w:r w:rsidR="00D949E0" w:rsidRPr="00873499">
        <w:rPr>
          <w:rFonts w:eastAsia="MinionPro-Regular" w:cs="Calibri"/>
        </w:rPr>
        <w:t>A</w:t>
      </w:r>
      <w:r w:rsidR="00C44105" w:rsidRPr="00873499">
        <w:rPr>
          <w:rFonts w:eastAsia="MinionPro-Regular" w:cs="Calibri"/>
        </w:rPr>
        <w:t>s there was an increase in the response rate at each time point, we added another time point from August 2018 so that non-</w:t>
      </w:r>
      <w:r w:rsidR="00C44105" w:rsidRPr="00873499">
        <w:rPr>
          <w:rFonts w:eastAsia="MinionPro-Regular" w:cs="Calibri"/>
        </w:rPr>
        <w:lastRenderedPageBreak/>
        <w:t>responders after this date were also sent a STI test kit at week 62, as well as being contacted by telephone, text message and post. In July 2019 another time point was added so that non-responders were contacted by telephone, text message and post with a questionnaire and/or STI test kit at week 64.</w:t>
      </w:r>
    </w:p>
    <w:p w14:paraId="359CBDCA" w14:textId="71F53F84" w:rsidR="00C44105" w:rsidRPr="00873499" w:rsidRDefault="00873499" w:rsidP="00152641">
      <w:pPr>
        <w:pStyle w:val="Caption"/>
      </w:pPr>
      <w:bookmarkStart w:id="74" w:name="_Toc62986262"/>
      <w:bookmarkStart w:id="75" w:name="_Toc76904513"/>
      <w:r w:rsidRPr="00873499">
        <w:rPr>
          <w:i/>
          <w:color w:val="FF0000"/>
        </w:rPr>
        <w:t xml:space="preserve">Table </w:t>
      </w:r>
      <w:r w:rsidRPr="00873499">
        <w:rPr>
          <w:i/>
          <w:noProof/>
          <w:color w:val="FF0000"/>
        </w:rPr>
        <w:t>2</w:t>
      </w:r>
      <w:r w:rsidR="00C44105" w:rsidRPr="00873499">
        <w:t xml:space="preserve"> Follow-up procedures introduced from May 2018</w:t>
      </w:r>
      <w:bookmarkEnd w:id="74"/>
      <w:bookmarkEnd w:id="75"/>
    </w:p>
    <w:tbl>
      <w:tblPr>
        <w:tblW w:w="0" w:type="auto"/>
        <w:tblInd w:w="-5" w:type="dxa"/>
        <w:tblCellMar>
          <w:top w:w="40" w:type="dxa"/>
          <w:left w:w="60" w:type="dxa"/>
          <w:bottom w:w="40" w:type="dxa"/>
          <w:right w:w="60" w:type="dxa"/>
        </w:tblCellMar>
        <w:tblLook w:val="0000" w:firstRow="0" w:lastRow="0" w:firstColumn="0" w:lastColumn="0" w:noHBand="0" w:noVBand="0"/>
      </w:tblPr>
      <w:tblGrid>
        <w:gridCol w:w="6296"/>
        <w:gridCol w:w="2164"/>
      </w:tblGrid>
      <w:tr w:rsidR="00C44105" w:rsidRPr="00873499" w14:paraId="39BC8529" w14:textId="77777777" w:rsidTr="00873499">
        <w:trPr>
          <w:cantSplit/>
        </w:trPr>
        <w:tc>
          <w:tcPr>
            <w:tcW w:w="0" w:type="auto"/>
            <w:shd w:val="clear" w:color="auto" w:fill="auto"/>
          </w:tcPr>
          <w:p w14:paraId="5929CBF8" w14:textId="77777777" w:rsidR="00C44105" w:rsidRPr="00873499" w:rsidRDefault="00C44105" w:rsidP="000A6845">
            <w:pPr>
              <w:widowControl w:val="0"/>
              <w:jc w:val="both"/>
            </w:pPr>
            <w:r w:rsidRPr="00873499">
              <w:rPr>
                <w:rFonts w:eastAsia="MinionPro-Regular" w:cs="Calibri"/>
              </w:rPr>
              <w:t>Procedure</w:t>
            </w:r>
          </w:p>
        </w:tc>
        <w:tc>
          <w:tcPr>
            <w:tcW w:w="0" w:type="auto"/>
            <w:shd w:val="clear" w:color="auto" w:fill="auto"/>
          </w:tcPr>
          <w:p w14:paraId="3382BDEA" w14:textId="77777777" w:rsidR="00C44105" w:rsidRPr="00873499" w:rsidRDefault="00C44105" w:rsidP="000A6845">
            <w:pPr>
              <w:widowControl w:val="0"/>
              <w:jc w:val="both"/>
            </w:pPr>
            <w:r w:rsidRPr="00873499">
              <w:rPr>
                <w:rFonts w:eastAsia="MinionPro-Regular" w:cs="Calibri"/>
              </w:rPr>
              <w:t>Date(s) introduced</w:t>
            </w:r>
          </w:p>
        </w:tc>
      </w:tr>
      <w:tr w:rsidR="00C44105" w:rsidRPr="00873499" w14:paraId="4BCB3F19" w14:textId="77777777" w:rsidTr="00873499">
        <w:trPr>
          <w:cantSplit/>
        </w:trPr>
        <w:tc>
          <w:tcPr>
            <w:tcW w:w="0" w:type="auto"/>
            <w:shd w:val="clear" w:color="auto" w:fill="auto"/>
          </w:tcPr>
          <w:p w14:paraId="104D56DB" w14:textId="77777777" w:rsidR="00C44105" w:rsidRPr="00873499" w:rsidRDefault="00C44105" w:rsidP="000A6845">
            <w:pPr>
              <w:widowControl w:val="0"/>
              <w:jc w:val="both"/>
            </w:pPr>
            <w:r w:rsidRPr="00873499">
              <w:rPr>
                <w:rFonts w:eastAsia="MinionPro-Regular" w:cs="Calibri"/>
              </w:rPr>
              <w:t xml:space="preserve">Created postage slip with freepost instructions </w:t>
            </w:r>
          </w:p>
        </w:tc>
        <w:tc>
          <w:tcPr>
            <w:tcW w:w="0" w:type="auto"/>
            <w:shd w:val="clear" w:color="auto" w:fill="auto"/>
          </w:tcPr>
          <w:p w14:paraId="0209C4B0" w14:textId="77777777" w:rsidR="00C44105" w:rsidRPr="00873499" w:rsidRDefault="00C44105" w:rsidP="000A6845">
            <w:pPr>
              <w:widowControl w:val="0"/>
              <w:jc w:val="both"/>
            </w:pPr>
            <w:r w:rsidRPr="00873499">
              <w:rPr>
                <w:rFonts w:eastAsia="MinionPro-Regular" w:cs="Calibri"/>
              </w:rPr>
              <w:t>May 2018</w:t>
            </w:r>
          </w:p>
        </w:tc>
      </w:tr>
      <w:tr w:rsidR="00C44105" w:rsidRPr="00873499" w14:paraId="0AAA2277" w14:textId="77777777" w:rsidTr="00873499">
        <w:trPr>
          <w:cantSplit/>
        </w:trPr>
        <w:tc>
          <w:tcPr>
            <w:tcW w:w="0" w:type="auto"/>
            <w:shd w:val="clear" w:color="auto" w:fill="auto"/>
          </w:tcPr>
          <w:p w14:paraId="4F406D89" w14:textId="77777777" w:rsidR="00C44105" w:rsidRPr="00873499" w:rsidRDefault="00C44105" w:rsidP="000A6845">
            <w:pPr>
              <w:widowControl w:val="0"/>
              <w:jc w:val="both"/>
            </w:pPr>
            <w:r w:rsidRPr="00873499">
              <w:rPr>
                <w:rFonts w:eastAsia="MinionPro-Regular" w:cs="Calibri"/>
              </w:rPr>
              <w:t xml:space="preserve">Updated thank you slips with the 1 year </w:t>
            </w:r>
            <w:r w:rsidRPr="00873499">
              <w:rPr>
                <w:rFonts w:eastAsia="MinionPro-Regular" w:cs="Calibri"/>
                <w:highlight w:val="magenta"/>
              </w:rPr>
              <w:t>follow up</w:t>
            </w:r>
            <w:r w:rsidRPr="00873499">
              <w:rPr>
                <w:rFonts w:eastAsia="MinionPro-Regular" w:cs="Calibri"/>
              </w:rPr>
              <w:t xml:space="preserve"> date</w:t>
            </w:r>
          </w:p>
        </w:tc>
        <w:tc>
          <w:tcPr>
            <w:tcW w:w="0" w:type="auto"/>
            <w:shd w:val="clear" w:color="auto" w:fill="auto"/>
          </w:tcPr>
          <w:p w14:paraId="75B70E3D" w14:textId="77777777" w:rsidR="00C44105" w:rsidRPr="00873499" w:rsidRDefault="00C44105" w:rsidP="000A6845">
            <w:pPr>
              <w:widowControl w:val="0"/>
              <w:jc w:val="both"/>
            </w:pPr>
            <w:r w:rsidRPr="00873499">
              <w:rPr>
                <w:rFonts w:eastAsia="MinionPro-Regular" w:cs="Calibri"/>
              </w:rPr>
              <w:t>August 2018</w:t>
            </w:r>
          </w:p>
        </w:tc>
      </w:tr>
      <w:tr w:rsidR="00C44105" w:rsidRPr="00873499" w14:paraId="63A816BB" w14:textId="77777777" w:rsidTr="00873499">
        <w:trPr>
          <w:cantSplit/>
        </w:trPr>
        <w:tc>
          <w:tcPr>
            <w:tcW w:w="0" w:type="auto"/>
            <w:shd w:val="clear" w:color="auto" w:fill="auto"/>
          </w:tcPr>
          <w:p w14:paraId="3BF8DCB6" w14:textId="77777777" w:rsidR="00C44105" w:rsidRPr="00873499" w:rsidRDefault="00C44105" w:rsidP="000A6845">
            <w:pPr>
              <w:widowControl w:val="0"/>
              <w:jc w:val="both"/>
            </w:pPr>
            <w:r w:rsidRPr="00873499">
              <w:rPr>
                <w:rFonts w:eastAsia="MinionPro-Regular" w:cs="Calibri"/>
              </w:rPr>
              <w:t xml:space="preserve">Created pocket cards with details of the study team and 1 year </w:t>
            </w:r>
            <w:r w:rsidRPr="00873499">
              <w:rPr>
                <w:rFonts w:eastAsia="MinionPro-Regular" w:cs="Calibri"/>
                <w:highlight w:val="magenta"/>
              </w:rPr>
              <w:t>follow up</w:t>
            </w:r>
            <w:r w:rsidRPr="00873499">
              <w:rPr>
                <w:rFonts w:eastAsia="MinionPro-Regular" w:cs="Calibri"/>
              </w:rPr>
              <w:t xml:space="preserve"> date</w:t>
            </w:r>
          </w:p>
        </w:tc>
        <w:tc>
          <w:tcPr>
            <w:tcW w:w="0" w:type="auto"/>
            <w:shd w:val="clear" w:color="auto" w:fill="auto"/>
          </w:tcPr>
          <w:p w14:paraId="553815C5" w14:textId="77777777" w:rsidR="00C44105" w:rsidRPr="00873499" w:rsidRDefault="00C44105" w:rsidP="000A6845">
            <w:pPr>
              <w:widowControl w:val="0"/>
              <w:jc w:val="both"/>
            </w:pPr>
            <w:r w:rsidRPr="00873499">
              <w:rPr>
                <w:rFonts w:eastAsia="MinionPro-Regular" w:cs="Calibri"/>
              </w:rPr>
              <w:t>July 2018</w:t>
            </w:r>
          </w:p>
        </w:tc>
      </w:tr>
      <w:tr w:rsidR="00C44105" w:rsidRPr="00873499" w14:paraId="1553DA0F" w14:textId="77777777" w:rsidTr="00873499">
        <w:trPr>
          <w:cantSplit/>
        </w:trPr>
        <w:tc>
          <w:tcPr>
            <w:tcW w:w="0" w:type="auto"/>
            <w:shd w:val="clear" w:color="auto" w:fill="auto"/>
          </w:tcPr>
          <w:p w14:paraId="427D00EA" w14:textId="77777777" w:rsidR="00C44105" w:rsidRPr="00873499" w:rsidRDefault="00C44105" w:rsidP="000A6845">
            <w:pPr>
              <w:widowControl w:val="0"/>
              <w:jc w:val="both"/>
            </w:pPr>
            <w:r w:rsidRPr="00873499">
              <w:rPr>
                <w:rFonts w:eastAsia="MinionPro-Regular" w:cs="Calibri"/>
              </w:rPr>
              <w:t>Developed telephone script used to contact participants</w:t>
            </w:r>
          </w:p>
        </w:tc>
        <w:tc>
          <w:tcPr>
            <w:tcW w:w="0" w:type="auto"/>
            <w:shd w:val="clear" w:color="auto" w:fill="auto"/>
          </w:tcPr>
          <w:p w14:paraId="5098E9F2" w14:textId="77777777" w:rsidR="00C44105" w:rsidRPr="00873499" w:rsidRDefault="00C44105" w:rsidP="000A6845">
            <w:pPr>
              <w:widowControl w:val="0"/>
              <w:jc w:val="both"/>
            </w:pPr>
            <w:r w:rsidRPr="00873499">
              <w:rPr>
                <w:rFonts w:eastAsia="MinionPro-Regular" w:cs="Calibri"/>
              </w:rPr>
              <w:t>May 2018</w:t>
            </w:r>
          </w:p>
        </w:tc>
      </w:tr>
      <w:tr w:rsidR="00C44105" w:rsidRPr="00873499" w14:paraId="43BF406E" w14:textId="77777777" w:rsidTr="00873499">
        <w:trPr>
          <w:cantSplit/>
        </w:trPr>
        <w:tc>
          <w:tcPr>
            <w:tcW w:w="0" w:type="auto"/>
            <w:shd w:val="clear" w:color="auto" w:fill="auto"/>
          </w:tcPr>
          <w:p w14:paraId="4CE12F90" w14:textId="77777777" w:rsidR="00C44105" w:rsidRPr="00873499" w:rsidRDefault="00C44105" w:rsidP="000A6845">
            <w:pPr>
              <w:widowControl w:val="0"/>
              <w:jc w:val="both"/>
            </w:pPr>
            <w:r w:rsidRPr="00873499">
              <w:rPr>
                <w:rFonts w:eastAsia="MinionPro-Regular" w:cs="Calibri"/>
              </w:rPr>
              <w:t>Updated participant letters to a shorter, simpler version</w:t>
            </w:r>
          </w:p>
        </w:tc>
        <w:tc>
          <w:tcPr>
            <w:tcW w:w="0" w:type="auto"/>
            <w:shd w:val="clear" w:color="auto" w:fill="auto"/>
          </w:tcPr>
          <w:p w14:paraId="75EA9767" w14:textId="77777777" w:rsidR="00C44105" w:rsidRPr="00873499" w:rsidRDefault="00C44105" w:rsidP="000A6845">
            <w:pPr>
              <w:widowControl w:val="0"/>
              <w:jc w:val="both"/>
            </w:pPr>
            <w:r w:rsidRPr="00873499">
              <w:rPr>
                <w:rFonts w:eastAsia="MinionPro-Regular" w:cs="Calibri"/>
              </w:rPr>
              <w:t>May 2018</w:t>
            </w:r>
          </w:p>
        </w:tc>
      </w:tr>
      <w:tr w:rsidR="00C44105" w:rsidRPr="00873499" w14:paraId="3DFEB705" w14:textId="77777777" w:rsidTr="00873499">
        <w:trPr>
          <w:cantSplit/>
        </w:trPr>
        <w:tc>
          <w:tcPr>
            <w:tcW w:w="0" w:type="auto"/>
            <w:shd w:val="clear" w:color="auto" w:fill="auto"/>
          </w:tcPr>
          <w:p w14:paraId="1B179919" w14:textId="77777777" w:rsidR="00C44105" w:rsidRPr="00873499" w:rsidRDefault="00C44105" w:rsidP="000A6845">
            <w:pPr>
              <w:widowControl w:val="0"/>
              <w:jc w:val="both"/>
            </w:pPr>
            <w:r w:rsidRPr="00873499">
              <w:rPr>
                <w:rFonts w:eastAsia="MinionPro-Regular" w:cs="Calibri"/>
              </w:rPr>
              <w:t>Prize draw for returning 1 year test kit</w:t>
            </w:r>
          </w:p>
        </w:tc>
        <w:tc>
          <w:tcPr>
            <w:tcW w:w="0" w:type="auto"/>
            <w:shd w:val="clear" w:color="auto" w:fill="auto"/>
          </w:tcPr>
          <w:p w14:paraId="73592574" w14:textId="19F3D34C" w:rsidR="00C44105" w:rsidRPr="00873499" w:rsidRDefault="00C44105" w:rsidP="000A6845">
            <w:pPr>
              <w:widowControl w:val="0"/>
              <w:jc w:val="both"/>
            </w:pPr>
            <w:r w:rsidRPr="00873499">
              <w:rPr>
                <w:rFonts w:eastAsia="MinionPro-Regular" w:cs="Calibri"/>
              </w:rPr>
              <w:t>March 2019</w:t>
            </w:r>
            <w:r w:rsidR="00873499" w:rsidRPr="00873499">
              <w:rPr>
                <w:rFonts w:eastAsia="MinionPro-Regular" w:cs="Calibri"/>
                <w:color w:val="00B0F0"/>
              </w:rPr>
              <w:t>,</w:t>
            </w:r>
            <w:r w:rsidR="00A02613" w:rsidRPr="00873499">
              <w:rPr>
                <w:rFonts w:eastAsia="MinionPro-Regular" w:cs="Calibri"/>
              </w:rPr>
              <w:t xml:space="preserve"> </w:t>
            </w:r>
            <w:r w:rsidRPr="00873499">
              <w:rPr>
                <w:rFonts w:eastAsia="MinionPro-Regular" w:cs="Calibri"/>
              </w:rPr>
              <w:t>March 2020</w:t>
            </w:r>
          </w:p>
        </w:tc>
      </w:tr>
      <w:tr w:rsidR="00C44105" w:rsidRPr="00873499" w14:paraId="02641991" w14:textId="77777777" w:rsidTr="00873499">
        <w:trPr>
          <w:cantSplit/>
        </w:trPr>
        <w:tc>
          <w:tcPr>
            <w:tcW w:w="0" w:type="auto"/>
            <w:shd w:val="clear" w:color="auto" w:fill="auto"/>
          </w:tcPr>
          <w:p w14:paraId="6FC01999" w14:textId="525D5505" w:rsidR="00C44105" w:rsidRPr="00873499" w:rsidRDefault="00C44105" w:rsidP="000A6845">
            <w:pPr>
              <w:widowControl w:val="0"/>
              <w:jc w:val="both"/>
            </w:pPr>
            <w:r w:rsidRPr="00873499">
              <w:rPr>
                <w:rFonts w:eastAsia="MinionPro-Regular" w:cs="Calibri"/>
              </w:rPr>
              <w:t xml:space="preserve">Updated patient facing materials stating that </w:t>
            </w:r>
            <w:r w:rsidR="00FD5B79" w:rsidRPr="00873499">
              <w:rPr>
                <w:rFonts w:eastAsia="MinionPro-Regular" w:cs="Calibri"/>
                <w:color w:val="00B0F0"/>
                <w:highlight w:val="green"/>
              </w:rPr>
              <w:t>‘</w:t>
            </w:r>
            <w:r w:rsidR="00FD5B79" w:rsidRPr="00873499">
              <w:rPr>
                <w:rFonts w:eastAsia="MinionPro-Regular" w:cs="Calibri"/>
                <w:highlight w:val="green"/>
              </w:rPr>
              <w:t>others had responded</w:t>
            </w:r>
            <w:r w:rsidR="00FD5B79" w:rsidRPr="00873499">
              <w:rPr>
                <w:rFonts w:eastAsia="MinionPro-Regular" w:cs="Calibri"/>
                <w:color w:val="00B0F0"/>
                <w:highlight w:val="green"/>
              </w:rPr>
              <w:t>’</w:t>
            </w:r>
          </w:p>
        </w:tc>
        <w:tc>
          <w:tcPr>
            <w:tcW w:w="0" w:type="auto"/>
            <w:shd w:val="clear" w:color="auto" w:fill="auto"/>
          </w:tcPr>
          <w:p w14:paraId="37A2FA2B" w14:textId="77777777" w:rsidR="00C44105" w:rsidRPr="00873499" w:rsidRDefault="00C44105" w:rsidP="000A6845">
            <w:pPr>
              <w:widowControl w:val="0"/>
              <w:jc w:val="both"/>
            </w:pPr>
            <w:r w:rsidRPr="00873499">
              <w:rPr>
                <w:rFonts w:eastAsia="MinionPro-Regular" w:cs="Calibri"/>
              </w:rPr>
              <w:t>March 2020</w:t>
            </w:r>
          </w:p>
        </w:tc>
      </w:tr>
      <w:tr w:rsidR="00C44105" w:rsidRPr="00873499" w14:paraId="3DE7CB5D" w14:textId="77777777" w:rsidTr="00873499">
        <w:trPr>
          <w:cantSplit/>
        </w:trPr>
        <w:tc>
          <w:tcPr>
            <w:tcW w:w="0" w:type="auto"/>
            <w:shd w:val="clear" w:color="auto" w:fill="auto"/>
          </w:tcPr>
          <w:p w14:paraId="55359043" w14:textId="77777777" w:rsidR="00C44105" w:rsidRPr="00873499" w:rsidRDefault="00C44105" w:rsidP="000A6845">
            <w:pPr>
              <w:widowControl w:val="0"/>
              <w:jc w:val="both"/>
            </w:pPr>
            <w:r w:rsidRPr="00873499">
              <w:rPr>
                <w:rFonts w:eastAsia="MinionPro-Regular" w:cs="Calibri"/>
              </w:rPr>
              <w:t xml:space="preserve">Included a picture in </w:t>
            </w:r>
            <w:r w:rsidRPr="00873499">
              <w:rPr>
                <w:rFonts w:eastAsia="MinionPro-Regular" w:cs="Calibri"/>
                <w:highlight w:val="magenta"/>
              </w:rPr>
              <w:t>follow up</w:t>
            </w:r>
            <w:r w:rsidRPr="00873499">
              <w:rPr>
                <w:rFonts w:eastAsia="MinionPro-Regular" w:cs="Calibri"/>
              </w:rPr>
              <w:t xml:space="preserve"> emails</w:t>
            </w:r>
          </w:p>
        </w:tc>
        <w:tc>
          <w:tcPr>
            <w:tcW w:w="0" w:type="auto"/>
            <w:shd w:val="clear" w:color="auto" w:fill="auto"/>
          </w:tcPr>
          <w:p w14:paraId="02EC4A37" w14:textId="77777777" w:rsidR="00C44105" w:rsidRPr="00873499" w:rsidRDefault="00C44105" w:rsidP="000A6845">
            <w:pPr>
              <w:widowControl w:val="0"/>
              <w:jc w:val="both"/>
            </w:pPr>
            <w:r w:rsidRPr="00873499">
              <w:rPr>
                <w:rFonts w:eastAsia="MinionPro-Regular" w:cs="Calibri"/>
              </w:rPr>
              <w:t xml:space="preserve">October 2019 </w:t>
            </w:r>
          </w:p>
        </w:tc>
      </w:tr>
      <w:tr w:rsidR="00C44105" w:rsidRPr="00873499" w14:paraId="0D97674A" w14:textId="77777777" w:rsidTr="00873499">
        <w:trPr>
          <w:cantSplit/>
        </w:trPr>
        <w:tc>
          <w:tcPr>
            <w:tcW w:w="0" w:type="auto"/>
            <w:shd w:val="clear" w:color="auto" w:fill="auto"/>
          </w:tcPr>
          <w:p w14:paraId="00718F26" w14:textId="25683635" w:rsidR="00C44105" w:rsidRPr="00873499" w:rsidRDefault="00C44105" w:rsidP="000A6845">
            <w:pPr>
              <w:widowControl w:val="0"/>
              <w:jc w:val="both"/>
            </w:pPr>
            <w:r w:rsidRPr="00873499">
              <w:rPr>
                <w:rFonts w:eastAsia="MinionPro-Regular" w:cs="Calibri"/>
              </w:rPr>
              <w:t xml:space="preserve">Sent </w:t>
            </w:r>
            <w:r w:rsidRPr="00873499">
              <w:rPr>
                <w:rFonts w:eastAsia="MinionPro-Regular" w:cs="Calibri"/>
                <w:highlight w:val="magenta"/>
              </w:rPr>
              <w:t>follow up</w:t>
            </w:r>
            <w:r w:rsidR="003F07EF" w:rsidRPr="00873499">
              <w:rPr>
                <w:rFonts w:eastAsia="MinionPro-Regular" w:cs="Calibri"/>
              </w:rPr>
              <w:t xml:space="preserve"> materials</w:t>
            </w:r>
            <w:r w:rsidRPr="00873499">
              <w:rPr>
                <w:rFonts w:eastAsia="MinionPro-Regular" w:cs="Calibri"/>
              </w:rPr>
              <w:t xml:space="preserve"> at additional time point</w:t>
            </w:r>
          </w:p>
        </w:tc>
        <w:tc>
          <w:tcPr>
            <w:tcW w:w="0" w:type="auto"/>
            <w:shd w:val="clear" w:color="auto" w:fill="auto"/>
          </w:tcPr>
          <w:p w14:paraId="1F8D5F8D" w14:textId="77777777" w:rsidR="00C44105" w:rsidRPr="00873499" w:rsidRDefault="00C44105" w:rsidP="000A6845">
            <w:pPr>
              <w:widowControl w:val="0"/>
              <w:jc w:val="both"/>
            </w:pPr>
            <w:r w:rsidRPr="00873499">
              <w:rPr>
                <w:rFonts w:eastAsia="MinionPro-Regular" w:cs="Calibri"/>
              </w:rPr>
              <w:t>July 2019</w:t>
            </w:r>
          </w:p>
        </w:tc>
      </w:tr>
    </w:tbl>
    <w:p w14:paraId="45E3D4D3" w14:textId="77777777" w:rsidR="00C44105" w:rsidRPr="00873499" w:rsidRDefault="00C44105" w:rsidP="002C0AAA">
      <w:pPr>
        <w:pStyle w:val="Heading2"/>
      </w:pPr>
      <w:bookmarkStart w:id="76" w:name="_Toc77356085"/>
      <w:r w:rsidRPr="00873499">
        <w:t>Results</w:t>
      </w:r>
      <w:bookmarkEnd w:id="76"/>
    </w:p>
    <w:p w14:paraId="3295C265" w14:textId="77777777" w:rsidR="00873499" w:rsidRPr="00873499" w:rsidRDefault="00C44105" w:rsidP="00C320CC">
      <w:r w:rsidRPr="00873499">
        <w:rPr>
          <w:iCs/>
        </w:rPr>
        <w:t xml:space="preserve">Our highest recruiting month saw 360 participants recruited, exceeding our peak monthly target of 350 participants. </w:t>
      </w:r>
      <w:r w:rsidRPr="00873499">
        <w:t xml:space="preserve">Based on recruitment strategies discussed at the </w:t>
      </w:r>
      <w:r w:rsidRPr="00873499">
        <w:rPr>
          <w:highlight w:val="magenta"/>
        </w:rPr>
        <w:t>site</w:t>
      </w:r>
      <w:r w:rsidRPr="00873499">
        <w:t xml:space="preserve"> initiations, 88% of clinics screened pre-booked appointments and 60% of clinics identified patients from walk-in appointments. The strategy used depended on the type of appointments the clinic ran, with many clinics having both types of appointments available. 69% of clinics planned to recruit patients when they contacted them with test results. The remaining clinics who did not use this approach did not for a number of reasons, because the results text messages could not be adapted, or that staff contacting patients with test results were not GCP trained. Many sexual health clinic services were reconfigured or altered during the recruitment period, meaning the recruitment strategies used at some clinics changed over the course of the trial.</w:t>
      </w:r>
    </w:p>
    <w:p w14:paraId="201EA11E" w14:textId="4DF5A1D4" w:rsidR="00873499" w:rsidRPr="00873499" w:rsidRDefault="00873499" w:rsidP="00121DD4">
      <w:pPr>
        <w:pStyle w:val="Caption1"/>
      </w:pPr>
      <w:r w:rsidRPr="00873499">
        <w:rPr>
          <w:i/>
          <w:color w:val="FF0000"/>
        </w:rPr>
        <w:t xml:space="preserve">Figure </w:t>
      </w:r>
      <w:r w:rsidRPr="00873499">
        <w:rPr>
          <w:i/>
          <w:noProof/>
          <w:color w:val="FF0000"/>
        </w:rPr>
        <w:t>3</w:t>
      </w:r>
      <w:r w:rsidR="00121DD4" w:rsidRPr="00873499">
        <w:t xml:space="preserve"> Recruitment progress and when recruitment interventions were implemented</w:t>
      </w:r>
    </w:p>
    <w:p w14:paraId="7375F31C" w14:textId="59D446FC" w:rsidR="00873499" w:rsidRPr="00873499" w:rsidRDefault="00C44105">
      <w:r w:rsidRPr="00873499">
        <w:rPr>
          <w:iCs/>
        </w:rPr>
        <w:t>While we saw increases in recruitment figures following our interventions</w:t>
      </w:r>
      <w:r w:rsidR="00FA745B" w:rsidRPr="00873499">
        <w:rPr>
          <w:iCs/>
        </w:rPr>
        <w:t xml:space="preserve"> (</w:t>
      </w:r>
      <w:r w:rsidR="00873499" w:rsidRPr="00873499">
        <w:rPr>
          <w:i/>
          <w:iCs/>
          <w:color w:val="FF0000"/>
        </w:rPr>
        <w:t>Figure 3</w:t>
      </w:r>
      <w:r w:rsidR="00FA745B" w:rsidRPr="00873499">
        <w:rPr>
          <w:iCs/>
        </w:rPr>
        <w:t>)</w:t>
      </w:r>
      <w:r w:rsidRPr="00873499">
        <w:rPr>
          <w:iCs/>
        </w:rPr>
        <w:t xml:space="preserve">, the time it took from implementing an intervention to it having an effect on sites varied depending on the type of intervention. For example, in May 2017 we sent refreshed recruitment packs to all sites and increased contact with </w:t>
      </w:r>
      <w:r w:rsidRPr="00873499">
        <w:rPr>
          <w:iCs/>
          <w:highlight w:val="magenta"/>
        </w:rPr>
        <w:t>site</w:t>
      </w:r>
      <w:r w:rsidRPr="00873499">
        <w:rPr>
          <w:iCs/>
        </w:rPr>
        <w:t xml:space="preserve"> finding it hard to recruit. The recruitment packs were </w:t>
      </w:r>
      <w:r w:rsidR="00873499" w:rsidRPr="00873499">
        <w:rPr>
          <w:iCs/>
          <w:color w:val="00B0F0"/>
        </w:rPr>
        <w:t>time-consuming</w:t>
      </w:r>
      <w:r w:rsidRPr="00873499">
        <w:rPr>
          <w:iCs/>
        </w:rPr>
        <w:t xml:space="preserve"> to put together and post to 53 sites, and increasing contact with lower recruiters was carried out with a schedule of increased regular contact over several weeks. As such, the impact from such interventions is not seen immediately, but delayed to a couple of months later.</w:t>
      </w:r>
    </w:p>
    <w:p w14:paraId="06E02897" w14:textId="77777777" w:rsidR="00873499" w:rsidRPr="00873499" w:rsidRDefault="00C44105">
      <w:pPr>
        <w:rPr>
          <w:iCs/>
        </w:rPr>
      </w:pPr>
      <w:r w:rsidRPr="00873499">
        <w:rPr>
          <w:iCs/>
        </w:rPr>
        <w:t>Interventions were ongoing and cumulative to strategies already employed. Using certificates as an example, after introducing these in May 2017 they were available to and requested by sites throughout the remainder of the recruitment period.</w:t>
      </w:r>
    </w:p>
    <w:p w14:paraId="72B785FC" w14:textId="2C064FC5" w:rsidR="00873499" w:rsidRPr="00873499" w:rsidRDefault="00873499" w:rsidP="00121DD4">
      <w:pPr>
        <w:pStyle w:val="Caption1"/>
      </w:pPr>
      <w:r w:rsidRPr="00873499">
        <w:rPr>
          <w:i/>
          <w:color w:val="FF0000"/>
        </w:rPr>
        <w:t xml:space="preserve">Figure </w:t>
      </w:r>
      <w:r w:rsidRPr="00873499">
        <w:rPr>
          <w:i/>
          <w:noProof/>
          <w:color w:val="00B0F0"/>
        </w:rPr>
        <w:t>4 </w:t>
      </w:r>
      <w:r w:rsidRPr="00873499">
        <w:rPr>
          <w:color w:val="00B0F0"/>
        </w:rPr>
        <w:t xml:space="preserve">A </w:t>
      </w:r>
      <w:r w:rsidR="00121DD4" w:rsidRPr="00873499">
        <w:t>dynamic and collaborative approach to trial recruitment</w:t>
      </w:r>
    </w:p>
    <w:p w14:paraId="4F4DC180" w14:textId="77777777" w:rsidR="00873499" w:rsidRPr="00873499" w:rsidRDefault="00C44105" w:rsidP="000A6845">
      <w:r w:rsidRPr="00873499">
        <w:t>A total of 5457 participants (88%) completed the four week questionnaire (intervention, 2710/3123, 87%; control, 2747/3125, 88%). A total of 4675 (75%) provid</w:t>
      </w:r>
      <w:r w:rsidR="00B323EB" w:rsidRPr="00873499">
        <w:t>ed</w:t>
      </w:r>
      <w:r w:rsidRPr="00873499">
        <w:t xml:space="preserve"> </w:t>
      </w:r>
      <w:r w:rsidRPr="00873499">
        <w:rPr>
          <w:highlight w:val="magenta"/>
        </w:rPr>
        <w:t>data</w:t>
      </w:r>
      <w:r w:rsidRPr="00873499">
        <w:t xml:space="preserve"> for the primary outcome (intervention, 2329/3123, 75%; control, 2346/3125, 75%) with 4871/6248 (78%) providing </w:t>
      </w:r>
      <w:r w:rsidRPr="00873499">
        <w:rPr>
          <w:highlight w:val="magenta"/>
        </w:rPr>
        <w:t>data</w:t>
      </w:r>
      <w:r w:rsidRPr="00873499">
        <w:t xml:space="preserve"> for the 12 months questionnaire.</w:t>
      </w:r>
    </w:p>
    <w:p w14:paraId="7E8C106B" w14:textId="059C113B" w:rsidR="00C44105" w:rsidRPr="00873499" w:rsidRDefault="00C44105" w:rsidP="002C0AAA">
      <w:pPr>
        <w:pStyle w:val="Heading2"/>
      </w:pPr>
      <w:bookmarkStart w:id="77" w:name="_Toc77356086"/>
      <w:r w:rsidRPr="00873499">
        <w:t>Discussion</w:t>
      </w:r>
      <w:bookmarkEnd w:id="77"/>
    </w:p>
    <w:p w14:paraId="61ACE9D2" w14:textId="2E5992C8" w:rsidR="00873499" w:rsidRPr="00873499" w:rsidRDefault="00C44105" w:rsidP="00FA745B">
      <w:r w:rsidRPr="00873499">
        <w:t xml:space="preserve">Our dynamic collaborative approach to recruitment </w:t>
      </w:r>
      <w:r w:rsidR="00FF1D22" w:rsidRPr="00873499">
        <w:t>(</w:t>
      </w:r>
      <w:r w:rsidR="00873499" w:rsidRPr="00873499">
        <w:rPr>
          <w:i/>
          <w:color w:val="FF0000"/>
        </w:rPr>
        <w:t>Figure 4</w:t>
      </w:r>
      <w:r w:rsidR="00FF1D22" w:rsidRPr="00873499">
        <w:t xml:space="preserve">) </w:t>
      </w:r>
      <w:r w:rsidRPr="00873499">
        <w:t xml:space="preserve">combines activities deemed important for recruitment success in clinical trials into one cyclical approach, involving good communication and joint working with recruiters and recruiting sites, constant evaluation and new approaches to overcome recruitment challenges, from the outset of opening recruitment sites throughout the trial recruitment period. Recruitment progress is constantly evaluated, interventions designed to address recruitment challenges arising from these evaluations are implemented, and recruitment progress continues to be evaluated. The initial </w:t>
      </w:r>
      <w:r w:rsidRPr="00873499">
        <w:rPr>
          <w:highlight w:val="magenta"/>
        </w:rPr>
        <w:t>site</w:t>
      </w:r>
      <w:r w:rsidRPr="00873499">
        <w:t xml:space="preserve"> set up is crucial to planning successful recruitment and anticipating recruitment barriers, and for building a strong relationship foundation with recruiting sites. At the core of the approach is regular, engaging, responsive communication, which we see as key to successful recruitment.</w:t>
      </w:r>
    </w:p>
    <w:p w14:paraId="3DD4C206" w14:textId="0F985560" w:rsidR="00873499" w:rsidRPr="00873499" w:rsidRDefault="00C44105" w:rsidP="000A6845">
      <w:r w:rsidRPr="00873499">
        <w:rPr>
          <w:highlight w:val="magenta"/>
        </w:rPr>
        <w:t>Follow up</w:t>
      </w:r>
      <w:r w:rsidRPr="00873499">
        <w:t xml:space="preserve"> in the safetxt trial was the responsibility of the trial coordinating centre. Important elements of our approach were learning from participants about barriers to </w:t>
      </w:r>
      <w:r w:rsidRPr="00873499">
        <w:rPr>
          <w:highlight w:val="magenta"/>
        </w:rPr>
        <w:t>follow up</w:t>
      </w:r>
      <w:r w:rsidRPr="00873499">
        <w:t xml:space="preserve">, monitoring </w:t>
      </w:r>
      <w:r w:rsidRPr="00873499">
        <w:rPr>
          <w:highlight w:val="magenta"/>
        </w:rPr>
        <w:t>follow up</w:t>
      </w:r>
      <w:r w:rsidRPr="00873499">
        <w:t xml:space="preserve">, developing new approaches to increase </w:t>
      </w:r>
      <w:r w:rsidRPr="00873499">
        <w:rPr>
          <w:highlight w:val="magenta"/>
        </w:rPr>
        <w:t>follow up</w:t>
      </w:r>
      <w:r w:rsidRPr="00873499">
        <w:t xml:space="preserve"> based on monitoring and participants</w:t>
      </w:r>
      <w:r w:rsidR="00873499" w:rsidRPr="00873499">
        <w:rPr>
          <w:color w:val="00B0F0"/>
        </w:rPr>
        <w:t>’</w:t>
      </w:r>
      <w:r w:rsidRPr="00873499">
        <w:t xml:space="preserve"> experience, and employing evidence based </w:t>
      </w:r>
      <w:r w:rsidRPr="00873499">
        <w:rPr>
          <w:highlight w:val="magenta"/>
        </w:rPr>
        <w:t>follow up</w:t>
      </w:r>
      <w:r w:rsidRPr="00873499">
        <w:t xml:space="preserve"> methods. At least 40% of our trial population changed address at least once and thus keeping track of these changes was an essential element of achieving postal STI test </w:t>
      </w:r>
      <w:r w:rsidRPr="00873499">
        <w:rPr>
          <w:highlight w:val="magenta"/>
        </w:rPr>
        <w:t>follow up</w:t>
      </w:r>
      <w:r w:rsidRPr="00873499">
        <w:t xml:space="preserve"> in this trial among young people.</w:t>
      </w:r>
      <w:r w:rsidR="00873499" w:rsidRPr="00873499">
        <w:t xml:space="preserve"> </w:t>
      </w:r>
      <w:r w:rsidRPr="00873499">
        <w:t xml:space="preserve">It is important to note that any one of the recruitment or </w:t>
      </w:r>
      <w:r w:rsidRPr="00873499">
        <w:rPr>
          <w:highlight w:val="magenta"/>
        </w:rPr>
        <w:t>follow up</w:t>
      </w:r>
      <w:r w:rsidRPr="00873499">
        <w:t xml:space="preserve"> interventions mentioned is likely to have a small effect on its own but rather it was a cumulative effect of continued efforts which led to success.</w:t>
      </w:r>
    </w:p>
    <w:p w14:paraId="5590B1F9" w14:textId="5A6F9DB9" w:rsidR="00873499" w:rsidRPr="00873499" w:rsidRDefault="00C44105">
      <w:r w:rsidRPr="00873499">
        <w:lastRenderedPageBreak/>
        <w:t xml:space="preserve">Evidence from specific trials can be difficult to apply to other trial settings and participant populations </w:t>
      </w:r>
      <w:r w:rsidR="00392EB3" w:rsidRPr="00873499">
        <w:rPr>
          <w:noProof/>
          <w:vertAlign w:val="superscript"/>
        </w:rPr>
        <w:t>72, 73</w:t>
      </w:r>
      <w:r w:rsidRPr="00873499">
        <w:t xml:space="preserve">. For </w:t>
      </w:r>
      <w:r w:rsidR="00860E58" w:rsidRPr="00873499">
        <w:t>example,</w:t>
      </w:r>
      <w:r w:rsidRPr="00873499">
        <w:t xml:space="preserve"> it is especially challenging to achieve full recruitment and high </w:t>
      </w:r>
      <w:r w:rsidRPr="00873499">
        <w:rPr>
          <w:highlight w:val="magenta"/>
        </w:rPr>
        <w:t>follow up</w:t>
      </w:r>
      <w:r w:rsidRPr="00873499">
        <w:t xml:space="preserve"> in research with young people and sexual health such as the safetxt trial population. As such, the techniques explained in our approach may need to be tailored specifically to other trial settings and patient groups if implemented. </w:t>
      </w:r>
      <w:r w:rsidR="00873499" w:rsidRPr="00873499">
        <w:rPr>
          <w:color w:val="00B0F0"/>
        </w:rPr>
        <w:t>While</w:t>
      </w:r>
      <w:r w:rsidRPr="00873499">
        <w:t xml:space="preserve"> some of the interventions or elements of our approach have been previously described, recruitment and </w:t>
      </w:r>
      <w:r w:rsidRPr="00873499">
        <w:rPr>
          <w:highlight w:val="magenta"/>
        </w:rPr>
        <w:t>follow up</w:t>
      </w:r>
      <w:r w:rsidRPr="00873499">
        <w:t xml:space="preserve"> in other trials could benefit from adopting our dynamic collaborative approach to recruitment and co-ordinated approach to </w:t>
      </w:r>
      <w:r w:rsidRPr="00873499">
        <w:rPr>
          <w:highlight w:val="magenta"/>
        </w:rPr>
        <w:t>follow up</w:t>
      </w:r>
      <w:r w:rsidRPr="00873499">
        <w:t>.</w:t>
      </w:r>
    </w:p>
    <w:p w14:paraId="7EF22EFC" w14:textId="2C5CB0B0" w:rsidR="00873499" w:rsidRPr="00873499" w:rsidRDefault="00C44105">
      <w:r w:rsidRPr="00873499">
        <w:t xml:space="preserve">Our approach is limited in that we did not test our recruitment or </w:t>
      </w:r>
      <w:r w:rsidRPr="00873499">
        <w:rPr>
          <w:highlight w:val="magenta"/>
        </w:rPr>
        <w:t>follow up</w:t>
      </w:r>
      <w:r w:rsidRPr="00873499">
        <w:t xml:space="preserve"> techniques in such a way that cause and effect could be reliably established. However, we believe based on our improvement in recruitment rate and recruiting to target, that our approach was successful in aiding recruitment. Walters</w:t>
      </w:r>
      <w:r w:rsidRPr="00873499">
        <w:rPr>
          <w:i/>
          <w:color w:val="00B0F0"/>
        </w:rPr>
        <w:t xml:space="preserve"> et al</w:t>
      </w:r>
      <w:r w:rsidR="00873499" w:rsidRPr="00873499">
        <w:rPr>
          <w:color w:val="00B0F0"/>
        </w:rPr>
        <w:t>’</w:t>
      </w:r>
      <w:r w:rsidRPr="00873499">
        <w:t>s (2017) review (70) showed just 56% of trials met their recruitment target, and multi-centre trials achieved an average recruitment rate of 0.86 patients per centre per month. We met our recruitment target and exceeded this recruitment rate, demonstrating our approache</w:t>
      </w:r>
      <w:r w:rsidR="00873499" w:rsidRPr="00873499">
        <w:rPr>
          <w:color w:val="00B0F0"/>
        </w:rPr>
        <w:t>’</w:t>
      </w:r>
      <w:r w:rsidRPr="00873499">
        <w:t>s success in supporting recruitment.</w:t>
      </w:r>
    </w:p>
    <w:p w14:paraId="3AD58285" w14:textId="2B08780C" w:rsidR="00C44105" w:rsidRPr="00873499" w:rsidRDefault="00794329" w:rsidP="00E95953">
      <w:pPr>
        <w:pStyle w:val="Heading1"/>
      </w:pPr>
      <w:bookmarkStart w:id="78" w:name="_Toc77356087"/>
      <w:r w:rsidRPr="00873499">
        <w:t xml:space="preserve">4. </w:t>
      </w:r>
      <w:r w:rsidR="00C44105" w:rsidRPr="00873499">
        <w:t>Trial Results</w:t>
      </w:r>
      <w:bookmarkEnd w:id="78"/>
    </w:p>
    <w:p w14:paraId="2BFD024F" w14:textId="5BB7C17A" w:rsidR="00C44105" w:rsidRPr="00873499" w:rsidRDefault="00C44105" w:rsidP="002C0AAA">
      <w:pPr>
        <w:pStyle w:val="Heading2"/>
      </w:pPr>
      <w:bookmarkStart w:id="79" w:name="_Toc77356088"/>
      <w:r w:rsidRPr="00873499">
        <w:t>Recruitment, randomisation, exclusions</w:t>
      </w:r>
      <w:bookmarkEnd w:id="79"/>
    </w:p>
    <w:p w14:paraId="4F2A1230" w14:textId="603B8966" w:rsidR="00873499" w:rsidRPr="00873499" w:rsidRDefault="00C44105">
      <w:pPr>
        <w:rPr>
          <w:iCs/>
        </w:rPr>
      </w:pPr>
      <w:r w:rsidRPr="00873499">
        <w:rPr>
          <w:iCs/>
        </w:rPr>
        <w:t>Between 1 April 2016 and 23 November 2018, 20,476 young people were assessed for eligibility in 92 sexual health services across the UK (</w:t>
      </w:r>
      <w:r w:rsidR="00873499" w:rsidRPr="00873499">
        <w:rPr>
          <w:i/>
          <w:color w:val="FF0000"/>
        </w:rPr>
        <w:t xml:space="preserve">Figure </w:t>
      </w:r>
      <w:r w:rsidR="00873499" w:rsidRPr="00873499">
        <w:rPr>
          <w:i/>
          <w:noProof/>
          <w:color w:val="FF0000"/>
        </w:rPr>
        <w:t>5</w:t>
      </w:r>
      <w:r w:rsidRPr="00873499">
        <w:rPr>
          <w:iCs/>
        </w:rPr>
        <w:t>). Of these, 14,217 were excluded before randomisation (7,316 were eligible</w:t>
      </w:r>
      <w:r w:rsidR="00F13009" w:rsidRPr="00873499">
        <w:rPr>
          <w:iCs/>
        </w:rPr>
        <w:t xml:space="preserve"> but declined</w:t>
      </w:r>
      <w:r w:rsidRPr="00873499">
        <w:rPr>
          <w:iCs/>
        </w:rPr>
        <w:t xml:space="preserve"> and 6,901 were eligible and approached by text message or </w:t>
      </w:r>
      <w:r w:rsidR="00873499" w:rsidRPr="00873499">
        <w:rPr>
          <w:iCs/>
          <w:color w:val="00B0F0"/>
        </w:rPr>
        <w:t>e-mail</w:t>
      </w:r>
      <w:r w:rsidRPr="00873499">
        <w:rPr>
          <w:iCs/>
        </w:rPr>
        <w:t xml:space="preserve"> but did not respond). Informed consent was provided and baseline </w:t>
      </w:r>
      <w:r w:rsidRPr="00873499">
        <w:rPr>
          <w:iCs/>
          <w:highlight w:val="magenta"/>
        </w:rPr>
        <w:t>data</w:t>
      </w:r>
      <w:r w:rsidRPr="00873499">
        <w:rPr>
          <w:iCs/>
        </w:rPr>
        <w:t xml:space="preserve"> submitted through the trial database system for 6259 participants. Eleven participants were excluded after randomisation </w:t>
      </w:r>
      <w:r w:rsidRPr="00873499">
        <w:rPr>
          <w:iCs/>
          <w:highlight w:val="magenta"/>
        </w:rPr>
        <w:t>due to</w:t>
      </w:r>
      <w:r w:rsidRPr="00873499">
        <w:rPr>
          <w:iCs/>
        </w:rPr>
        <w:t xml:space="preserve"> duplicate randomisations. This resulted in 6248 participants included in the trial, with 3123 randomised to the intervention arm and 3125 randomised to the control arm. </w:t>
      </w:r>
      <w:r w:rsidR="00336FD5" w:rsidRPr="00873499">
        <w:rPr>
          <w:iCs/>
        </w:rPr>
        <w:t>281</w:t>
      </w:r>
      <w:r w:rsidRPr="00873499">
        <w:rPr>
          <w:iCs/>
        </w:rPr>
        <w:t>/6,248</w:t>
      </w:r>
      <w:r w:rsidR="00336FD5" w:rsidRPr="00873499">
        <w:rPr>
          <w:iCs/>
        </w:rPr>
        <w:t xml:space="preserve"> (4.5%)</w:t>
      </w:r>
      <w:r w:rsidRPr="00873499">
        <w:rPr>
          <w:iCs/>
        </w:rPr>
        <w:t xml:space="preserve"> participants withdrew from the trial after allocation</w:t>
      </w:r>
      <w:r w:rsidR="00336FD5" w:rsidRPr="00873499">
        <w:rPr>
          <w:iCs/>
        </w:rPr>
        <w:t>, 147/3123 (4.3%) intervention and 147/3125 (4.7%) control</w:t>
      </w:r>
      <w:r w:rsidRPr="00873499">
        <w:rPr>
          <w:iCs/>
        </w:rPr>
        <w:t>.</w:t>
      </w:r>
    </w:p>
    <w:p w14:paraId="078B925C" w14:textId="53C9D47D" w:rsidR="003E09DA" w:rsidRPr="00873499" w:rsidRDefault="00873499" w:rsidP="009A7E30">
      <w:pPr>
        <w:pStyle w:val="Caption1"/>
      </w:pPr>
      <w:bookmarkStart w:id="80" w:name="_Toc77356089"/>
      <w:r w:rsidRPr="00873499">
        <w:rPr>
          <w:i/>
          <w:color w:val="FF0000"/>
        </w:rPr>
        <w:t xml:space="preserve">Figure </w:t>
      </w:r>
      <w:r w:rsidRPr="00873499">
        <w:rPr>
          <w:i/>
          <w:noProof/>
          <w:color w:val="FF0000"/>
        </w:rPr>
        <w:t>5</w:t>
      </w:r>
      <w:r w:rsidR="003E09DA" w:rsidRPr="00873499">
        <w:t xml:space="preserve"> Consolidated standards of reporting trials (CONSORT) diagram</w:t>
      </w:r>
    </w:p>
    <w:p w14:paraId="7E3A3E75" w14:textId="6EC7F193" w:rsidR="00C44105" w:rsidRPr="00873499" w:rsidRDefault="00C44105">
      <w:pPr>
        <w:pStyle w:val="Heading2"/>
      </w:pPr>
      <w:r w:rsidRPr="00873499">
        <w:t>Baseline characteristics</w:t>
      </w:r>
      <w:bookmarkEnd w:id="80"/>
    </w:p>
    <w:p w14:paraId="0FBB3D53" w14:textId="3A5F9ED4" w:rsidR="00873499" w:rsidRPr="00873499" w:rsidRDefault="00873499" w:rsidP="00980EC3">
      <w:r w:rsidRPr="00873499">
        <w:rPr>
          <w:i/>
          <w:color w:val="FF0000"/>
        </w:rPr>
        <w:t xml:space="preserve">Table </w:t>
      </w:r>
      <w:r w:rsidRPr="00873499">
        <w:rPr>
          <w:i/>
          <w:noProof/>
          <w:color w:val="FF0000"/>
        </w:rPr>
        <w:t>3</w:t>
      </w:r>
      <w:r w:rsidR="00C44105" w:rsidRPr="00873499">
        <w:t xml:space="preserve"> reports the baseline characteristics of trial participants. The mean age was 20 years and 63% (3942/6248) were aged 20</w:t>
      </w:r>
      <w:r w:rsidRPr="00873499">
        <w:rPr>
          <w:color w:val="00B0F0"/>
        </w:rPr>
        <w:t>–2</w:t>
      </w:r>
      <w:r w:rsidR="00C44105" w:rsidRPr="00873499">
        <w:t xml:space="preserve">4 years. Sixty five </w:t>
      </w:r>
      <w:r w:rsidRPr="00873499">
        <w:rPr>
          <w:color w:val="00B0F0"/>
        </w:rPr>
        <w:t>per cent</w:t>
      </w:r>
      <w:r w:rsidR="00C44105" w:rsidRPr="00873499">
        <w:t xml:space="preserve"> (4067/6248) were female and 78% (4864/6248) were White British/Other White background. Half (</w:t>
      </w:r>
      <w:r w:rsidR="00C44105" w:rsidRPr="00873499">
        <w:rPr>
          <w:rFonts w:cs="Calibri"/>
          <w:lang w:eastAsia="en-GB"/>
        </w:rPr>
        <w:t xml:space="preserve">3091/6195) </w:t>
      </w:r>
      <w:r w:rsidR="00C44105" w:rsidRPr="00873499">
        <w:t>were from the two most deprived</w:t>
      </w:r>
      <w:r w:rsidR="00811103" w:rsidRPr="00873499">
        <w:t xml:space="preserve"> </w:t>
      </w:r>
      <w:r w:rsidR="00C44105" w:rsidRPr="00873499">
        <w:t>IMD quintiles. Baseline socio-demographic characteristics were similar between the treatment groups.</w:t>
      </w:r>
    </w:p>
    <w:p w14:paraId="02365E2D" w14:textId="364D1C4D" w:rsidR="00C44105" w:rsidRPr="00873499" w:rsidRDefault="00873499" w:rsidP="00C418EB">
      <w:pPr>
        <w:pStyle w:val="Caption"/>
      </w:pPr>
      <w:bookmarkStart w:id="81" w:name="_Toc62986263"/>
      <w:bookmarkStart w:id="82" w:name="_Toc76904514"/>
      <w:r w:rsidRPr="00873499">
        <w:rPr>
          <w:i/>
          <w:color w:val="FF0000"/>
        </w:rPr>
        <w:t xml:space="preserve">Table </w:t>
      </w:r>
      <w:r w:rsidRPr="00873499">
        <w:rPr>
          <w:i/>
          <w:noProof/>
          <w:color w:val="FF0000"/>
        </w:rPr>
        <w:t>3</w:t>
      </w:r>
      <w:r w:rsidR="00C44105" w:rsidRPr="00873499">
        <w:t xml:space="preserve"> Baseline characteristics</w:t>
      </w:r>
      <w:bookmarkEnd w:id="81"/>
      <w:bookmarkEnd w:id="82"/>
    </w:p>
    <w:tbl>
      <w:tblPr>
        <w:tblW w:w="0" w:type="auto"/>
        <w:tblInd w:w="-5" w:type="dxa"/>
        <w:tblCellMar>
          <w:top w:w="40" w:type="dxa"/>
          <w:left w:w="60" w:type="dxa"/>
          <w:bottom w:w="40" w:type="dxa"/>
          <w:right w:w="60" w:type="dxa"/>
        </w:tblCellMar>
        <w:tblLook w:val="0000" w:firstRow="0" w:lastRow="0" w:firstColumn="0" w:lastColumn="0" w:noHBand="0" w:noVBand="0"/>
      </w:tblPr>
      <w:tblGrid>
        <w:gridCol w:w="3952"/>
        <w:gridCol w:w="1764"/>
        <w:gridCol w:w="1580"/>
        <w:gridCol w:w="1735"/>
      </w:tblGrid>
      <w:tr w:rsidR="00C44105" w:rsidRPr="00873499" w14:paraId="04B2CC6A" w14:textId="77777777" w:rsidTr="00873499">
        <w:trPr>
          <w:cantSplit/>
        </w:trPr>
        <w:tc>
          <w:tcPr>
            <w:tcW w:w="0" w:type="auto"/>
            <w:shd w:val="clear" w:color="auto" w:fill="auto"/>
          </w:tcPr>
          <w:p w14:paraId="7AC79905" w14:textId="77777777" w:rsidR="00C44105" w:rsidRPr="00873499" w:rsidRDefault="00C44105">
            <w:pPr>
              <w:widowControl w:val="0"/>
              <w:jc w:val="center"/>
              <w:rPr>
                <w:lang w:eastAsia="en-GB"/>
              </w:rPr>
            </w:pPr>
          </w:p>
        </w:tc>
        <w:tc>
          <w:tcPr>
            <w:tcW w:w="0" w:type="auto"/>
            <w:shd w:val="clear" w:color="auto" w:fill="auto"/>
          </w:tcPr>
          <w:p w14:paraId="16E216EB" w14:textId="77777777" w:rsidR="00873499" w:rsidRPr="00873499" w:rsidRDefault="00C44105">
            <w:pPr>
              <w:widowControl w:val="0"/>
              <w:jc w:val="center"/>
              <w:rPr>
                <w:rFonts w:cs="Calibri"/>
                <w:lang w:eastAsia="en-GB"/>
              </w:rPr>
            </w:pPr>
            <w:r w:rsidRPr="00873499">
              <w:rPr>
                <w:rFonts w:cs="Calibri"/>
                <w:b/>
                <w:bCs/>
                <w:lang w:eastAsia="en-GB"/>
              </w:rPr>
              <w:t>Intervention</w:t>
            </w:r>
          </w:p>
          <w:p w14:paraId="61753DDE" w14:textId="4464F744" w:rsidR="00C44105" w:rsidRPr="00873499" w:rsidRDefault="00C44105">
            <w:pPr>
              <w:widowControl w:val="0"/>
              <w:jc w:val="center"/>
            </w:pPr>
            <w:r w:rsidRPr="00873499">
              <w:rPr>
                <w:rFonts w:cs="Calibri"/>
                <w:lang w:eastAsia="en-GB"/>
              </w:rPr>
              <w:t>N</w:t>
            </w:r>
            <w:r w:rsidR="00873499" w:rsidRPr="00873499">
              <w:rPr>
                <w:rFonts w:cs="Calibri"/>
                <w:color w:val="00B0F0"/>
                <w:lang w:eastAsia="en-GB"/>
              </w:rPr>
              <w:t> = </w:t>
            </w:r>
            <w:r w:rsidRPr="00873499">
              <w:rPr>
                <w:rFonts w:cs="Calibri"/>
                <w:lang w:eastAsia="en-GB"/>
              </w:rPr>
              <w:t xml:space="preserve">3123, </w:t>
            </w:r>
            <w:r w:rsidRPr="00873499">
              <w:rPr>
                <w:rFonts w:cs="Calibri"/>
                <w:i/>
                <w:color w:val="00B0F0"/>
                <w:lang w:eastAsia="en-GB"/>
              </w:rPr>
              <w:t>n</w:t>
            </w:r>
            <w:r w:rsidRPr="00873499">
              <w:rPr>
                <w:rFonts w:cs="Calibri"/>
                <w:lang w:eastAsia="en-GB"/>
              </w:rPr>
              <w:t xml:space="preserve"> (%)</w:t>
            </w:r>
          </w:p>
        </w:tc>
        <w:tc>
          <w:tcPr>
            <w:tcW w:w="0" w:type="auto"/>
            <w:shd w:val="clear" w:color="auto" w:fill="auto"/>
          </w:tcPr>
          <w:p w14:paraId="682BCF4C" w14:textId="77777777" w:rsidR="00873499" w:rsidRPr="00873499" w:rsidRDefault="00C44105">
            <w:pPr>
              <w:widowControl w:val="0"/>
              <w:jc w:val="center"/>
              <w:rPr>
                <w:rFonts w:cs="Calibri"/>
                <w:lang w:eastAsia="en-GB"/>
              </w:rPr>
            </w:pPr>
            <w:r w:rsidRPr="00873499">
              <w:rPr>
                <w:rFonts w:cs="Calibri"/>
                <w:b/>
                <w:bCs/>
                <w:lang w:eastAsia="en-GB"/>
              </w:rPr>
              <w:t>Control</w:t>
            </w:r>
          </w:p>
          <w:p w14:paraId="6E02032F" w14:textId="62D9EB78" w:rsidR="00C44105" w:rsidRPr="00873499" w:rsidRDefault="00C44105">
            <w:pPr>
              <w:widowControl w:val="0"/>
              <w:jc w:val="center"/>
            </w:pPr>
            <w:r w:rsidRPr="00873499">
              <w:rPr>
                <w:rFonts w:cs="Calibri"/>
                <w:lang w:eastAsia="en-GB"/>
              </w:rPr>
              <w:t>N</w:t>
            </w:r>
            <w:r w:rsidR="00873499" w:rsidRPr="00873499">
              <w:rPr>
                <w:rFonts w:cs="Calibri"/>
                <w:color w:val="00B0F0"/>
                <w:lang w:eastAsia="en-GB"/>
              </w:rPr>
              <w:t> = </w:t>
            </w:r>
            <w:r w:rsidRPr="00873499">
              <w:rPr>
                <w:rFonts w:cs="Calibri"/>
                <w:lang w:eastAsia="en-GB"/>
              </w:rPr>
              <w:t xml:space="preserve">3125, </w:t>
            </w:r>
            <w:r w:rsidRPr="00873499">
              <w:rPr>
                <w:rFonts w:cs="Calibri"/>
                <w:i/>
                <w:color w:val="00B0F0"/>
                <w:lang w:eastAsia="en-GB"/>
              </w:rPr>
              <w:t>n</w:t>
            </w:r>
            <w:r w:rsidRPr="00873499">
              <w:rPr>
                <w:rFonts w:cs="Calibri"/>
                <w:lang w:eastAsia="en-GB"/>
              </w:rPr>
              <w:t xml:space="preserve"> (%)</w:t>
            </w:r>
          </w:p>
        </w:tc>
        <w:tc>
          <w:tcPr>
            <w:tcW w:w="0" w:type="auto"/>
            <w:shd w:val="clear" w:color="auto" w:fill="auto"/>
          </w:tcPr>
          <w:p w14:paraId="5E41244C" w14:textId="77777777" w:rsidR="00C44105" w:rsidRPr="00873499" w:rsidRDefault="00C44105">
            <w:pPr>
              <w:widowControl w:val="0"/>
              <w:jc w:val="center"/>
            </w:pPr>
            <w:r w:rsidRPr="00873499">
              <w:rPr>
                <w:rFonts w:cs="Calibri"/>
                <w:b/>
                <w:bCs/>
                <w:lang w:eastAsia="en-GB"/>
              </w:rPr>
              <w:t>All participants</w:t>
            </w:r>
          </w:p>
          <w:p w14:paraId="041A6C20" w14:textId="62725F59" w:rsidR="00C44105" w:rsidRPr="00873499" w:rsidRDefault="00C44105">
            <w:pPr>
              <w:widowControl w:val="0"/>
              <w:jc w:val="center"/>
            </w:pPr>
            <w:r w:rsidRPr="00873499">
              <w:rPr>
                <w:rFonts w:cs="Calibri"/>
                <w:bCs/>
                <w:lang w:eastAsia="en-GB"/>
              </w:rPr>
              <w:t>N</w:t>
            </w:r>
            <w:r w:rsidR="00873499" w:rsidRPr="00873499">
              <w:rPr>
                <w:rFonts w:cs="Calibri"/>
                <w:bCs/>
                <w:color w:val="00B0F0"/>
                <w:lang w:eastAsia="en-GB"/>
              </w:rPr>
              <w:t> = </w:t>
            </w:r>
            <w:r w:rsidRPr="00873499">
              <w:rPr>
                <w:rFonts w:cs="Calibri"/>
                <w:bCs/>
                <w:lang w:eastAsia="en-GB"/>
              </w:rPr>
              <w:t xml:space="preserve">6248, </w:t>
            </w:r>
            <w:r w:rsidRPr="00873499">
              <w:rPr>
                <w:rFonts w:cs="Calibri"/>
                <w:bCs/>
                <w:i/>
                <w:color w:val="00B0F0"/>
                <w:lang w:eastAsia="en-GB"/>
              </w:rPr>
              <w:t>n</w:t>
            </w:r>
            <w:r w:rsidRPr="00873499">
              <w:rPr>
                <w:rFonts w:cs="Calibri"/>
                <w:bCs/>
                <w:lang w:eastAsia="en-GB"/>
              </w:rPr>
              <w:t xml:space="preserve"> (%)</w:t>
            </w:r>
          </w:p>
        </w:tc>
      </w:tr>
      <w:tr w:rsidR="00C44105" w:rsidRPr="00873499" w14:paraId="122CA39E" w14:textId="77777777" w:rsidTr="00873499">
        <w:trPr>
          <w:cantSplit/>
        </w:trPr>
        <w:tc>
          <w:tcPr>
            <w:tcW w:w="0" w:type="auto"/>
            <w:shd w:val="clear" w:color="auto" w:fill="auto"/>
            <w:vAlign w:val="bottom"/>
          </w:tcPr>
          <w:p w14:paraId="5A58A83E" w14:textId="77777777" w:rsidR="00C44105" w:rsidRPr="00873499" w:rsidRDefault="00C44105">
            <w:pPr>
              <w:widowControl w:val="0"/>
              <w:jc w:val="right"/>
            </w:pPr>
            <w:r w:rsidRPr="00873499">
              <w:rPr>
                <w:rFonts w:cs="Calibri"/>
                <w:b/>
                <w:bCs/>
                <w:lang w:eastAsia="en-GB"/>
              </w:rPr>
              <w:t>Age group</w:t>
            </w:r>
          </w:p>
        </w:tc>
        <w:tc>
          <w:tcPr>
            <w:tcW w:w="0" w:type="auto"/>
            <w:shd w:val="clear" w:color="auto" w:fill="auto"/>
            <w:vAlign w:val="bottom"/>
          </w:tcPr>
          <w:p w14:paraId="163B3309" w14:textId="6029531E"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782191F2" w14:textId="746A39E1"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3AE8DB2A" w14:textId="77777777" w:rsidR="00C44105" w:rsidRPr="00873499" w:rsidRDefault="00C44105">
            <w:pPr>
              <w:widowControl w:val="0"/>
              <w:jc w:val="center"/>
              <w:rPr>
                <w:rFonts w:cs="Calibri"/>
                <w:lang w:eastAsia="en-GB"/>
              </w:rPr>
            </w:pPr>
          </w:p>
        </w:tc>
      </w:tr>
      <w:tr w:rsidR="00C44105" w:rsidRPr="00873499" w14:paraId="0F1D8CBC" w14:textId="77777777" w:rsidTr="00873499">
        <w:trPr>
          <w:cantSplit/>
        </w:trPr>
        <w:tc>
          <w:tcPr>
            <w:tcW w:w="0" w:type="auto"/>
            <w:shd w:val="clear" w:color="auto" w:fill="auto"/>
            <w:vAlign w:val="bottom"/>
          </w:tcPr>
          <w:p w14:paraId="558D9134" w14:textId="6D82393D" w:rsidR="00C44105" w:rsidRPr="00873499" w:rsidRDefault="00C44105">
            <w:pPr>
              <w:widowControl w:val="0"/>
              <w:jc w:val="right"/>
            </w:pPr>
            <w:r w:rsidRPr="00873499">
              <w:rPr>
                <w:rFonts w:cs="Calibri"/>
                <w:lang w:eastAsia="en-GB"/>
              </w:rPr>
              <w:t>16</w:t>
            </w:r>
            <w:r w:rsidR="00873499" w:rsidRPr="00873499">
              <w:rPr>
                <w:rFonts w:cs="Calibri"/>
                <w:color w:val="00B0F0"/>
                <w:lang w:eastAsia="en-GB"/>
              </w:rPr>
              <w:t>–1</w:t>
            </w:r>
            <w:r w:rsidRPr="00873499">
              <w:rPr>
                <w:rFonts w:cs="Calibri"/>
                <w:lang w:eastAsia="en-GB"/>
              </w:rPr>
              <w:t>9</w:t>
            </w:r>
          </w:p>
        </w:tc>
        <w:tc>
          <w:tcPr>
            <w:tcW w:w="0" w:type="auto"/>
            <w:shd w:val="clear" w:color="auto" w:fill="auto"/>
            <w:vAlign w:val="bottom"/>
          </w:tcPr>
          <w:p w14:paraId="3308698F" w14:textId="77777777" w:rsidR="00C44105" w:rsidRPr="00873499" w:rsidRDefault="00C44105">
            <w:pPr>
              <w:widowControl w:val="0"/>
              <w:jc w:val="center"/>
            </w:pPr>
            <w:r w:rsidRPr="00873499">
              <w:rPr>
                <w:rFonts w:cs="Calibri"/>
                <w:lang w:eastAsia="en-GB"/>
              </w:rPr>
              <w:t>1189 (38.1%)</w:t>
            </w:r>
          </w:p>
        </w:tc>
        <w:tc>
          <w:tcPr>
            <w:tcW w:w="0" w:type="auto"/>
            <w:shd w:val="clear" w:color="auto" w:fill="auto"/>
            <w:vAlign w:val="bottom"/>
          </w:tcPr>
          <w:p w14:paraId="64C65B7A" w14:textId="77777777" w:rsidR="00C44105" w:rsidRPr="00873499" w:rsidRDefault="00C44105">
            <w:pPr>
              <w:widowControl w:val="0"/>
              <w:jc w:val="center"/>
            </w:pPr>
            <w:r w:rsidRPr="00873499">
              <w:rPr>
                <w:rFonts w:cs="Calibri"/>
                <w:lang w:eastAsia="en-GB"/>
              </w:rPr>
              <w:t>1117 (35.7%)</w:t>
            </w:r>
          </w:p>
        </w:tc>
        <w:tc>
          <w:tcPr>
            <w:tcW w:w="0" w:type="auto"/>
            <w:shd w:val="clear" w:color="auto" w:fill="auto"/>
          </w:tcPr>
          <w:p w14:paraId="28B050EE" w14:textId="77777777" w:rsidR="00C44105" w:rsidRPr="00873499" w:rsidRDefault="00C44105">
            <w:pPr>
              <w:widowControl w:val="0"/>
              <w:jc w:val="center"/>
            </w:pPr>
            <w:r w:rsidRPr="00873499">
              <w:rPr>
                <w:rFonts w:cs="Calibri"/>
                <w:lang w:eastAsia="en-GB"/>
              </w:rPr>
              <w:t>2306 (36.9%)</w:t>
            </w:r>
          </w:p>
        </w:tc>
      </w:tr>
      <w:tr w:rsidR="00C44105" w:rsidRPr="00873499" w14:paraId="5DA466BD" w14:textId="77777777" w:rsidTr="00873499">
        <w:trPr>
          <w:cantSplit/>
        </w:trPr>
        <w:tc>
          <w:tcPr>
            <w:tcW w:w="0" w:type="auto"/>
            <w:shd w:val="clear" w:color="auto" w:fill="auto"/>
            <w:vAlign w:val="bottom"/>
          </w:tcPr>
          <w:p w14:paraId="7BACCCB4" w14:textId="013545D2" w:rsidR="00C44105" w:rsidRPr="00873499" w:rsidRDefault="00C44105">
            <w:pPr>
              <w:widowControl w:val="0"/>
              <w:jc w:val="right"/>
            </w:pPr>
            <w:r w:rsidRPr="00873499">
              <w:rPr>
                <w:rFonts w:cs="Calibri"/>
                <w:lang w:eastAsia="en-GB"/>
              </w:rPr>
              <w:t>20</w:t>
            </w:r>
            <w:r w:rsidR="00873499" w:rsidRPr="00873499">
              <w:rPr>
                <w:rFonts w:cs="Calibri"/>
                <w:color w:val="00B0F0"/>
                <w:lang w:eastAsia="en-GB"/>
              </w:rPr>
              <w:t>–2</w:t>
            </w:r>
            <w:r w:rsidRPr="00873499">
              <w:rPr>
                <w:rFonts w:cs="Calibri"/>
                <w:lang w:eastAsia="en-GB"/>
              </w:rPr>
              <w:t>4</w:t>
            </w:r>
          </w:p>
        </w:tc>
        <w:tc>
          <w:tcPr>
            <w:tcW w:w="0" w:type="auto"/>
            <w:shd w:val="clear" w:color="auto" w:fill="auto"/>
            <w:vAlign w:val="bottom"/>
          </w:tcPr>
          <w:p w14:paraId="2F360F60" w14:textId="77777777" w:rsidR="00C44105" w:rsidRPr="00873499" w:rsidRDefault="00C44105">
            <w:pPr>
              <w:widowControl w:val="0"/>
              <w:jc w:val="center"/>
            </w:pPr>
            <w:r w:rsidRPr="00873499">
              <w:rPr>
                <w:rFonts w:cs="Calibri"/>
                <w:lang w:eastAsia="en-GB"/>
              </w:rPr>
              <w:t>1934 (61.9%)</w:t>
            </w:r>
          </w:p>
        </w:tc>
        <w:tc>
          <w:tcPr>
            <w:tcW w:w="0" w:type="auto"/>
            <w:shd w:val="clear" w:color="auto" w:fill="auto"/>
            <w:vAlign w:val="bottom"/>
          </w:tcPr>
          <w:p w14:paraId="47F8A4A0" w14:textId="77777777" w:rsidR="00C44105" w:rsidRPr="00873499" w:rsidRDefault="00C44105">
            <w:pPr>
              <w:widowControl w:val="0"/>
              <w:jc w:val="center"/>
            </w:pPr>
            <w:r w:rsidRPr="00873499">
              <w:rPr>
                <w:rFonts w:cs="Calibri"/>
                <w:lang w:eastAsia="en-GB"/>
              </w:rPr>
              <w:t>2008 (64.3%)</w:t>
            </w:r>
          </w:p>
        </w:tc>
        <w:tc>
          <w:tcPr>
            <w:tcW w:w="0" w:type="auto"/>
            <w:shd w:val="clear" w:color="auto" w:fill="auto"/>
          </w:tcPr>
          <w:p w14:paraId="28D0644B" w14:textId="77777777" w:rsidR="00C44105" w:rsidRPr="00873499" w:rsidRDefault="00C44105">
            <w:pPr>
              <w:widowControl w:val="0"/>
              <w:jc w:val="center"/>
            </w:pPr>
            <w:r w:rsidRPr="00873499">
              <w:rPr>
                <w:rFonts w:cs="Calibri"/>
                <w:lang w:eastAsia="en-GB"/>
              </w:rPr>
              <w:t>3942 (63.1%)</w:t>
            </w:r>
          </w:p>
        </w:tc>
      </w:tr>
      <w:tr w:rsidR="00C44105" w:rsidRPr="00873499" w14:paraId="450017CC" w14:textId="77777777" w:rsidTr="00873499">
        <w:trPr>
          <w:cantSplit/>
        </w:trPr>
        <w:tc>
          <w:tcPr>
            <w:tcW w:w="0" w:type="auto"/>
            <w:shd w:val="clear" w:color="auto" w:fill="auto"/>
            <w:vAlign w:val="bottom"/>
          </w:tcPr>
          <w:p w14:paraId="0706442B" w14:textId="77777777" w:rsidR="00C44105" w:rsidRPr="00873499" w:rsidRDefault="00C44105">
            <w:pPr>
              <w:widowControl w:val="0"/>
              <w:jc w:val="right"/>
            </w:pPr>
            <w:r w:rsidRPr="00873499">
              <w:rPr>
                <w:rFonts w:cs="Calibri"/>
                <w:b/>
                <w:bCs/>
                <w:lang w:eastAsia="en-GB"/>
              </w:rPr>
              <w:t>Age (years)</w:t>
            </w:r>
          </w:p>
        </w:tc>
        <w:tc>
          <w:tcPr>
            <w:tcW w:w="0" w:type="auto"/>
            <w:shd w:val="clear" w:color="auto" w:fill="auto"/>
            <w:vAlign w:val="bottom"/>
          </w:tcPr>
          <w:p w14:paraId="1671E17E" w14:textId="43C0F774"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29E45745" w14:textId="65569B23"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37F4CA42" w14:textId="77777777" w:rsidR="00C44105" w:rsidRPr="00873499" w:rsidRDefault="00C44105">
            <w:pPr>
              <w:widowControl w:val="0"/>
              <w:jc w:val="center"/>
              <w:rPr>
                <w:rFonts w:cs="Calibri"/>
                <w:lang w:eastAsia="en-GB"/>
              </w:rPr>
            </w:pPr>
          </w:p>
        </w:tc>
      </w:tr>
      <w:tr w:rsidR="00C44105" w:rsidRPr="00873499" w14:paraId="0EB701C8" w14:textId="77777777" w:rsidTr="00873499">
        <w:trPr>
          <w:cantSplit/>
        </w:trPr>
        <w:tc>
          <w:tcPr>
            <w:tcW w:w="0" w:type="auto"/>
            <w:shd w:val="clear" w:color="auto" w:fill="auto"/>
            <w:vAlign w:val="bottom"/>
          </w:tcPr>
          <w:p w14:paraId="275F7859" w14:textId="77777777" w:rsidR="00873499" w:rsidRPr="00873499" w:rsidRDefault="00C44105">
            <w:pPr>
              <w:widowControl w:val="0"/>
              <w:jc w:val="right"/>
            </w:pPr>
            <w:r w:rsidRPr="00873499">
              <w:rPr>
                <w:rFonts w:cs="Calibri"/>
                <w:lang w:eastAsia="en-GB"/>
              </w:rPr>
              <w:t>Mean age and SD</w:t>
            </w:r>
          </w:p>
          <w:p w14:paraId="54EB92AB" w14:textId="1B9467D1" w:rsidR="00C44105" w:rsidRPr="00873499" w:rsidRDefault="00C44105">
            <w:pPr>
              <w:widowControl w:val="0"/>
              <w:jc w:val="right"/>
            </w:pPr>
            <w:r w:rsidRPr="00873499">
              <w:rPr>
                <w:rFonts w:cs="Calibri"/>
                <w:lang w:eastAsia="en-GB"/>
              </w:rPr>
              <w:t>(based on integer)</w:t>
            </w:r>
          </w:p>
        </w:tc>
        <w:tc>
          <w:tcPr>
            <w:tcW w:w="0" w:type="auto"/>
            <w:shd w:val="clear" w:color="auto" w:fill="auto"/>
            <w:vAlign w:val="bottom"/>
          </w:tcPr>
          <w:p w14:paraId="6C669CFC" w14:textId="77777777" w:rsidR="00C44105" w:rsidRPr="00873499" w:rsidRDefault="00C44105">
            <w:pPr>
              <w:widowControl w:val="0"/>
              <w:jc w:val="center"/>
            </w:pPr>
            <w:r w:rsidRPr="00873499">
              <w:rPr>
                <w:rFonts w:cs="Calibri"/>
                <w:lang w:eastAsia="en-GB"/>
              </w:rPr>
              <w:t>20.3 (2.1%)</w:t>
            </w:r>
          </w:p>
        </w:tc>
        <w:tc>
          <w:tcPr>
            <w:tcW w:w="0" w:type="auto"/>
            <w:shd w:val="clear" w:color="auto" w:fill="auto"/>
            <w:vAlign w:val="bottom"/>
          </w:tcPr>
          <w:p w14:paraId="37A15AD8" w14:textId="77777777" w:rsidR="00C44105" w:rsidRPr="00873499" w:rsidRDefault="00C44105">
            <w:pPr>
              <w:widowControl w:val="0"/>
              <w:jc w:val="center"/>
            </w:pPr>
            <w:r w:rsidRPr="00873499">
              <w:rPr>
                <w:rFonts w:cs="Calibri"/>
                <w:lang w:eastAsia="en-GB"/>
              </w:rPr>
              <w:t>20.4 (2.1%)</w:t>
            </w:r>
          </w:p>
        </w:tc>
        <w:tc>
          <w:tcPr>
            <w:tcW w:w="0" w:type="auto"/>
            <w:shd w:val="clear" w:color="auto" w:fill="auto"/>
          </w:tcPr>
          <w:p w14:paraId="4426EE81" w14:textId="77777777" w:rsidR="00C44105" w:rsidRPr="00873499" w:rsidRDefault="00C44105">
            <w:pPr>
              <w:widowControl w:val="0"/>
              <w:jc w:val="center"/>
              <w:rPr>
                <w:rFonts w:cs="Calibri"/>
                <w:lang w:eastAsia="en-GB"/>
              </w:rPr>
            </w:pPr>
          </w:p>
          <w:p w14:paraId="2498A321" w14:textId="77777777" w:rsidR="00C44105" w:rsidRPr="00873499" w:rsidRDefault="00C44105">
            <w:pPr>
              <w:widowControl w:val="0"/>
              <w:jc w:val="center"/>
            </w:pPr>
            <w:r w:rsidRPr="00873499">
              <w:rPr>
                <w:rFonts w:cs="Calibri"/>
                <w:lang w:eastAsia="en-GB"/>
              </w:rPr>
              <w:t>20.3 (2.1)</w:t>
            </w:r>
          </w:p>
        </w:tc>
      </w:tr>
      <w:tr w:rsidR="00C44105" w:rsidRPr="00873499" w14:paraId="2D5D9A95" w14:textId="77777777" w:rsidTr="00873499">
        <w:trPr>
          <w:cantSplit/>
        </w:trPr>
        <w:tc>
          <w:tcPr>
            <w:tcW w:w="0" w:type="auto"/>
            <w:shd w:val="clear" w:color="auto" w:fill="auto"/>
            <w:vAlign w:val="bottom"/>
          </w:tcPr>
          <w:p w14:paraId="1DCC1280" w14:textId="77777777" w:rsidR="00C44105" w:rsidRPr="00873499" w:rsidRDefault="00C44105">
            <w:pPr>
              <w:widowControl w:val="0"/>
              <w:jc w:val="right"/>
            </w:pPr>
            <w:r w:rsidRPr="00873499">
              <w:rPr>
                <w:rFonts w:cs="Calibri"/>
                <w:b/>
                <w:bCs/>
                <w:lang w:eastAsia="en-GB"/>
              </w:rPr>
              <w:t>Gender</w:t>
            </w:r>
          </w:p>
        </w:tc>
        <w:tc>
          <w:tcPr>
            <w:tcW w:w="0" w:type="auto"/>
            <w:shd w:val="clear" w:color="auto" w:fill="auto"/>
            <w:vAlign w:val="bottom"/>
          </w:tcPr>
          <w:p w14:paraId="38EE7EDC" w14:textId="48431248"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308586E7" w14:textId="2441BD8F"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0D95229D" w14:textId="77777777" w:rsidR="00C44105" w:rsidRPr="00873499" w:rsidRDefault="00C44105">
            <w:pPr>
              <w:widowControl w:val="0"/>
              <w:jc w:val="center"/>
              <w:rPr>
                <w:rFonts w:cs="Calibri"/>
                <w:lang w:eastAsia="en-GB"/>
              </w:rPr>
            </w:pPr>
          </w:p>
        </w:tc>
      </w:tr>
      <w:tr w:rsidR="00C44105" w:rsidRPr="00873499" w14:paraId="0F00A5A3" w14:textId="77777777" w:rsidTr="00873499">
        <w:trPr>
          <w:cantSplit/>
        </w:trPr>
        <w:tc>
          <w:tcPr>
            <w:tcW w:w="0" w:type="auto"/>
            <w:shd w:val="clear" w:color="auto" w:fill="auto"/>
            <w:vAlign w:val="bottom"/>
          </w:tcPr>
          <w:p w14:paraId="7B000CC8" w14:textId="77777777" w:rsidR="00C44105" w:rsidRPr="00873499" w:rsidRDefault="00C44105">
            <w:pPr>
              <w:widowControl w:val="0"/>
              <w:jc w:val="right"/>
            </w:pPr>
            <w:r w:rsidRPr="00873499">
              <w:rPr>
                <w:rFonts w:cs="Calibri"/>
                <w:lang w:eastAsia="en-GB"/>
              </w:rPr>
              <w:t>Female</w:t>
            </w:r>
          </w:p>
        </w:tc>
        <w:tc>
          <w:tcPr>
            <w:tcW w:w="0" w:type="auto"/>
            <w:shd w:val="clear" w:color="auto" w:fill="auto"/>
            <w:vAlign w:val="bottom"/>
          </w:tcPr>
          <w:p w14:paraId="4BF75FDF" w14:textId="77777777" w:rsidR="00C44105" w:rsidRPr="00873499" w:rsidRDefault="00C44105">
            <w:pPr>
              <w:widowControl w:val="0"/>
              <w:jc w:val="center"/>
            </w:pPr>
            <w:r w:rsidRPr="00873499">
              <w:rPr>
                <w:rFonts w:cs="Calibri"/>
                <w:lang w:eastAsia="en-GB"/>
              </w:rPr>
              <w:t>2047 (65.5%)</w:t>
            </w:r>
          </w:p>
        </w:tc>
        <w:tc>
          <w:tcPr>
            <w:tcW w:w="0" w:type="auto"/>
            <w:shd w:val="clear" w:color="auto" w:fill="auto"/>
            <w:vAlign w:val="bottom"/>
          </w:tcPr>
          <w:p w14:paraId="6C25DABB" w14:textId="77777777" w:rsidR="00C44105" w:rsidRPr="00873499" w:rsidRDefault="00C44105">
            <w:pPr>
              <w:widowControl w:val="0"/>
              <w:jc w:val="center"/>
            </w:pPr>
            <w:r w:rsidRPr="00873499">
              <w:rPr>
                <w:rFonts w:cs="Calibri"/>
                <w:lang w:eastAsia="en-GB"/>
              </w:rPr>
              <w:t>2020 (64.6%)</w:t>
            </w:r>
          </w:p>
        </w:tc>
        <w:tc>
          <w:tcPr>
            <w:tcW w:w="0" w:type="auto"/>
            <w:shd w:val="clear" w:color="auto" w:fill="auto"/>
          </w:tcPr>
          <w:p w14:paraId="03452748" w14:textId="77777777" w:rsidR="00C44105" w:rsidRPr="00873499" w:rsidRDefault="00C44105">
            <w:pPr>
              <w:widowControl w:val="0"/>
              <w:jc w:val="center"/>
            </w:pPr>
            <w:r w:rsidRPr="00873499">
              <w:rPr>
                <w:rFonts w:cs="Calibri"/>
                <w:lang w:eastAsia="en-GB"/>
              </w:rPr>
              <w:t>4067 (65.1)</w:t>
            </w:r>
          </w:p>
        </w:tc>
      </w:tr>
      <w:tr w:rsidR="00C44105" w:rsidRPr="00873499" w14:paraId="2174C4FA" w14:textId="77777777" w:rsidTr="00873499">
        <w:trPr>
          <w:cantSplit/>
        </w:trPr>
        <w:tc>
          <w:tcPr>
            <w:tcW w:w="0" w:type="auto"/>
            <w:shd w:val="clear" w:color="auto" w:fill="auto"/>
            <w:vAlign w:val="bottom"/>
          </w:tcPr>
          <w:p w14:paraId="26DF25B3" w14:textId="77777777" w:rsidR="00C44105" w:rsidRPr="00873499" w:rsidRDefault="00C44105">
            <w:pPr>
              <w:widowControl w:val="0"/>
              <w:jc w:val="right"/>
            </w:pPr>
            <w:r w:rsidRPr="00873499">
              <w:rPr>
                <w:rFonts w:cs="Calibri"/>
                <w:lang w:eastAsia="en-GB"/>
              </w:rPr>
              <w:t>Male</w:t>
            </w:r>
          </w:p>
        </w:tc>
        <w:tc>
          <w:tcPr>
            <w:tcW w:w="0" w:type="auto"/>
            <w:shd w:val="clear" w:color="auto" w:fill="auto"/>
            <w:vAlign w:val="bottom"/>
          </w:tcPr>
          <w:p w14:paraId="59B61972" w14:textId="77777777" w:rsidR="00C44105" w:rsidRPr="00873499" w:rsidRDefault="00C44105">
            <w:pPr>
              <w:widowControl w:val="0"/>
              <w:jc w:val="center"/>
            </w:pPr>
            <w:r w:rsidRPr="00873499">
              <w:rPr>
                <w:rFonts w:cs="Calibri"/>
                <w:lang w:eastAsia="en-GB"/>
              </w:rPr>
              <w:t>1065 (34.1%)</w:t>
            </w:r>
          </w:p>
        </w:tc>
        <w:tc>
          <w:tcPr>
            <w:tcW w:w="0" w:type="auto"/>
            <w:shd w:val="clear" w:color="auto" w:fill="auto"/>
            <w:vAlign w:val="bottom"/>
          </w:tcPr>
          <w:p w14:paraId="39FB06F4" w14:textId="77777777" w:rsidR="00C44105" w:rsidRPr="00873499" w:rsidRDefault="00C44105">
            <w:pPr>
              <w:widowControl w:val="0"/>
              <w:jc w:val="center"/>
            </w:pPr>
            <w:r w:rsidRPr="00873499">
              <w:rPr>
                <w:rFonts w:cs="Calibri"/>
                <w:lang w:eastAsia="en-GB"/>
              </w:rPr>
              <w:t>1097 (35.1%)</w:t>
            </w:r>
          </w:p>
        </w:tc>
        <w:tc>
          <w:tcPr>
            <w:tcW w:w="0" w:type="auto"/>
            <w:shd w:val="clear" w:color="auto" w:fill="auto"/>
          </w:tcPr>
          <w:p w14:paraId="6E467EA0" w14:textId="77777777" w:rsidR="00C44105" w:rsidRPr="00873499" w:rsidRDefault="00C44105">
            <w:pPr>
              <w:widowControl w:val="0"/>
              <w:jc w:val="center"/>
            </w:pPr>
            <w:r w:rsidRPr="00873499">
              <w:rPr>
                <w:rFonts w:cs="Calibri"/>
                <w:lang w:eastAsia="en-GB"/>
              </w:rPr>
              <w:t>2162 (34.6)</w:t>
            </w:r>
          </w:p>
        </w:tc>
      </w:tr>
      <w:tr w:rsidR="00C44105" w:rsidRPr="00873499" w14:paraId="302CBE57" w14:textId="77777777" w:rsidTr="00873499">
        <w:trPr>
          <w:cantSplit/>
        </w:trPr>
        <w:tc>
          <w:tcPr>
            <w:tcW w:w="0" w:type="auto"/>
            <w:shd w:val="clear" w:color="auto" w:fill="auto"/>
            <w:vAlign w:val="bottom"/>
          </w:tcPr>
          <w:p w14:paraId="17B5603F" w14:textId="77777777" w:rsidR="00C44105" w:rsidRPr="00873499" w:rsidRDefault="00C44105">
            <w:pPr>
              <w:widowControl w:val="0"/>
              <w:jc w:val="right"/>
            </w:pPr>
            <w:r w:rsidRPr="00873499">
              <w:rPr>
                <w:rFonts w:cs="Calibri"/>
                <w:lang w:eastAsia="en-GB"/>
              </w:rPr>
              <w:t>Non-binary gender</w:t>
            </w:r>
          </w:p>
        </w:tc>
        <w:tc>
          <w:tcPr>
            <w:tcW w:w="0" w:type="auto"/>
            <w:shd w:val="clear" w:color="auto" w:fill="auto"/>
            <w:vAlign w:val="bottom"/>
          </w:tcPr>
          <w:p w14:paraId="243A17EC" w14:textId="77777777" w:rsidR="00C44105" w:rsidRPr="00873499" w:rsidRDefault="00C44105">
            <w:pPr>
              <w:widowControl w:val="0"/>
              <w:jc w:val="center"/>
            </w:pPr>
            <w:r w:rsidRPr="00873499">
              <w:rPr>
                <w:rFonts w:cs="Calibri"/>
                <w:lang w:eastAsia="en-GB"/>
              </w:rPr>
              <w:t>11 (0.4%)</w:t>
            </w:r>
          </w:p>
        </w:tc>
        <w:tc>
          <w:tcPr>
            <w:tcW w:w="0" w:type="auto"/>
            <w:shd w:val="clear" w:color="auto" w:fill="auto"/>
            <w:vAlign w:val="bottom"/>
          </w:tcPr>
          <w:p w14:paraId="63B473B3" w14:textId="77777777" w:rsidR="00C44105" w:rsidRPr="00873499" w:rsidRDefault="00C44105">
            <w:pPr>
              <w:widowControl w:val="0"/>
              <w:jc w:val="center"/>
            </w:pPr>
            <w:r w:rsidRPr="00873499">
              <w:rPr>
                <w:rFonts w:cs="Calibri"/>
                <w:lang w:eastAsia="en-GB"/>
              </w:rPr>
              <w:t>8 (0.3%)</w:t>
            </w:r>
          </w:p>
        </w:tc>
        <w:tc>
          <w:tcPr>
            <w:tcW w:w="0" w:type="auto"/>
            <w:shd w:val="clear" w:color="auto" w:fill="auto"/>
          </w:tcPr>
          <w:p w14:paraId="1CC7985C" w14:textId="77777777" w:rsidR="00C44105" w:rsidRPr="00873499" w:rsidRDefault="00C44105">
            <w:pPr>
              <w:widowControl w:val="0"/>
              <w:jc w:val="center"/>
            </w:pPr>
            <w:r w:rsidRPr="00873499">
              <w:rPr>
                <w:rFonts w:cs="Calibri"/>
                <w:lang w:eastAsia="en-GB"/>
              </w:rPr>
              <w:t>19 (0.3)</w:t>
            </w:r>
          </w:p>
        </w:tc>
      </w:tr>
      <w:tr w:rsidR="00C44105" w:rsidRPr="00873499" w14:paraId="48414425" w14:textId="77777777" w:rsidTr="00873499">
        <w:trPr>
          <w:cantSplit/>
        </w:trPr>
        <w:tc>
          <w:tcPr>
            <w:tcW w:w="0" w:type="auto"/>
            <w:shd w:val="clear" w:color="auto" w:fill="auto"/>
            <w:vAlign w:val="bottom"/>
          </w:tcPr>
          <w:p w14:paraId="3F8EDCEF" w14:textId="77777777" w:rsidR="00C44105" w:rsidRPr="00873499" w:rsidRDefault="00C44105">
            <w:pPr>
              <w:widowControl w:val="0"/>
              <w:jc w:val="right"/>
            </w:pPr>
            <w:r w:rsidRPr="00873499">
              <w:rPr>
                <w:rFonts w:cs="Calibri"/>
                <w:b/>
                <w:bCs/>
                <w:lang w:eastAsia="en-GB"/>
              </w:rPr>
              <w:t>Ethnicity grouped</w:t>
            </w:r>
          </w:p>
        </w:tc>
        <w:tc>
          <w:tcPr>
            <w:tcW w:w="0" w:type="auto"/>
            <w:shd w:val="clear" w:color="auto" w:fill="auto"/>
            <w:vAlign w:val="bottom"/>
          </w:tcPr>
          <w:p w14:paraId="66BE81AE" w14:textId="0F946F77"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3581EDA4" w14:textId="1FC2625E"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548688F7" w14:textId="77777777" w:rsidR="00C44105" w:rsidRPr="00873499" w:rsidRDefault="00C44105">
            <w:pPr>
              <w:widowControl w:val="0"/>
              <w:jc w:val="center"/>
              <w:rPr>
                <w:rFonts w:cs="Calibri"/>
                <w:lang w:eastAsia="en-GB"/>
              </w:rPr>
            </w:pPr>
          </w:p>
        </w:tc>
      </w:tr>
      <w:tr w:rsidR="00C44105" w:rsidRPr="00873499" w14:paraId="04991AD9" w14:textId="77777777" w:rsidTr="00873499">
        <w:trPr>
          <w:cantSplit/>
        </w:trPr>
        <w:tc>
          <w:tcPr>
            <w:tcW w:w="0" w:type="auto"/>
            <w:shd w:val="clear" w:color="auto" w:fill="auto"/>
            <w:vAlign w:val="bottom"/>
          </w:tcPr>
          <w:p w14:paraId="0AE0262C" w14:textId="77777777" w:rsidR="00C44105" w:rsidRPr="00873499" w:rsidRDefault="00C44105">
            <w:pPr>
              <w:widowControl w:val="0"/>
              <w:jc w:val="right"/>
            </w:pPr>
            <w:r w:rsidRPr="00873499">
              <w:rPr>
                <w:rFonts w:cs="Calibri"/>
                <w:lang w:eastAsia="en-GB"/>
              </w:rPr>
              <w:t>White British/</w:t>
            </w:r>
          </w:p>
          <w:p w14:paraId="54251A95" w14:textId="77777777" w:rsidR="00C44105" w:rsidRPr="00873499" w:rsidRDefault="00C44105">
            <w:pPr>
              <w:widowControl w:val="0"/>
              <w:jc w:val="right"/>
            </w:pPr>
            <w:r w:rsidRPr="00873499">
              <w:rPr>
                <w:rFonts w:cs="Calibri"/>
                <w:lang w:eastAsia="en-GB"/>
              </w:rPr>
              <w:t>Other White background</w:t>
            </w:r>
          </w:p>
        </w:tc>
        <w:tc>
          <w:tcPr>
            <w:tcW w:w="0" w:type="auto"/>
            <w:shd w:val="clear" w:color="auto" w:fill="auto"/>
            <w:vAlign w:val="bottom"/>
          </w:tcPr>
          <w:p w14:paraId="2E79B39A" w14:textId="77777777" w:rsidR="00C44105" w:rsidRPr="00873499" w:rsidRDefault="00C44105">
            <w:pPr>
              <w:widowControl w:val="0"/>
              <w:jc w:val="center"/>
            </w:pPr>
            <w:r w:rsidRPr="00873499">
              <w:rPr>
                <w:rFonts w:cs="Calibri"/>
                <w:lang w:eastAsia="en-GB"/>
              </w:rPr>
              <w:t>2428 (77.7%)</w:t>
            </w:r>
          </w:p>
        </w:tc>
        <w:tc>
          <w:tcPr>
            <w:tcW w:w="0" w:type="auto"/>
            <w:shd w:val="clear" w:color="auto" w:fill="auto"/>
            <w:vAlign w:val="bottom"/>
          </w:tcPr>
          <w:p w14:paraId="0DEBDCE3" w14:textId="77777777" w:rsidR="00C44105" w:rsidRPr="00873499" w:rsidRDefault="00C44105">
            <w:pPr>
              <w:widowControl w:val="0"/>
              <w:jc w:val="center"/>
            </w:pPr>
            <w:r w:rsidRPr="00873499">
              <w:rPr>
                <w:rFonts w:cs="Calibri"/>
                <w:lang w:eastAsia="en-GB"/>
              </w:rPr>
              <w:t>2436 (78.0%)</w:t>
            </w:r>
          </w:p>
        </w:tc>
        <w:tc>
          <w:tcPr>
            <w:tcW w:w="0" w:type="auto"/>
            <w:shd w:val="clear" w:color="auto" w:fill="auto"/>
          </w:tcPr>
          <w:p w14:paraId="2C859DF3" w14:textId="77777777" w:rsidR="00C44105" w:rsidRPr="00873499" w:rsidRDefault="00C44105">
            <w:pPr>
              <w:widowControl w:val="0"/>
              <w:jc w:val="center"/>
              <w:rPr>
                <w:rFonts w:cs="Calibri"/>
                <w:lang w:eastAsia="en-GB"/>
              </w:rPr>
            </w:pPr>
          </w:p>
          <w:p w14:paraId="1D093092" w14:textId="77777777" w:rsidR="00C44105" w:rsidRPr="00873499" w:rsidRDefault="00C44105">
            <w:pPr>
              <w:widowControl w:val="0"/>
              <w:jc w:val="center"/>
            </w:pPr>
            <w:r w:rsidRPr="00873499">
              <w:rPr>
                <w:rFonts w:cs="Calibri"/>
                <w:lang w:eastAsia="en-GB"/>
              </w:rPr>
              <w:t>4864 (77.8%)</w:t>
            </w:r>
          </w:p>
        </w:tc>
      </w:tr>
      <w:tr w:rsidR="00C44105" w:rsidRPr="00873499" w14:paraId="2940B070" w14:textId="77777777" w:rsidTr="00873499">
        <w:trPr>
          <w:cantSplit/>
        </w:trPr>
        <w:tc>
          <w:tcPr>
            <w:tcW w:w="0" w:type="auto"/>
            <w:shd w:val="clear" w:color="auto" w:fill="auto"/>
            <w:vAlign w:val="bottom"/>
          </w:tcPr>
          <w:p w14:paraId="00A7A717" w14:textId="5EF155C1" w:rsidR="00C44105" w:rsidRPr="00873499" w:rsidRDefault="00C44105">
            <w:pPr>
              <w:widowControl w:val="0"/>
              <w:jc w:val="right"/>
            </w:pPr>
            <w:r w:rsidRPr="00873499">
              <w:rPr>
                <w:rFonts w:cs="Calibri"/>
                <w:highlight w:val="magenta"/>
                <w:lang w:eastAsia="en-GB"/>
              </w:rPr>
              <w:t>Black</w:t>
            </w:r>
            <w:r w:rsidRPr="00873499">
              <w:rPr>
                <w:rFonts w:cs="Calibri"/>
                <w:lang w:eastAsia="en-GB"/>
              </w:rPr>
              <w:t>/</w:t>
            </w:r>
            <w:r w:rsidRPr="00873499">
              <w:rPr>
                <w:rFonts w:cs="Calibri"/>
                <w:highlight w:val="magenta"/>
                <w:lang w:eastAsia="en-GB"/>
              </w:rPr>
              <w:t>Black</w:t>
            </w:r>
            <w:r w:rsidRPr="00873499">
              <w:rPr>
                <w:rFonts w:cs="Calibri"/>
                <w:lang w:eastAsia="en-GB"/>
              </w:rPr>
              <w:t xml:space="preserve"> British</w:t>
            </w:r>
            <w:r w:rsidR="00873499" w:rsidRPr="00873499">
              <w:rPr>
                <w:rFonts w:cs="Calibri"/>
                <w:color w:val="00B0F0"/>
                <w:lang w:eastAsia="en-GB"/>
              </w:rPr>
              <w:t xml:space="preserve"> – </w:t>
            </w:r>
            <w:r w:rsidRPr="00873499">
              <w:rPr>
                <w:rFonts w:cs="Calibri"/>
                <w:lang w:eastAsia="en-GB"/>
              </w:rPr>
              <w:t>Caribbean/African/other</w:t>
            </w:r>
          </w:p>
        </w:tc>
        <w:tc>
          <w:tcPr>
            <w:tcW w:w="0" w:type="auto"/>
            <w:shd w:val="clear" w:color="auto" w:fill="auto"/>
            <w:vAlign w:val="bottom"/>
          </w:tcPr>
          <w:p w14:paraId="3AC1CFEF" w14:textId="77777777" w:rsidR="00C44105" w:rsidRPr="00873499" w:rsidRDefault="00C44105">
            <w:pPr>
              <w:widowControl w:val="0"/>
              <w:jc w:val="center"/>
            </w:pPr>
            <w:r w:rsidRPr="00873499">
              <w:rPr>
                <w:rFonts w:cs="Calibri"/>
                <w:lang w:eastAsia="en-GB"/>
              </w:rPr>
              <w:t>380 (12.2%)</w:t>
            </w:r>
          </w:p>
        </w:tc>
        <w:tc>
          <w:tcPr>
            <w:tcW w:w="0" w:type="auto"/>
            <w:shd w:val="clear" w:color="auto" w:fill="auto"/>
            <w:vAlign w:val="bottom"/>
          </w:tcPr>
          <w:p w14:paraId="3852CE9B" w14:textId="77777777" w:rsidR="00C44105" w:rsidRPr="00873499" w:rsidRDefault="00C44105">
            <w:pPr>
              <w:widowControl w:val="0"/>
              <w:jc w:val="center"/>
            </w:pPr>
            <w:r w:rsidRPr="00873499">
              <w:rPr>
                <w:rFonts w:cs="Calibri"/>
                <w:lang w:eastAsia="en-GB"/>
              </w:rPr>
              <w:t>347 (11.1%)</w:t>
            </w:r>
          </w:p>
        </w:tc>
        <w:tc>
          <w:tcPr>
            <w:tcW w:w="0" w:type="auto"/>
            <w:shd w:val="clear" w:color="auto" w:fill="auto"/>
          </w:tcPr>
          <w:p w14:paraId="5BCCD9E3" w14:textId="77777777" w:rsidR="00C44105" w:rsidRPr="00873499" w:rsidRDefault="00C44105">
            <w:pPr>
              <w:widowControl w:val="0"/>
              <w:jc w:val="center"/>
              <w:rPr>
                <w:rFonts w:cs="Calibri"/>
                <w:lang w:eastAsia="en-GB"/>
              </w:rPr>
            </w:pPr>
          </w:p>
          <w:p w14:paraId="5CCFC18A" w14:textId="77777777" w:rsidR="00C44105" w:rsidRPr="00873499" w:rsidRDefault="00C44105">
            <w:pPr>
              <w:widowControl w:val="0"/>
              <w:jc w:val="center"/>
            </w:pPr>
            <w:r w:rsidRPr="00873499">
              <w:rPr>
                <w:rFonts w:cs="Calibri"/>
                <w:lang w:eastAsia="en-GB"/>
              </w:rPr>
              <w:t>727 (11.6%)</w:t>
            </w:r>
          </w:p>
        </w:tc>
      </w:tr>
      <w:tr w:rsidR="00C44105" w:rsidRPr="00873499" w14:paraId="7BFAF416" w14:textId="77777777" w:rsidTr="00873499">
        <w:trPr>
          <w:cantSplit/>
        </w:trPr>
        <w:tc>
          <w:tcPr>
            <w:tcW w:w="0" w:type="auto"/>
            <w:shd w:val="clear" w:color="auto" w:fill="auto"/>
            <w:vAlign w:val="bottom"/>
          </w:tcPr>
          <w:p w14:paraId="31BD8258" w14:textId="511D5630" w:rsidR="00C44105" w:rsidRPr="00873499" w:rsidRDefault="00C44105">
            <w:pPr>
              <w:widowControl w:val="0"/>
              <w:jc w:val="right"/>
            </w:pPr>
            <w:r w:rsidRPr="00873499">
              <w:rPr>
                <w:rFonts w:cs="Calibri"/>
                <w:lang w:eastAsia="en-GB"/>
              </w:rPr>
              <w:t>Asian/Asian British</w:t>
            </w:r>
            <w:r w:rsidR="00873499" w:rsidRPr="00873499">
              <w:rPr>
                <w:rFonts w:cs="Calibri"/>
                <w:color w:val="00B0F0"/>
                <w:lang w:eastAsia="en-GB"/>
              </w:rPr>
              <w:t xml:space="preserve"> – </w:t>
            </w:r>
            <w:r w:rsidRPr="00873499">
              <w:rPr>
                <w:rFonts w:cs="Calibri"/>
                <w:lang w:eastAsia="en-GB"/>
              </w:rPr>
              <w:t>Bangladeshi/Chinese/Indian/</w:t>
            </w:r>
          </w:p>
          <w:p w14:paraId="4E3E32A6" w14:textId="77777777" w:rsidR="00C44105" w:rsidRPr="00873499" w:rsidRDefault="00C44105">
            <w:pPr>
              <w:widowControl w:val="0"/>
              <w:jc w:val="right"/>
            </w:pPr>
            <w:r w:rsidRPr="00873499">
              <w:rPr>
                <w:rFonts w:cs="Calibri"/>
                <w:lang w:eastAsia="en-GB"/>
              </w:rPr>
              <w:t>Pakistani/other</w:t>
            </w:r>
          </w:p>
        </w:tc>
        <w:tc>
          <w:tcPr>
            <w:tcW w:w="0" w:type="auto"/>
            <w:shd w:val="clear" w:color="auto" w:fill="auto"/>
            <w:vAlign w:val="bottom"/>
          </w:tcPr>
          <w:p w14:paraId="4329EB7D" w14:textId="77777777" w:rsidR="00C44105" w:rsidRPr="00873499" w:rsidRDefault="00C44105">
            <w:pPr>
              <w:widowControl w:val="0"/>
              <w:jc w:val="center"/>
            </w:pPr>
            <w:r w:rsidRPr="00873499">
              <w:rPr>
                <w:rFonts w:cs="Calibri"/>
                <w:lang w:eastAsia="en-GB"/>
              </w:rPr>
              <w:t>89 (2.8%)</w:t>
            </w:r>
          </w:p>
        </w:tc>
        <w:tc>
          <w:tcPr>
            <w:tcW w:w="0" w:type="auto"/>
            <w:shd w:val="clear" w:color="auto" w:fill="auto"/>
            <w:vAlign w:val="bottom"/>
          </w:tcPr>
          <w:p w14:paraId="3A3BE471" w14:textId="77777777" w:rsidR="00C44105" w:rsidRPr="00873499" w:rsidRDefault="00C44105">
            <w:pPr>
              <w:widowControl w:val="0"/>
              <w:jc w:val="center"/>
            </w:pPr>
            <w:r w:rsidRPr="00873499">
              <w:rPr>
                <w:rFonts w:cs="Calibri"/>
                <w:lang w:eastAsia="en-GB"/>
              </w:rPr>
              <w:t>91 (2.9%)</w:t>
            </w:r>
          </w:p>
        </w:tc>
        <w:tc>
          <w:tcPr>
            <w:tcW w:w="0" w:type="auto"/>
            <w:shd w:val="clear" w:color="auto" w:fill="auto"/>
          </w:tcPr>
          <w:p w14:paraId="1D2C406B" w14:textId="77777777" w:rsidR="00873499" w:rsidRPr="00873499" w:rsidRDefault="00873499">
            <w:pPr>
              <w:widowControl w:val="0"/>
              <w:jc w:val="center"/>
              <w:rPr>
                <w:rFonts w:cs="Calibri"/>
                <w:lang w:eastAsia="en-GB"/>
              </w:rPr>
            </w:pPr>
          </w:p>
          <w:p w14:paraId="6904E610" w14:textId="77777777" w:rsidR="00C44105" w:rsidRPr="00873499" w:rsidRDefault="00C44105">
            <w:pPr>
              <w:widowControl w:val="0"/>
              <w:jc w:val="center"/>
            </w:pPr>
            <w:r w:rsidRPr="00873499">
              <w:rPr>
                <w:rFonts w:cs="Calibri"/>
                <w:lang w:eastAsia="en-GB"/>
              </w:rPr>
              <w:t>180 (2.9%)</w:t>
            </w:r>
          </w:p>
        </w:tc>
      </w:tr>
      <w:tr w:rsidR="00C44105" w:rsidRPr="00873499" w14:paraId="1A4D5FD2" w14:textId="77777777" w:rsidTr="00873499">
        <w:trPr>
          <w:cantSplit/>
        </w:trPr>
        <w:tc>
          <w:tcPr>
            <w:tcW w:w="0" w:type="auto"/>
            <w:shd w:val="clear" w:color="auto" w:fill="auto"/>
            <w:vAlign w:val="bottom"/>
          </w:tcPr>
          <w:p w14:paraId="6572EEFE" w14:textId="77777777" w:rsidR="00C44105" w:rsidRPr="00873499" w:rsidRDefault="00C44105">
            <w:pPr>
              <w:widowControl w:val="0"/>
              <w:jc w:val="right"/>
            </w:pPr>
            <w:r w:rsidRPr="00873499">
              <w:rPr>
                <w:rFonts w:cs="Calibri"/>
                <w:lang w:eastAsia="en-GB"/>
              </w:rPr>
              <w:t>Mixed background</w:t>
            </w:r>
          </w:p>
        </w:tc>
        <w:tc>
          <w:tcPr>
            <w:tcW w:w="0" w:type="auto"/>
            <w:shd w:val="clear" w:color="auto" w:fill="auto"/>
            <w:vAlign w:val="bottom"/>
          </w:tcPr>
          <w:p w14:paraId="054781FC" w14:textId="77777777" w:rsidR="00C44105" w:rsidRPr="00873499" w:rsidRDefault="00C44105">
            <w:pPr>
              <w:widowControl w:val="0"/>
              <w:jc w:val="center"/>
            </w:pPr>
            <w:r w:rsidRPr="00873499">
              <w:rPr>
                <w:rFonts w:cs="Calibri"/>
                <w:lang w:eastAsia="en-GB"/>
              </w:rPr>
              <w:t>174 (5.6%)</w:t>
            </w:r>
          </w:p>
        </w:tc>
        <w:tc>
          <w:tcPr>
            <w:tcW w:w="0" w:type="auto"/>
            <w:shd w:val="clear" w:color="auto" w:fill="auto"/>
            <w:vAlign w:val="bottom"/>
          </w:tcPr>
          <w:p w14:paraId="23524FC1" w14:textId="77777777" w:rsidR="00C44105" w:rsidRPr="00873499" w:rsidRDefault="00C44105">
            <w:pPr>
              <w:widowControl w:val="0"/>
              <w:jc w:val="center"/>
            </w:pPr>
            <w:r w:rsidRPr="00873499">
              <w:rPr>
                <w:rFonts w:cs="Calibri"/>
                <w:lang w:eastAsia="en-GB"/>
              </w:rPr>
              <w:t>205 (6.6%)</w:t>
            </w:r>
          </w:p>
        </w:tc>
        <w:tc>
          <w:tcPr>
            <w:tcW w:w="0" w:type="auto"/>
            <w:shd w:val="clear" w:color="auto" w:fill="auto"/>
          </w:tcPr>
          <w:p w14:paraId="27CA633A" w14:textId="77777777" w:rsidR="00C44105" w:rsidRPr="00873499" w:rsidRDefault="00C44105">
            <w:pPr>
              <w:widowControl w:val="0"/>
              <w:jc w:val="center"/>
            </w:pPr>
            <w:r w:rsidRPr="00873499">
              <w:rPr>
                <w:rFonts w:cs="Calibri"/>
                <w:lang w:eastAsia="en-GB"/>
              </w:rPr>
              <w:t>379 (6.1%)</w:t>
            </w:r>
          </w:p>
        </w:tc>
      </w:tr>
      <w:tr w:rsidR="00C44105" w:rsidRPr="00873499" w14:paraId="6A216B47" w14:textId="77777777" w:rsidTr="00873499">
        <w:trPr>
          <w:cantSplit/>
        </w:trPr>
        <w:tc>
          <w:tcPr>
            <w:tcW w:w="0" w:type="auto"/>
            <w:shd w:val="clear" w:color="auto" w:fill="auto"/>
            <w:vAlign w:val="bottom"/>
          </w:tcPr>
          <w:p w14:paraId="2561B429" w14:textId="77777777" w:rsidR="00C44105" w:rsidRPr="00873499" w:rsidRDefault="00C44105">
            <w:pPr>
              <w:widowControl w:val="0"/>
              <w:jc w:val="right"/>
            </w:pPr>
            <w:r w:rsidRPr="00873499">
              <w:rPr>
                <w:rFonts w:cs="Calibri"/>
                <w:lang w:eastAsia="en-GB"/>
              </w:rPr>
              <w:t>Other background</w:t>
            </w:r>
          </w:p>
        </w:tc>
        <w:tc>
          <w:tcPr>
            <w:tcW w:w="0" w:type="auto"/>
            <w:shd w:val="clear" w:color="auto" w:fill="auto"/>
            <w:vAlign w:val="bottom"/>
          </w:tcPr>
          <w:p w14:paraId="30495D91" w14:textId="77777777" w:rsidR="00C44105" w:rsidRPr="00873499" w:rsidRDefault="00C44105">
            <w:pPr>
              <w:widowControl w:val="0"/>
              <w:jc w:val="center"/>
            </w:pPr>
            <w:r w:rsidRPr="00873499">
              <w:rPr>
                <w:rFonts w:cs="Calibri"/>
                <w:lang w:eastAsia="en-GB"/>
              </w:rPr>
              <w:t>52 (1.7%)</w:t>
            </w:r>
          </w:p>
        </w:tc>
        <w:tc>
          <w:tcPr>
            <w:tcW w:w="0" w:type="auto"/>
            <w:shd w:val="clear" w:color="auto" w:fill="auto"/>
            <w:vAlign w:val="bottom"/>
          </w:tcPr>
          <w:p w14:paraId="099740E5" w14:textId="77777777" w:rsidR="00C44105" w:rsidRPr="00873499" w:rsidRDefault="00C44105">
            <w:pPr>
              <w:widowControl w:val="0"/>
              <w:jc w:val="center"/>
            </w:pPr>
            <w:r w:rsidRPr="00873499">
              <w:rPr>
                <w:rFonts w:cs="Calibri"/>
                <w:lang w:eastAsia="en-GB"/>
              </w:rPr>
              <w:t>46 (1.5%)</w:t>
            </w:r>
          </w:p>
        </w:tc>
        <w:tc>
          <w:tcPr>
            <w:tcW w:w="0" w:type="auto"/>
            <w:shd w:val="clear" w:color="auto" w:fill="auto"/>
          </w:tcPr>
          <w:p w14:paraId="0AA15408" w14:textId="77777777" w:rsidR="00C44105" w:rsidRPr="00873499" w:rsidRDefault="00C44105">
            <w:pPr>
              <w:widowControl w:val="0"/>
              <w:jc w:val="center"/>
            </w:pPr>
            <w:r w:rsidRPr="00873499">
              <w:rPr>
                <w:rFonts w:cs="Calibri"/>
                <w:lang w:eastAsia="en-GB"/>
              </w:rPr>
              <w:t>98 (1.6%)</w:t>
            </w:r>
          </w:p>
        </w:tc>
      </w:tr>
      <w:tr w:rsidR="00C44105" w:rsidRPr="00873499" w14:paraId="3DD28CAF" w14:textId="77777777" w:rsidTr="00873499">
        <w:trPr>
          <w:cantSplit/>
        </w:trPr>
        <w:tc>
          <w:tcPr>
            <w:tcW w:w="0" w:type="auto"/>
            <w:shd w:val="clear" w:color="auto" w:fill="auto"/>
            <w:vAlign w:val="bottom"/>
          </w:tcPr>
          <w:p w14:paraId="1F1D81B9" w14:textId="35763A17" w:rsidR="00C44105" w:rsidRPr="00873499" w:rsidRDefault="00C44105">
            <w:pPr>
              <w:widowControl w:val="0"/>
              <w:jc w:val="right"/>
            </w:pPr>
            <w:r w:rsidRPr="00873499">
              <w:rPr>
                <w:rFonts w:cs="Calibri"/>
                <w:b/>
                <w:bCs/>
                <w:lang w:eastAsia="en-GB"/>
              </w:rPr>
              <w:t>IMD quintile</w:t>
            </w:r>
            <w:r w:rsidR="00600FDF" w:rsidRPr="00873499">
              <w:rPr>
                <w:rFonts w:cs="Calibri"/>
                <w:b/>
                <w:bCs/>
                <w:vertAlign w:val="superscript"/>
                <w:lang w:eastAsia="en-GB"/>
              </w:rPr>
              <w:t>a</w:t>
            </w:r>
          </w:p>
        </w:tc>
        <w:tc>
          <w:tcPr>
            <w:tcW w:w="0" w:type="auto"/>
            <w:shd w:val="clear" w:color="auto" w:fill="auto"/>
            <w:vAlign w:val="bottom"/>
          </w:tcPr>
          <w:p w14:paraId="4A066482" w14:textId="01213B19"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724AA1F2" w14:textId="51BF3BD8"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3433AF22" w14:textId="77777777" w:rsidR="00C44105" w:rsidRPr="00873499" w:rsidRDefault="00C44105">
            <w:pPr>
              <w:widowControl w:val="0"/>
              <w:jc w:val="center"/>
              <w:rPr>
                <w:rFonts w:cs="Calibri"/>
                <w:lang w:eastAsia="en-GB"/>
              </w:rPr>
            </w:pPr>
          </w:p>
        </w:tc>
      </w:tr>
      <w:tr w:rsidR="00C44105" w:rsidRPr="00873499" w14:paraId="73516202" w14:textId="77777777" w:rsidTr="00873499">
        <w:trPr>
          <w:cantSplit/>
        </w:trPr>
        <w:tc>
          <w:tcPr>
            <w:tcW w:w="0" w:type="auto"/>
            <w:shd w:val="clear" w:color="auto" w:fill="auto"/>
            <w:vAlign w:val="bottom"/>
          </w:tcPr>
          <w:p w14:paraId="516BED8A" w14:textId="6F316752" w:rsidR="00C44105" w:rsidRPr="00873499" w:rsidRDefault="00C44105">
            <w:pPr>
              <w:widowControl w:val="0"/>
              <w:jc w:val="right"/>
            </w:pPr>
            <w:r w:rsidRPr="00873499">
              <w:rPr>
                <w:rFonts w:cs="Calibri"/>
                <w:lang w:eastAsia="en-GB"/>
              </w:rPr>
              <w:lastRenderedPageBreak/>
              <w:t>1 and 2</w:t>
            </w:r>
            <w:r w:rsidR="00873499" w:rsidRPr="00873499">
              <w:rPr>
                <w:rFonts w:cs="Calibri"/>
                <w:color w:val="00B0F0"/>
                <w:lang w:eastAsia="en-GB"/>
              </w:rPr>
              <w:t xml:space="preserve"> – </w:t>
            </w:r>
            <w:r w:rsidRPr="00873499">
              <w:rPr>
                <w:rFonts w:cs="Calibri"/>
                <w:lang w:eastAsia="en-GB"/>
              </w:rPr>
              <w:t>least deprived</w:t>
            </w:r>
          </w:p>
        </w:tc>
        <w:tc>
          <w:tcPr>
            <w:tcW w:w="0" w:type="auto"/>
            <w:shd w:val="clear" w:color="auto" w:fill="auto"/>
            <w:vAlign w:val="bottom"/>
          </w:tcPr>
          <w:p w14:paraId="3484AA6A" w14:textId="77777777" w:rsidR="00C44105" w:rsidRPr="00873499" w:rsidRDefault="00C44105">
            <w:pPr>
              <w:widowControl w:val="0"/>
              <w:jc w:val="center"/>
            </w:pPr>
            <w:r w:rsidRPr="00873499">
              <w:rPr>
                <w:rFonts w:cs="Calibri"/>
                <w:lang w:eastAsia="en-GB"/>
              </w:rPr>
              <w:t>955/3099 (30.8%)</w:t>
            </w:r>
          </w:p>
        </w:tc>
        <w:tc>
          <w:tcPr>
            <w:tcW w:w="0" w:type="auto"/>
            <w:shd w:val="clear" w:color="auto" w:fill="auto"/>
            <w:vAlign w:val="bottom"/>
          </w:tcPr>
          <w:p w14:paraId="608A71D5" w14:textId="77777777" w:rsidR="00C44105" w:rsidRPr="00873499" w:rsidRDefault="00C44105">
            <w:pPr>
              <w:widowControl w:val="0"/>
              <w:jc w:val="center"/>
            </w:pPr>
            <w:r w:rsidRPr="00873499">
              <w:rPr>
                <w:rFonts w:cs="Calibri"/>
                <w:lang w:eastAsia="en-GB"/>
              </w:rPr>
              <w:t>951/3096 (30.7%)</w:t>
            </w:r>
          </w:p>
        </w:tc>
        <w:tc>
          <w:tcPr>
            <w:tcW w:w="0" w:type="auto"/>
            <w:shd w:val="clear" w:color="auto" w:fill="auto"/>
          </w:tcPr>
          <w:p w14:paraId="3A3DE39A" w14:textId="77777777" w:rsidR="00C44105" w:rsidRPr="00873499" w:rsidRDefault="00C44105">
            <w:pPr>
              <w:widowControl w:val="0"/>
              <w:jc w:val="center"/>
            </w:pPr>
            <w:r w:rsidRPr="00873499">
              <w:rPr>
                <w:rFonts w:cs="Calibri"/>
                <w:lang w:eastAsia="en-GB"/>
              </w:rPr>
              <w:t>1906/6195 (30.8%)</w:t>
            </w:r>
          </w:p>
        </w:tc>
      </w:tr>
      <w:tr w:rsidR="00C44105" w:rsidRPr="00873499" w14:paraId="7BDC83BF" w14:textId="77777777" w:rsidTr="00873499">
        <w:trPr>
          <w:cantSplit/>
        </w:trPr>
        <w:tc>
          <w:tcPr>
            <w:tcW w:w="0" w:type="auto"/>
            <w:shd w:val="clear" w:color="auto" w:fill="auto"/>
            <w:vAlign w:val="bottom"/>
          </w:tcPr>
          <w:p w14:paraId="1429E97B" w14:textId="77777777" w:rsidR="00C44105" w:rsidRPr="00873499" w:rsidRDefault="00C44105">
            <w:pPr>
              <w:widowControl w:val="0"/>
              <w:jc w:val="right"/>
            </w:pPr>
            <w:r w:rsidRPr="00873499">
              <w:rPr>
                <w:rFonts w:cs="Calibri"/>
                <w:lang w:eastAsia="en-GB"/>
              </w:rPr>
              <w:t>3</w:t>
            </w:r>
          </w:p>
        </w:tc>
        <w:tc>
          <w:tcPr>
            <w:tcW w:w="0" w:type="auto"/>
            <w:shd w:val="clear" w:color="auto" w:fill="auto"/>
            <w:vAlign w:val="bottom"/>
          </w:tcPr>
          <w:p w14:paraId="26EEC5D0" w14:textId="77777777" w:rsidR="00C44105" w:rsidRPr="00873499" w:rsidRDefault="00C44105">
            <w:pPr>
              <w:widowControl w:val="0"/>
              <w:jc w:val="center"/>
            </w:pPr>
            <w:r w:rsidRPr="00873499">
              <w:rPr>
                <w:rFonts w:cs="Calibri"/>
                <w:lang w:eastAsia="en-GB"/>
              </w:rPr>
              <w:t>608/3099 (19.6%)</w:t>
            </w:r>
          </w:p>
        </w:tc>
        <w:tc>
          <w:tcPr>
            <w:tcW w:w="0" w:type="auto"/>
            <w:shd w:val="clear" w:color="auto" w:fill="auto"/>
            <w:vAlign w:val="bottom"/>
          </w:tcPr>
          <w:p w14:paraId="312783E5" w14:textId="77777777" w:rsidR="00C44105" w:rsidRPr="00873499" w:rsidRDefault="00C44105">
            <w:pPr>
              <w:widowControl w:val="0"/>
              <w:jc w:val="center"/>
            </w:pPr>
            <w:r w:rsidRPr="00873499">
              <w:rPr>
                <w:rFonts w:cs="Calibri"/>
                <w:lang w:eastAsia="en-GB"/>
              </w:rPr>
              <w:t>590/3096 (19.1%)</w:t>
            </w:r>
          </w:p>
        </w:tc>
        <w:tc>
          <w:tcPr>
            <w:tcW w:w="0" w:type="auto"/>
            <w:shd w:val="clear" w:color="auto" w:fill="auto"/>
          </w:tcPr>
          <w:p w14:paraId="53FBBF08" w14:textId="77777777" w:rsidR="00C44105" w:rsidRPr="00873499" w:rsidRDefault="00C44105">
            <w:pPr>
              <w:widowControl w:val="0"/>
              <w:jc w:val="center"/>
            </w:pPr>
            <w:r w:rsidRPr="00873499">
              <w:rPr>
                <w:rFonts w:cs="Calibri"/>
                <w:lang w:eastAsia="en-GB"/>
              </w:rPr>
              <w:t>1198/6195 (19.3%)</w:t>
            </w:r>
          </w:p>
        </w:tc>
      </w:tr>
      <w:tr w:rsidR="00C44105" w:rsidRPr="00873499" w14:paraId="6345C520" w14:textId="77777777" w:rsidTr="00873499">
        <w:trPr>
          <w:cantSplit/>
        </w:trPr>
        <w:tc>
          <w:tcPr>
            <w:tcW w:w="0" w:type="auto"/>
            <w:shd w:val="clear" w:color="auto" w:fill="auto"/>
            <w:vAlign w:val="bottom"/>
          </w:tcPr>
          <w:p w14:paraId="55B74187" w14:textId="54973FD0" w:rsidR="00C44105" w:rsidRPr="00873499" w:rsidRDefault="00C44105">
            <w:pPr>
              <w:widowControl w:val="0"/>
              <w:jc w:val="right"/>
            </w:pPr>
            <w:r w:rsidRPr="00873499">
              <w:rPr>
                <w:rFonts w:cs="Calibri"/>
                <w:lang w:eastAsia="en-GB"/>
              </w:rPr>
              <w:t>4 and 5</w:t>
            </w:r>
            <w:r w:rsidR="00873499" w:rsidRPr="00873499">
              <w:rPr>
                <w:rFonts w:cs="Calibri"/>
                <w:color w:val="00B0F0"/>
                <w:lang w:eastAsia="en-GB"/>
              </w:rPr>
              <w:t xml:space="preserve"> – </w:t>
            </w:r>
            <w:r w:rsidRPr="00873499">
              <w:rPr>
                <w:rFonts w:cs="Calibri"/>
                <w:lang w:eastAsia="en-GB"/>
              </w:rPr>
              <w:t>most deprived</w:t>
            </w:r>
          </w:p>
        </w:tc>
        <w:tc>
          <w:tcPr>
            <w:tcW w:w="0" w:type="auto"/>
            <w:shd w:val="clear" w:color="auto" w:fill="auto"/>
            <w:vAlign w:val="bottom"/>
          </w:tcPr>
          <w:p w14:paraId="7259BDB8" w14:textId="77777777" w:rsidR="00C44105" w:rsidRPr="00873499" w:rsidRDefault="00C44105">
            <w:pPr>
              <w:widowControl w:val="0"/>
              <w:jc w:val="center"/>
            </w:pPr>
            <w:r w:rsidRPr="00873499">
              <w:rPr>
                <w:rFonts w:cs="Calibri"/>
                <w:lang w:eastAsia="en-GB"/>
              </w:rPr>
              <w:t>1536/3099 (49.6%)</w:t>
            </w:r>
          </w:p>
        </w:tc>
        <w:tc>
          <w:tcPr>
            <w:tcW w:w="0" w:type="auto"/>
            <w:shd w:val="clear" w:color="auto" w:fill="auto"/>
            <w:vAlign w:val="bottom"/>
          </w:tcPr>
          <w:p w14:paraId="77D02856" w14:textId="77777777" w:rsidR="00C44105" w:rsidRPr="00873499" w:rsidRDefault="00C44105">
            <w:pPr>
              <w:widowControl w:val="0"/>
              <w:jc w:val="center"/>
            </w:pPr>
            <w:r w:rsidRPr="00873499">
              <w:rPr>
                <w:rFonts w:cs="Calibri"/>
                <w:lang w:eastAsia="en-GB"/>
              </w:rPr>
              <w:t>1555/3096 (50.2%)</w:t>
            </w:r>
          </w:p>
        </w:tc>
        <w:tc>
          <w:tcPr>
            <w:tcW w:w="0" w:type="auto"/>
            <w:shd w:val="clear" w:color="auto" w:fill="auto"/>
          </w:tcPr>
          <w:p w14:paraId="07A86C0C" w14:textId="77777777" w:rsidR="00C44105" w:rsidRPr="00873499" w:rsidRDefault="00C44105">
            <w:pPr>
              <w:widowControl w:val="0"/>
              <w:jc w:val="center"/>
            </w:pPr>
            <w:r w:rsidRPr="00873499">
              <w:rPr>
                <w:rFonts w:cs="Calibri"/>
                <w:lang w:eastAsia="en-GB"/>
              </w:rPr>
              <w:t>3091/6195 (49.9%)</w:t>
            </w:r>
          </w:p>
        </w:tc>
      </w:tr>
      <w:tr w:rsidR="00C44105" w:rsidRPr="00873499" w14:paraId="0DD87829" w14:textId="77777777" w:rsidTr="00873499">
        <w:trPr>
          <w:cantSplit/>
        </w:trPr>
        <w:tc>
          <w:tcPr>
            <w:tcW w:w="0" w:type="auto"/>
            <w:shd w:val="clear" w:color="auto" w:fill="auto"/>
            <w:vAlign w:val="bottom"/>
          </w:tcPr>
          <w:p w14:paraId="06A84262" w14:textId="4ED8524C" w:rsidR="00C44105" w:rsidRPr="00873499" w:rsidRDefault="00C44105">
            <w:pPr>
              <w:widowControl w:val="0"/>
              <w:jc w:val="right"/>
            </w:pPr>
            <w:r w:rsidRPr="00873499">
              <w:rPr>
                <w:rFonts w:cs="Calibri"/>
                <w:b/>
                <w:bCs/>
                <w:lang w:eastAsia="en-GB"/>
              </w:rPr>
              <w:t>Educational level</w:t>
            </w:r>
            <w:r w:rsidR="00600FDF" w:rsidRPr="00873499">
              <w:rPr>
                <w:rFonts w:cs="Calibri"/>
                <w:b/>
                <w:bCs/>
                <w:vertAlign w:val="superscript"/>
                <w:lang w:eastAsia="en-GB"/>
              </w:rPr>
              <w:t>b</w:t>
            </w:r>
          </w:p>
        </w:tc>
        <w:tc>
          <w:tcPr>
            <w:tcW w:w="0" w:type="auto"/>
            <w:shd w:val="clear" w:color="auto" w:fill="auto"/>
            <w:vAlign w:val="bottom"/>
          </w:tcPr>
          <w:p w14:paraId="00075058" w14:textId="173EE8B2"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33A1EFED" w14:textId="1D659B0F"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667E142A" w14:textId="77777777" w:rsidR="00C44105" w:rsidRPr="00873499" w:rsidRDefault="00C44105">
            <w:pPr>
              <w:widowControl w:val="0"/>
              <w:jc w:val="center"/>
              <w:rPr>
                <w:rFonts w:cs="Calibri"/>
                <w:lang w:eastAsia="en-GB"/>
              </w:rPr>
            </w:pPr>
          </w:p>
        </w:tc>
      </w:tr>
      <w:tr w:rsidR="00C44105" w:rsidRPr="00873499" w14:paraId="3C2F0537" w14:textId="77777777" w:rsidTr="00873499">
        <w:trPr>
          <w:cantSplit/>
        </w:trPr>
        <w:tc>
          <w:tcPr>
            <w:tcW w:w="0" w:type="auto"/>
            <w:shd w:val="clear" w:color="auto" w:fill="auto"/>
            <w:vAlign w:val="bottom"/>
          </w:tcPr>
          <w:p w14:paraId="44867BC2" w14:textId="77777777" w:rsidR="00C44105" w:rsidRPr="00873499" w:rsidRDefault="00C44105">
            <w:pPr>
              <w:widowControl w:val="0"/>
              <w:jc w:val="right"/>
            </w:pPr>
            <w:r w:rsidRPr="00873499">
              <w:rPr>
                <w:rFonts w:cs="Calibri"/>
                <w:lang w:eastAsia="en-GB"/>
              </w:rPr>
              <w:t>16 or under</w:t>
            </w:r>
          </w:p>
        </w:tc>
        <w:tc>
          <w:tcPr>
            <w:tcW w:w="0" w:type="auto"/>
            <w:shd w:val="clear" w:color="auto" w:fill="auto"/>
            <w:vAlign w:val="bottom"/>
          </w:tcPr>
          <w:p w14:paraId="7646AA86" w14:textId="77777777" w:rsidR="00C44105" w:rsidRPr="00873499" w:rsidRDefault="00C44105">
            <w:pPr>
              <w:widowControl w:val="0"/>
              <w:jc w:val="center"/>
            </w:pPr>
            <w:r w:rsidRPr="00873499">
              <w:rPr>
                <w:rFonts w:cs="Calibri"/>
                <w:lang w:eastAsia="en-GB"/>
              </w:rPr>
              <w:t>436/2996 (14.6%)</w:t>
            </w:r>
          </w:p>
        </w:tc>
        <w:tc>
          <w:tcPr>
            <w:tcW w:w="0" w:type="auto"/>
            <w:shd w:val="clear" w:color="auto" w:fill="auto"/>
            <w:vAlign w:val="bottom"/>
          </w:tcPr>
          <w:p w14:paraId="1008C9D9" w14:textId="77777777" w:rsidR="00C44105" w:rsidRPr="00873499" w:rsidRDefault="00C44105">
            <w:pPr>
              <w:widowControl w:val="0"/>
              <w:jc w:val="center"/>
            </w:pPr>
            <w:r w:rsidRPr="00873499">
              <w:rPr>
                <w:rFonts w:cs="Calibri"/>
                <w:lang w:eastAsia="en-GB"/>
              </w:rPr>
              <w:t>450/2990 (15.1%)</w:t>
            </w:r>
          </w:p>
        </w:tc>
        <w:tc>
          <w:tcPr>
            <w:tcW w:w="0" w:type="auto"/>
            <w:shd w:val="clear" w:color="auto" w:fill="auto"/>
          </w:tcPr>
          <w:p w14:paraId="3C34445A" w14:textId="77777777" w:rsidR="00C44105" w:rsidRPr="00873499" w:rsidRDefault="00C44105">
            <w:pPr>
              <w:widowControl w:val="0"/>
              <w:jc w:val="center"/>
            </w:pPr>
            <w:r w:rsidRPr="00873499">
              <w:rPr>
                <w:rFonts w:cs="Calibri"/>
                <w:lang w:eastAsia="en-GB"/>
              </w:rPr>
              <w:t>886/5986 (14.8%)</w:t>
            </w:r>
          </w:p>
        </w:tc>
      </w:tr>
      <w:tr w:rsidR="00C44105" w:rsidRPr="00873499" w14:paraId="5AF39769" w14:textId="77777777" w:rsidTr="00873499">
        <w:trPr>
          <w:cantSplit/>
        </w:trPr>
        <w:tc>
          <w:tcPr>
            <w:tcW w:w="0" w:type="auto"/>
            <w:shd w:val="clear" w:color="auto" w:fill="auto"/>
            <w:vAlign w:val="bottom"/>
          </w:tcPr>
          <w:p w14:paraId="72E7E49F" w14:textId="77777777" w:rsidR="00C44105" w:rsidRPr="00873499" w:rsidRDefault="00C44105">
            <w:pPr>
              <w:widowControl w:val="0"/>
              <w:jc w:val="right"/>
            </w:pPr>
            <w:r w:rsidRPr="00873499">
              <w:rPr>
                <w:rFonts w:cs="Calibri"/>
                <w:lang w:eastAsia="en-GB"/>
              </w:rPr>
              <w:t>17 or over</w:t>
            </w:r>
          </w:p>
        </w:tc>
        <w:tc>
          <w:tcPr>
            <w:tcW w:w="0" w:type="auto"/>
            <w:shd w:val="clear" w:color="auto" w:fill="auto"/>
            <w:vAlign w:val="bottom"/>
          </w:tcPr>
          <w:p w14:paraId="453A9934" w14:textId="77777777" w:rsidR="00C44105" w:rsidRPr="00873499" w:rsidRDefault="00C44105">
            <w:pPr>
              <w:widowControl w:val="0"/>
              <w:jc w:val="center"/>
            </w:pPr>
            <w:r w:rsidRPr="00873499">
              <w:rPr>
                <w:rFonts w:cs="Calibri"/>
                <w:lang w:eastAsia="en-GB"/>
              </w:rPr>
              <w:t>1352/2996 (45.1%)</w:t>
            </w:r>
          </w:p>
        </w:tc>
        <w:tc>
          <w:tcPr>
            <w:tcW w:w="0" w:type="auto"/>
            <w:shd w:val="clear" w:color="auto" w:fill="auto"/>
            <w:vAlign w:val="bottom"/>
          </w:tcPr>
          <w:p w14:paraId="74143A07" w14:textId="77777777" w:rsidR="00C44105" w:rsidRPr="00873499" w:rsidRDefault="00C44105">
            <w:pPr>
              <w:widowControl w:val="0"/>
              <w:jc w:val="center"/>
            </w:pPr>
            <w:r w:rsidRPr="00873499">
              <w:rPr>
                <w:rFonts w:cs="Calibri"/>
                <w:lang w:eastAsia="en-GB"/>
              </w:rPr>
              <w:t>1348/2990 (45.1%)</w:t>
            </w:r>
          </w:p>
        </w:tc>
        <w:tc>
          <w:tcPr>
            <w:tcW w:w="0" w:type="auto"/>
            <w:shd w:val="clear" w:color="auto" w:fill="auto"/>
          </w:tcPr>
          <w:p w14:paraId="47030C17" w14:textId="77777777" w:rsidR="00C44105" w:rsidRPr="00873499" w:rsidRDefault="00C44105">
            <w:pPr>
              <w:widowControl w:val="0"/>
              <w:jc w:val="center"/>
            </w:pPr>
            <w:r w:rsidRPr="00873499">
              <w:rPr>
                <w:rFonts w:cs="Calibri"/>
                <w:lang w:eastAsia="en-GB"/>
              </w:rPr>
              <w:t>2700/5986 (45.1%)</w:t>
            </w:r>
          </w:p>
        </w:tc>
      </w:tr>
      <w:tr w:rsidR="00C44105" w:rsidRPr="00873499" w14:paraId="2AF4D841" w14:textId="77777777" w:rsidTr="00873499">
        <w:trPr>
          <w:cantSplit/>
        </w:trPr>
        <w:tc>
          <w:tcPr>
            <w:tcW w:w="0" w:type="auto"/>
            <w:shd w:val="clear" w:color="auto" w:fill="auto"/>
            <w:vAlign w:val="bottom"/>
          </w:tcPr>
          <w:p w14:paraId="4E0474CE" w14:textId="77777777" w:rsidR="00C44105" w:rsidRPr="00873499" w:rsidRDefault="00C44105">
            <w:pPr>
              <w:widowControl w:val="0"/>
              <w:jc w:val="right"/>
            </w:pPr>
            <w:r w:rsidRPr="00873499">
              <w:rPr>
                <w:rFonts w:cs="Calibri"/>
                <w:lang w:eastAsia="en-GB"/>
              </w:rPr>
              <w:t>I am still in full time education</w:t>
            </w:r>
          </w:p>
        </w:tc>
        <w:tc>
          <w:tcPr>
            <w:tcW w:w="0" w:type="auto"/>
            <w:shd w:val="clear" w:color="auto" w:fill="auto"/>
            <w:vAlign w:val="bottom"/>
          </w:tcPr>
          <w:p w14:paraId="1C01DEA0" w14:textId="77777777" w:rsidR="00C44105" w:rsidRPr="00873499" w:rsidRDefault="00C44105">
            <w:pPr>
              <w:widowControl w:val="0"/>
              <w:jc w:val="center"/>
            </w:pPr>
            <w:r w:rsidRPr="00873499">
              <w:rPr>
                <w:rFonts w:cs="Calibri"/>
                <w:lang w:eastAsia="en-GB"/>
              </w:rPr>
              <w:t>1208/2996 (40.3%)</w:t>
            </w:r>
          </w:p>
        </w:tc>
        <w:tc>
          <w:tcPr>
            <w:tcW w:w="0" w:type="auto"/>
            <w:shd w:val="clear" w:color="auto" w:fill="auto"/>
            <w:vAlign w:val="bottom"/>
          </w:tcPr>
          <w:p w14:paraId="0EC66729" w14:textId="77777777" w:rsidR="00C44105" w:rsidRPr="00873499" w:rsidRDefault="00C44105">
            <w:pPr>
              <w:widowControl w:val="0"/>
              <w:jc w:val="center"/>
            </w:pPr>
            <w:r w:rsidRPr="00873499">
              <w:rPr>
                <w:rFonts w:cs="Calibri"/>
                <w:lang w:eastAsia="en-GB"/>
              </w:rPr>
              <w:t>1192/2990 (39.9%)</w:t>
            </w:r>
          </w:p>
        </w:tc>
        <w:tc>
          <w:tcPr>
            <w:tcW w:w="0" w:type="auto"/>
            <w:shd w:val="clear" w:color="auto" w:fill="auto"/>
          </w:tcPr>
          <w:p w14:paraId="6C704ADC" w14:textId="77777777" w:rsidR="00C44105" w:rsidRPr="00873499" w:rsidRDefault="00C44105">
            <w:pPr>
              <w:widowControl w:val="0"/>
              <w:jc w:val="center"/>
            </w:pPr>
            <w:r w:rsidRPr="00873499">
              <w:rPr>
                <w:rFonts w:cs="Calibri"/>
                <w:lang w:eastAsia="en-GB"/>
              </w:rPr>
              <w:t>2400/5986 (40.1%)</w:t>
            </w:r>
          </w:p>
        </w:tc>
      </w:tr>
      <w:tr w:rsidR="00C44105" w:rsidRPr="00873499" w14:paraId="4F416A94" w14:textId="77777777" w:rsidTr="00873499">
        <w:trPr>
          <w:cantSplit/>
        </w:trPr>
        <w:tc>
          <w:tcPr>
            <w:tcW w:w="0" w:type="auto"/>
            <w:shd w:val="clear" w:color="auto" w:fill="auto"/>
            <w:vAlign w:val="bottom"/>
          </w:tcPr>
          <w:p w14:paraId="0E18F2AF" w14:textId="77777777" w:rsidR="00C44105" w:rsidRPr="00873499" w:rsidRDefault="00C44105">
            <w:pPr>
              <w:widowControl w:val="0"/>
              <w:jc w:val="right"/>
            </w:pPr>
            <w:r w:rsidRPr="00873499">
              <w:rPr>
                <w:rFonts w:cs="Calibri"/>
                <w:b/>
                <w:bCs/>
                <w:lang w:eastAsia="en-GB"/>
              </w:rPr>
              <w:t>Gender and orientation</w:t>
            </w:r>
          </w:p>
        </w:tc>
        <w:tc>
          <w:tcPr>
            <w:tcW w:w="0" w:type="auto"/>
            <w:shd w:val="clear" w:color="auto" w:fill="auto"/>
            <w:vAlign w:val="bottom"/>
          </w:tcPr>
          <w:p w14:paraId="6E22D879" w14:textId="66B41C44"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49D77CF0" w14:textId="5FC73082"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6AE0DB13" w14:textId="77777777" w:rsidR="00C44105" w:rsidRPr="00873499" w:rsidRDefault="00C44105">
            <w:pPr>
              <w:widowControl w:val="0"/>
              <w:jc w:val="center"/>
              <w:rPr>
                <w:rFonts w:cs="Calibri"/>
                <w:lang w:eastAsia="en-GB"/>
              </w:rPr>
            </w:pPr>
          </w:p>
        </w:tc>
      </w:tr>
      <w:tr w:rsidR="00C44105" w:rsidRPr="00873499" w14:paraId="37E5C9EA" w14:textId="77777777" w:rsidTr="00873499">
        <w:trPr>
          <w:cantSplit/>
        </w:trPr>
        <w:tc>
          <w:tcPr>
            <w:tcW w:w="0" w:type="auto"/>
            <w:shd w:val="clear" w:color="auto" w:fill="auto"/>
            <w:vAlign w:val="bottom"/>
          </w:tcPr>
          <w:p w14:paraId="1BA28137" w14:textId="77777777" w:rsidR="00C44105" w:rsidRPr="00873499" w:rsidRDefault="00C44105">
            <w:pPr>
              <w:widowControl w:val="0"/>
              <w:jc w:val="right"/>
            </w:pPr>
            <w:r w:rsidRPr="00873499">
              <w:rPr>
                <w:rFonts w:cs="Calibri"/>
                <w:lang w:eastAsia="en-GB"/>
              </w:rPr>
              <w:t>WSM</w:t>
            </w:r>
          </w:p>
        </w:tc>
        <w:tc>
          <w:tcPr>
            <w:tcW w:w="0" w:type="auto"/>
            <w:shd w:val="clear" w:color="auto" w:fill="auto"/>
            <w:vAlign w:val="bottom"/>
          </w:tcPr>
          <w:p w14:paraId="4443DF77" w14:textId="77777777" w:rsidR="00C44105" w:rsidRPr="00873499" w:rsidRDefault="00C44105">
            <w:pPr>
              <w:widowControl w:val="0"/>
              <w:jc w:val="center"/>
            </w:pPr>
            <w:r w:rsidRPr="00873499">
              <w:rPr>
                <w:rFonts w:cs="Calibri"/>
                <w:lang w:eastAsia="en-GB"/>
              </w:rPr>
              <w:t>1901 (60.9%)</w:t>
            </w:r>
          </w:p>
        </w:tc>
        <w:tc>
          <w:tcPr>
            <w:tcW w:w="0" w:type="auto"/>
            <w:shd w:val="clear" w:color="auto" w:fill="auto"/>
            <w:vAlign w:val="bottom"/>
          </w:tcPr>
          <w:p w14:paraId="7AE0B2D1" w14:textId="77777777" w:rsidR="00C44105" w:rsidRPr="00873499" w:rsidRDefault="00C44105">
            <w:pPr>
              <w:widowControl w:val="0"/>
              <w:jc w:val="center"/>
            </w:pPr>
            <w:r w:rsidRPr="00873499">
              <w:rPr>
                <w:rFonts w:cs="Calibri"/>
                <w:lang w:eastAsia="en-GB"/>
              </w:rPr>
              <w:t>1855 (59.4%)</w:t>
            </w:r>
          </w:p>
        </w:tc>
        <w:tc>
          <w:tcPr>
            <w:tcW w:w="0" w:type="auto"/>
            <w:shd w:val="clear" w:color="auto" w:fill="auto"/>
          </w:tcPr>
          <w:p w14:paraId="1938ECEC" w14:textId="77777777" w:rsidR="00C44105" w:rsidRPr="00873499" w:rsidRDefault="00C44105">
            <w:pPr>
              <w:widowControl w:val="0"/>
              <w:jc w:val="center"/>
            </w:pPr>
            <w:r w:rsidRPr="00873499">
              <w:rPr>
                <w:rFonts w:cs="Calibri"/>
                <w:lang w:eastAsia="en-GB"/>
              </w:rPr>
              <w:t>3756 (60.1%)</w:t>
            </w:r>
          </w:p>
        </w:tc>
      </w:tr>
      <w:tr w:rsidR="00C44105" w:rsidRPr="00873499" w14:paraId="1EEF181E" w14:textId="77777777" w:rsidTr="00873499">
        <w:trPr>
          <w:cantSplit/>
        </w:trPr>
        <w:tc>
          <w:tcPr>
            <w:tcW w:w="0" w:type="auto"/>
            <w:shd w:val="clear" w:color="auto" w:fill="auto"/>
            <w:vAlign w:val="bottom"/>
          </w:tcPr>
          <w:p w14:paraId="057FE7FC" w14:textId="77777777" w:rsidR="00C44105" w:rsidRPr="00873499" w:rsidRDefault="00C44105">
            <w:pPr>
              <w:widowControl w:val="0"/>
              <w:jc w:val="right"/>
            </w:pPr>
            <w:r w:rsidRPr="00873499">
              <w:rPr>
                <w:rFonts w:cs="Calibri"/>
                <w:lang w:eastAsia="en-GB"/>
              </w:rPr>
              <w:t>MSW</w:t>
            </w:r>
          </w:p>
        </w:tc>
        <w:tc>
          <w:tcPr>
            <w:tcW w:w="0" w:type="auto"/>
            <w:shd w:val="clear" w:color="auto" w:fill="auto"/>
            <w:vAlign w:val="bottom"/>
          </w:tcPr>
          <w:p w14:paraId="16F35716" w14:textId="77777777" w:rsidR="00C44105" w:rsidRPr="00873499" w:rsidRDefault="00C44105">
            <w:pPr>
              <w:widowControl w:val="0"/>
              <w:jc w:val="center"/>
            </w:pPr>
            <w:r w:rsidRPr="00873499">
              <w:rPr>
                <w:rFonts w:cs="Calibri"/>
                <w:lang w:eastAsia="en-GB"/>
              </w:rPr>
              <w:t>790 (25.3%)</w:t>
            </w:r>
          </w:p>
        </w:tc>
        <w:tc>
          <w:tcPr>
            <w:tcW w:w="0" w:type="auto"/>
            <w:shd w:val="clear" w:color="auto" w:fill="auto"/>
            <w:vAlign w:val="bottom"/>
          </w:tcPr>
          <w:p w14:paraId="1060A4BD" w14:textId="77777777" w:rsidR="00C44105" w:rsidRPr="00873499" w:rsidRDefault="00C44105">
            <w:pPr>
              <w:widowControl w:val="0"/>
              <w:jc w:val="center"/>
            </w:pPr>
            <w:r w:rsidRPr="00873499">
              <w:rPr>
                <w:rFonts w:cs="Calibri"/>
                <w:lang w:eastAsia="en-GB"/>
              </w:rPr>
              <w:t>778 (24.9%)</w:t>
            </w:r>
          </w:p>
        </w:tc>
        <w:tc>
          <w:tcPr>
            <w:tcW w:w="0" w:type="auto"/>
            <w:shd w:val="clear" w:color="auto" w:fill="auto"/>
          </w:tcPr>
          <w:p w14:paraId="669C8D8C" w14:textId="77777777" w:rsidR="00C44105" w:rsidRPr="00873499" w:rsidRDefault="00C44105">
            <w:pPr>
              <w:widowControl w:val="0"/>
              <w:jc w:val="center"/>
            </w:pPr>
            <w:r w:rsidRPr="00873499">
              <w:rPr>
                <w:rFonts w:cs="Calibri"/>
                <w:lang w:eastAsia="en-GB"/>
              </w:rPr>
              <w:t>1568 (25.1%)</w:t>
            </w:r>
          </w:p>
        </w:tc>
      </w:tr>
      <w:tr w:rsidR="00C44105" w:rsidRPr="00873499" w14:paraId="20EB6BB8" w14:textId="77777777" w:rsidTr="00873499">
        <w:trPr>
          <w:cantSplit/>
        </w:trPr>
        <w:tc>
          <w:tcPr>
            <w:tcW w:w="0" w:type="auto"/>
            <w:shd w:val="clear" w:color="auto" w:fill="auto"/>
            <w:vAlign w:val="bottom"/>
          </w:tcPr>
          <w:p w14:paraId="557CEBB9" w14:textId="77777777" w:rsidR="00C44105" w:rsidRPr="00873499" w:rsidRDefault="00C44105">
            <w:pPr>
              <w:widowControl w:val="0"/>
              <w:jc w:val="right"/>
            </w:pPr>
            <w:r w:rsidRPr="00873499">
              <w:rPr>
                <w:rFonts w:cs="Calibri"/>
                <w:lang w:eastAsia="en-GB"/>
              </w:rPr>
              <w:t>WSW</w:t>
            </w:r>
          </w:p>
        </w:tc>
        <w:tc>
          <w:tcPr>
            <w:tcW w:w="0" w:type="auto"/>
            <w:shd w:val="clear" w:color="auto" w:fill="auto"/>
            <w:vAlign w:val="bottom"/>
          </w:tcPr>
          <w:p w14:paraId="346BF438" w14:textId="77777777" w:rsidR="00C44105" w:rsidRPr="00873499" w:rsidRDefault="00C44105">
            <w:pPr>
              <w:widowControl w:val="0"/>
              <w:jc w:val="center"/>
            </w:pPr>
            <w:r w:rsidRPr="00873499">
              <w:rPr>
                <w:rFonts w:cs="Calibri"/>
                <w:lang w:eastAsia="en-GB"/>
              </w:rPr>
              <w:t>20 (0.6%)</w:t>
            </w:r>
          </w:p>
        </w:tc>
        <w:tc>
          <w:tcPr>
            <w:tcW w:w="0" w:type="auto"/>
            <w:shd w:val="clear" w:color="auto" w:fill="auto"/>
            <w:vAlign w:val="bottom"/>
          </w:tcPr>
          <w:p w14:paraId="2C84E448" w14:textId="77777777" w:rsidR="00C44105" w:rsidRPr="00873499" w:rsidRDefault="00C44105">
            <w:pPr>
              <w:widowControl w:val="0"/>
              <w:jc w:val="center"/>
            </w:pPr>
            <w:r w:rsidRPr="00873499">
              <w:rPr>
                <w:rFonts w:cs="Calibri"/>
                <w:lang w:eastAsia="en-GB"/>
              </w:rPr>
              <w:t>17 (0.5%)</w:t>
            </w:r>
          </w:p>
        </w:tc>
        <w:tc>
          <w:tcPr>
            <w:tcW w:w="0" w:type="auto"/>
            <w:shd w:val="clear" w:color="auto" w:fill="auto"/>
          </w:tcPr>
          <w:p w14:paraId="01367321" w14:textId="77777777" w:rsidR="00C44105" w:rsidRPr="00873499" w:rsidRDefault="00C44105">
            <w:pPr>
              <w:widowControl w:val="0"/>
              <w:jc w:val="center"/>
            </w:pPr>
            <w:r w:rsidRPr="00873499">
              <w:rPr>
                <w:rFonts w:cs="Calibri"/>
                <w:lang w:eastAsia="en-GB"/>
              </w:rPr>
              <w:t>37 (0.6%)</w:t>
            </w:r>
          </w:p>
        </w:tc>
      </w:tr>
      <w:tr w:rsidR="00C44105" w:rsidRPr="00873499" w14:paraId="14930557" w14:textId="77777777" w:rsidTr="00873499">
        <w:trPr>
          <w:cantSplit/>
        </w:trPr>
        <w:tc>
          <w:tcPr>
            <w:tcW w:w="0" w:type="auto"/>
            <w:shd w:val="clear" w:color="auto" w:fill="auto"/>
            <w:vAlign w:val="bottom"/>
          </w:tcPr>
          <w:p w14:paraId="02902433" w14:textId="77777777" w:rsidR="00C44105" w:rsidRPr="00873499" w:rsidRDefault="00C44105">
            <w:pPr>
              <w:widowControl w:val="0"/>
              <w:jc w:val="right"/>
            </w:pPr>
            <w:r w:rsidRPr="00873499">
              <w:rPr>
                <w:rFonts w:cs="Calibri"/>
                <w:lang w:eastAsia="en-GB"/>
              </w:rPr>
              <w:t>MSM</w:t>
            </w:r>
          </w:p>
        </w:tc>
        <w:tc>
          <w:tcPr>
            <w:tcW w:w="0" w:type="auto"/>
            <w:shd w:val="clear" w:color="auto" w:fill="auto"/>
            <w:vAlign w:val="bottom"/>
          </w:tcPr>
          <w:p w14:paraId="6EC979E6" w14:textId="77777777" w:rsidR="00C44105" w:rsidRPr="00873499" w:rsidRDefault="00C44105">
            <w:pPr>
              <w:widowControl w:val="0"/>
              <w:jc w:val="center"/>
            </w:pPr>
            <w:r w:rsidRPr="00873499">
              <w:rPr>
                <w:rFonts w:cs="Calibri"/>
                <w:lang w:eastAsia="en-GB"/>
              </w:rPr>
              <w:t>226 (7.2%)</w:t>
            </w:r>
          </w:p>
        </w:tc>
        <w:tc>
          <w:tcPr>
            <w:tcW w:w="0" w:type="auto"/>
            <w:shd w:val="clear" w:color="auto" w:fill="auto"/>
            <w:vAlign w:val="bottom"/>
          </w:tcPr>
          <w:p w14:paraId="42566C0C" w14:textId="77777777" w:rsidR="00C44105" w:rsidRPr="00873499" w:rsidRDefault="00C44105">
            <w:pPr>
              <w:widowControl w:val="0"/>
              <w:jc w:val="center"/>
            </w:pPr>
            <w:r w:rsidRPr="00873499">
              <w:rPr>
                <w:rFonts w:cs="Calibri"/>
                <w:lang w:eastAsia="en-GB"/>
              </w:rPr>
              <w:t>258 (8.3%)</w:t>
            </w:r>
          </w:p>
        </w:tc>
        <w:tc>
          <w:tcPr>
            <w:tcW w:w="0" w:type="auto"/>
            <w:shd w:val="clear" w:color="auto" w:fill="auto"/>
          </w:tcPr>
          <w:p w14:paraId="087BE87F" w14:textId="77777777" w:rsidR="00C44105" w:rsidRPr="00873499" w:rsidRDefault="00C44105">
            <w:pPr>
              <w:widowControl w:val="0"/>
              <w:jc w:val="center"/>
            </w:pPr>
            <w:r w:rsidRPr="00873499">
              <w:rPr>
                <w:rFonts w:cs="Calibri"/>
                <w:lang w:eastAsia="en-GB"/>
              </w:rPr>
              <w:t>484 (7.7%)</w:t>
            </w:r>
          </w:p>
        </w:tc>
      </w:tr>
      <w:tr w:rsidR="00C44105" w:rsidRPr="00873499" w14:paraId="33039C34" w14:textId="77777777" w:rsidTr="00873499">
        <w:trPr>
          <w:cantSplit/>
        </w:trPr>
        <w:tc>
          <w:tcPr>
            <w:tcW w:w="0" w:type="auto"/>
            <w:shd w:val="clear" w:color="auto" w:fill="auto"/>
            <w:vAlign w:val="bottom"/>
          </w:tcPr>
          <w:p w14:paraId="67408CBB" w14:textId="77777777" w:rsidR="00C44105" w:rsidRPr="00873499" w:rsidRDefault="00C44105">
            <w:pPr>
              <w:widowControl w:val="0"/>
              <w:jc w:val="right"/>
            </w:pPr>
            <w:r w:rsidRPr="00873499">
              <w:rPr>
                <w:rFonts w:cs="Calibri"/>
                <w:lang w:eastAsia="en-GB"/>
              </w:rPr>
              <w:t>WSWM</w:t>
            </w:r>
          </w:p>
        </w:tc>
        <w:tc>
          <w:tcPr>
            <w:tcW w:w="0" w:type="auto"/>
            <w:shd w:val="clear" w:color="auto" w:fill="auto"/>
            <w:vAlign w:val="bottom"/>
          </w:tcPr>
          <w:p w14:paraId="3263CFA1" w14:textId="77777777" w:rsidR="00C44105" w:rsidRPr="00873499" w:rsidRDefault="00C44105">
            <w:pPr>
              <w:widowControl w:val="0"/>
              <w:jc w:val="center"/>
            </w:pPr>
            <w:r w:rsidRPr="00873499">
              <w:rPr>
                <w:rFonts w:cs="Calibri"/>
                <w:lang w:eastAsia="en-GB"/>
              </w:rPr>
              <w:t>125 (4.0%)</w:t>
            </w:r>
          </w:p>
        </w:tc>
        <w:tc>
          <w:tcPr>
            <w:tcW w:w="0" w:type="auto"/>
            <w:shd w:val="clear" w:color="auto" w:fill="auto"/>
            <w:vAlign w:val="bottom"/>
          </w:tcPr>
          <w:p w14:paraId="3A212A55" w14:textId="77777777" w:rsidR="00C44105" w:rsidRPr="00873499" w:rsidRDefault="00C44105">
            <w:pPr>
              <w:widowControl w:val="0"/>
              <w:jc w:val="center"/>
            </w:pPr>
            <w:r w:rsidRPr="00873499">
              <w:rPr>
                <w:rFonts w:cs="Calibri"/>
                <w:lang w:eastAsia="en-GB"/>
              </w:rPr>
              <w:t>147 (4.7%)</w:t>
            </w:r>
          </w:p>
        </w:tc>
        <w:tc>
          <w:tcPr>
            <w:tcW w:w="0" w:type="auto"/>
            <w:shd w:val="clear" w:color="auto" w:fill="auto"/>
          </w:tcPr>
          <w:p w14:paraId="2561C65D" w14:textId="77777777" w:rsidR="00C44105" w:rsidRPr="00873499" w:rsidRDefault="00C44105">
            <w:pPr>
              <w:widowControl w:val="0"/>
              <w:jc w:val="center"/>
            </w:pPr>
            <w:r w:rsidRPr="00873499">
              <w:rPr>
                <w:rFonts w:cs="Calibri"/>
                <w:lang w:eastAsia="en-GB"/>
              </w:rPr>
              <w:t>272 (4.4%)</w:t>
            </w:r>
          </w:p>
        </w:tc>
      </w:tr>
      <w:tr w:rsidR="00C44105" w:rsidRPr="00873499" w14:paraId="3F32CC5F" w14:textId="77777777" w:rsidTr="00873499">
        <w:trPr>
          <w:cantSplit/>
        </w:trPr>
        <w:tc>
          <w:tcPr>
            <w:tcW w:w="0" w:type="auto"/>
            <w:shd w:val="clear" w:color="auto" w:fill="auto"/>
            <w:vAlign w:val="bottom"/>
          </w:tcPr>
          <w:p w14:paraId="2C8C3622" w14:textId="77777777" w:rsidR="00C44105" w:rsidRPr="00873499" w:rsidRDefault="00C44105">
            <w:pPr>
              <w:widowControl w:val="0"/>
              <w:jc w:val="right"/>
            </w:pPr>
            <w:r w:rsidRPr="00873499">
              <w:rPr>
                <w:rFonts w:cs="Calibri"/>
                <w:lang w:eastAsia="en-GB"/>
              </w:rPr>
              <w:t>MSWM</w:t>
            </w:r>
          </w:p>
        </w:tc>
        <w:tc>
          <w:tcPr>
            <w:tcW w:w="0" w:type="auto"/>
            <w:shd w:val="clear" w:color="auto" w:fill="auto"/>
            <w:vAlign w:val="bottom"/>
          </w:tcPr>
          <w:p w14:paraId="1A057585" w14:textId="77777777" w:rsidR="00C44105" w:rsidRPr="00873499" w:rsidRDefault="00C44105">
            <w:pPr>
              <w:widowControl w:val="0"/>
              <w:jc w:val="center"/>
            </w:pPr>
            <w:r w:rsidRPr="00873499">
              <w:rPr>
                <w:rFonts w:cs="Calibri"/>
                <w:lang w:eastAsia="en-GB"/>
              </w:rPr>
              <w:t>49 (1.6%)</w:t>
            </w:r>
          </w:p>
        </w:tc>
        <w:tc>
          <w:tcPr>
            <w:tcW w:w="0" w:type="auto"/>
            <w:shd w:val="clear" w:color="auto" w:fill="auto"/>
            <w:vAlign w:val="bottom"/>
          </w:tcPr>
          <w:p w14:paraId="5E7A2783" w14:textId="77777777" w:rsidR="00C44105" w:rsidRPr="00873499" w:rsidRDefault="00C44105">
            <w:pPr>
              <w:widowControl w:val="0"/>
              <w:jc w:val="center"/>
            </w:pPr>
            <w:r w:rsidRPr="00873499">
              <w:rPr>
                <w:rFonts w:cs="Calibri"/>
                <w:lang w:eastAsia="en-GB"/>
              </w:rPr>
              <w:t>60 (1.9%)</w:t>
            </w:r>
          </w:p>
        </w:tc>
        <w:tc>
          <w:tcPr>
            <w:tcW w:w="0" w:type="auto"/>
            <w:shd w:val="clear" w:color="auto" w:fill="auto"/>
          </w:tcPr>
          <w:p w14:paraId="0F4AAF46" w14:textId="77777777" w:rsidR="00C44105" w:rsidRPr="00873499" w:rsidRDefault="00C44105">
            <w:pPr>
              <w:widowControl w:val="0"/>
              <w:jc w:val="center"/>
            </w:pPr>
            <w:r w:rsidRPr="00873499">
              <w:rPr>
                <w:rFonts w:cs="Calibri"/>
                <w:lang w:eastAsia="en-GB"/>
              </w:rPr>
              <w:t>109 (1.7%)</w:t>
            </w:r>
          </w:p>
        </w:tc>
      </w:tr>
      <w:tr w:rsidR="00C44105" w:rsidRPr="00873499" w14:paraId="2C0D3B37" w14:textId="77777777" w:rsidTr="00873499">
        <w:trPr>
          <w:cantSplit/>
        </w:trPr>
        <w:tc>
          <w:tcPr>
            <w:tcW w:w="0" w:type="auto"/>
            <w:shd w:val="clear" w:color="auto" w:fill="auto"/>
            <w:vAlign w:val="bottom"/>
          </w:tcPr>
          <w:p w14:paraId="1AD73E58" w14:textId="77777777" w:rsidR="00C44105" w:rsidRPr="00873499" w:rsidRDefault="00C44105">
            <w:pPr>
              <w:widowControl w:val="0"/>
              <w:jc w:val="right"/>
            </w:pPr>
            <w:r w:rsidRPr="00873499">
              <w:rPr>
                <w:rFonts w:cs="Calibri"/>
                <w:lang w:eastAsia="en-GB"/>
              </w:rPr>
              <w:t>NBSM</w:t>
            </w:r>
          </w:p>
        </w:tc>
        <w:tc>
          <w:tcPr>
            <w:tcW w:w="0" w:type="auto"/>
            <w:shd w:val="clear" w:color="auto" w:fill="auto"/>
            <w:vAlign w:val="bottom"/>
          </w:tcPr>
          <w:p w14:paraId="4E7F63AD" w14:textId="77777777" w:rsidR="00C44105" w:rsidRPr="00873499" w:rsidRDefault="00C44105">
            <w:pPr>
              <w:widowControl w:val="0"/>
              <w:jc w:val="center"/>
            </w:pPr>
            <w:r w:rsidRPr="00873499">
              <w:rPr>
                <w:rFonts w:cs="Calibri"/>
                <w:lang w:eastAsia="en-GB"/>
              </w:rPr>
              <w:t>7 (0.2%)</w:t>
            </w:r>
          </w:p>
        </w:tc>
        <w:tc>
          <w:tcPr>
            <w:tcW w:w="0" w:type="auto"/>
            <w:shd w:val="clear" w:color="auto" w:fill="auto"/>
            <w:vAlign w:val="bottom"/>
          </w:tcPr>
          <w:p w14:paraId="081FB60C" w14:textId="77777777" w:rsidR="00C44105" w:rsidRPr="00873499" w:rsidRDefault="00C44105">
            <w:pPr>
              <w:widowControl w:val="0"/>
              <w:jc w:val="center"/>
            </w:pPr>
            <w:r w:rsidRPr="00873499">
              <w:rPr>
                <w:rFonts w:cs="Calibri"/>
                <w:lang w:eastAsia="en-GB"/>
              </w:rPr>
              <w:t>3 (0.1%)</w:t>
            </w:r>
          </w:p>
        </w:tc>
        <w:tc>
          <w:tcPr>
            <w:tcW w:w="0" w:type="auto"/>
            <w:shd w:val="clear" w:color="auto" w:fill="auto"/>
          </w:tcPr>
          <w:p w14:paraId="4397A7CD" w14:textId="77777777" w:rsidR="00C44105" w:rsidRPr="00873499" w:rsidRDefault="00C44105">
            <w:pPr>
              <w:widowControl w:val="0"/>
              <w:jc w:val="center"/>
            </w:pPr>
            <w:r w:rsidRPr="00873499">
              <w:rPr>
                <w:rFonts w:cs="Calibri"/>
                <w:lang w:eastAsia="en-GB"/>
              </w:rPr>
              <w:t>10 (0.2%)</w:t>
            </w:r>
          </w:p>
        </w:tc>
      </w:tr>
      <w:tr w:rsidR="00C44105" w:rsidRPr="00873499" w14:paraId="6FD526C2" w14:textId="77777777" w:rsidTr="00873499">
        <w:trPr>
          <w:cantSplit/>
        </w:trPr>
        <w:tc>
          <w:tcPr>
            <w:tcW w:w="0" w:type="auto"/>
            <w:shd w:val="clear" w:color="auto" w:fill="auto"/>
            <w:vAlign w:val="bottom"/>
          </w:tcPr>
          <w:p w14:paraId="12A57B5C" w14:textId="77777777" w:rsidR="00C44105" w:rsidRPr="00873499" w:rsidRDefault="00C44105">
            <w:pPr>
              <w:widowControl w:val="0"/>
              <w:jc w:val="right"/>
            </w:pPr>
            <w:r w:rsidRPr="00873499">
              <w:rPr>
                <w:rFonts w:cs="Calibri"/>
                <w:lang w:eastAsia="en-GB"/>
              </w:rPr>
              <w:t>NBSW</w:t>
            </w:r>
          </w:p>
        </w:tc>
        <w:tc>
          <w:tcPr>
            <w:tcW w:w="0" w:type="auto"/>
            <w:shd w:val="clear" w:color="auto" w:fill="auto"/>
            <w:vAlign w:val="bottom"/>
          </w:tcPr>
          <w:p w14:paraId="717A2BBF" w14:textId="77777777" w:rsidR="00C44105" w:rsidRPr="00873499" w:rsidRDefault="00C44105">
            <w:pPr>
              <w:widowControl w:val="0"/>
              <w:jc w:val="center"/>
            </w:pPr>
            <w:r w:rsidRPr="00873499">
              <w:rPr>
                <w:rFonts w:cs="Calibri"/>
                <w:lang w:eastAsia="en-GB"/>
              </w:rPr>
              <w:t>1 (0%)</w:t>
            </w:r>
          </w:p>
        </w:tc>
        <w:tc>
          <w:tcPr>
            <w:tcW w:w="0" w:type="auto"/>
            <w:shd w:val="clear" w:color="auto" w:fill="auto"/>
            <w:vAlign w:val="bottom"/>
          </w:tcPr>
          <w:p w14:paraId="76ED287B" w14:textId="77777777" w:rsidR="00C44105" w:rsidRPr="00873499" w:rsidRDefault="00C44105">
            <w:pPr>
              <w:widowControl w:val="0"/>
              <w:jc w:val="center"/>
            </w:pPr>
            <w:r w:rsidRPr="00873499">
              <w:rPr>
                <w:rFonts w:cs="Calibri"/>
                <w:lang w:eastAsia="en-GB"/>
              </w:rPr>
              <w:t>2 (0.1%)</w:t>
            </w:r>
          </w:p>
        </w:tc>
        <w:tc>
          <w:tcPr>
            <w:tcW w:w="0" w:type="auto"/>
            <w:shd w:val="clear" w:color="auto" w:fill="auto"/>
          </w:tcPr>
          <w:p w14:paraId="0336FEAF" w14:textId="77777777" w:rsidR="00C44105" w:rsidRPr="00873499" w:rsidRDefault="00C44105">
            <w:pPr>
              <w:widowControl w:val="0"/>
              <w:jc w:val="center"/>
            </w:pPr>
            <w:r w:rsidRPr="00873499">
              <w:rPr>
                <w:rFonts w:cs="Calibri"/>
                <w:lang w:eastAsia="en-GB"/>
              </w:rPr>
              <w:t>3 (0%)</w:t>
            </w:r>
          </w:p>
        </w:tc>
      </w:tr>
      <w:tr w:rsidR="00C44105" w:rsidRPr="00873499" w14:paraId="0D5D65D7" w14:textId="77777777" w:rsidTr="00873499">
        <w:trPr>
          <w:cantSplit/>
        </w:trPr>
        <w:tc>
          <w:tcPr>
            <w:tcW w:w="0" w:type="auto"/>
            <w:shd w:val="clear" w:color="auto" w:fill="auto"/>
            <w:vAlign w:val="bottom"/>
          </w:tcPr>
          <w:p w14:paraId="5F3CE09B" w14:textId="77777777" w:rsidR="00C44105" w:rsidRPr="00873499" w:rsidRDefault="00C44105">
            <w:pPr>
              <w:widowControl w:val="0"/>
              <w:jc w:val="right"/>
            </w:pPr>
            <w:r w:rsidRPr="00873499">
              <w:rPr>
                <w:rFonts w:cs="Calibri"/>
                <w:lang w:eastAsia="en-GB"/>
              </w:rPr>
              <w:t>NBSWM</w:t>
            </w:r>
          </w:p>
        </w:tc>
        <w:tc>
          <w:tcPr>
            <w:tcW w:w="0" w:type="auto"/>
            <w:shd w:val="clear" w:color="auto" w:fill="auto"/>
            <w:vAlign w:val="bottom"/>
          </w:tcPr>
          <w:p w14:paraId="3D817C17" w14:textId="77777777" w:rsidR="00C44105" w:rsidRPr="00873499" w:rsidRDefault="00C44105">
            <w:pPr>
              <w:widowControl w:val="0"/>
              <w:jc w:val="center"/>
            </w:pPr>
            <w:r w:rsidRPr="00873499">
              <w:rPr>
                <w:rFonts w:cs="Calibri"/>
                <w:lang w:eastAsia="en-GB"/>
              </w:rPr>
              <w:t>3 (0.1%)</w:t>
            </w:r>
          </w:p>
        </w:tc>
        <w:tc>
          <w:tcPr>
            <w:tcW w:w="0" w:type="auto"/>
            <w:shd w:val="clear" w:color="auto" w:fill="auto"/>
            <w:vAlign w:val="bottom"/>
          </w:tcPr>
          <w:p w14:paraId="2B8259C5" w14:textId="77777777" w:rsidR="00C44105" w:rsidRPr="00873499" w:rsidRDefault="00C44105">
            <w:pPr>
              <w:widowControl w:val="0"/>
              <w:jc w:val="center"/>
            </w:pPr>
            <w:r w:rsidRPr="00873499">
              <w:rPr>
                <w:rFonts w:cs="Calibri"/>
                <w:lang w:eastAsia="en-GB"/>
              </w:rPr>
              <w:t>3 (0.1%)</w:t>
            </w:r>
          </w:p>
        </w:tc>
        <w:tc>
          <w:tcPr>
            <w:tcW w:w="0" w:type="auto"/>
            <w:shd w:val="clear" w:color="auto" w:fill="auto"/>
          </w:tcPr>
          <w:p w14:paraId="42BAA51F" w14:textId="77777777" w:rsidR="00C44105" w:rsidRPr="00873499" w:rsidRDefault="00C44105">
            <w:pPr>
              <w:widowControl w:val="0"/>
              <w:jc w:val="center"/>
            </w:pPr>
            <w:r w:rsidRPr="00873499">
              <w:rPr>
                <w:rFonts w:cs="Calibri"/>
                <w:lang w:eastAsia="en-GB"/>
              </w:rPr>
              <w:t>6 (0.1%)</w:t>
            </w:r>
          </w:p>
        </w:tc>
      </w:tr>
      <w:tr w:rsidR="00C44105" w:rsidRPr="00873499" w14:paraId="6824E6D6" w14:textId="77777777" w:rsidTr="00873499">
        <w:trPr>
          <w:cantSplit/>
        </w:trPr>
        <w:tc>
          <w:tcPr>
            <w:tcW w:w="0" w:type="auto"/>
            <w:shd w:val="clear" w:color="auto" w:fill="auto"/>
            <w:vAlign w:val="bottom"/>
          </w:tcPr>
          <w:p w14:paraId="531898D5" w14:textId="77777777" w:rsidR="00C44105" w:rsidRPr="00873499" w:rsidRDefault="00C44105">
            <w:pPr>
              <w:widowControl w:val="0"/>
              <w:jc w:val="right"/>
            </w:pPr>
            <w:r w:rsidRPr="00873499">
              <w:rPr>
                <w:rFonts w:cs="Calibri"/>
                <w:lang w:eastAsia="en-GB"/>
              </w:rPr>
              <w:t>not stated</w:t>
            </w:r>
          </w:p>
        </w:tc>
        <w:tc>
          <w:tcPr>
            <w:tcW w:w="0" w:type="auto"/>
            <w:shd w:val="clear" w:color="auto" w:fill="auto"/>
            <w:vAlign w:val="bottom"/>
          </w:tcPr>
          <w:p w14:paraId="71AC1844" w14:textId="77777777" w:rsidR="00C44105" w:rsidRPr="00873499" w:rsidRDefault="00C44105">
            <w:pPr>
              <w:widowControl w:val="0"/>
              <w:jc w:val="center"/>
            </w:pPr>
            <w:r w:rsidRPr="00873499">
              <w:rPr>
                <w:rFonts w:cs="Calibri"/>
                <w:lang w:eastAsia="en-GB"/>
              </w:rPr>
              <w:t>1 (0%)</w:t>
            </w:r>
          </w:p>
        </w:tc>
        <w:tc>
          <w:tcPr>
            <w:tcW w:w="0" w:type="auto"/>
            <w:shd w:val="clear" w:color="auto" w:fill="auto"/>
            <w:vAlign w:val="bottom"/>
          </w:tcPr>
          <w:p w14:paraId="722BD054" w14:textId="77777777" w:rsidR="00C44105" w:rsidRPr="00873499" w:rsidRDefault="00C44105">
            <w:pPr>
              <w:widowControl w:val="0"/>
              <w:jc w:val="center"/>
            </w:pPr>
            <w:r w:rsidRPr="00873499">
              <w:rPr>
                <w:rFonts w:cs="Calibri"/>
                <w:lang w:eastAsia="en-GB"/>
              </w:rPr>
              <w:t>2 (0.1%)</w:t>
            </w:r>
          </w:p>
        </w:tc>
        <w:tc>
          <w:tcPr>
            <w:tcW w:w="0" w:type="auto"/>
            <w:shd w:val="clear" w:color="auto" w:fill="auto"/>
          </w:tcPr>
          <w:p w14:paraId="15E40873" w14:textId="4875B965" w:rsidR="00A02613" w:rsidRPr="00873499" w:rsidRDefault="00C44105" w:rsidP="00A02613">
            <w:pPr>
              <w:widowControl w:val="0"/>
              <w:jc w:val="center"/>
              <w:rPr>
                <w:rFonts w:cs="Calibri"/>
                <w:lang w:eastAsia="en-GB"/>
              </w:rPr>
            </w:pPr>
            <w:r w:rsidRPr="00873499">
              <w:rPr>
                <w:rFonts w:cs="Calibri"/>
                <w:lang w:eastAsia="en-GB"/>
              </w:rPr>
              <w:t>3 (0%)</w:t>
            </w:r>
          </w:p>
        </w:tc>
      </w:tr>
      <w:tr w:rsidR="00C44105" w:rsidRPr="00873499" w14:paraId="77CF54B8" w14:textId="77777777" w:rsidTr="00873499">
        <w:trPr>
          <w:cantSplit/>
        </w:trPr>
        <w:tc>
          <w:tcPr>
            <w:tcW w:w="0" w:type="auto"/>
            <w:shd w:val="clear" w:color="auto" w:fill="auto"/>
            <w:vAlign w:val="bottom"/>
          </w:tcPr>
          <w:p w14:paraId="65918B9F" w14:textId="77777777" w:rsidR="00A02613" w:rsidRPr="00873499" w:rsidRDefault="00A02613">
            <w:pPr>
              <w:widowControl w:val="0"/>
              <w:jc w:val="right"/>
              <w:rPr>
                <w:rFonts w:cs="Calibri"/>
                <w:b/>
                <w:bCs/>
                <w:lang w:eastAsia="en-GB"/>
              </w:rPr>
            </w:pPr>
          </w:p>
          <w:p w14:paraId="6AB88F62" w14:textId="53CFCA52" w:rsidR="00C44105" w:rsidRPr="00873499" w:rsidRDefault="00C44105">
            <w:pPr>
              <w:widowControl w:val="0"/>
              <w:jc w:val="right"/>
            </w:pPr>
            <w:r w:rsidRPr="00873499">
              <w:rPr>
                <w:rFonts w:cs="Calibri"/>
                <w:b/>
                <w:bCs/>
                <w:lang w:eastAsia="en-GB"/>
              </w:rPr>
              <w:t>Baseline diagnosis</w:t>
            </w:r>
          </w:p>
        </w:tc>
        <w:tc>
          <w:tcPr>
            <w:tcW w:w="0" w:type="auto"/>
            <w:shd w:val="clear" w:color="auto" w:fill="auto"/>
            <w:vAlign w:val="bottom"/>
          </w:tcPr>
          <w:p w14:paraId="4561952B" w14:textId="580C8322"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4BA4620B" w14:textId="39F74178"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7C522E83" w14:textId="77777777" w:rsidR="00C44105" w:rsidRPr="00873499" w:rsidRDefault="00C44105">
            <w:pPr>
              <w:widowControl w:val="0"/>
              <w:jc w:val="center"/>
              <w:rPr>
                <w:rFonts w:cs="Calibri"/>
                <w:lang w:eastAsia="en-GB"/>
              </w:rPr>
            </w:pPr>
          </w:p>
        </w:tc>
      </w:tr>
      <w:tr w:rsidR="00C44105" w:rsidRPr="00873499" w14:paraId="3BF097B7" w14:textId="77777777" w:rsidTr="00873499">
        <w:trPr>
          <w:cantSplit/>
        </w:trPr>
        <w:tc>
          <w:tcPr>
            <w:tcW w:w="0" w:type="auto"/>
            <w:shd w:val="clear" w:color="auto" w:fill="auto"/>
            <w:vAlign w:val="bottom"/>
          </w:tcPr>
          <w:p w14:paraId="67F1FDDE" w14:textId="77777777" w:rsidR="00C44105" w:rsidRPr="00873499" w:rsidRDefault="00C44105">
            <w:pPr>
              <w:widowControl w:val="0"/>
              <w:jc w:val="right"/>
            </w:pPr>
            <w:r w:rsidRPr="00873499">
              <w:rPr>
                <w:rFonts w:cs="Calibri"/>
                <w:lang w:eastAsia="en-GB"/>
              </w:rPr>
              <w:t>Chlamydia</w:t>
            </w:r>
          </w:p>
        </w:tc>
        <w:tc>
          <w:tcPr>
            <w:tcW w:w="0" w:type="auto"/>
            <w:shd w:val="clear" w:color="auto" w:fill="auto"/>
            <w:vAlign w:val="bottom"/>
          </w:tcPr>
          <w:p w14:paraId="49A5248F" w14:textId="77777777" w:rsidR="00C44105" w:rsidRPr="00873499" w:rsidRDefault="00C44105">
            <w:pPr>
              <w:widowControl w:val="0"/>
              <w:jc w:val="center"/>
            </w:pPr>
            <w:r w:rsidRPr="00873499">
              <w:rPr>
                <w:rFonts w:cs="Calibri"/>
                <w:lang w:eastAsia="en-GB"/>
              </w:rPr>
              <w:t>2449 (78.4%)</w:t>
            </w:r>
          </w:p>
        </w:tc>
        <w:tc>
          <w:tcPr>
            <w:tcW w:w="0" w:type="auto"/>
            <w:shd w:val="clear" w:color="auto" w:fill="auto"/>
            <w:vAlign w:val="bottom"/>
          </w:tcPr>
          <w:p w14:paraId="5F7865E7" w14:textId="77777777" w:rsidR="00C44105" w:rsidRPr="00873499" w:rsidRDefault="00C44105">
            <w:pPr>
              <w:widowControl w:val="0"/>
              <w:jc w:val="center"/>
            </w:pPr>
            <w:r w:rsidRPr="00873499">
              <w:rPr>
                <w:rFonts w:cs="Calibri"/>
                <w:lang w:eastAsia="en-GB"/>
              </w:rPr>
              <w:t>2433 (77.9%)</w:t>
            </w:r>
          </w:p>
        </w:tc>
        <w:tc>
          <w:tcPr>
            <w:tcW w:w="0" w:type="auto"/>
            <w:shd w:val="clear" w:color="auto" w:fill="auto"/>
          </w:tcPr>
          <w:p w14:paraId="28EA3499" w14:textId="77777777" w:rsidR="00C44105" w:rsidRPr="00873499" w:rsidRDefault="00C44105">
            <w:pPr>
              <w:widowControl w:val="0"/>
              <w:jc w:val="center"/>
            </w:pPr>
            <w:r w:rsidRPr="00873499">
              <w:rPr>
                <w:rFonts w:cs="Calibri"/>
                <w:lang w:eastAsia="en-GB"/>
              </w:rPr>
              <w:t>4882 (78.1%)</w:t>
            </w:r>
          </w:p>
        </w:tc>
      </w:tr>
      <w:tr w:rsidR="00C44105" w:rsidRPr="00873499" w14:paraId="27673B99" w14:textId="77777777" w:rsidTr="00873499">
        <w:trPr>
          <w:cantSplit/>
        </w:trPr>
        <w:tc>
          <w:tcPr>
            <w:tcW w:w="0" w:type="auto"/>
            <w:shd w:val="clear" w:color="auto" w:fill="auto"/>
            <w:vAlign w:val="bottom"/>
          </w:tcPr>
          <w:p w14:paraId="17F921EC" w14:textId="77777777" w:rsidR="00C44105" w:rsidRPr="00873499" w:rsidRDefault="00C44105">
            <w:pPr>
              <w:widowControl w:val="0"/>
              <w:jc w:val="right"/>
            </w:pPr>
            <w:r w:rsidRPr="00873499">
              <w:rPr>
                <w:rFonts w:cs="Calibri"/>
                <w:lang w:eastAsia="en-GB"/>
              </w:rPr>
              <w:t>Gonorrhoea</w:t>
            </w:r>
          </w:p>
        </w:tc>
        <w:tc>
          <w:tcPr>
            <w:tcW w:w="0" w:type="auto"/>
            <w:shd w:val="clear" w:color="auto" w:fill="auto"/>
            <w:vAlign w:val="bottom"/>
          </w:tcPr>
          <w:p w14:paraId="4B97176D" w14:textId="77777777" w:rsidR="00C44105" w:rsidRPr="00873499" w:rsidRDefault="00C44105">
            <w:pPr>
              <w:widowControl w:val="0"/>
              <w:jc w:val="center"/>
            </w:pPr>
            <w:r w:rsidRPr="00873499">
              <w:rPr>
                <w:rFonts w:cs="Calibri"/>
                <w:lang w:eastAsia="en-GB"/>
              </w:rPr>
              <w:t>283 (9.1%)</w:t>
            </w:r>
          </w:p>
        </w:tc>
        <w:tc>
          <w:tcPr>
            <w:tcW w:w="0" w:type="auto"/>
            <w:shd w:val="clear" w:color="auto" w:fill="auto"/>
            <w:vAlign w:val="bottom"/>
          </w:tcPr>
          <w:p w14:paraId="7E6A8F61" w14:textId="77777777" w:rsidR="00C44105" w:rsidRPr="00873499" w:rsidRDefault="00C44105">
            <w:pPr>
              <w:widowControl w:val="0"/>
              <w:jc w:val="center"/>
            </w:pPr>
            <w:r w:rsidRPr="00873499">
              <w:rPr>
                <w:rFonts w:cs="Calibri"/>
                <w:lang w:eastAsia="en-GB"/>
              </w:rPr>
              <w:t>303 (9.7%)</w:t>
            </w:r>
          </w:p>
        </w:tc>
        <w:tc>
          <w:tcPr>
            <w:tcW w:w="0" w:type="auto"/>
            <w:shd w:val="clear" w:color="auto" w:fill="auto"/>
          </w:tcPr>
          <w:p w14:paraId="590B73D3" w14:textId="77777777" w:rsidR="00C44105" w:rsidRPr="00873499" w:rsidRDefault="00C44105">
            <w:pPr>
              <w:widowControl w:val="0"/>
              <w:jc w:val="center"/>
            </w:pPr>
            <w:r w:rsidRPr="00873499">
              <w:rPr>
                <w:rFonts w:cs="Calibri"/>
                <w:lang w:eastAsia="en-GB"/>
              </w:rPr>
              <w:t>586 (9.4%)</w:t>
            </w:r>
          </w:p>
        </w:tc>
      </w:tr>
      <w:tr w:rsidR="00C44105" w:rsidRPr="00873499" w14:paraId="1B70AD85" w14:textId="77777777" w:rsidTr="00873499">
        <w:trPr>
          <w:cantSplit/>
        </w:trPr>
        <w:tc>
          <w:tcPr>
            <w:tcW w:w="0" w:type="auto"/>
            <w:shd w:val="clear" w:color="auto" w:fill="auto"/>
            <w:vAlign w:val="bottom"/>
          </w:tcPr>
          <w:p w14:paraId="3E661D2C" w14:textId="77777777" w:rsidR="00C44105" w:rsidRPr="00873499" w:rsidRDefault="00C44105">
            <w:pPr>
              <w:widowControl w:val="0"/>
              <w:jc w:val="right"/>
            </w:pPr>
            <w:r w:rsidRPr="00873499">
              <w:rPr>
                <w:rFonts w:cs="Calibri"/>
                <w:lang w:eastAsia="en-GB"/>
              </w:rPr>
              <w:t>Gonorrhoea and Chlamydia</w:t>
            </w:r>
          </w:p>
        </w:tc>
        <w:tc>
          <w:tcPr>
            <w:tcW w:w="0" w:type="auto"/>
            <w:shd w:val="clear" w:color="auto" w:fill="auto"/>
            <w:vAlign w:val="bottom"/>
          </w:tcPr>
          <w:p w14:paraId="6E79EA7D" w14:textId="77777777" w:rsidR="00C44105" w:rsidRPr="00873499" w:rsidRDefault="00C44105">
            <w:pPr>
              <w:widowControl w:val="0"/>
              <w:jc w:val="center"/>
            </w:pPr>
            <w:r w:rsidRPr="00873499">
              <w:rPr>
                <w:rFonts w:cs="Calibri"/>
                <w:lang w:eastAsia="en-GB"/>
              </w:rPr>
              <w:t>159 (5.1%)</w:t>
            </w:r>
          </w:p>
        </w:tc>
        <w:tc>
          <w:tcPr>
            <w:tcW w:w="0" w:type="auto"/>
            <w:shd w:val="clear" w:color="auto" w:fill="auto"/>
            <w:vAlign w:val="bottom"/>
          </w:tcPr>
          <w:p w14:paraId="56259E84" w14:textId="77777777" w:rsidR="00C44105" w:rsidRPr="00873499" w:rsidRDefault="00C44105">
            <w:pPr>
              <w:widowControl w:val="0"/>
              <w:jc w:val="center"/>
            </w:pPr>
            <w:r w:rsidRPr="00873499">
              <w:rPr>
                <w:rFonts w:cs="Calibri"/>
                <w:lang w:eastAsia="en-GB"/>
              </w:rPr>
              <w:t>155 (5.0%)</w:t>
            </w:r>
          </w:p>
        </w:tc>
        <w:tc>
          <w:tcPr>
            <w:tcW w:w="0" w:type="auto"/>
            <w:shd w:val="clear" w:color="auto" w:fill="auto"/>
          </w:tcPr>
          <w:p w14:paraId="7C3F1760" w14:textId="77777777" w:rsidR="00C44105" w:rsidRPr="00873499" w:rsidRDefault="00C44105">
            <w:pPr>
              <w:widowControl w:val="0"/>
              <w:jc w:val="center"/>
            </w:pPr>
            <w:r w:rsidRPr="00873499">
              <w:rPr>
                <w:rFonts w:cs="Calibri"/>
                <w:lang w:eastAsia="en-GB"/>
              </w:rPr>
              <w:t>314 (5%)</w:t>
            </w:r>
          </w:p>
        </w:tc>
      </w:tr>
      <w:tr w:rsidR="00C44105" w:rsidRPr="00873499" w14:paraId="62E489EF" w14:textId="77777777" w:rsidTr="00873499">
        <w:trPr>
          <w:cantSplit/>
        </w:trPr>
        <w:tc>
          <w:tcPr>
            <w:tcW w:w="0" w:type="auto"/>
            <w:shd w:val="clear" w:color="auto" w:fill="auto"/>
            <w:vAlign w:val="bottom"/>
          </w:tcPr>
          <w:p w14:paraId="4CBD93AB" w14:textId="77777777" w:rsidR="00C44105" w:rsidRPr="00873499" w:rsidRDefault="00C44105">
            <w:pPr>
              <w:widowControl w:val="0"/>
              <w:jc w:val="right"/>
            </w:pPr>
            <w:r w:rsidRPr="00873499">
              <w:rPr>
                <w:rFonts w:cs="Calibri"/>
                <w:lang w:eastAsia="en-GB"/>
              </w:rPr>
              <w:t xml:space="preserve"> Gonorrhoea or NSU</w:t>
            </w:r>
          </w:p>
        </w:tc>
        <w:tc>
          <w:tcPr>
            <w:tcW w:w="0" w:type="auto"/>
            <w:shd w:val="clear" w:color="auto" w:fill="auto"/>
            <w:vAlign w:val="bottom"/>
          </w:tcPr>
          <w:p w14:paraId="1FD6E47C" w14:textId="77777777" w:rsidR="00C44105" w:rsidRPr="00873499" w:rsidRDefault="00C44105">
            <w:pPr>
              <w:widowControl w:val="0"/>
              <w:jc w:val="center"/>
            </w:pPr>
            <w:r w:rsidRPr="00873499">
              <w:rPr>
                <w:rFonts w:cs="Calibri"/>
                <w:lang w:eastAsia="en-GB"/>
              </w:rPr>
              <w:t>27 (0.9%)</w:t>
            </w:r>
          </w:p>
        </w:tc>
        <w:tc>
          <w:tcPr>
            <w:tcW w:w="0" w:type="auto"/>
            <w:shd w:val="clear" w:color="auto" w:fill="auto"/>
            <w:vAlign w:val="bottom"/>
          </w:tcPr>
          <w:p w14:paraId="120828F7" w14:textId="77777777" w:rsidR="00C44105" w:rsidRPr="00873499" w:rsidRDefault="00C44105">
            <w:pPr>
              <w:widowControl w:val="0"/>
              <w:jc w:val="center"/>
            </w:pPr>
            <w:r w:rsidRPr="00873499">
              <w:rPr>
                <w:rFonts w:cs="Calibri"/>
                <w:lang w:eastAsia="en-GB"/>
              </w:rPr>
              <w:t>32 (1.0%)</w:t>
            </w:r>
          </w:p>
        </w:tc>
        <w:tc>
          <w:tcPr>
            <w:tcW w:w="0" w:type="auto"/>
            <w:shd w:val="clear" w:color="auto" w:fill="auto"/>
          </w:tcPr>
          <w:p w14:paraId="5E183CE2" w14:textId="77777777" w:rsidR="00C44105" w:rsidRPr="00873499" w:rsidRDefault="00C44105">
            <w:pPr>
              <w:widowControl w:val="0"/>
              <w:jc w:val="center"/>
            </w:pPr>
            <w:r w:rsidRPr="00873499">
              <w:rPr>
                <w:rFonts w:cs="Calibri"/>
                <w:lang w:eastAsia="en-GB"/>
              </w:rPr>
              <w:t>59 (0.9%)</w:t>
            </w:r>
          </w:p>
        </w:tc>
      </w:tr>
      <w:tr w:rsidR="00C44105" w:rsidRPr="00873499" w14:paraId="28D86987" w14:textId="77777777" w:rsidTr="00873499">
        <w:trPr>
          <w:cantSplit/>
        </w:trPr>
        <w:tc>
          <w:tcPr>
            <w:tcW w:w="0" w:type="auto"/>
            <w:shd w:val="clear" w:color="auto" w:fill="auto"/>
            <w:vAlign w:val="bottom"/>
          </w:tcPr>
          <w:p w14:paraId="748C7BE0" w14:textId="77777777" w:rsidR="00C44105" w:rsidRPr="00873499" w:rsidRDefault="00C44105">
            <w:pPr>
              <w:widowControl w:val="0"/>
              <w:jc w:val="right"/>
            </w:pPr>
            <w:r w:rsidRPr="00873499">
              <w:rPr>
                <w:rFonts w:cs="Calibri"/>
                <w:lang w:eastAsia="en-GB"/>
              </w:rPr>
              <w:t>NSU (non-specific urethritis)</w:t>
            </w:r>
          </w:p>
        </w:tc>
        <w:tc>
          <w:tcPr>
            <w:tcW w:w="0" w:type="auto"/>
            <w:shd w:val="clear" w:color="auto" w:fill="auto"/>
            <w:vAlign w:val="bottom"/>
          </w:tcPr>
          <w:p w14:paraId="4C792959" w14:textId="77777777" w:rsidR="00C44105" w:rsidRPr="00873499" w:rsidRDefault="00C44105">
            <w:pPr>
              <w:widowControl w:val="0"/>
              <w:jc w:val="center"/>
            </w:pPr>
            <w:r w:rsidRPr="00873499">
              <w:rPr>
                <w:rFonts w:cs="Calibri"/>
                <w:lang w:eastAsia="en-GB"/>
              </w:rPr>
              <w:t>125 (4.0%)</w:t>
            </w:r>
          </w:p>
        </w:tc>
        <w:tc>
          <w:tcPr>
            <w:tcW w:w="0" w:type="auto"/>
            <w:shd w:val="clear" w:color="auto" w:fill="auto"/>
            <w:vAlign w:val="bottom"/>
          </w:tcPr>
          <w:p w14:paraId="5F34279A" w14:textId="77777777" w:rsidR="00C44105" w:rsidRPr="00873499" w:rsidRDefault="00C44105">
            <w:pPr>
              <w:widowControl w:val="0"/>
              <w:jc w:val="center"/>
            </w:pPr>
            <w:r w:rsidRPr="00873499">
              <w:rPr>
                <w:rFonts w:cs="Calibri"/>
                <w:lang w:eastAsia="en-GB"/>
              </w:rPr>
              <w:t>123 (3.9%)</w:t>
            </w:r>
          </w:p>
        </w:tc>
        <w:tc>
          <w:tcPr>
            <w:tcW w:w="0" w:type="auto"/>
            <w:shd w:val="clear" w:color="auto" w:fill="auto"/>
          </w:tcPr>
          <w:p w14:paraId="6EE02AD7" w14:textId="77777777" w:rsidR="00C44105" w:rsidRPr="00873499" w:rsidRDefault="00C44105">
            <w:pPr>
              <w:widowControl w:val="0"/>
              <w:jc w:val="center"/>
            </w:pPr>
            <w:r w:rsidRPr="00873499">
              <w:rPr>
                <w:rFonts w:cs="Calibri"/>
                <w:lang w:eastAsia="en-GB"/>
              </w:rPr>
              <w:t>248 (4%)</w:t>
            </w:r>
          </w:p>
        </w:tc>
      </w:tr>
      <w:tr w:rsidR="00C44105" w:rsidRPr="00873499" w14:paraId="056F8079" w14:textId="77777777" w:rsidTr="00873499">
        <w:trPr>
          <w:cantSplit/>
        </w:trPr>
        <w:tc>
          <w:tcPr>
            <w:tcW w:w="0" w:type="auto"/>
            <w:shd w:val="clear" w:color="auto" w:fill="auto"/>
            <w:vAlign w:val="bottom"/>
          </w:tcPr>
          <w:p w14:paraId="1155176B" w14:textId="77777777" w:rsidR="00C44105" w:rsidRPr="00873499" w:rsidRDefault="00C44105">
            <w:pPr>
              <w:widowControl w:val="0"/>
              <w:jc w:val="right"/>
            </w:pPr>
            <w:r w:rsidRPr="00873499">
              <w:rPr>
                <w:rFonts w:cs="Calibri"/>
                <w:lang w:eastAsia="en-GB"/>
              </w:rPr>
              <w:t>Unknown</w:t>
            </w:r>
          </w:p>
        </w:tc>
        <w:tc>
          <w:tcPr>
            <w:tcW w:w="0" w:type="auto"/>
            <w:shd w:val="clear" w:color="auto" w:fill="auto"/>
            <w:vAlign w:val="bottom"/>
          </w:tcPr>
          <w:p w14:paraId="08702044" w14:textId="77777777" w:rsidR="00C44105" w:rsidRPr="00873499" w:rsidRDefault="00C44105">
            <w:pPr>
              <w:widowControl w:val="0"/>
              <w:jc w:val="center"/>
            </w:pPr>
            <w:r w:rsidRPr="00873499">
              <w:rPr>
                <w:rFonts w:cs="Calibri"/>
                <w:lang w:eastAsia="en-GB"/>
              </w:rPr>
              <w:t>80 (2.6%)</w:t>
            </w:r>
          </w:p>
        </w:tc>
        <w:tc>
          <w:tcPr>
            <w:tcW w:w="0" w:type="auto"/>
            <w:shd w:val="clear" w:color="auto" w:fill="auto"/>
            <w:vAlign w:val="bottom"/>
          </w:tcPr>
          <w:p w14:paraId="5092939D" w14:textId="77777777" w:rsidR="00C44105" w:rsidRPr="00873499" w:rsidRDefault="00C44105">
            <w:pPr>
              <w:widowControl w:val="0"/>
              <w:jc w:val="center"/>
            </w:pPr>
            <w:r w:rsidRPr="00873499">
              <w:rPr>
                <w:rFonts w:cs="Calibri"/>
                <w:lang w:eastAsia="en-GB"/>
              </w:rPr>
              <w:t>79 (2.5%)</w:t>
            </w:r>
          </w:p>
        </w:tc>
        <w:tc>
          <w:tcPr>
            <w:tcW w:w="0" w:type="auto"/>
            <w:shd w:val="clear" w:color="auto" w:fill="auto"/>
          </w:tcPr>
          <w:p w14:paraId="2235CFBE" w14:textId="77777777" w:rsidR="00C44105" w:rsidRPr="00873499" w:rsidRDefault="00C44105">
            <w:pPr>
              <w:widowControl w:val="0"/>
              <w:jc w:val="center"/>
            </w:pPr>
            <w:r w:rsidRPr="00873499">
              <w:rPr>
                <w:rFonts w:cs="Calibri"/>
                <w:lang w:eastAsia="en-GB"/>
              </w:rPr>
              <w:t>159 (2.5%)</w:t>
            </w:r>
          </w:p>
        </w:tc>
      </w:tr>
      <w:tr w:rsidR="00C44105" w:rsidRPr="00873499" w14:paraId="085C5D58" w14:textId="77777777" w:rsidTr="00873499">
        <w:trPr>
          <w:cantSplit/>
        </w:trPr>
        <w:tc>
          <w:tcPr>
            <w:tcW w:w="0" w:type="auto"/>
            <w:shd w:val="clear" w:color="auto" w:fill="auto"/>
            <w:vAlign w:val="bottom"/>
          </w:tcPr>
          <w:p w14:paraId="21A04A45" w14:textId="77777777" w:rsidR="00C44105" w:rsidRPr="00873499" w:rsidRDefault="00C44105">
            <w:pPr>
              <w:widowControl w:val="0"/>
              <w:jc w:val="right"/>
            </w:pPr>
            <w:r w:rsidRPr="00873499">
              <w:rPr>
                <w:rFonts w:cs="Calibri"/>
                <w:b/>
                <w:bCs/>
                <w:lang w:eastAsia="en-GB"/>
              </w:rPr>
              <w:t>Condom used at last sex</w:t>
            </w:r>
          </w:p>
        </w:tc>
        <w:tc>
          <w:tcPr>
            <w:tcW w:w="0" w:type="auto"/>
            <w:shd w:val="clear" w:color="auto" w:fill="auto"/>
            <w:vAlign w:val="bottom"/>
          </w:tcPr>
          <w:p w14:paraId="1D4E0845" w14:textId="13CEF7DD"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559FF251" w14:textId="6D678736"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741FF08E" w14:textId="77777777" w:rsidR="00C44105" w:rsidRPr="00873499" w:rsidRDefault="00C44105">
            <w:pPr>
              <w:widowControl w:val="0"/>
              <w:jc w:val="center"/>
              <w:rPr>
                <w:rFonts w:cs="Calibri"/>
                <w:lang w:eastAsia="en-GB"/>
              </w:rPr>
            </w:pPr>
          </w:p>
        </w:tc>
      </w:tr>
      <w:tr w:rsidR="00C44105" w:rsidRPr="00873499" w14:paraId="707D7FA5" w14:textId="77777777" w:rsidTr="00873499">
        <w:trPr>
          <w:cantSplit/>
        </w:trPr>
        <w:tc>
          <w:tcPr>
            <w:tcW w:w="0" w:type="auto"/>
            <w:shd w:val="clear" w:color="auto" w:fill="auto"/>
            <w:vAlign w:val="bottom"/>
          </w:tcPr>
          <w:p w14:paraId="5A759FDB" w14:textId="77777777" w:rsidR="00C44105" w:rsidRPr="00873499" w:rsidRDefault="00C44105">
            <w:pPr>
              <w:widowControl w:val="0"/>
              <w:jc w:val="right"/>
            </w:pPr>
            <w:r w:rsidRPr="00873499">
              <w:rPr>
                <w:rFonts w:cs="Calibri"/>
                <w:lang w:eastAsia="en-GB"/>
              </w:rPr>
              <w:t>Yes</w:t>
            </w:r>
          </w:p>
        </w:tc>
        <w:tc>
          <w:tcPr>
            <w:tcW w:w="0" w:type="auto"/>
            <w:shd w:val="clear" w:color="auto" w:fill="auto"/>
            <w:vAlign w:val="bottom"/>
          </w:tcPr>
          <w:p w14:paraId="6D8278CF" w14:textId="77777777" w:rsidR="00C44105" w:rsidRPr="00873499" w:rsidRDefault="00C44105">
            <w:pPr>
              <w:widowControl w:val="0"/>
              <w:jc w:val="center"/>
            </w:pPr>
            <w:r w:rsidRPr="00873499">
              <w:rPr>
                <w:rFonts w:cs="Calibri"/>
                <w:lang w:eastAsia="en-GB"/>
              </w:rPr>
              <w:t>747 (23.9%)</w:t>
            </w:r>
          </w:p>
        </w:tc>
        <w:tc>
          <w:tcPr>
            <w:tcW w:w="0" w:type="auto"/>
            <w:shd w:val="clear" w:color="auto" w:fill="auto"/>
            <w:vAlign w:val="bottom"/>
          </w:tcPr>
          <w:p w14:paraId="41619EC0" w14:textId="77777777" w:rsidR="00C44105" w:rsidRPr="00873499" w:rsidRDefault="00C44105">
            <w:pPr>
              <w:widowControl w:val="0"/>
              <w:jc w:val="center"/>
            </w:pPr>
            <w:r w:rsidRPr="00873499">
              <w:rPr>
                <w:rFonts w:cs="Calibri"/>
                <w:lang w:eastAsia="en-GB"/>
              </w:rPr>
              <w:t>806 (25.8%)</w:t>
            </w:r>
          </w:p>
        </w:tc>
        <w:tc>
          <w:tcPr>
            <w:tcW w:w="0" w:type="auto"/>
            <w:shd w:val="clear" w:color="auto" w:fill="auto"/>
          </w:tcPr>
          <w:p w14:paraId="591407D6" w14:textId="77777777" w:rsidR="00C44105" w:rsidRPr="00873499" w:rsidRDefault="00C44105">
            <w:pPr>
              <w:widowControl w:val="0"/>
              <w:jc w:val="center"/>
            </w:pPr>
            <w:r w:rsidRPr="00873499">
              <w:rPr>
                <w:rFonts w:cs="Calibri"/>
                <w:lang w:eastAsia="en-GB"/>
              </w:rPr>
              <w:t>1553 (24.9%)</w:t>
            </w:r>
          </w:p>
        </w:tc>
      </w:tr>
      <w:tr w:rsidR="00C44105" w:rsidRPr="00873499" w14:paraId="4E8018D4" w14:textId="77777777" w:rsidTr="00873499">
        <w:trPr>
          <w:cantSplit/>
        </w:trPr>
        <w:tc>
          <w:tcPr>
            <w:tcW w:w="0" w:type="auto"/>
            <w:shd w:val="clear" w:color="auto" w:fill="auto"/>
            <w:vAlign w:val="bottom"/>
          </w:tcPr>
          <w:p w14:paraId="1996D428" w14:textId="77777777" w:rsidR="00C44105" w:rsidRPr="00873499" w:rsidRDefault="00C44105">
            <w:pPr>
              <w:widowControl w:val="0"/>
              <w:jc w:val="right"/>
            </w:pPr>
            <w:r w:rsidRPr="00873499">
              <w:rPr>
                <w:rFonts w:cs="Calibri"/>
                <w:lang w:eastAsia="en-GB"/>
              </w:rPr>
              <w:t>No</w:t>
            </w:r>
          </w:p>
        </w:tc>
        <w:tc>
          <w:tcPr>
            <w:tcW w:w="0" w:type="auto"/>
            <w:shd w:val="clear" w:color="auto" w:fill="auto"/>
            <w:vAlign w:val="bottom"/>
          </w:tcPr>
          <w:p w14:paraId="4A55B5B5" w14:textId="77777777" w:rsidR="00C44105" w:rsidRPr="00873499" w:rsidRDefault="00C44105">
            <w:pPr>
              <w:widowControl w:val="0"/>
              <w:jc w:val="center"/>
            </w:pPr>
            <w:r w:rsidRPr="00873499">
              <w:rPr>
                <w:rFonts w:cs="Calibri"/>
                <w:lang w:eastAsia="en-GB"/>
              </w:rPr>
              <w:t>2314 (74.1%)</w:t>
            </w:r>
          </w:p>
        </w:tc>
        <w:tc>
          <w:tcPr>
            <w:tcW w:w="0" w:type="auto"/>
            <w:shd w:val="clear" w:color="auto" w:fill="auto"/>
            <w:vAlign w:val="bottom"/>
          </w:tcPr>
          <w:p w14:paraId="5528BCEA" w14:textId="77777777" w:rsidR="00C44105" w:rsidRPr="00873499" w:rsidRDefault="00C44105">
            <w:pPr>
              <w:widowControl w:val="0"/>
              <w:jc w:val="center"/>
            </w:pPr>
            <w:r w:rsidRPr="00873499">
              <w:rPr>
                <w:rFonts w:cs="Calibri"/>
                <w:lang w:eastAsia="en-GB"/>
              </w:rPr>
              <w:t>2273 (72.7%)</w:t>
            </w:r>
          </w:p>
        </w:tc>
        <w:tc>
          <w:tcPr>
            <w:tcW w:w="0" w:type="auto"/>
            <w:shd w:val="clear" w:color="auto" w:fill="auto"/>
          </w:tcPr>
          <w:p w14:paraId="16E446E2" w14:textId="77777777" w:rsidR="00C44105" w:rsidRPr="00873499" w:rsidRDefault="00C44105">
            <w:pPr>
              <w:widowControl w:val="0"/>
              <w:jc w:val="center"/>
            </w:pPr>
            <w:r w:rsidRPr="00873499">
              <w:rPr>
                <w:rFonts w:cs="Calibri"/>
                <w:lang w:eastAsia="en-GB"/>
              </w:rPr>
              <w:t>4587 (73.4%)</w:t>
            </w:r>
          </w:p>
        </w:tc>
      </w:tr>
      <w:tr w:rsidR="00C44105" w:rsidRPr="00873499" w14:paraId="22C2547E" w14:textId="77777777" w:rsidTr="00873499">
        <w:trPr>
          <w:cantSplit/>
        </w:trPr>
        <w:tc>
          <w:tcPr>
            <w:tcW w:w="0" w:type="auto"/>
            <w:shd w:val="clear" w:color="auto" w:fill="auto"/>
            <w:vAlign w:val="bottom"/>
          </w:tcPr>
          <w:p w14:paraId="234556DB" w14:textId="77777777" w:rsidR="00C44105" w:rsidRPr="00873499" w:rsidRDefault="00C44105">
            <w:pPr>
              <w:widowControl w:val="0"/>
              <w:jc w:val="right"/>
            </w:pPr>
            <w:r w:rsidRPr="00873499">
              <w:rPr>
                <w:rFonts w:cs="Calibri"/>
                <w:lang w:eastAsia="en-GB"/>
              </w:rPr>
              <w:t>Unsure</w:t>
            </w:r>
          </w:p>
        </w:tc>
        <w:tc>
          <w:tcPr>
            <w:tcW w:w="0" w:type="auto"/>
            <w:shd w:val="clear" w:color="auto" w:fill="auto"/>
            <w:vAlign w:val="bottom"/>
          </w:tcPr>
          <w:p w14:paraId="3621E13B" w14:textId="77777777" w:rsidR="00C44105" w:rsidRPr="00873499" w:rsidRDefault="00C44105">
            <w:pPr>
              <w:widowControl w:val="0"/>
              <w:jc w:val="center"/>
            </w:pPr>
            <w:r w:rsidRPr="00873499">
              <w:rPr>
                <w:rFonts w:cs="Calibri"/>
                <w:lang w:eastAsia="en-GB"/>
              </w:rPr>
              <w:t>62 (2.0%)</w:t>
            </w:r>
          </w:p>
        </w:tc>
        <w:tc>
          <w:tcPr>
            <w:tcW w:w="0" w:type="auto"/>
            <w:shd w:val="clear" w:color="auto" w:fill="auto"/>
            <w:vAlign w:val="bottom"/>
          </w:tcPr>
          <w:p w14:paraId="4CCA6DD3" w14:textId="77777777" w:rsidR="00C44105" w:rsidRPr="00873499" w:rsidRDefault="00C44105">
            <w:pPr>
              <w:widowControl w:val="0"/>
              <w:jc w:val="center"/>
            </w:pPr>
            <w:r w:rsidRPr="00873499">
              <w:rPr>
                <w:rFonts w:cs="Calibri"/>
                <w:lang w:eastAsia="en-GB"/>
              </w:rPr>
              <w:t>46 (1.5%)</w:t>
            </w:r>
          </w:p>
        </w:tc>
        <w:tc>
          <w:tcPr>
            <w:tcW w:w="0" w:type="auto"/>
            <w:shd w:val="clear" w:color="auto" w:fill="auto"/>
          </w:tcPr>
          <w:p w14:paraId="0CE405E2" w14:textId="77777777" w:rsidR="00C44105" w:rsidRPr="00873499" w:rsidRDefault="00C44105">
            <w:pPr>
              <w:widowControl w:val="0"/>
              <w:jc w:val="center"/>
            </w:pPr>
            <w:r w:rsidRPr="00873499">
              <w:rPr>
                <w:rFonts w:cs="Calibri"/>
                <w:lang w:eastAsia="en-GB"/>
              </w:rPr>
              <w:t>108 (1.7%)</w:t>
            </w:r>
          </w:p>
        </w:tc>
      </w:tr>
      <w:tr w:rsidR="00C44105" w:rsidRPr="00873499" w14:paraId="3534C59C" w14:textId="77777777" w:rsidTr="00873499">
        <w:trPr>
          <w:cantSplit/>
        </w:trPr>
        <w:tc>
          <w:tcPr>
            <w:tcW w:w="0" w:type="auto"/>
            <w:shd w:val="clear" w:color="auto" w:fill="auto"/>
            <w:vAlign w:val="bottom"/>
          </w:tcPr>
          <w:p w14:paraId="143031C1" w14:textId="77777777" w:rsidR="00C44105" w:rsidRPr="00873499" w:rsidRDefault="00C44105">
            <w:pPr>
              <w:widowControl w:val="0"/>
              <w:jc w:val="right"/>
            </w:pPr>
            <w:r w:rsidRPr="00873499">
              <w:rPr>
                <w:rFonts w:cs="Calibri"/>
                <w:b/>
                <w:bCs/>
                <w:lang w:eastAsia="en-GB"/>
              </w:rPr>
              <w:t>Condom used at first sex with last new partner</w:t>
            </w:r>
          </w:p>
        </w:tc>
        <w:tc>
          <w:tcPr>
            <w:tcW w:w="0" w:type="auto"/>
            <w:shd w:val="clear" w:color="auto" w:fill="auto"/>
            <w:vAlign w:val="bottom"/>
          </w:tcPr>
          <w:p w14:paraId="17F173A3" w14:textId="2128248E"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24EDE25F" w14:textId="0C3422C9"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55122C27" w14:textId="77777777" w:rsidR="00C44105" w:rsidRPr="00873499" w:rsidRDefault="00C44105">
            <w:pPr>
              <w:widowControl w:val="0"/>
              <w:jc w:val="center"/>
              <w:rPr>
                <w:rFonts w:cs="Calibri"/>
                <w:lang w:eastAsia="en-GB"/>
              </w:rPr>
            </w:pPr>
          </w:p>
        </w:tc>
      </w:tr>
      <w:tr w:rsidR="00C44105" w:rsidRPr="00873499" w14:paraId="2C1AD863" w14:textId="77777777" w:rsidTr="00873499">
        <w:trPr>
          <w:cantSplit/>
        </w:trPr>
        <w:tc>
          <w:tcPr>
            <w:tcW w:w="0" w:type="auto"/>
            <w:shd w:val="clear" w:color="auto" w:fill="auto"/>
            <w:vAlign w:val="bottom"/>
          </w:tcPr>
          <w:p w14:paraId="448DCBA9" w14:textId="77777777" w:rsidR="00C44105" w:rsidRPr="00873499" w:rsidRDefault="00C44105">
            <w:pPr>
              <w:widowControl w:val="0"/>
              <w:jc w:val="right"/>
            </w:pPr>
            <w:r w:rsidRPr="00873499">
              <w:rPr>
                <w:rFonts w:cs="Calibri"/>
                <w:lang w:eastAsia="en-GB"/>
              </w:rPr>
              <w:t>Yes</w:t>
            </w:r>
          </w:p>
        </w:tc>
        <w:tc>
          <w:tcPr>
            <w:tcW w:w="0" w:type="auto"/>
            <w:shd w:val="clear" w:color="auto" w:fill="auto"/>
            <w:vAlign w:val="bottom"/>
          </w:tcPr>
          <w:p w14:paraId="0ECAF202" w14:textId="77777777" w:rsidR="00C44105" w:rsidRPr="00873499" w:rsidRDefault="00C44105">
            <w:pPr>
              <w:widowControl w:val="0"/>
              <w:jc w:val="center"/>
            </w:pPr>
            <w:r w:rsidRPr="00873499">
              <w:rPr>
                <w:rFonts w:cs="Calibri"/>
                <w:lang w:eastAsia="en-GB"/>
              </w:rPr>
              <w:t>981 (31.4%)</w:t>
            </w:r>
          </w:p>
        </w:tc>
        <w:tc>
          <w:tcPr>
            <w:tcW w:w="0" w:type="auto"/>
            <w:shd w:val="clear" w:color="auto" w:fill="auto"/>
            <w:vAlign w:val="bottom"/>
          </w:tcPr>
          <w:p w14:paraId="1AB2E183" w14:textId="77777777" w:rsidR="00C44105" w:rsidRPr="00873499" w:rsidRDefault="00C44105">
            <w:pPr>
              <w:widowControl w:val="0"/>
              <w:jc w:val="center"/>
            </w:pPr>
            <w:r w:rsidRPr="00873499">
              <w:rPr>
                <w:rFonts w:cs="Calibri"/>
                <w:lang w:eastAsia="en-GB"/>
              </w:rPr>
              <w:t>1035 (33.1%)</w:t>
            </w:r>
          </w:p>
        </w:tc>
        <w:tc>
          <w:tcPr>
            <w:tcW w:w="0" w:type="auto"/>
            <w:shd w:val="clear" w:color="auto" w:fill="auto"/>
          </w:tcPr>
          <w:p w14:paraId="5B822D90" w14:textId="77777777" w:rsidR="00C44105" w:rsidRPr="00873499" w:rsidRDefault="00C44105">
            <w:pPr>
              <w:widowControl w:val="0"/>
              <w:jc w:val="center"/>
            </w:pPr>
            <w:r w:rsidRPr="00873499">
              <w:rPr>
                <w:rFonts w:cs="Calibri"/>
                <w:lang w:eastAsia="en-GB"/>
              </w:rPr>
              <w:t>2016 (32.3%)</w:t>
            </w:r>
          </w:p>
        </w:tc>
      </w:tr>
      <w:tr w:rsidR="00C44105" w:rsidRPr="00873499" w14:paraId="2BC91498" w14:textId="77777777" w:rsidTr="00873499">
        <w:trPr>
          <w:cantSplit/>
        </w:trPr>
        <w:tc>
          <w:tcPr>
            <w:tcW w:w="0" w:type="auto"/>
            <w:shd w:val="clear" w:color="auto" w:fill="auto"/>
            <w:vAlign w:val="bottom"/>
          </w:tcPr>
          <w:p w14:paraId="1CEC1719" w14:textId="77777777" w:rsidR="00C44105" w:rsidRPr="00873499" w:rsidRDefault="00C44105">
            <w:pPr>
              <w:widowControl w:val="0"/>
              <w:jc w:val="right"/>
            </w:pPr>
            <w:r w:rsidRPr="00873499">
              <w:rPr>
                <w:rFonts w:cs="Calibri"/>
                <w:lang w:eastAsia="en-GB"/>
              </w:rPr>
              <w:t>No</w:t>
            </w:r>
          </w:p>
        </w:tc>
        <w:tc>
          <w:tcPr>
            <w:tcW w:w="0" w:type="auto"/>
            <w:shd w:val="clear" w:color="auto" w:fill="auto"/>
            <w:vAlign w:val="bottom"/>
          </w:tcPr>
          <w:p w14:paraId="283ED859" w14:textId="77777777" w:rsidR="00C44105" w:rsidRPr="00873499" w:rsidRDefault="00C44105">
            <w:pPr>
              <w:widowControl w:val="0"/>
              <w:jc w:val="center"/>
            </w:pPr>
            <w:r w:rsidRPr="00873499">
              <w:rPr>
                <w:rFonts w:cs="Calibri"/>
                <w:lang w:eastAsia="en-GB"/>
              </w:rPr>
              <w:t>2065 (66.1%)</w:t>
            </w:r>
          </w:p>
        </w:tc>
        <w:tc>
          <w:tcPr>
            <w:tcW w:w="0" w:type="auto"/>
            <w:shd w:val="clear" w:color="auto" w:fill="auto"/>
            <w:vAlign w:val="bottom"/>
          </w:tcPr>
          <w:p w14:paraId="0DFEA600" w14:textId="77777777" w:rsidR="00C44105" w:rsidRPr="00873499" w:rsidRDefault="00C44105">
            <w:pPr>
              <w:widowControl w:val="0"/>
              <w:jc w:val="center"/>
            </w:pPr>
            <w:r w:rsidRPr="00873499">
              <w:rPr>
                <w:rFonts w:cs="Calibri"/>
                <w:lang w:eastAsia="en-GB"/>
              </w:rPr>
              <w:t>2010 (64.3%)</w:t>
            </w:r>
          </w:p>
        </w:tc>
        <w:tc>
          <w:tcPr>
            <w:tcW w:w="0" w:type="auto"/>
            <w:shd w:val="clear" w:color="auto" w:fill="auto"/>
          </w:tcPr>
          <w:p w14:paraId="7D331567" w14:textId="77777777" w:rsidR="00C44105" w:rsidRPr="00873499" w:rsidRDefault="00C44105">
            <w:pPr>
              <w:widowControl w:val="0"/>
              <w:jc w:val="center"/>
            </w:pPr>
            <w:r w:rsidRPr="00873499">
              <w:rPr>
                <w:rFonts w:cs="Calibri"/>
                <w:lang w:eastAsia="en-GB"/>
              </w:rPr>
              <w:t>4075 (65.2%)</w:t>
            </w:r>
          </w:p>
        </w:tc>
      </w:tr>
      <w:tr w:rsidR="00C44105" w:rsidRPr="00873499" w14:paraId="36F5D61E" w14:textId="77777777" w:rsidTr="00873499">
        <w:trPr>
          <w:cantSplit/>
        </w:trPr>
        <w:tc>
          <w:tcPr>
            <w:tcW w:w="0" w:type="auto"/>
            <w:shd w:val="clear" w:color="auto" w:fill="auto"/>
            <w:vAlign w:val="bottom"/>
          </w:tcPr>
          <w:p w14:paraId="5C27CE94" w14:textId="77777777" w:rsidR="00C44105" w:rsidRPr="00873499" w:rsidRDefault="00C44105">
            <w:pPr>
              <w:widowControl w:val="0"/>
              <w:jc w:val="right"/>
            </w:pPr>
            <w:r w:rsidRPr="00873499">
              <w:rPr>
                <w:rFonts w:cs="Calibri"/>
                <w:lang w:eastAsia="en-GB"/>
              </w:rPr>
              <w:t>Unsure</w:t>
            </w:r>
          </w:p>
        </w:tc>
        <w:tc>
          <w:tcPr>
            <w:tcW w:w="0" w:type="auto"/>
            <w:shd w:val="clear" w:color="auto" w:fill="auto"/>
            <w:vAlign w:val="bottom"/>
          </w:tcPr>
          <w:p w14:paraId="7E2CE8EA" w14:textId="77777777" w:rsidR="00C44105" w:rsidRPr="00873499" w:rsidRDefault="00C44105">
            <w:pPr>
              <w:widowControl w:val="0"/>
              <w:jc w:val="center"/>
            </w:pPr>
            <w:r w:rsidRPr="00873499">
              <w:rPr>
                <w:rFonts w:cs="Calibri"/>
                <w:lang w:eastAsia="en-GB"/>
              </w:rPr>
              <w:t>77 (2.5%)</w:t>
            </w:r>
          </w:p>
        </w:tc>
        <w:tc>
          <w:tcPr>
            <w:tcW w:w="0" w:type="auto"/>
            <w:shd w:val="clear" w:color="auto" w:fill="auto"/>
            <w:vAlign w:val="bottom"/>
          </w:tcPr>
          <w:p w14:paraId="1BF06174" w14:textId="77777777" w:rsidR="00C44105" w:rsidRPr="00873499" w:rsidRDefault="00C44105">
            <w:pPr>
              <w:widowControl w:val="0"/>
              <w:jc w:val="center"/>
            </w:pPr>
            <w:r w:rsidRPr="00873499">
              <w:rPr>
                <w:rFonts w:cs="Calibri"/>
                <w:lang w:eastAsia="en-GB"/>
              </w:rPr>
              <w:t>80 (2.6%)</w:t>
            </w:r>
          </w:p>
        </w:tc>
        <w:tc>
          <w:tcPr>
            <w:tcW w:w="0" w:type="auto"/>
            <w:shd w:val="clear" w:color="auto" w:fill="auto"/>
          </w:tcPr>
          <w:p w14:paraId="6FD77023" w14:textId="77777777" w:rsidR="00C44105" w:rsidRPr="00873499" w:rsidRDefault="00C44105">
            <w:pPr>
              <w:widowControl w:val="0"/>
              <w:jc w:val="center"/>
            </w:pPr>
            <w:r w:rsidRPr="00873499">
              <w:rPr>
                <w:rFonts w:cs="Calibri"/>
                <w:lang w:eastAsia="en-GB"/>
              </w:rPr>
              <w:t>157 (2.5%)</w:t>
            </w:r>
          </w:p>
        </w:tc>
      </w:tr>
      <w:tr w:rsidR="00C44105" w:rsidRPr="00873499" w14:paraId="4D003688" w14:textId="77777777" w:rsidTr="00873499">
        <w:trPr>
          <w:cantSplit/>
        </w:trPr>
        <w:tc>
          <w:tcPr>
            <w:tcW w:w="0" w:type="auto"/>
            <w:shd w:val="clear" w:color="auto" w:fill="auto"/>
            <w:vAlign w:val="bottom"/>
          </w:tcPr>
          <w:p w14:paraId="102409DA" w14:textId="77777777" w:rsidR="00C44105" w:rsidRPr="00873499" w:rsidRDefault="00C44105">
            <w:pPr>
              <w:widowControl w:val="0"/>
              <w:jc w:val="right"/>
            </w:pPr>
            <w:r w:rsidRPr="00873499">
              <w:rPr>
                <w:rFonts w:cs="Calibri"/>
                <w:b/>
                <w:bCs/>
                <w:lang w:eastAsia="en-GB"/>
              </w:rPr>
              <w:t>Tested before sex with last new partner</w:t>
            </w:r>
          </w:p>
        </w:tc>
        <w:tc>
          <w:tcPr>
            <w:tcW w:w="0" w:type="auto"/>
            <w:shd w:val="clear" w:color="auto" w:fill="auto"/>
            <w:vAlign w:val="bottom"/>
          </w:tcPr>
          <w:p w14:paraId="519AB893" w14:textId="44F13529"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37A7CB13" w14:textId="05DEE319"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3B26726B" w14:textId="77777777" w:rsidR="00C44105" w:rsidRPr="00873499" w:rsidRDefault="00C44105">
            <w:pPr>
              <w:widowControl w:val="0"/>
              <w:jc w:val="center"/>
              <w:rPr>
                <w:rFonts w:cs="Calibri"/>
                <w:lang w:eastAsia="en-GB"/>
              </w:rPr>
            </w:pPr>
          </w:p>
        </w:tc>
      </w:tr>
      <w:tr w:rsidR="00C44105" w:rsidRPr="00873499" w14:paraId="026F4532" w14:textId="77777777" w:rsidTr="00873499">
        <w:trPr>
          <w:cantSplit/>
        </w:trPr>
        <w:tc>
          <w:tcPr>
            <w:tcW w:w="0" w:type="auto"/>
            <w:shd w:val="clear" w:color="auto" w:fill="auto"/>
            <w:vAlign w:val="bottom"/>
          </w:tcPr>
          <w:p w14:paraId="1C38DA12" w14:textId="77777777" w:rsidR="00C44105" w:rsidRPr="00873499" w:rsidRDefault="00C44105">
            <w:pPr>
              <w:widowControl w:val="0"/>
              <w:jc w:val="right"/>
            </w:pPr>
            <w:r w:rsidRPr="00873499">
              <w:rPr>
                <w:rFonts w:cs="Calibri"/>
                <w:lang w:eastAsia="en-GB"/>
              </w:rPr>
              <w:t>Yes</w:t>
            </w:r>
          </w:p>
        </w:tc>
        <w:tc>
          <w:tcPr>
            <w:tcW w:w="0" w:type="auto"/>
            <w:shd w:val="clear" w:color="auto" w:fill="auto"/>
            <w:vAlign w:val="bottom"/>
          </w:tcPr>
          <w:p w14:paraId="4C12B623" w14:textId="77777777" w:rsidR="00C44105" w:rsidRPr="00873499" w:rsidRDefault="00C44105">
            <w:pPr>
              <w:widowControl w:val="0"/>
              <w:jc w:val="center"/>
            </w:pPr>
            <w:r w:rsidRPr="00873499">
              <w:rPr>
                <w:rFonts w:cs="Calibri"/>
                <w:lang w:eastAsia="en-GB"/>
              </w:rPr>
              <w:t>1242 (39.8%)</w:t>
            </w:r>
          </w:p>
        </w:tc>
        <w:tc>
          <w:tcPr>
            <w:tcW w:w="0" w:type="auto"/>
            <w:shd w:val="clear" w:color="auto" w:fill="auto"/>
            <w:vAlign w:val="bottom"/>
          </w:tcPr>
          <w:p w14:paraId="04E22F24" w14:textId="77777777" w:rsidR="00C44105" w:rsidRPr="00873499" w:rsidRDefault="00C44105">
            <w:pPr>
              <w:widowControl w:val="0"/>
              <w:jc w:val="center"/>
            </w:pPr>
            <w:r w:rsidRPr="00873499">
              <w:rPr>
                <w:rFonts w:cs="Calibri"/>
                <w:lang w:eastAsia="en-GB"/>
              </w:rPr>
              <w:t>1243 (39.8%)</w:t>
            </w:r>
          </w:p>
        </w:tc>
        <w:tc>
          <w:tcPr>
            <w:tcW w:w="0" w:type="auto"/>
            <w:shd w:val="clear" w:color="auto" w:fill="auto"/>
          </w:tcPr>
          <w:p w14:paraId="7437240F" w14:textId="77777777" w:rsidR="00C44105" w:rsidRPr="00873499" w:rsidRDefault="00C44105">
            <w:pPr>
              <w:widowControl w:val="0"/>
              <w:jc w:val="center"/>
            </w:pPr>
            <w:r w:rsidRPr="00873499">
              <w:rPr>
                <w:rFonts w:cs="Calibri"/>
                <w:lang w:eastAsia="en-GB"/>
              </w:rPr>
              <w:t>2485 (39.8%)</w:t>
            </w:r>
          </w:p>
        </w:tc>
      </w:tr>
      <w:tr w:rsidR="00C44105" w:rsidRPr="00873499" w14:paraId="521813FD" w14:textId="77777777" w:rsidTr="00873499">
        <w:trPr>
          <w:cantSplit/>
        </w:trPr>
        <w:tc>
          <w:tcPr>
            <w:tcW w:w="0" w:type="auto"/>
            <w:shd w:val="clear" w:color="auto" w:fill="auto"/>
            <w:vAlign w:val="bottom"/>
          </w:tcPr>
          <w:p w14:paraId="01BE3874" w14:textId="77777777" w:rsidR="00C44105" w:rsidRPr="00873499" w:rsidRDefault="00C44105">
            <w:pPr>
              <w:widowControl w:val="0"/>
              <w:jc w:val="right"/>
            </w:pPr>
            <w:r w:rsidRPr="00873499">
              <w:rPr>
                <w:rFonts w:cs="Calibri"/>
                <w:lang w:eastAsia="en-GB"/>
              </w:rPr>
              <w:t>No</w:t>
            </w:r>
          </w:p>
        </w:tc>
        <w:tc>
          <w:tcPr>
            <w:tcW w:w="0" w:type="auto"/>
            <w:shd w:val="clear" w:color="auto" w:fill="auto"/>
            <w:vAlign w:val="bottom"/>
          </w:tcPr>
          <w:p w14:paraId="798870D6" w14:textId="77777777" w:rsidR="00C44105" w:rsidRPr="00873499" w:rsidRDefault="00C44105">
            <w:pPr>
              <w:widowControl w:val="0"/>
              <w:jc w:val="center"/>
            </w:pPr>
            <w:r w:rsidRPr="00873499">
              <w:rPr>
                <w:rFonts w:cs="Calibri"/>
                <w:lang w:eastAsia="en-GB"/>
              </w:rPr>
              <w:t>1798 (57.6%)</w:t>
            </w:r>
          </w:p>
        </w:tc>
        <w:tc>
          <w:tcPr>
            <w:tcW w:w="0" w:type="auto"/>
            <w:shd w:val="clear" w:color="auto" w:fill="auto"/>
            <w:vAlign w:val="bottom"/>
          </w:tcPr>
          <w:p w14:paraId="025DC983" w14:textId="77777777" w:rsidR="00C44105" w:rsidRPr="00873499" w:rsidRDefault="00C44105">
            <w:pPr>
              <w:widowControl w:val="0"/>
              <w:jc w:val="center"/>
            </w:pPr>
            <w:r w:rsidRPr="00873499">
              <w:rPr>
                <w:rFonts w:cs="Calibri"/>
                <w:lang w:eastAsia="en-GB"/>
              </w:rPr>
              <w:t>1787 (57.2%)</w:t>
            </w:r>
          </w:p>
        </w:tc>
        <w:tc>
          <w:tcPr>
            <w:tcW w:w="0" w:type="auto"/>
            <w:shd w:val="clear" w:color="auto" w:fill="auto"/>
          </w:tcPr>
          <w:p w14:paraId="630857AB" w14:textId="77777777" w:rsidR="00C44105" w:rsidRPr="00873499" w:rsidRDefault="00C44105">
            <w:pPr>
              <w:widowControl w:val="0"/>
              <w:jc w:val="center"/>
            </w:pPr>
            <w:r w:rsidRPr="00873499">
              <w:rPr>
                <w:rFonts w:cs="Calibri"/>
                <w:lang w:eastAsia="en-GB"/>
              </w:rPr>
              <w:t>3585 (57.4%)</w:t>
            </w:r>
          </w:p>
        </w:tc>
      </w:tr>
      <w:tr w:rsidR="00C44105" w:rsidRPr="00873499" w14:paraId="09AB9155" w14:textId="77777777" w:rsidTr="00873499">
        <w:trPr>
          <w:cantSplit/>
        </w:trPr>
        <w:tc>
          <w:tcPr>
            <w:tcW w:w="0" w:type="auto"/>
            <w:shd w:val="clear" w:color="auto" w:fill="auto"/>
            <w:vAlign w:val="bottom"/>
          </w:tcPr>
          <w:p w14:paraId="00C3ABBA" w14:textId="77777777" w:rsidR="00C44105" w:rsidRPr="00873499" w:rsidRDefault="00C44105">
            <w:pPr>
              <w:widowControl w:val="0"/>
              <w:jc w:val="right"/>
            </w:pPr>
            <w:r w:rsidRPr="00873499">
              <w:rPr>
                <w:rFonts w:cs="Calibri"/>
                <w:lang w:eastAsia="en-GB"/>
              </w:rPr>
              <w:t>Unsure</w:t>
            </w:r>
          </w:p>
        </w:tc>
        <w:tc>
          <w:tcPr>
            <w:tcW w:w="0" w:type="auto"/>
            <w:shd w:val="clear" w:color="auto" w:fill="auto"/>
            <w:vAlign w:val="bottom"/>
          </w:tcPr>
          <w:p w14:paraId="6D9FB7BD" w14:textId="77777777" w:rsidR="00C44105" w:rsidRPr="00873499" w:rsidRDefault="00C44105">
            <w:pPr>
              <w:widowControl w:val="0"/>
              <w:jc w:val="center"/>
            </w:pPr>
            <w:r w:rsidRPr="00873499">
              <w:rPr>
                <w:rFonts w:cs="Calibri"/>
                <w:lang w:eastAsia="en-GB"/>
              </w:rPr>
              <w:t>83 (2.7%)</w:t>
            </w:r>
          </w:p>
        </w:tc>
        <w:tc>
          <w:tcPr>
            <w:tcW w:w="0" w:type="auto"/>
            <w:shd w:val="clear" w:color="auto" w:fill="auto"/>
            <w:vAlign w:val="bottom"/>
          </w:tcPr>
          <w:p w14:paraId="2358BE35" w14:textId="77777777" w:rsidR="00C44105" w:rsidRPr="00873499" w:rsidRDefault="00C44105">
            <w:pPr>
              <w:widowControl w:val="0"/>
              <w:jc w:val="center"/>
            </w:pPr>
            <w:r w:rsidRPr="00873499">
              <w:rPr>
                <w:rFonts w:cs="Calibri"/>
                <w:lang w:eastAsia="en-GB"/>
              </w:rPr>
              <w:t>95 (3%)</w:t>
            </w:r>
          </w:p>
        </w:tc>
        <w:tc>
          <w:tcPr>
            <w:tcW w:w="0" w:type="auto"/>
            <w:shd w:val="clear" w:color="auto" w:fill="auto"/>
          </w:tcPr>
          <w:p w14:paraId="1E85AF87" w14:textId="77777777" w:rsidR="00C44105" w:rsidRPr="00873499" w:rsidRDefault="00C44105">
            <w:pPr>
              <w:widowControl w:val="0"/>
              <w:jc w:val="center"/>
            </w:pPr>
            <w:r w:rsidRPr="00873499">
              <w:rPr>
                <w:rFonts w:cs="Calibri"/>
                <w:lang w:eastAsia="en-GB"/>
              </w:rPr>
              <w:t>178 (2.8%)</w:t>
            </w:r>
          </w:p>
        </w:tc>
      </w:tr>
      <w:tr w:rsidR="00C44105" w:rsidRPr="00873499" w14:paraId="3DEFAE65" w14:textId="77777777" w:rsidTr="00873499">
        <w:trPr>
          <w:cantSplit/>
        </w:trPr>
        <w:tc>
          <w:tcPr>
            <w:tcW w:w="0" w:type="auto"/>
            <w:shd w:val="clear" w:color="auto" w:fill="auto"/>
            <w:vAlign w:val="bottom"/>
          </w:tcPr>
          <w:p w14:paraId="15F321B4" w14:textId="77777777" w:rsidR="00C44105" w:rsidRPr="00873499" w:rsidRDefault="00C44105">
            <w:pPr>
              <w:widowControl w:val="0"/>
              <w:jc w:val="right"/>
            </w:pPr>
            <w:r w:rsidRPr="00873499">
              <w:rPr>
                <w:rFonts w:cs="Calibri"/>
                <w:b/>
                <w:bCs/>
                <w:lang w:eastAsia="en-GB"/>
              </w:rPr>
              <w:t>Partner tested before sex last new partner</w:t>
            </w:r>
          </w:p>
        </w:tc>
        <w:tc>
          <w:tcPr>
            <w:tcW w:w="0" w:type="auto"/>
            <w:shd w:val="clear" w:color="auto" w:fill="auto"/>
            <w:vAlign w:val="bottom"/>
          </w:tcPr>
          <w:p w14:paraId="2B60B63B" w14:textId="68A198FB"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383BC5FB" w14:textId="57FCB5A4"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68271223" w14:textId="77777777" w:rsidR="00C44105" w:rsidRPr="00873499" w:rsidRDefault="00C44105">
            <w:pPr>
              <w:widowControl w:val="0"/>
              <w:jc w:val="center"/>
              <w:rPr>
                <w:rFonts w:cs="Calibri"/>
                <w:lang w:eastAsia="en-GB"/>
              </w:rPr>
            </w:pPr>
          </w:p>
        </w:tc>
      </w:tr>
      <w:tr w:rsidR="00C44105" w:rsidRPr="00873499" w14:paraId="693CC57F" w14:textId="77777777" w:rsidTr="00873499">
        <w:trPr>
          <w:cantSplit/>
        </w:trPr>
        <w:tc>
          <w:tcPr>
            <w:tcW w:w="0" w:type="auto"/>
            <w:shd w:val="clear" w:color="auto" w:fill="auto"/>
            <w:vAlign w:val="bottom"/>
          </w:tcPr>
          <w:p w14:paraId="2F021ED3" w14:textId="77777777" w:rsidR="00C44105" w:rsidRPr="00873499" w:rsidRDefault="00C44105">
            <w:pPr>
              <w:widowControl w:val="0"/>
              <w:jc w:val="right"/>
            </w:pPr>
            <w:r w:rsidRPr="00873499">
              <w:rPr>
                <w:rFonts w:cs="Calibri"/>
                <w:lang w:eastAsia="en-GB"/>
              </w:rPr>
              <w:t>Yes</w:t>
            </w:r>
          </w:p>
        </w:tc>
        <w:tc>
          <w:tcPr>
            <w:tcW w:w="0" w:type="auto"/>
            <w:shd w:val="clear" w:color="auto" w:fill="auto"/>
            <w:vAlign w:val="bottom"/>
          </w:tcPr>
          <w:p w14:paraId="7F655F16" w14:textId="77777777" w:rsidR="00C44105" w:rsidRPr="00873499" w:rsidRDefault="00C44105">
            <w:pPr>
              <w:widowControl w:val="0"/>
              <w:jc w:val="center"/>
            </w:pPr>
            <w:r w:rsidRPr="00873499">
              <w:rPr>
                <w:rFonts w:cs="Calibri"/>
                <w:lang w:eastAsia="en-GB"/>
              </w:rPr>
              <w:t>437/3120 (14%)</w:t>
            </w:r>
          </w:p>
        </w:tc>
        <w:tc>
          <w:tcPr>
            <w:tcW w:w="0" w:type="auto"/>
            <w:shd w:val="clear" w:color="auto" w:fill="auto"/>
            <w:vAlign w:val="bottom"/>
          </w:tcPr>
          <w:p w14:paraId="6EFDD868" w14:textId="77777777" w:rsidR="00C44105" w:rsidRPr="00873499" w:rsidRDefault="00C44105">
            <w:pPr>
              <w:widowControl w:val="0"/>
              <w:jc w:val="center"/>
            </w:pPr>
            <w:r w:rsidRPr="00873499">
              <w:rPr>
                <w:rFonts w:cs="Calibri"/>
                <w:lang w:eastAsia="en-GB"/>
              </w:rPr>
              <w:t>457/3125 (14.6%)</w:t>
            </w:r>
          </w:p>
        </w:tc>
        <w:tc>
          <w:tcPr>
            <w:tcW w:w="0" w:type="auto"/>
            <w:shd w:val="clear" w:color="auto" w:fill="auto"/>
          </w:tcPr>
          <w:p w14:paraId="1B641315" w14:textId="77777777" w:rsidR="00C44105" w:rsidRPr="00873499" w:rsidRDefault="00C44105">
            <w:pPr>
              <w:widowControl w:val="0"/>
              <w:jc w:val="center"/>
            </w:pPr>
            <w:r w:rsidRPr="00873499">
              <w:rPr>
                <w:rFonts w:cs="Calibri"/>
                <w:lang w:eastAsia="en-GB"/>
              </w:rPr>
              <w:t>894/6245 (14.3%)</w:t>
            </w:r>
          </w:p>
        </w:tc>
      </w:tr>
      <w:tr w:rsidR="00C44105" w:rsidRPr="00873499" w14:paraId="31CA7344" w14:textId="77777777" w:rsidTr="00873499">
        <w:trPr>
          <w:cantSplit/>
        </w:trPr>
        <w:tc>
          <w:tcPr>
            <w:tcW w:w="0" w:type="auto"/>
            <w:shd w:val="clear" w:color="auto" w:fill="auto"/>
            <w:vAlign w:val="bottom"/>
          </w:tcPr>
          <w:p w14:paraId="5B71942B" w14:textId="77777777" w:rsidR="00C44105" w:rsidRPr="00873499" w:rsidRDefault="00C44105">
            <w:pPr>
              <w:widowControl w:val="0"/>
              <w:jc w:val="right"/>
            </w:pPr>
            <w:r w:rsidRPr="00873499">
              <w:rPr>
                <w:rFonts w:cs="Calibri"/>
                <w:lang w:eastAsia="en-GB"/>
              </w:rPr>
              <w:t>No</w:t>
            </w:r>
          </w:p>
        </w:tc>
        <w:tc>
          <w:tcPr>
            <w:tcW w:w="0" w:type="auto"/>
            <w:shd w:val="clear" w:color="auto" w:fill="auto"/>
            <w:vAlign w:val="bottom"/>
          </w:tcPr>
          <w:p w14:paraId="2F4E1934" w14:textId="77777777" w:rsidR="00C44105" w:rsidRPr="00873499" w:rsidRDefault="00C44105">
            <w:pPr>
              <w:widowControl w:val="0"/>
              <w:jc w:val="center"/>
            </w:pPr>
            <w:r w:rsidRPr="00873499">
              <w:rPr>
                <w:rFonts w:cs="Calibri"/>
                <w:lang w:eastAsia="en-GB"/>
              </w:rPr>
              <w:t>1189/3120 (38.1%)</w:t>
            </w:r>
          </w:p>
        </w:tc>
        <w:tc>
          <w:tcPr>
            <w:tcW w:w="0" w:type="auto"/>
            <w:shd w:val="clear" w:color="auto" w:fill="auto"/>
            <w:vAlign w:val="bottom"/>
          </w:tcPr>
          <w:p w14:paraId="6229A2BA" w14:textId="77777777" w:rsidR="00C44105" w:rsidRPr="00873499" w:rsidRDefault="00C44105">
            <w:pPr>
              <w:widowControl w:val="0"/>
              <w:jc w:val="center"/>
            </w:pPr>
            <w:r w:rsidRPr="00873499">
              <w:rPr>
                <w:rFonts w:cs="Calibri"/>
                <w:lang w:eastAsia="en-GB"/>
              </w:rPr>
              <w:t>1181/3125 (37.8%)</w:t>
            </w:r>
          </w:p>
        </w:tc>
        <w:tc>
          <w:tcPr>
            <w:tcW w:w="0" w:type="auto"/>
            <w:shd w:val="clear" w:color="auto" w:fill="auto"/>
          </w:tcPr>
          <w:p w14:paraId="7254944E" w14:textId="77777777" w:rsidR="00C44105" w:rsidRPr="00873499" w:rsidRDefault="00C44105">
            <w:pPr>
              <w:widowControl w:val="0"/>
              <w:jc w:val="center"/>
            </w:pPr>
            <w:r w:rsidRPr="00873499">
              <w:rPr>
                <w:rFonts w:cs="Calibri"/>
                <w:lang w:eastAsia="en-GB"/>
              </w:rPr>
              <w:t>2370/6245 (38%)</w:t>
            </w:r>
          </w:p>
        </w:tc>
      </w:tr>
      <w:tr w:rsidR="00C44105" w:rsidRPr="00873499" w14:paraId="21A26E18" w14:textId="77777777" w:rsidTr="00873499">
        <w:trPr>
          <w:cantSplit/>
        </w:trPr>
        <w:tc>
          <w:tcPr>
            <w:tcW w:w="0" w:type="auto"/>
            <w:shd w:val="clear" w:color="auto" w:fill="auto"/>
            <w:vAlign w:val="bottom"/>
          </w:tcPr>
          <w:p w14:paraId="3EB4C627" w14:textId="77777777" w:rsidR="00C44105" w:rsidRPr="00873499" w:rsidRDefault="00C44105">
            <w:pPr>
              <w:widowControl w:val="0"/>
              <w:jc w:val="right"/>
            </w:pPr>
            <w:r w:rsidRPr="00873499">
              <w:rPr>
                <w:rFonts w:cs="Calibri"/>
                <w:lang w:eastAsia="en-GB"/>
              </w:rPr>
              <w:lastRenderedPageBreak/>
              <w:t>Unsure</w:t>
            </w:r>
          </w:p>
        </w:tc>
        <w:tc>
          <w:tcPr>
            <w:tcW w:w="0" w:type="auto"/>
            <w:shd w:val="clear" w:color="auto" w:fill="auto"/>
            <w:vAlign w:val="bottom"/>
          </w:tcPr>
          <w:p w14:paraId="3822A6D4" w14:textId="77777777" w:rsidR="00C44105" w:rsidRPr="00873499" w:rsidRDefault="00C44105">
            <w:pPr>
              <w:widowControl w:val="0"/>
              <w:jc w:val="center"/>
            </w:pPr>
            <w:r w:rsidRPr="00873499">
              <w:rPr>
                <w:rFonts w:cs="Calibri"/>
                <w:lang w:eastAsia="en-GB"/>
              </w:rPr>
              <w:t>1494/3120 (47.9%)</w:t>
            </w:r>
          </w:p>
        </w:tc>
        <w:tc>
          <w:tcPr>
            <w:tcW w:w="0" w:type="auto"/>
            <w:shd w:val="clear" w:color="auto" w:fill="auto"/>
            <w:vAlign w:val="bottom"/>
          </w:tcPr>
          <w:p w14:paraId="2466D2A2" w14:textId="77777777" w:rsidR="00C44105" w:rsidRPr="00873499" w:rsidRDefault="00C44105">
            <w:pPr>
              <w:widowControl w:val="0"/>
              <w:jc w:val="center"/>
            </w:pPr>
            <w:r w:rsidRPr="00873499">
              <w:rPr>
                <w:rFonts w:cs="Calibri"/>
                <w:lang w:eastAsia="en-GB"/>
              </w:rPr>
              <w:t>1487/3125 (47.6%)</w:t>
            </w:r>
          </w:p>
        </w:tc>
        <w:tc>
          <w:tcPr>
            <w:tcW w:w="0" w:type="auto"/>
            <w:shd w:val="clear" w:color="auto" w:fill="auto"/>
          </w:tcPr>
          <w:p w14:paraId="17AB4C7F" w14:textId="77777777" w:rsidR="00C44105" w:rsidRPr="00873499" w:rsidRDefault="00C44105">
            <w:pPr>
              <w:widowControl w:val="0"/>
              <w:jc w:val="center"/>
            </w:pPr>
            <w:r w:rsidRPr="00873499">
              <w:rPr>
                <w:rFonts w:cs="Calibri"/>
                <w:lang w:eastAsia="en-GB"/>
              </w:rPr>
              <w:t>2981/6245 (47.7%)</w:t>
            </w:r>
          </w:p>
        </w:tc>
      </w:tr>
      <w:tr w:rsidR="00C44105" w:rsidRPr="00873499" w14:paraId="68D12F2C" w14:textId="77777777" w:rsidTr="00873499">
        <w:trPr>
          <w:cantSplit/>
        </w:trPr>
        <w:tc>
          <w:tcPr>
            <w:tcW w:w="0" w:type="auto"/>
            <w:shd w:val="clear" w:color="auto" w:fill="auto"/>
            <w:vAlign w:val="bottom"/>
          </w:tcPr>
          <w:p w14:paraId="6F664CE8" w14:textId="77777777" w:rsidR="00C44105" w:rsidRPr="00873499" w:rsidRDefault="00C44105">
            <w:pPr>
              <w:widowControl w:val="0"/>
              <w:jc w:val="right"/>
            </w:pPr>
            <w:r w:rsidRPr="00873499">
              <w:rPr>
                <w:rFonts w:cs="Calibri"/>
                <w:b/>
                <w:bCs/>
                <w:lang w:eastAsia="en-GB"/>
              </w:rPr>
              <w:t>Number of partners in last 12 months</w:t>
            </w:r>
          </w:p>
        </w:tc>
        <w:tc>
          <w:tcPr>
            <w:tcW w:w="0" w:type="auto"/>
            <w:shd w:val="clear" w:color="auto" w:fill="auto"/>
            <w:vAlign w:val="bottom"/>
          </w:tcPr>
          <w:p w14:paraId="42A15758" w14:textId="3A10B7F9" w:rsidR="00C44105" w:rsidRPr="00873499" w:rsidRDefault="00873499">
            <w:pPr>
              <w:widowControl w:val="0"/>
              <w:jc w:val="center"/>
            </w:pPr>
            <w:r w:rsidRPr="00873499">
              <w:rPr>
                <w:rFonts w:cs="Calibri"/>
                <w:lang w:eastAsia="en-GB"/>
              </w:rPr>
              <w:t xml:space="preserve"> </w:t>
            </w:r>
          </w:p>
        </w:tc>
        <w:tc>
          <w:tcPr>
            <w:tcW w:w="0" w:type="auto"/>
            <w:shd w:val="clear" w:color="auto" w:fill="auto"/>
            <w:vAlign w:val="bottom"/>
          </w:tcPr>
          <w:p w14:paraId="42A09692" w14:textId="635B4237" w:rsidR="00C44105" w:rsidRPr="00873499" w:rsidRDefault="00873499">
            <w:pPr>
              <w:widowControl w:val="0"/>
              <w:jc w:val="center"/>
            </w:pPr>
            <w:r w:rsidRPr="00873499">
              <w:rPr>
                <w:rFonts w:cs="Calibri"/>
                <w:lang w:eastAsia="en-GB"/>
              </w:rPr>
              <w:t xml:space="preserve"> </w:t>
            </w:r>
          </w:p>
        </w:tc>
        <w:tc>
          <w:tcPr>
            <w:tcW w:w="0" w:type="auto"/>
            <w:shd w:val="clear" w:color="auto" w:fill="auto"/>
          </w:tcPr>
          <w:p w14:paraId="25BD4372" w14:textId="77777777" w:rsidR="00C44105" w:rsidRPr="00873499" w:rsidRDefault="00C44105">
            <w:pPr>
              <w:widowControl w:val="0"/>
              <w:jc w:val="center"/>
              <w:rPr>
                <w:rFonts w:cs="Calibri"/>
                <w:lang w:eastAsia="en-GB"/>
              </w:rPr>
            </w:pPr>
          </w:p>
        </w:tc>
      </w:tr>
      <w:tr w:rsidR="00C44105" w:rsidRPr="00873499" w14:paraId="3CD73BFF" w14:textId="77777777" w:rsidTr="00873499">
        <w:trPr>
          <w:cantSplit/>
        </w:trPr>
        <w:tc>
          <w:tcPr>
            <w:tcW w:w="0" w:type="auto"/>
            <w:shd w:val="clear" w:color="auto" w:fill="auto"/>
            <w:vAlign w:val="bottom"/>
          </w:tcPr>
          <w:p w14:paraId="3C0BA51E" w14:textId="77777777" w:rsidR="00C44105" w:rsidRPr="00873499" w:rsidRDefault="00C44105">
            <w:pPr>
              <w:widowControl w:val="0"/>
              <w:jc w:val="right"/>
            </w:pPr>
            <w:r w:rsidRPr="00873499">
              <w:rPr>
                <w:rFonts w:cs="Calibri"/>
                <w:lang w:eastAsia="en-GB"/>
              </w:rPr>
              <w:t>0</w:t>
            </w:r>
          </w:p>
        </w:tc>
        <w:tc>
          <w:tcPr>
            <w:tcW w:w="0" w:type="auto"/>
            <w:shd w:val="clear" w:color="auto" w:fill="auto"/>
            <w:vAlign w:val="bottom"/>
          </w:tcPr>
          <w:p w14:paraId="25CA4C96" w14:textId="77777777" w:rsidR="00C44105" w:rsidRPr="00873499" w:rsidRDefault="00C44105">
            <w:pPr>
              <w:widowControl w:val="0"/>
              <w:jc w:val="center"/>
            </w:pPr>
            <w:r w:rsidRPr="00873499">
              <w:rPr>
                <w:rFonts w:cs="Calibri"/>
                <w:lang w:eastAsia="en-GB"/>
              </w:rPr>
              <w:t>5/3120 (0.2%)</w:t>
            </w:r>
          </w:p>
        </w:tc>
        <w:tc>
          <w:tcPr>
            <w:tcW w:w="0" w:type="auto"/>
            <w:shd w:val="clear" w:color="auto" w:fill="auto"/>
            <w:vAlign w:val="bottom"/>
          </w:tcPr>
          <w:p w14:paraId="5CE8E46B" w14:textId="77777777" w:rsidR="00C44105" w:rsidRPr="00873499" w:rsidRDefault="00C44105">
            <w:pPr>
              <w:widowControl w:val="0"/>
              <w:jc w:val="center"/>
            </w:pPr>
            <w:r w:rsidRPr="00873499">
              <w:rPr>
                <w:rFonts w:cs="Calibri"/>
                <w:lang w:eastAsia="en-GB"/>
              </w:rPr>
              <w:t>2/3122 (0.1%)</w:t>
            </w:r>
          </w:p>
        </w:tc>
        <w:tc>
          <w:tcPr>
            <w:tcW w:w="0" w:type="auto"/>
            <w:shd w:val="clear" w:color="auto" w:fill="auto"/>
          </w:tcPr>
          <w:p w14:paraId="6D8FB31C" w14:textId="77777777" w:rsidR="00C44105" w:rsidRPr="00873499" w:rsidRDefault="00C44105">
            <w:pPr>
              <w:widowControl w:val="0"/>
              <w:jc w:val="center"/>
            </w:pPr>
            <w:r w:rsidRPr="00873499">
              <w:rPr>
                <w:rFonts w:cs="Calibri"/>
                <w:lang w:eastAsia="en-GB"/>
              </w:rPr>
              <w:t>7/6242 (0.1%)</w:t>
            </w:r>
          </w:p>
        </w:tc>
      </w:tr>
      <w:tr w:rsidR="00C44105" w:rsidRPr="00873499" w14:paraId="113B6759" w14:textId="77777777" w:rsidTr="00873499">
        <w:trPr>
          <w:cantSplit/>
        </w:trPr>
        <w:tc>
          <w:tcPr>
            <w:tcW w:w="0" w:type="auto"/>
            <w:shd w:val="clear" w:color="auto" w:fill="auto"/>
            <w:vAlign w:val="bottom"/>
          </w:tcPr>
          <w:p w14:paraId="2825852C" w14:textId="77777777" w:rsidR="00C44105" w:rsidRPr="00873499" w:rsidRDefault="00C44105">
            <w:pPr>
              <w:widowControl w:val="0"/>
              <w:jc w:val="right"/>
            </w:pPr>
            <w:r w:rsidRPr="00873499">
              <w:rPr>
                <w:rFonts w:cs="Calibri"/>
                <w:lang w:eastAsia="en-GB"/>
              </w:rPr>
              <w:t>1</w:t>
            </w:r>
          </w:p>
        </w:tc>
        <w:tc>
          <w:tcPr>
            <w:tcW w:w="0" w:type="auto"/>
            <w:shd w:val="clear" w:color="auto" w:fill="auto"/>
            <w:vAlign w:val="bottom"/>
          </w:tcPr>
          <w:p w14:paraId="4272B32A" w14:textId="77777777" w:rsidR="00C44105" w:rsidRPr="00873499" w:rsidRDefault="00C44105">
            <w:pPr>
              <w:widowControl w:val="0"/>
              <w:jc w:val="center"/>
            </w:pPr>
            <w:r w:rsidRPr="00873499">
              <w:rPr>
                <w:rFonts w:cs="Calibri"/>
                <w:lang w:eastAsia="en-GB"/>
              </w:rPr>
              <w:t>496/3120 (15.9%)</w:t>
            </w:r>
          </w:p>
        </w:tc>
        <w:tc>
          <w:tcPr>
            <w:tcW w:w="0" w:type="auto"/>
            <w:shd w:val="clear" w:color="auto" w:fill="auto"/>
            <w:vAlign w:val="bottom"/>
          </w:tcPr>
          <w:p w14:paraId="4550255A" w14:textId="77777777" w:rsidR="00C44105" w:rsidRPr="00873499" w:rsidRDefault="00C44105">
            <w:pPr>
              <w:widowControl w:val="0"/>
              <w:jc w:val="center"/>
            </w:pPr>
            <w:r w:rsidRPr="00873499">
              <w:rPr>
                <w:rFonts w:cs="Calibri"/>
                <w:lang w:eastAsia="en-GB"/>
              </w:rPr>
              <w:t>538/3122 (17.2%)</w:t>
            </w:r>
          </w:p>
        </w:tc>
        <w:tc>
          <w:tcPr>
            <w:tcW w:w="0" w:type="auto"/>
            <w:shd w:val="clear" w:color="auto" w:fill="auto"/>
          </w:tcPr>
          <w:p w14:paraId="2EB5D865" w14:textId="77777777" w:rsidR="00C44105" w:rsidRPr="00873499" w:rsidRDefault="00C44105">
            <w:pPr>
              <w:widowControl w:val="0"/>
              <w:jc w:val="center"/>
            </w:pPr>
            <w:r w:rsidRPr="00873499">
              <w:rPr>
                <w:rFonts w:cs="Calibri"/>
                <w:lang w:eastAsia="en-GB"/>
              </w:rPr>
              <w:t>1034/6242 (16.6%)</w:t>
            </w:r>
          </w:p>
        </w:tc>
      </w:tr>
      <w:tr w:rsidR="00C44105" w:rsidRPr="00873499" w14:paraId="711CB760" w14:textId="77777777" w:rsidTr="00873499">
        <w:trPr>
          <w:cantSplit/>
        </w:trPr>
        <w:tc>
          <w:tcPr>
            <w:tcW w:w="0" w:type="auto"/>
            <w:shd w:val="clear" w:color="auto" w:fill="auto"/>
            <w:vAlign w:val="bottom"/>
          </w:tcPr>
          <w:p w14:paraId="2EF86DD7" w14:textId="42A81238" w:rsidR="00C44105" w:rsidRPr="00873499" w:rsidRDefault="00873499">
            <w:pPr>
              <w:widowControl w:val="0"/>
              <w:jc w:val="right"/>
            </w:pPr>
            <w:r w:rsidRPr="00873499">
              <w:rPr>
                <w:rFonts w:cs="Calibri"/>
                <w:color w:val="00B0F0"/>
                <w:lang w:eastAsia="en-GB"/>
              </w:rPr>
              <w:t>2 +</w:t>
            </w:r>
          </w:p>
        </w:tc>
        <w:tc>
          <w:tcPr>
            <w:tcW w:w="0" w:type="auto"/>
            <w:shd w:val="clear" w:color="auto" w:fill="auto"/>
            <w:vAlign w:val="bottom"/>
          </w:tcPr>
          <w:p w14:paraId="0B9AA6E7" w14:textId="77777777" w:rsidR="00C44105" w:rsidRPr="00873499" w:rsidRDefault="00C44105">
            <w:pPr>
              <w:widowControl w:val="0"/>
              <w:jc w:val="center"/>
            </w:pPr>
            <w:r w:rsidRPr="00873499">
              <w:rPr>
                <w:rFonts w:cs="Calibri"/>
                <w:lang w:eastAsia="en-GB"/>
              </w:rPr>
              <w:t>2619/3120 (83.9%)</w:t>
            </w:r>
          </w:p>
        </w:tc>
        <w:tc>
          <w:tcPr>
            <w:tcW w:w="0" w:type="auto"/>
            <w:shd w:val="clear" w:color="auto" w:fill="auto"/>
            <w:vAlign w:val="bottom"/>
          </w:tcPr>
          <w:p w14:paraId="47019E92" w14:textId="77777777" w:rsidR="00C44105" w:rsidRPr="00873499" w:rsidRDefault="00C44105">
            <w:pPr>
              <w:widowControl w:val="0"/>
              <w:jc w:val="center"/>
            </w:pPr>
            <w:r w:rsidRPr="00873499">
              <w:rPr>
                <w:rFonts w:cs="Calibri"/>
                <w:lang w:eastAsia="en-GB"/>
              </w:rPr>
              <w:t>2582/3122 (82.7%)</w:t>
            </w:r>
          </w:p>
        </w:tc>
        <w:tc>
          <w:tcPr>
            <w:tcW w:w="0" w:type="auto"/>
            <w:shd w:val="clear" w:color="auto" w:fill="auto"/>
          </w:tcPr>
          <w:p w14:paraId="242D18CA" w14:textId="77777777" w:rsidR="00C44105" w:rsidRPr="00873499" w:rsidRDefault="00C44105">
            <w:pPr>
              <w:widowControl w:val="0"/>
              <w:jc w:val="center"/>
            </w:pPr>
            <w:r w:rsidRPr="00873499">
              <w:rPr>
                <w:rFonts w:cs="Calibri"/>
                <w:lang w:eastAsia="en-GB"/>
              </w:rPr>
              <w:t>5201/6242 (83.3%)</w:t>
            </w:r>
          </w:p>
        </w:tc>
      </w:tr>
      <w:tr w:rsidR="00C44105" w:rsidRPr="00873499" w14:paraId="0DFFD22D" w14:textId="77777777" w:rsidTr="00873499">
        <w:trPr>
          <w:cantSplit/>
        </w:trPr>
        <w:tc>
          <w:tcPr>
            <w:tcW w:w="0" w:type="auto"/>
            <w:gridSpan w:val="4"/>
            <w:shd w:val="clear" w:color="auto" w:fill="auto"/>
            <w:vAlign w:val="bottom"/>
          </w:tcPr>
          <w:p w14:paraId="23B089B9" w14:textId="77777777" w:rsidR="00873499" w:rsidRPr="00873499" w:rsidRDefault="00C44105" w:rsidP="005361F7">
            <w:pPr>
              <w:widowControl w:val="0"/>
              <w:rPr>
                <w:rFonts w:cs="Calibri"/>
                <w:lang w:eastAsia="en-GB"/>
              </w:rPr>
            </w:pPr>
            <w:r w:rsidRPr="00873499">
              <w:rPr>
                <w:rFonts w:cs="Calibri"/>
                <w:highlight w:val="magenta"/>
                <w:lang w:eastAsia="en-GB"/>
              </w:rPr>
              <w:t>Data</w:t>
            </w:r>
            <w:r w:rsidRPr="00873499">
              <w:rPr>
                <w:rFonts w:cs="Calibri"/>
                <w:lang w:eastAsia="en-GB"/>
              </w:rPr>
              <w:t xml:space="preserve"> are </w:t>
            </w:r>
            <w:r w:rsidRPr="00873499">
              <w:rPr>
                <w:rFonts w:cs="Calibri"/>
                <w:i/>
                <w:color w:val="00B0F0"/>
                <w:lang w:eastAsia="en-GB"/>
              </w:rPr>
              <w:t>n</w:t>
            </w:r>
            <w:r w:rsidRPr="00873499">
              <w:rPr>
                <w:rFonts w:cs="Calibri"/>
                <w:lang w:eastAsia="en-GB"/>
              </w:rPr>
              <w:t xml:space="preserve"> (%), mean (SD), or </w:t>
            </w:r>
            <w:r w:rsidRPr="00873499">
              <w:rPr>
                <w:rFonts w:cs="Calibri"/>
                <w:i/>
                <w:color w:val="00B0F0"/>
                <w:lang w:eastAsia="en-GB"/>
              </w:rPr>
              <w:t>n</w:t>
            </w:r>
            <w:r w:rsidRPr="00873499">
              <w:rPr>
                <w:rFonts w:cs="Calibri"/>
                <w:lang w:eastAsia="en-GB"/>
              </w:rPr>
              <w:t>/N (%). IMD (Index of Multiple Deprivation</w:t>
            </w:r>
            <w:r w:rsidR="00D00B22" w:rsidRPr="00873499">
              <w:rPr>
                <w:rFonts w:cs="Calibri"/>
                <w:lang w:eastAsia="en-GB"/>
              </w:rPr>
              <w:t xml:space="preserve">; </w:t>
            </w:r>
            <w:r w:rsidR="005361F7" w:rsidRPr="00873499">
              <w:rPr>
                <w:rFonts w:cs="Calibri"/>
                <w:lang w:eastAsia="en-GB"/>
              </w:rPr>
              <w:t>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people who have sex with women and men);</w:t>
            </w:r>
          </w:p>
          <w:p w14:paraId="0AC156B3" w14:textId="77777777" w:rsidR="00873499" w:rsidRPr="00873499" w:rsidRDefault="00600FDF" w:rsidP="005361F7">
            <w:pPr>
              <w:widowControl w:val="0"/>
              <w:rPr>
                <w:rFonts w:cs="Calibri"/>
                <w:lang w:eastAsia="en-GB"/>
              </w:rPr>
            </w:pPr>
            <w:r w:rsidRPr="00873499">
              <w:rPr>
                <w:rFonts w:cs="Calibri"/>
                <w:vertAlign w:val="superscript"/>
                <w:lang w:eastAsia="en-GB"/>
              </w:rPr>
              <w:t>a</w:t>
            </w:r>
            <w:r w:rsidR="00D00B22" w:rsidRPr="00873499">
              <w:rPr>
                <w:rFonts w:cs="Calibri"/>
                <w:lang w:eastAsia="en-GB"/>
              </w:rPr>
              <w:t xml:space="preserve"> reduced denominator, as IMD quintile missing for some participants who provided an invalid postcode;</w:t>
            </w:r>
          </w:p>
          <w:p w14:paraId="75B3CE57" w14:textId="46A03295" w:rsidR="00C44105" w:rsidRPr="00873499" w:rsidRDefault="00600FDF" w:rsidP="005361F7">
            <w:pPr>
              <w:widowControl w:val="0"/>
            </w:pPr>
            <w:r w:rsidRPr="00873499">
              <w:rPr>
                <w:rFonts w:cs="Calibri"/>
                <w:b/>
                <w:bCs/>
                <w:vertAlign w:val="superscript"/>
                <w:lang w:eastAsia="en-GB"/>
              </w:rPr>
              <w:t>b</w:t>
            </w:r>
            <w:r w:rsidR="00D00B22" w:rsidRPr="00873499">
              <w:rPr>
                <w:rFonts w:cs="Calibri"/>
                <w:lang w:eastAsia="en-GB"/>
              </w:rPr>
              <w:t xml:space="preserve"> reduced denominator, as </w:t>
            </w:r>
            <w:r w:rsidR="005361F7" w:rsidRPr="00873499">
              <w:rPr>
                <w:rFonts w:cs="Calibri"/>
                <w:lang w:eastAsia="en-GB"/>
              </w:rPr>
              <w:t>E</w:t>
            </w:r>
            <w:r w:rsidR="00D00B22" w:rsidRPr="00873499">
              <w:rPr>
                <w:rFonts w:cs="Calibri"/>
                <w:lang w:eastAsia="en-GB"/>
              </w:rPr>
              <w:t xml:space="preserve">ducation information missing for some participants </w:t>
            </w:r>
            <w:r w:rsidR="00D00B22" w:rsidRPr="00873499">
              <w:rPr>
                <w:rFonts w:cs="Calibri"/>
                <w:highlight w:val="magenta"/>
                <w:lang w:eastAsia="en-GB"/>
              </w:rPr>
              <w:t>due to</w:t>
            </w:r>
            <w:r w:rsidR="00D00B22" w:rsidRPr="00873499">
              <w:rPr>
                <w:rFonts w:cs="Calibri"/>
                <w:lang w:eastAsia="en-GB"/>
              </w:rPr>
              <w:t xml:space="preserve"> non-response.</w:t>
            </w:r>
          </w:p>
        </w:tc>
      </w:tr>
    </w:tbl>
    <w:p w14:paraId="6E9AC1C3" w14:textId="77777777" w:rsidR="003C77D5" w:rsidRPr="00873499" w:rsidRDefault="003C77D5"/>
    <w:p w14:paraId="5C5BB12B" w14:textId="77777777" w:rsidR="00C44105" w:rsidRPr="00873499" w:rsidRDefault="00C44105" w:rsidP="002C0AAA">
      <w:pPr>
        <w:pStyle w:val="Heading2"/>
      </w:pPr>
      <w:bookmarkStart w:id="83" w:name="_Toc77356090"/>
      <w:r w:rsidRPr="00873499">
        <w:t>Loss to follow-up</w:t>
      </w:r>
      <w:bookmarkEnd w:id="83"/>
    </w:p>
    <w:p w14:paraId="0C79281C" w14:textId="0851B268" w:rsidR="00873499" w:rsidRPr="00873499" w:rsidRDefault="00C418EB">
      <w:r w:rsidRPr="00873499">
        <w:rPr>
          <w:highlight w:val="magenta"/>
        </w:rPr>
        <w:t>Follow up</w:t>
      </w:r>
      <w:r w:rsidRPr="00873499">
        <w:t xml:space="preserve"> was completed between 1 May 2016 and </w:t>
      </w:r>
      <w:r w:rsidR="0021499E" w:rsidRPr="00873499">
        <w:t>2</w:t>
      </w:r>
      <w:r w:rsidR="00873499" w:rsidRPr="00873499">
        <w:rPr>
          <w:color w:val="00B0F0"/>
        </w:rPr>
        <w:t>8th</w:t>
      </w:r>
      <w:r w:rsidR="0021499E" w:rsidRPr="00873499">
        <w:t xml:space="preserve"> Feb </w:t>
      </w:r>
      <w:r w:rsidRPr="00873499">
        <w:t xml:space="preserve">2020. </w:t>
      </w:r>
      <w:r w:rsidR="00C44105" w:rsidRPr="00873499">
        <w:t xml:space="preserve">A total of 5457 participants (88%) completed the four week questionnaire (intervention, 2710/3123, 87%; control, 2747/3125, 88%). A total of 4675 (75%) providing </w:t>
      </w:r>
      <w:r w:rsidR="00C44105" w:rsidRPr="00873499">
        <w:rPr>
          <w:highlight w:val="magenta"/>
        </w:rPr>
        <w:t>data</w:t>
      </w:r>
      <w:r w:rsidR="00C44105" w:rsidRPr="00873499">
        <w:t xml:space="preserve"> for the primary outcome (intervention, 2329/3123, 75%; control, 2346/3125, 75%).</w:t>
      </w:r>
    </w:p>
    <w:p w14:paraId="77397209" w14:textId="45B0033D" w:rsidR="00C44105" w:rsidRPr="00873499" w:rsidRDefault="00C44105" w:rsidP="002C0AAA">
      <w:pPr>
        <w:pStyle w:val="Heading2"/>
      </w:pPr>
      <w:bookmarkStart w:id="84" w:name="_Toc77356091"/>
      <w:r w:rsidRPr="00873499">
        <w:t>Primary analysis results</w:t>
      </w:r>
      <w:bookmarkEnd w:id="84"/>
    </w:p>
    <w:p w14:paraId="71D8BA41" w14:textId="77777777" w:rsidR="00C44105" w:rsidRPr="00873499" w:rsidRDefault="00C44105" w:rsidP="00535D42">
      <w:pPr>
        <w:rPr>
          <w:b/>
          <w:bCs/>
          <w:i/>
          <w:iCs/>
          <w:sz w:val="24"/>
          <w:szCs w:val="24"/>
        </w:rPr>
      </w:pPr>
      <w:r w:rsidRPr="00873499">
        <w:rPr>
          <w:b/>
          <w:bCs/>
          <w:i/>
          <w:iCs/>
          <w:sz w:val="24"/>
          <w:szCs w:val="24"/>
        </w:rPr>
        <w:t>Primary and secondary outcomes</w:t>
      </w:r>
    </w:p>
    <w:p w14:paraId="42BA1431" w14:textId="77777777" w:rsidR="00873499" w:rsidRPr="00873499" w:rsidRDefault="00C44105" w:rsidP="000E1256">
      <w:pPr>
        <w:widowControl w:val="0"/>
      </w:pPr>
      <w:r w:rsidRPr="00873499">
        <w:t>Primary and secondary outcomes are reported in</w:t>
      </w:r>
    </w:p>
    <w:p w14:paraId="088A83FF" w14:textId="61714756" w:rsidR="00873499" w:rsidRPr="00873499" w:rsidRDefault="00873499" w:rsidP="000A6845">
      <w:pPr>
        <w:widowControl w:val="0"/>
      </w:pPr>
      <w:r w:rsidRPr="00873499">
        <w:rPr>
          <w:i/>
          <w:color w:val="FF0000"/>
        </w:rPr>
        <w:t xml:space="preserve">Table </w:t>
      </w:r>
      <w:r w:rsidRPr="00873499">
        <w:rPr>
          <w:i/>
          <w:noProof/>
          <w:color w:val="FF0000"/>
        </w:rPr>
        <w:t>4</w:t>
      </w:r>
      <w:r w:rsidR="00C44105" w:rsidRPr="00873499">
        <w:t xml:space="preserve">. The cumulative </w:t>
      </w:r>
      <w:r w:rsidR="00C44105" w:rsidRPr="00873499">
        <w:rPr>
          <w:highlight w:val="magenta"/>
        </w:rPr>
        <w:t>incidence</w:t>
      </w:r>
      <w:r w:rsidR="00C44105" w:rsidRPr="00873499">
        <w:t xml:space="preserve"> of </w:t>
      </w:r>
      <w:r w:rsidRPr="00873499">
        <w:rPr>
          <w:color w:val="00B0F0"/>
        </w:rPr>
        <w:t>chlamydia/</w:t>
      </w:r>
      <w:r w:rsidR="00C44105" w:rsidRPr="00873499">
        <w:t>gonorrhoea infection was 22</w:t>
      </w:r>
      <w:r w:rsidR="00AE0D92" w:rsidRPr="00873499">
        <w:t>.2</w:t>
      </w:r>
      <w:r w:rsidR="00C44105" w:rsidRPr="00873499">
        <w:t xml:space="preserve">% (693/3123) in the intervention arm </w:t>
      </w:r>
      <w:r w:rsidR="00C44105" w:rsidRPr="00873499">
        <w:rPr>
          <w:highlight w:val="magenta"/>
        </w:rPr>
        <w:t>compared to</w:t>
      </w:r>
      <w:r w:rsidR="00C44105" w:rsidRPr="00873499">
        <w:t xml:space="preserve"> 20</w:t>
      </w:r>
      <w:r w:rsidR="00AE0D92" w:rsidRPr="00873499">
        <w:t>.3</w:t>
      </w:r>
      <w:r w:rsidR="00C44105" w:rsidRPr="00873499">
        <w:t>% (633/3125) in the control arm (OR 1.13, 95% CI 0.98 to 1.31, 0.085). At four weeks, partner notification was 8</w:t>
      </w:r>
      <w:r w:rsidR="00AE0D92" w:rsidRPr="00873499">
        <w:t>5.6</w:t>
      </w:r>
      <w:r w:rsidR="00C44105" w:rsidRPr="00873499">
        <w:t xml:space="preserve">% intervention </w:t>
      </w:r>
      <w:r w:rsidR="00C44105" w:rsidRPr="00873499">
        <w:rPr>
          <w:highlight w:val="magenta"/>
        </w:rPr>
        <w:t>compared to</w:t>
      </w:r>
      <w:r w:rsidR="00C44105" w:rsidRPr="00873499">
        <w:t xml:space="preserve"> 84</w:t>
      </w:r>
      <w:r w:rsidR="00AE0D92" w:rsidRPr="00873499">
        <w:t>.0</w:t>
      </w:r>
      <w:r w:rsidR="00C44105" w:rsidRPr="00873499">
        <w:t>% control (OR 1.14 95% CI 0.99</w:t>
      </w:r>
      <w:r w:rsidRPr="00873499">
        <w:rPr>
          <w:color w:val="00B0F0"/>
        </w:rPr>
        <w:t>–1</w:t>
      </w:r>
      <w:r w:rsidR="00C44105" w:rsidRPr="00873499">
        <w:t xml:space="preserve">.33, </w:t>
      </w:r>
      <w:r w:rsidR="00C44105" w:rsidRPr="00873499">
        <w:rPr>
          <w:i/>
          <w:color w:val="00B0F0"/>
        </w:rPr>
        <w:t>p</w:t>
      </w:r>
      <w:r w:rsidR="00C44105" w:rsidRPr="00873499">
        <w:t xml:space="preserve"> 0.0</w:t>
      </w:r>
      <w:r w:rsidR="00165A6C" w:rsidRPr="00873499">
        <w:t>7</w:t>
      </w:r>
      <w:r w:rsidR="00C44105" w:rsidRPr="00873499">
        <w:t xml:space="preserve">8) and partner attendance for treatment according to </w:t>
      </w:r>
      <w:r w:rsidR="00C44105" w:rsidRPr="00873499">
        <w:rPr>
          <w:highlight w:val="magenta"/>
        </w:rPr>
        <w:t>data</w:t>
      </w:r>
      <w:r w:rsidR="00C44105" w:rsidRPr="00873499">
        <w:t xml:space="preserve"> from clinics that routinely collect this was 1</w:t>
      </w:r>
      <w:r w:rsidR="00AE0D92" w:rsidRPr="00873499">
        <w:t>1.7</w:t>
      </w:r>
      <w:r w:rsidR="00C44105" w:rsidRPr="00873499">
        <w:t xml:space="preserve">% intervention </w:t>
      </w:r>
      <w:r w:rsidR="00C44105" w:rsidRPr="00873499">
        <w:rPr>
          <w:highlight w:val="magenta"/>
        </w:rPr>
        <w:t>compared to</w:t>
      </w:r>
      <w:r w:rsidR="00C44105" w:rsidRPr="00873499">
        <w:t xml:space="preserve"> 13</w:t>
      </w:r>
      <w:r w:rsidR="00AE0D92" w:rsidRPr="00873499">
        <w:t>.0</w:t>
      </w:r>
      <w:r w:rsidR="00C44105" w:rsidRPr="00873499">
        <w:t>% control (OR 0.88 95% CI 0.75</w:t>
      </w:r>
      <w:r w:rsidRPr="00873499">
        <w:rPr>
          <w:color w:val="00B0F0"/>
        </w:rPr>
        <w:t>–1</w:t>
      </w:r>
      <w:r w:rsidR="00C44105" w:rsidRPr="00873499">
        <w:t xml:space="preserve">.02, </w:t>
      </w:r>
      <w:r w:rsidR="00C44105" w:rsidRPr="00873499">
        <w:rPr>
          <w:i/>
          <w:color w:val="00B0F0"/>
        </w:rPr>
        <w:t>p</w:t>
      </w:r>
      <w:r w:rsidR="00C44105" w:rsidRPr="00873499">
        <w:t xml:space="preserve"> 0.</w:t>
      </w:r>
      <w:r w:rsidR="00165A6C" w:rsidRPr="00873499">
        <w:t>095</w:t>
      </w:r>
      <w:r w:rsidR="00C44105" w:rsidRPr="00873499">
        <w:t>). At 4 weeks, condom use at last sex was 42</w:t>
      </w:r>
      <w:r w:rsidR="00AE0D92" w:rsidRPr="00873499">
        <w:t>.0</w:t>
      </w:r>
      <w:r w:rsidR="00C44105" w:rsidRPr="00873499">
        <w:t xml:space="preserve">% in the intervention </w:t>
      </w:r>
      <w:r w:rsidR="00C44105" w:rsidRPr="00873499">
        <w:rPr>
          <w:highlight w:val="magenta"/>
        </w:rPr>
        <w:t>compared to</w:t>
      </w:r>
      <w:r w:rsidR="00C44105" w:rsidRPr="00873499">
        <w:t xml:space="preserve"> 39</w:t>
      </w:r>
      <w:r w:rsidR="00AE0D92" w:rsidRPr="00873499">
        <w:t>.6</w:t>
      </w:r>
      <w:r w:rsidR="00C44105" w:rsidRPr="00873499">
        <w:t xml:space="preserve">% in the control (OR 1.12, 95% CI 1.00 to 1.25, </w:t>
      </w:r>
      <w:r w:rsidR="00C44105" w:rsidRPr="00873499">
        <w:rPr>
          <w:i/>
          <w:color w:val="00B0F0"/>
        </w:rPr>
        <w:t>p</w:t>
      </w:r>
      <w:r w:rsidR="00C44105" w:rsidRPr="00873499">
        <w:t xml:space="preserve"> 0.045). This difference was sustained at 12 months, with </w:t>
      </w:r>
      <w:r w:rsidR="00AE0D92" w:rsidRPr="00873499">
        <w:t>33.8</w:t>
      </w:r>
      <w:r w:rsidR="00C44105" w:rsidRPr="00873499">
        <w:t>% in the intervention and 31</w:t>
      </w:r>
      <w:r w:rsidR="00AE0D92" w:rsidRPr="00873499">
        <w:t>.2</w:t>
      </w:r>
      <w:r w:rsidR="00C44105" w:rsidRPr="00873499">
        <w:t xml:space="preserve">% in the control reporting using condoms at last sex (OR 1.14, 95% CI 1.01 to 1.28, </w:t>
      </w:r>
      <w:r w:rsidR="00C44105" w:rsidRPr="00873499">
        <w:rPr>
          <w:i/>
          <w:color w:val="00B0F0"/>
        </w:rPr>
        <w:t>p</w:t>
      </w:r>
      <w:r w:rsidR="00C44105" w:rsidRPr="00873499">
        <w:t xml:space="preserve"> 0.038). At 12 months, 54</w:t>
      </w:r>
      <w:r w:rsidR="00AE0D92" w:rsidRPr="00873499">
        <w:t>.4</w:t>
      </w:r>
      <w:r w:rsidR="00C44105" w:rsidRPr="00873499">
        <w:t xml:space="preserve">% of participants in the intervention arm reported condom use at first sex with most recent new partner </w:t>
      </w:r>
      <w:r w:rsidR="00C44105" w:rsidRPr="00873499">
        <w:rPr>
          <w:highlight w:val="magenta"/>
        </w:rPr>
        <w:t>compared to</w:t>
      </w:r>
      <w:r w:rsidR="00C44105" w:rsidRPr="00873499">
        <w:t xml:space="preserve"> 4</w:t>
      </w:r>
      <w:r w:rsidR="00AE0D92" w:rsidRPr="00873499">
        <w:t>8.7</w:t>
      </w:r>
      <w:r w:rsidR="00C44105" w:rsidRPr="00873499">
        <w:t xml:space="preserve">% in the control arm (OR 1.27, 95% CI 1.11 to 1.45, </w:t>
      </w:r>
      <w:r w:rsidR="00C44105" w:rsidRPr="00873499">
        <w:rPr>
          <w:i/>
          <w:color w:val="00B0F0"/>
        </w:rPr>
        <w:t>p</w:t>
      </w:r>
      <w:r w:rsidR="00C44105" w:rsidRPr="00873499">
        <w:t xml:space="preserve"> 0.001). There was no difference in participants testing before sex with a new partner (according to self-report and clinic </w:t>
      </w:r>
      <w:r w:rsidR="00C44105" w:rsidRPr="00873499">
        <w:rPr>
          <w:highlight w:val="magenta"/>
        </w:rPr>
        <w:t>data</w:t>
      </w:r>
      <w:r w:rsidR="00C44105" w:rsidRPr="00873499">
        <w:t xml:space="preserve">) </w:t>
      </w:r>
      <w:r w:rsidR="00AE0D92" w:rsidRPr="00873499">
        <w:t>39.5</w:t>
      </w:r>
      <w:r w:rsidR="00C44105" w:rsidRPr="00873499">
        <w:t xml:space="preserve">% intervention </w:t>
      </w:r>
      <w:r w:rsidR="00C44105" w:rsidRPr="00873499">
        <w:rPr>
          <w:highlight w:val="magenta"/>
        </w:rPr>
        <w:t>compared to</w:t>
      </w:r>
      <w:r w:rsidR="00C44105" w:rsidRPr="00873499">
        <w:t xml:space="preserve"> 4</w:t>
      </w:r>
      <w:r w:rsidR="00AE0D92" w:rsidRPr="00873499">
        <w:t>0.9</w:t>
      </w:r>
      <w:r w:rsidR="00C44105" w:rsidRPr="00873499">
        <w:t>% control (OR 0.95 95%CI 0.82</w:t>
      </w:r>
      <w:r w:rsidRPr="00873499">
        <w:rPr>
          <w:color w:val="00B0F0"/>
        </w:rPr>
        <w:t>–1</w:t>
      </w:r>
      <w:r w:rsidR="00C44105" w:rsidRPr="00873499">
        <w:t>.</w:t>
      </w:r>
      <w:r w:rsidR="00165A6C" w:rsidRPr="00873499">
        <w:t>11</w:t>
      </w:r>
      <w:r w:rsidR="009F1AF0" w:rsidRPr="00873499">
        <w:t xml:space="preserve">, </w:t>
      </w:r>
      <w:r w:rsidR="009F1AF0" w:rsidRPr="00873499">
        <w:rPr>
          <w:i/>
          <w:color w:val="00B0F0"/>
        </w:rPr>
        <w:t>p</w:t>
      </w:r>
      <w:r w:rsidR="009F1AF0" w:rsidRPr="00873499">
        <w:t xml:space="preserve"> 0.</w:t>
      </w:r>
      <w:r w:rsidR="00165A6C" w:rsidRPr="00873499">
        <w:t>518</w:t>
      </w:r>
      <w:r w:rsidRPr="00873499">
        <w:rPr>
          <w:color w:val="00B0F0"/>
        </w:rPr>
        <w:t>)</w:t>
      </w:r>
      <w:r w:rsidR="00C44105" w:rsidRPr="00873499">
        <w:t xml:space="preserve"> the self-reported effect on partners being tested prior to sex with the participant was 31</w:t>
      </w:r>
      <w:r w:rsidR="00B559AA" w:rsidRPr="00873499">
        <w:t>.3</w:t>
      </w:r>
      <w:r w:rsidR="00C44105" w:rsidRPr="00873499">
        <w:t xml:space="preserve">% intervention </w:t>
      </w:r>
      <w:r w:rsidR="00C44105" w:rsidRPr="00873499">
        <w:rPr>
          <w:highlight w:val="magenta"/>
        </w:rPr>
        <w:t>compared to</w:t>
      </w:r>
      <w:r w:rsidR="00C44105" w:rsidRPr="00873499">
        <w:t xml:space="preserve"> 28</w:t>
      </w:r>
      <w:r w:rsidR="00B559AA" w:rsidRPr="00873499">
        <w:t>.2</w:t>
      </w:r>
      <w:r w:rsidR="00C44105" w:rsidRPr="00873499">
        <w:t>% control (OR 1.</w:t>
      </w:r>
      <w:r w:rsidR="00165A6C" w:rsidRPr="00873499">
        <w:t xml:space="preserve">16 </w:t>
      </w:r>
      <w:r w:rsidR="00C44105" w:rsidRPr="00873499">
        <w:t>95% CI 0.</w:t>
      </w:r>
      <w:r w:rsidR="00165A6C" w:rsidRPr="00873499">
        <w:t>94</w:t>
      </w:r>
      <w:r w:rsidRPr="00873499">
        <w:rPr>
          <w:color w:val="00B0F0"/>
        </w:rPr>
        <w:t>–1</w:t>
      </w:r>
      <w:r w:rsidR="00C44105" w:rsidRPr="00873499">
        <w:t>.</w:t>
      </w:r>
      <w:r w:rsidR="00165A6C" w:rsidRPr="00873499">
        <w:t>43</w:t>
      </w:r>
      <w:r w:rsidR="00C44105" w:rsidRPr="00873499">
        <w:t xml:space="preserve">, </w:t>
      </w:r>
      <w:r w:rsidR="00C44105" w:rsidRPr="00873499">
        <w:rPr>
          <w:i/>
          <w:color w:val="00B0F0"/>
        </w:rPr>
        <w:t>p</w:t>
      </w:r>
      <w:r w:rsidR="00C44105" w:rsidRPr="00873499">
        <w:t xml:space="preserve"> 0.</w:t>
      </w:r>
      <w:r w:rsidR="00165A6C" w:rsidRPr="00873499">
        <w:t>158</w:t>
      </w:r>
      <w:r w:rsidR="00C44105" w:rsidRPr="00873499">
        <w:t>).</w:t>
      </w:r>
      <w:r w:rsidRPr="00873499">
        <w:t xml:space="preserve"> </w:t>
      </w:r>
      <w:r w:rsidR="00C44105" w:rsidRPr="00873499">
        <w:t xml:space="preserve">There </w:t>
      </w:r>
      <w:r w:rsidR="009F1AF0" w:rsidRPr="00873499">
        <w:t>was weak evidence of an increase in having</w:t>
      </w:r>
      <w:r w:rsidR="00C44105" w:rsidRPr="00873499">
        <w:t xml:space="preserve"> for two or more partners since joining the trial (</w:t>
      </w:r>
      <w:r w:rsidR="00B559AA" w:rsidRPr="00873499">
        <w:t>56.9</w:t>
      </w:r>
      <w:r w:rsidR="00C44105" w:rsidRPr="00873499">
        <w:t xml:space="preserve">% intervention, </w:t>
      </w:r>
      <w:r w:rsidR="00B559AA" w:rsidRPr="00873499">
        <w:t>54.8</w:t>
      </w:r>
      <w:r w:rsidR="00C44105" w:rsidRPr="00873499">
        <w:t xml:space="preserve">% control, OR 1.11, 95% CI </w:t>
      </w:r>
      <w:r w:rsidR="00165A6C" w:rsidRPr="00873499">
        <w:t>0.99</w:t>
      </w:r>
      <w:r w:rsidR="00C44105" w:rsidRPr="00873499">
        <w:t xml:space="preserve"> to 1.24, </w:t>
      </w:r>
      <w:r w:rsidR="00C44105" w:rsidRPr="00873499">
        <w:rPr>
          <w:i/>
          <w:color w:val="00B0F0"/>
        </w:rPr>
        <w:t>p</w:t>
      </w:r>
      <w:r w:rsidR="00C44105" w:rsidRPr="00873499">
        <w:t xml:space="preserve"> 0.</w:t>
      </w:r>
      <w:r w:rsidR="00165A6C" w:rsidRPr="00873499">
        <w:t>063</w:t>
      </w:r>
      <w:r w:rsidR="00C44105" w:rsidRPr="00873499">
        <w:t>) and sex with someone new since joining the trial (</w:t>
      </w:r>
      <w:r w:rsidR="00B559AA" w:rsidRPr="00873499">
        <w:t>69.7</w:t>
      </w:r>
      <w:r w:rsidR="00C44105" w:rsidRPr="00873499">
        <w:t>% intervention, 67</w:t>
      </w:r>
      <w:r w:rsidR="00B559AA" w:rsidRPr="00873499">
        <w:t>.4</w:t>
      </w:r>
      <w:r w:rsidR="00C44105" w:rsidRPr="00873499">
        <w:t xml:space="preserve">% control, OR 1.13, 95% CI 1.00 to 1.28, </w:t>
      </w:r>
      <w:r w:rsidR="00C44105" w:rsidRPr="00873499">
        <w:rPr>
          <w:i/>
          <w:color w:val="00B0F0"/>
        </w:rPr>
        <w:t>p</w:t>
      </w:r>
      <w:r w:rsidR="00C44105" w:rsidRPr="00873499">
        <w:t xml:space="preserve"> 0.</w:t>
      </w:r>
      <w:r w:rsidR="00165A6C" w:rsidRPr="00873499">
        <w:t>059</w:t>
      </w:r>
      <w:r w:rsidR="00C44105" w:rsidRPr="00873499">
        <w:t>). The effect on any STI was 22</w:t>
      </w:r>
      <w:r w:rsidR="00B559AA" w:rsidRPr="00873499">
        <w:t>.2</w:t>
      </w:r>
      <w:r w:rsidR="00C44105" w:rsidRPr="00873499">
        <w:t xml:space="preserve">% intervention </w:t>
      </w:r>
      <w:r w:rsidR="00C44105" w:rsidRPr="00873499">
        <w:rPr>
          <w:highlight w:val="magenta"/>
        </w:rPr>
        <w:t>compared to</w:t>
      </w:r>
      <w:r w:rsidR="00C44105" w:rsidRPr="00873499">
        <w:t xml:space="preserve"> </w:t>
      </w:r>
      <w:r w:rsidR="00B559AA" w:rsidRPr="00873499">
        <w:t>20.7</w:t>
      </w:r>
      <w:r w:rsidR="00C44105" w:rsidRPr="00873499">
        <w:t>% control (OR 1.</w:t>
      </w:r>
      <w:r w:rsidR="00165A6C" w:rsidRPr="00873499">
        <w:t xml:space="preserve">11 </w:t>
      </w:r>
      <w:r w:rsidR="00C44105" w:rsidRPr="00873499">
        <w:t>95% CI 0.</w:t>
      </w:r>
      <w:r w:rsidR="00165A6C" w:rsidRPr="00873499">
        <w:t>96</w:t>
      </w:r>
      <w:r w:rsidRPr="00873499">
        <w:rPr>
          <w:color w:val="00B0F0"/>
        </w:rPr>
        <w:t>–1</w:t>
      </w:r>
      <w:r w:rsidR="00C44105" w:rsidRPr="00873499">
        <w:t>.</w:t>
      </w:r>
      <w:r w:rsidR="00165A6C" w:rsidRPr="00873499">
        <w:t>27</w:t>
      </w:r>
      <w:r w:rsidR="009F1AF0" w:rsidRPr="00873499">
        <w:t xml:space="preserve">, </w:t>
      </w:r>
      <w:r w:rsidR="009F1AF0" w:rsidRPr="00873499">
        <w:rPr>
          <w:i/>
          <w:color w:val="00B0F0"/>
        </w:rPr>
        <w:t>p</w:t>
      </w:r>
      <w:r w:rsidR="009F1AF0" w:rsidRPr="00873499">
        <w:t xml:space="preserve"> 0.</w:t>
      </w:r>
      <w:r w:rsidR="00165A6C" w:rsidRPr="00873499">
        <w:t>148</w:t>
      </w:r>
      <w:r w:rsidR="00C44105" w:rsidRPr="00873499">
        <w:t xml:space="preserve">). There was no evidence that self-reported partner violence or road traffic accidents were greater in the intervention arm </w:t>
      </w:r>
      <w:r w:rsidR="00C44105" w:rsidRPr="00873499">
        <w:rPr>
          <w:highlight w:val="magenta"/>
        </w:rPr>
        <w:t>compared to</w:t>
      </w:r>
      <w:r w:rsidR="00C44105" w:rsidRPr="00873499">
        <w:t xml:space="preserve"> the control arm.</w:t>
      </w:r>
    </w:p>
    <w:p w14:paraId="79C87B66" w14:textId="05B1B866" w:rsidR="00C44105" w:rsidRPr="00873499" w:rsidRDefault="00873499" w:rsidP="00140305">
      <w:pPr>
        <w:pStyle w:val="Caption"/>
      </w:pPr>
      <w:bookmarkStart w:id="85" w:name="_Toc62986264"/>
      <w:bookmarkStart w:id="86" w:name="_Toc76904515"/>
      <w:r w:rsidRPr="00873499">
        <w:rPr>
          <w:i/>
          <w:color w:val="FF0000"/>
        </w:rPr>
        <w:t xml:space="preserve">Table </w:t>
      </w:r>
      <w:r w:rsidRPr="00873499">
        <w:rPr>
          <w:i/>
          <w:noProof/>
          <w:color w:val="FF0000"/>
        </w:rPr>
        <w:t>4</w:t>
      </w:r>
      <w:r w:rsidR="00C44105" w:rsidRPr="00873499">
        <w:t xml:space="preserve"> Primary and secondary outcomes</w:t>
      </w:r>
      <w:bookmarkEnd w:id="85"/>
      <w:bookmarkEnd w:id="86"/>
    </w:p>
    <w:tbl>
      <w:tblPr>
        <w:tblW w:w="0" w:type="auto"/>
        <w:tblInd w:w="-5" w:type="dxa"/>
        <w:tblCellMar>
          <w:top w:w="40" w:type="dxa"/>
          <w:left w:w="60" w:type="dxa"/>
          <w:bottom w:w="40" w:type="dxa"/>
          <w:right w:w="60" w:type="dxa"/>
        </w:tblCellMar>
        <w:tblLook w:val="0000" w:firstRow="0" w:lastRow="0" w:firstColumn="0" w:lastColumn="0" w:noHBand="0" w:noVBand="0"/>
      </w:tblPr>
      <w:tblGrid>
        <w:gridCol w:w="4601"/>
        <w:gridCol w:w="1449"/>
        <w:gridCol w:w="1202"/>
        <w:gridCol w:w="1017"/>
        <w:gridCol w:w="762"/>
      </w:tblGrid>
      <w:tr w:rsidR="00C44105" w:rsidRPr="00873499" w14:paraId="17CCD4B1" w14:textId="77777777" w:rsidTr="00873499">
        <w:trPr>
          <w:cantSplit/>
        </w:trPr>
        <w:tc>
          <w:tcPr>
            <w:tcW w:w="0" w:type="auto"/>
            <w:shd w:val="clear" w:color="auto" w:fill="auto"/>
            <w:vAlign w:val="center"/>
          </w:tcPr>
          <w:p w14:paraId="1B32EBE5" w14:textId="77777777" w:rsidR="00C44105" w:rsidRPr="00873499" w:rsidRDefault="00C44105">
            <w:pPr>
              <w:widowControl w:val="0"/>
              <w:jc w:val="right"/>
              <w:rPr>
                <w:szCs w:val="24"/>
                <w:lang w:eastAsia="en-GB"/>
              </w:rPr>
            </w:pPr>
          </w:p>
        </w:tc>
        <w:tc>
          <w:tcPr>
            <w:tcW w:w="0" w:type="auto"/>
            <w:shd w:val="clear" w:color="auto" w:fill="auto"/>
            <w:vAlign w:val="center"/>
          </w:tcPr>
          <w:p w14:paraId="0B908324" w14:textId="77777777" w:rsidR="00C44105" w:rsidRPr="00873499" w:rsidRDefault="00C44105">
            <w:pPr>
              <w:widowControl w:val="0"/>
              <w:jc w:val="center"/>
            </w:pPr>
            <w:r w:rsidRPr="00873499">
              <w:rPr>
                <w:rFonts w:cs="Calibri"/>
                <w:b/>
                <w:bCs/>
                <w:lang w:eastAsia="en-GB"/>
              </w:rPr>
              <w:t>Intervention</w:t>
            </w:r>
          </w:p>
          <w:p w14:paraId="4203B27A" w14:textId="790A3294" w:rsidR="00C44105" w:rsidRPr="00873499" w:rsidRDefault="00C44105">
            <w:pPr>
              <w:widowControl w:val="0"/>
              <w:jc w:val="center"/>
            </w:pPr>
            <w:r w:rsidRPr="00873499">
              <w:rPr>
                <w:rFonts w:cs="Calibri"/>
                <w:b/>
                <w:bCs/>
                <w:lang w:eastAsia="en-GB"/>
              </w:rPr>
              <w:t>N</w:t>
            </w:r>
            <w:r w:rsidR="00873499" w:rsidRPr="00873499">
              <w:rPr>
                <w:rFonts w:cs="Calibri"/>
                <w:b/>
                <w:bCs/>
                <w:color w:val="00B0F0"/>
                <w:lang w:eastAsia="en-GB"/>
              </w:rPr>
              <w:t> = </w:t>
            </w:r>
            <w:r w:rsidRPr="00873499">
              <w:rPr>
                <w:rFonts w:cs="Calibri"/>
                <w:b/>
                <w:bCs/>
                <w:lang w:eastAsia="en-GB"/>
              </w:rPr>
              <w:t>3123</w:t>
            </w:r>
          </w:p>
        </w:tc>
        <w:tc>
          <w:tcPr>
            <w:tcW w:w="0" w:type="auto"/>
            <w:shd w:val="clear" w:color="auto" w:fill="auto"/>
            <w:vAlign w:val="center"/>
          </w:tcPr>
          <w:p w14:paraId="22E2C737" w14:textId="77777777" w:rsidR="00C44105" w:rsidRPr="00873499" w:rsidRDefault="00C44105">
            <w:pPr>
              <w:widowControl w:val="0"/>
              <w:jc w:val="center"/>
            </w:pPr>
            <w:r w:rsidRPr="00873499">
              <w:rPr>
                <w:rFonts w:cs="Calibri"/>
                <w:b/>
                <w:bCs/>
                <w:lang w:eastAsia="en-GB"/>
              </w:rPr>
              <w:t>Control</w:t>
            </w:r>
          </w:p>
          <w:p w14:paraId="71015B19" w14:textId="0A457CDE" w:rsidR="00C44105" w:rsidRPr="00873499" w:rsidRDefault="00C44105">
            <w:pPr>
              <w:widowControl w:val="0"/>
              <w:jc w:val="center"/>
            </w:pPr>
            <w:r w:rsidRPr="00873499">
              <w:rPr>
                <w:rFonts w:cs="Calibri"/>
                <w:b/>
                <w:bCs/>
                <w:lang w:eastAsia="en-GB"/>
              </w:rPr>
              <w:t>N</w:t>
            </w:r>
            <w:r w:rsidR="00873499" w:rsidRPr="00873499">
              <w:rPr>
                <w:rFonts w:cs="Calibri"/>
                <w:b/>
                <w:bCs/>
                <w:color w:val="00B0F0"/>
                <w:lang w:eastAsia="en-GB"/>
              </w:rPr>
              <w:t> = </w:t>
            </w:r>
            <w:r w:rsidRPr="00873499">
              <w:rPr>
                <w:rFonts w:cs="Calibri"/>
                <w:b/>
                <w:bCs/>
                <w:lang w:eastAsia="en-GB"/>
              </w:rPr>
              <w:t>3125</w:t>
            </w:r>
          </w:p>
        </w:tc>
        <w:tc>
          <w:tcPr>
            <w:tcW w:w="0" w:type="auto"/>
            <w:shd w:val="clear" w:color="auto" w:fill="auto"/>
            <w:vAlign w:val="center"/>
          </w:tcPr>
          <w:p w14:paraId="5C10D148" w14:textId="77777777" w:rsidR="00C44105" w:rsidRPr="00873499" w:rsidRDefault="00C44105">
            <w:pPr>
              <w:widowControl w:val="0"/>
              <w:jc w:val="center"/>
            </w:pPr>
            <w:r w:rsidRPr="00873499">
              <w:rPr>
                <w:rFonts w:cs="Calibri"/>
                <w:b/>
                <w:bCs/>
                <w:lang w:eastAsia="en-GB"/>
              </w:rPr>
              <w:t>OR (95% CI)</w:t>
            </w:r>
          </w:p>
        </w:tc>
        <w:tc>
          <w:tcPr>
            <w:tcW w:w="0" w:type="auto"/>
            <w:shd w:val="clear" w:color="auto" w:fill="auto"/>
            <w:vAlign w:val="center"/>
          </w:tcPr>
          <w:p w14:paraId="0C399319" w14:textId="77777777" w:rsidR="00C44105" w:rsidRPr="00873499" w:rsidRDefault="00C44105">
            <w:pPr>
              <w:widowControl w:val="0"/>
              <w:jc w:val="center"/>
            </w:pPr>
            <w:r w:rsidRPr="00873499">
              <w:rPr>
                <w:rFonts w:cs="Calibri"/>
                <w:b/>
                <w:bCs/>
                <w:i/>
                <w:color w:val="00B0F0"/>
                <w:lang w:eastAsia="en-GB"/>
              </w:rPr>
              <w:t>p</w:t>
            </w:r>
            <w:r w:rsidRPr="00873499">
              <w:rPr>
                <w:rFonts w:cs="Calibri"/>
                <w:b/>
                <w:bCs/>
                <w:lang w:eastAsia="en-GB"/>
              </w:rPr>
              <w:t>-value</w:t>
            </w:r>
          </w:p>
        </w:tc>
      </w:tr>
      <w:tr w:rsidR="00C44105" w:rsidRPr="00873499" w14:paraId="2A9EAD2C" w14:textId="77777777" w:rsidTr="00873499">
        <w:trPr>
          <w:cantSplit/>
        </w:trPr>
        <w:tc>
          <w:tcPr>
            <w:tcW w:w="0" w:type="auto"/>
            <w:shd w:val="clear" w:color="auto" w:fill="auto"/>
            <w:vAlign w:val="center"/>
          </w:tcPr>
          <w:p w14:paraId="28083D07" w14:textId="77777777" w:rsidR="00C44105" w:rsidRPr="00873499" w:rsidRDefault="00C44105" w:rsidP="00A02613">
            <w:pPr>
              <w:widowControl w:val="0"/>
            </w:pPr>
            <w:r w:rsidRPr="00873499">
              <w:rPr>
                <w:rFonts w:cs="Calibri"/>
                <w:b/>
                <w:bCs/>
                <w:lang w:eastAsia="en-GB"/>
              </w:rPr>
              <w:t>Primary outcome (12 months)</w:t>
            </w:r>
          </w:p>
        </w:tc>
        <w:tc>
          <w:tcPr>
            <w:tcW w:w="0" w:type="auto"/>
            <w:shd w:val="clear" w:color="auto" w:fill="auto"/>
            <w:vAlign w:val="center"/>
          </w:tcPr>
          <w:p w14:paraId="5F1A0E42" w14:textId="77777777" w:rsidR="00C44105" w:rsidRPr="00873499" w:rsidRDefault="00C44105">
            <w:pPr>
              <w:widowControl w:val="0"/>
              <w:jc w:val="center"/>
              <w:rPr>
                <w:rFonts w:cs="Calibri"/>
                <w:b/>
                <w:bCs/>
                <w:lang w:eastAsia="en-GB"/>
              </w:rPr>
            </w:pPr>
          </w:p>
        </w:tc>
        <w:tc>
          <w:tcPr>
            <w:tcW w:w="0" w:type="auto"/>
            <w:shd w:val="clear" w:color="auto" w:fill="auto"/>
            <w:vAlign w:val="center"/>
          </w:tcPr>
          <w:p w14:paraId="05A1D638" w14:textId="77777777" w:rsidR="00C44105" w:rsidRPr="00873499" w:rsidRDefault="00C44105">
            <w:pPr>
              <w:widowControl w:val="0"/>
              <w:jc w:val="center"/>
              <w:rPr>
                <w:lang w:eastAsia="en-GB"/>
              </w:rPr>
            </w:pPr>
          </w:p>
        </w:tc>
        <w:tc>
          <w:tcPr>
            <w:tcW w:w="0" w:type="auto"/>
            <w:shd w:val="clear" w:color="auto" w:fill="auto"/>
            <w:vAlign w:val="center"/>
          </w:tcPr>
          <w:p w14:paraId="2CA3C676" w14:textId="77777777" w:rsidR="00C44105" w:rsidRPr="00873499" w:rsidRDefault="00C44105">
            <w:pPr>
              <w:widowControl w:val="0"/>
              <w:jc w:val="center"/>
              <w:rPr>
                <w:lang w:eastAsia="en-GB"/>
              </w:rPr>
            </w:pPr>
          </w:p>
        </w:tc>
        <w:tc>
          <w:tcPr>
            <w:tcW w:w="0" w:type="auto"/>
            <w:shd w:val="clear" w:color="auto" w:fill="auto"/>
            <w:vAlign w:val="center"/>
          </w:tcPr>
          <w:p w14:paraId="2201657A" w14:textId="77777777" w:rsidR="00C44105" w:rsidRPr="00873499" w:rsidRDefault="00C44105">
            <w:pPr>
              <w:widowControl w:val="0"/>
              <w:jc w:val="center"/>
              <w:rPr>
                <w:lang w:eastAsia="en-GB"/>
              </w:rPr>
            </w:pPr>
          </w:p>
        </w:tc>
      </w:tr>
      <w:tr w:rsidR="00C44105" w:rsidRPr="00873499" w14:paraId="78CE2CF9" w14:textId="77777777" w:rsidTr="00873499">
        <w:trPr>
          <w:cantSplit/>
        </w:trPr>
        <w:tc>
          <w:tcPr>
            <w:tcW w:w="0" w:type="auto"/>
            <w:shd w:val="clear" w:color="auto" w:fill="auto"/>
            <w:vAlign w:val="center"/>
          </w:tcPr>
          <w:p w14:paraId="24663F23" w14:textId="656F2D6E" w:rsidR="00C44105" w:rsidRPr="00873499" w:rsidRDefault="00052A0C" w:rsidP="000772C4">
            <w:pPr>
              <w:widowControl w:val="0"/>
            </w:pPr>
            <w:r w:rsidRPr="00873499">
              <w:rPr>
                <w:rFonts w:cs="Calibri"/>
                <w:lang w:eastAsia="en-GB"/>
              </w:rPr>
              <w:t xml:space="preserve">Cumulative </w:t>
            </w:r>
            <w:r w:rsidRPr="00873499">
              <w:rPr>
                <w:rFonts w:cs="Calibri"/>
                <w:highlight w:val="magenta"/>
                <w:lang w:eastAsia="en-GB"/>
              </w:rPr>
              <w:t>incidence</w:t>
            </w:r>
            <w:r w:rsidRPr="00873499">
              <w:rPr>
                <w:rFonts w:cs="Calibri"/>
                <w:lang w:eastAsia="en-GB"/>
              </w:rPr>
              <w:t xml:space="preserve"> of </w:t>
            </w:r>
            <w:r w:rsidR="00873499" w:rsidRPr="00873499">
              <w:rPr>
                <w:rFonts w:cs="Calibri"/>
                <w:color w:val="00B0F0"/>
                <w:lang w:eastAsia="en-GB"/>
              </w:rPr>
              <w:t>chlamydia</w:t>
            </w:r>
            <w:r w:rsidR="00C44105" w:rsidRPr="00873499">
              <w:rPr>
                <w:rFonts w:cs="Calibri"/>
                <w:lang w:eastAsia="en-GB"/>
              </w:rPr>
              <w:t xml:space="preserve"> or gonorrhoea infection</w:t>
            </w:r>
          </w:p>
        </w:tc>
        <w:tc>
          <w:tcPr>
            <w:tcW w:w="0" w:type="auto"/>
            <w:shd w:val="clear" w:color="auto" w:fill="auto"/>
            <w:vAlign w:val="center"/>
          </w:tcPr>
          <w:p w14:paraId="0190E681" w14:textId="35A75779" w:rsidR="00C44105" w:rsidRPr="00873499" w:rsidRDefault="00C44105">
            <w:pPr>
              <w:widowControl w:val="0"/>
              <w:jc w:val="center"/>
            </w:pPr>
            <w:r w:rsidRPr="00873499">
              <w:rPr>
                <w:rFonts w:cs="Calibri"/>
                <w:lang w:eastAsia="en-GB"/>
              </w:rPr>
              <w:t>693 (22.2%)</w:t>
            </w:r>
          </w:p>
        </w:tc>
        <w:tc>
          <w:tcPr>
            <w:tcW w:w="0" w:type="auto"/>
            <w:shd w:val="clear" w:color="auto" w:fill="auto"/>
            <w:vAlign w:val="center"/>
          </w:tcPr>
          <w:p w14:paraId="2EE78C9A" w14:textId="431271DF" w:rsidR="00C44105" w:rsidRPr="00873499" w:rsidRDefault="00C44105">
            <w:pPr>
              <w:widowControl w:val="0"/>
              <w:jc w:val="center"/>
            </w:pPr>
            <w:r w:rsidRPr="00873499">
              <w:rPr>
                <w:rFonts w:cs="Calibri"/>
                <w:lang w:eastAsia="en-GB"/>
              </w:rPr>
              <w:t>633 (20.</w:t>
            </w:r>
            <w:r w:rsidR="004453A9" w:rsidRPr="00873499">
              <w:rPr>
                <w:rFonts w:cs="Calibri"/>
                <w:lang w:eastAsia="en-GB"/>
              </w:rPr>
              <w:t>3</w:t>
            </w:r>
            <w:r w:rsidRPr="00873499">
              <w:rPr>
                <w:rFonts w:cs="Calibri"/>
                <w:lang w:eastAsia="en-GB"/>
              </w:rPr>
              <w:t>%)</w:t>
            </w:r>
          </w:p>
        </w:tc>
        <w:tc>
          <w:tcPr>
            <w:tcW w:w="0" w:type="auto"/>
            <w:shd w:val="clear" w:color="auto" w:fill="auto"/>
            <w:vAlign w:val="center"/>
          </w:tcPr>
          <w:p w14:paraId="04B6F885" w14:textId="77777777" w:rsidR="00873499" w:rsidRPr="00873499" w:rsidRDefault="00C44105">
            <w:pPr>
              <w:widowControl w:val="0"/>
              <w:jc w:val="center"/>
              <w:rPr>
                <w:rFonts w:cs="Calibri"/>
                <w:lang w:eastAsia="en-GB"/>
              </w:rPr>
            </w:pPr>
            <w:r w:rsidRPr="00873499">
              <w:rPr>
                <w:rFonts w:cs="Calibri"/>
                <w:lang w:eastAsia="en-GB"/>
              </w:rPr>
              <w:t>1.13</w:t>
            </w:r>
          </w:p>
          <w:p w14:paraId="01CF17E7" w14:textId="475AE2AE" w:rsidR="00C44105" w:rsidRPr="00873499" w:rsidRDefault="00C44105">
            <w:pPr>
              <w:widowControl w:val="0"/>
              <w:jc w:val="center"/>
            </w:pPr>
            <w:r w:rsidRPr="00873499">
              <w:rPr>
                <w:rFonts w:cs="Calibri"/>
                <w:lang w:eastAsia="en-GB"/>
              </w:rPr>
              <w:t>(0.98 to 1.31)</w:t>
            </w:r>
          </w:p>
        </w:tc>
        <w:tc>
          <w:tcPr>
            <w:tcW w:w="0" w:type="auto"/>
            <w:shd w:val="clear" w:color="auto" w:fill="auto"/>
            <w:vAlign w:val="center"/>
          </w:tcPr>
          <w:p w14:paraId="00D4A518" w14:textId="77777777" w:rsidR="00C44105" w:rsidRPr="00873499" w:rsidRDefault="00C44105">
            <w:pPr>
              <w:widowControl w:val="0"/>
              <w:jc w:val="center"/>
            </w:pPr>
            <w:r w:rsidRPr="00873499">
              <w:rPr>
                <w:rFonts w:cs="Calibri"/>
                <w:lang w:eastAsia="en-GB"/>
              </w:rPr>
              <w:t>0.085</w:t>
            </w:r>
          </w:p>
        </w:tc>
      </w:tr>
      <w:tr w:rsidR="00C44105" w:rsidRPr="00873499" w14:paraId="0FAA84A2" w14:textId="77777777" w:rsidTr="00873499">
        <w:trPr>
          <w:cantSplit/>
        </w:trPr>
        <w:tc>
          <w:tcPr>
            <w:tcW w:w="0" w:type="auto"/>
            <w:shd w:val="clear" w:color="auto" w:fill="auto"/>
            <w:vAlign w:val="center"/>
          </w:tcPr>
          <w:p w14:paraId="18A03BD6" w14:textId="77777777" w:rsidR="00C44105" w:rsidRPr="00873499" w:rsidRDefault="00C44105" w:rsidP="000772C4">
            <w:pPr>
              <w:widowControl w:val="0"/>
            </w:pPr>
            <w:r w:rsidRPr="00873499">
              <w:rPr>
                <w:rFonts w:cs="Calibri"/>
                <w:b/>
                <w:bCs/>
                <w:lang w:eastAsia="en-GB"/>
              </w:rPr>
              <w:t>Secondary outcomes (4 weeks)</w:t>
            </w:r>
          </w:p>
        </w:tc>
        <w:tc>
          <w:tcPr>
            <w:tcW w:w="0" w:type="auto"/>
            <w:shd w:val="clear" w:color="auto" w:fill="auto"/>
            <w:vAlign w:val="center"/>
          </w:tcPr>
          <w:p w14:paraId="562434AB" w14:textId="77777777" w:rsidR="00C44105" w:rsidRPr="00873499" w:rsidRDefault="00C44105">
            <w:pPr>
              <w:widowControl w:val="0"/>
              <w:jc w:val="center"/>
              <w:rPr>
                <w:rFonts w:cs="Calibri"/>
                <w:b/>
                <w:bCs/>
                <w:lang w:eastAsia="en-GB"/>
              </w:rPr>
            </w:pPr>
          </w:p>
        </w:tc>
        <w:tc>
          <w:tcPr>
            <w:tcW w:w="0" w:type="auto"/>
            <w:shd w:val="clear" w:color="auto" w:fill="auto"/>
            <w:vAlign w:val="center"/>
          </w:tcPr>
          <w:p w14:paraId="4605593D" w14:textId="77777777" w:rsidR="00C44105" w:rsidRPr="00873499" w:rsidRDefault="00C44105">
            <w:pPr>
              <w:widowControl w:val="0"/>
              <w:jc w:val="center"/>
              <w:rPr>
                <w:lang w:eastAsia="en-GB"/>
              </w:rPr>
            </w:pPr>
          </w:p>
        </w:tc>
        <w:tc>
          <w:tcPr>
            <w:tcW w:w="0" w:type="auto"/>
            <w:shd w:val="clear" w:color="auto" w:fill="auto"/>
            <w:vAlign w:val="center"/>
          </w:tcPr>
          <w:p w14:paraId="563D602F" w14:textId="77777777" w:rsidR="00C44105" w:rsidRPr="00873499" w:rsidRDefault="00C44105">
            <w:pPr>
              <w:widowControl w:val="0"/>
              <w:jc w:val="center"/>
              <w:rPr>
                <w:lang w:eastAsia="en-GB"/>
              </w:rPr>
            </w:pPr>
          </w:p>
        </w:tc>
        <w:tc>
          <w:tcPr>
            <w:tcW w:w="0" w:type="auto"/>
            <w:shd w:val="clear" w:color="auto" w:fill="auto"/>
            <w:vAlign w:val="center"/>
          </w:tcPr>
          <w:p w14:paraId="0B9FE1EA" w14:textId="77777777" w:rsidR="00C44105" w:rsidRPr="00873499" w:rsidRDefault="00C44105">
            <w:pPr>
              <w:widowControl w:val="0"/>
              <w:jc w:val="center"/>
              <w:rPr>
                <w:lang w:eastAsia="en-GB"/>
              </w:rPr>
            </w:pPr>
          </w:p>
        </w:tc>
      </w:tr>
      <w:tr w:rsidR="00C44105" w:rsidRPr="00873499" w14:paraId="19BAD93E" w14:textId="77777777" w:rsidTr="00873499">
        <w:trPr>
          <w:cantSplit/>
        </w:trPr>
        <w:tc>
          <w:tcPr>
            <w:tcW w:w="0" w:type="auto"/>
            <w:shd w:val="clear" w:color="auto" w:fill="auto"/>
            <w:vAlign w:val="center"/>
          </w:tcPr>
          <w:p w14:paraId="1C14704B" w14:textId="77777777" w:rsidR="00873499" w:rsidRPr="00873499" w:rsidRDefault="00C44105" w:rsidP="000772C4">
            <w:pPr>
              <w:widowControl w:val="0"/>
              <w:rPr>
                <w:rFonts w:cs="Calibri"/>
                <w:bCs/>
                <w:lang w:eastAsia="en-GB"/>
              </w:rPr>
            </w:pPr>
            <w:r w:rsidRPr="00873499">
              <w:rPr>
                <w:rFonts w:cs="Calibri"/>
                <w:bCs/>
                <w:lang w:eastAsia="en-GB"/>
              </w:rPr>
              <w:t>Correctly treated for their STI</w:t>
            </w:r>
          </w:p>
          <w:p w14:paraId="1BAEFE4A" w14:textId="7A68A87B" w:rsidR="00C44105" w:rsidRPr="00873499" w:rsidRDefault="00C44105" w:rsidP="000772C4">
            <w:pPr>
              <w:widowControl w:val="0"/>
            </w:pPr>
            <w:r w:rsidRPr="00873499">
              <w:rPr>
                <w:rFonts w:cs="Calibri"/>
                <w:bCs/>
                <w:lang w:eastAsia="en-GB"/>
              </w:rPr>
              <w:t>(took the prescribed antibiotic treatment and avoided sex for 7 days after treatment)</w:t>
            </w:r>
          </w:p>
        </w:tc>
        <w:tc>
          <w:tcPr>
            <w:tcW w:w="0" w:type="auto"/>
            <w:shd w:val="clear" w:color="auto" w:fill="auto"/>
            <w:vAlign w:val="center"/>
          </w:tcPr>
          <w:p w14:paraId="235E22A5" w14:textId="77CAEF3E" w:rsidR="00C44105" w:rsidRPr="00873499" w:rsidRDefault="004453A9">
            <w:pPr>
              <w:widowControl w:val="0"/>
              <w:jc w:val="center"/>
            </w:pPr>
            <w:r w:rsidRPr="00873499">
              <w:rPr>
                <w:rFonts w:cs="Calibri"/>
                <w:lang w:eastAsia="en-GB"/>
              </w:rPr>
              <w:t>2798 (89.6%)</w:t>
            </w:r>
          </w:p>
        </w:tc>
        <w:tc>
          <w:tcPr>
            <w:tcW w:w="0" w:type="auto"/>
            <w:shd w:val="clear" w:color="auto" w:fill="auto"/>
            <w:vAlign w:val="center"/>
          </w:tcPr>
          <w:p w14:paraId="6D63CB89" w14:textId="3F5D9CC8" w:rsidR="00C44105" w:rsidRPr="00873499" w:rsidRDefault="004453A9">
            <w:pPr>
              <w:widowControl w:val="0"/>
              <w:jc w:val="center"/>
            </w:pPr>
            <w:r w:rsidRPr="00873499">
              <w:rPr>
                <w:rFonts w:cs="Calibri"/>
                <w:lang w:eastAsia="en-GB"/>
              </w:rPr>
              <w:t>2769 (88.6%)</w:t>
            </w:r>
          </w:p>
        </w:tc>
        <w:tc>
          <w:tcPr>
            <w:tcW w:w="0" w:type="auto"/>
            <w:shd w:val="clear" w:color="auto" w:fill="auto"/>
            <w:vAlign w:val="center"/>
          </w:tcPr>
          <w:p w14:paraId="37D6F599" w14:textId="77777777" w:rsidR="00873499" w:rsidRPr="00873499" w:rsidRDefault="00C44105">
            <w:pPr>
              <w:widowControl w:val="0"/>
              <w:jc w:val="center"/>
              <w:rPr>
                <w:rFonts w:cs="Calibri"/>
                <w:lang w:eastAsia="en-GB"/>
              </w:rPr>
            </w:pPr>
            <w:r w:rsidRPr="00873499">
              <w:rPr>
                <w:rFonts w:cs="Calibri"/>
                <w:lang w:eastAsia="en-GB"/>
              </w:rPr>
              <w:t>1.11</w:t>
            </w:r>
          </w:p>
          <w:p w14:paraId="745BDEF2" w14:textId="5724BF97" w:rsidR="00C44105" w:rsidRPr="00873499" w:rsidRDefault="00C44105">
            <w:pPr>
              <w:widowControl w:val="0"/>
              <w:jc w:val="center"/>
            </w:pPr>
            <w:r w:rsidRPr="00873499">
              <w:rPr>
                <w:rFonts w:cs="Calibri"/>
                <w:lang w:eastAsia="en-GB"/>
              </w:rPr>
              <w:t>(0.94, 1.32)</w:t>
            </w:r>
          </w:p>
        </w:tc>
        <w:tc>
          <w:tcPr>
            <w:tcW w:w="0" w:type="auto"/>
            <w:shd w:val="clear" w:color="auto" w:fill="auto"/>
            <w:vAlign w:val="center"/>
          </w:tcPr>
          <w:p w14:paraId="0384D3B8" w14:textId="3FE58354" w:rsidR="00C44105" w:rsidRPr="00873499" w:rsidRDefault="00C44105">
            <w:pPr>
              <w:widowControl w:val="0"/>
              <w:jc w:val="center"/>
            </w:pPr>
            <w:r w:rsidRPr="00873499">
              <w:rPr>
                <w:rFonts w:cs="Calibri"/>
                <w:lang w:eastAsia="en-GB"/>
              </w:rPr>
              <w:t>0.22</w:t>
            </w:r>
            <w:r w:rsidR="00F23D5F" w:rsidRPr="00873499">
              <w:rPr>
                <w:rFonts w:cs="Calibri"/>
                <w:lang w:eastAsia="en-GB"/>
              </w:rPr>
              <w:t>4</w:t>
            </w:r>
          </w:p>
        </w:tc>
      </w:tr>
      <w:tr w:rsidR="00C44105" w:rsidRPr="00873499" w14:paraId="5C18EBBD" w14:textId="77777777" w:rsidTr="00873499">
        <w:trPr>
          <w:cantSplit/>
        </w:trPr>
        <w:tc>
          <w:tcPr>
            <w:tcW w:w="0" w:type="auto"/>
            <w:shd w:val="clear" w:color="auto" w:fill="auto"/>
            <w:vAlign w:val="center"/>
          </w:tcPr>
          <w:p w14:paraId="302CD71F" w14:textId="77777777" w:rsidR="00C44105" w:rsidRPr="00873499" w:rsidRDefault="00C44105" w:rsidP="000772C4">
            <w:pPr>
              <w:widowControl w:val="0"/>
            </w:pPr>
            <w:r w:rsidRPr="00873499">
              <w:rPr>
                <w:rFonts w:cs="Calibri"/>
                <w:bCs/>
                <w:lang w:eastAsia="en-GB"/>
              </w:rPr>
              <w:lastRenderedPageBreak/>
              <w:t>Told the last person they had sex with before the tested positive, that they needed to get treatment</w:t>
            </w:r>
          </w:p>
        </w:tc>
        <w:tc>
          <w:tcPr>
            <w:tcW w:w="0" w:type="auto"/>
            <w:shd w:val="clear" w:color="auto" w:fill="auto"/>
            <w:vAlign w:val="center"/>
          </w:tcPr>
          <w:p w14:paraId="4345918F" w14:textId="05547D4D" w:rsidR="00C44105" w:rsidRPr="00873499" w:rsidRDefault="00AA09AE">
            <w:pPr>
              <w:widowControl w:val="0"/>
              <w:jc w:val="center"/>
            </w:pPr>
            <w:r w:rsidRPr="00873499">
              <w:rPr>
                <w:rFonts w:cs="Calibri"/>
                <w:lang w:eastAsia="en-GB"/>
              </w:rPr>
              <w:t>2673 (85.6%)</w:t>
            </w:r>
          </w:p>
        </w:tc>
        <w:tc>
          <w:tcPr>
            <w:tcW w:w="0" w:type="auto"/>
            <w:shd w:val="clear" w:color="auto" w:fill="auto"/>
            <w:vAlign w:val="center"/>
          </w:tcPr>
          <w:p w14:paraId="5EEDF7DC" w14:textId="1557A1E1" w:rsidR="00C44105" w:rsidRPr="00873499" w:rsidRDefault="004453A9">
            <w:pPr>
              <w:widowControl w:val="0"/>
              <w:jc w:val="center"/>
            </w:pPr>
            <w:r w:rsidRPr="00873499">
              <w:rPr>
                <w:rFonts w:cs="Calibri"/>
                <w:lang w:eastAsia="en-GB"/>
              </w:rPr>
              <w:t>2625 (84.0%)</w:t>
            </w:r>
          </w:p>
        </w:tc>
        <w:tc>
          <w:tcPr>
            <w:tcW w:w="0" w:type="auto"/>
            <w:shd w:val="clear" w:color="auto" w:fill="auto"/>
            <w:vAlign w:val="center"/>
          </w:tcPr>
          <w:p w14:paraId="1AC0FAC1" w14:textId="77777777" w:rsidR="00873499" w:rsidRPr="00873499" w:rsidRDefault="00C44105">
            <w:pPr>
              <w:widowControl w:val="0"/>
              <w:jc w:val="center"/>
              <w:rPr>
                <w:rFonts w:cs="Calibri"/>
                <w:lang w:eastAsia="en-GB"/>
              </w:rPr>
            </w:pPr>
            <w:r w:rsidRPr="00873499">
              <w:rPr>
                <w:rFonts w:cs="Calibri"/>
                <w:lang w:eastAsia="en-GB"/>
              </w:rPr>
              <w:t>1.14</w:t>
            </w:r>
          </w:p>
          <w:p w14:paraId="4A5FD6FE" w14:textId="4C98BE15" w:rsidR="00C44105" w:rsidRPr="00873499" w:rsidRDefault="00C44105">
            <w:pPr>
              <w:widowControl w:val="0"/>
              <w:jc w:val="center"/>
            </w:pPr>
            <w:r w:rsidRPr="00873499">
              <w:rPr>
                <w:rFonts w:cs="Calibri"/>
                <w:lang w:eastAsia="en-GB"/>
              </w:rPr>
              <w:t>(0.99, 1.33)</w:t>
            </w:r>
          </w:p>
        </w:tc>
        <w:tc>
          <w:tcPr>
            <w:tcW w:w="0" w:type="auto"/>
            <w:shd w:val="clear" w:color="auto" w:fill="auto"/>
            <w:vAlign w:val="center"/>
          </w:tcPr>
          <w:p w14:paraId="59C7ABDC" w14:textId="74B7C30A" w:rsidR="00C44105" w:rsidRPr="00873499" w:rsidRDefault="00C44105">
            <w:pPr>
              <w:widowControl w:val="0"/>
              <w:jc w:val="center"/>
            </w:pPr>
            <w:r w:rsidRPr="00873499">
              <w:rPr>
                <w:rFonts w:cs="Calibri"/>
                <w:lang w:eastAsia="en-GB"/>
              </w:rPr>
              <w:t>0.</w:t>
            </w:r>
            <w:r w:rsidR="00F23D5F" w:rsidRPr="00873499">
              <w:rPr>
                <w:rFonts w:cs="Calibri"/>
                <w:lang w:eastAsia="en-GB"/>
              </w:rPr>
              <w:t>078</w:t>
            </w:r>
          </w:p>
        </w:tc>
      </w:tr>
      <w:tr w:rsidR="00C44105" w:rsidRPr="00873499" w14:paraId="11ADD88F" w14:textId="77777777" w:rsidTr="00873499">
        <w:trPr>
          <w:cantSplit/>
        </w:trPr>
        <w:tc>
          <w:tcPr>
            <w:tcW w:w="0" w:type="auto"/>
            <w:shd w:val="clear" w:color="auto" w:fill="auto"/>
            <w:vAlign w:val="center"/>
          </w:tcPr>
          <w:p w14:paraId="4318A32D" w14:textId="77777777" w:rsidR="00C44105" w:rsidRPr="00873499" w:rsidRDefault="00C44105" w:rsidP="000772C4">
            <w:pPr>
              <w:widowControl w:val="0"/>
            </w:pPr>
            <w:r w:rsidRPr="00873499">
              <w:rPr>
                <w:rFonts w:cs="Calibri"/>
                <w:bCs/>
                <w:lang w:eastAsia="en-GB"/>
              </w:rPr>
              <w:t>Partner attended clinic for treatment (identified from clinic records)</w:t>
            </w:r>
          </w:p>
        </w:tc>
        <w:tc>
          <w:tcPr>
            <w:tcW w:w="0" w:type="auto"/>
            <w:shd w:val="clear" w:color="auto" w:fill="auto"/>
            <w:vAlign w:val="center"/>
          </w:tcPr>
          <w:p w14:paraId="2338D64F" w14:textId="758EE8D5" w:rsidR="00C44105" w:rsidRPr="00873499" w:rsidRDefault="00AA09AE">
            <w:pPr>
              <w:widowControl w:val="0"/>
              <w:jc w:val="center"/>
            </w:pPr>
            <w:r w:rsidRPr="00873499">
              <w:rPr>
                <w:rFonts w:cs="Calibri"/>
                <w:lang w:eastAsia="en-GB"/>
              </w:rPr>
              <w:t>365 (11.7%)</w:t>
            </w:r>
          </w:p>
        </w:tc>
        <w:tc>
          <w:tcPr>
            <w:tcW w:w="0" w:type="auto"/>
            <w:shd w:val="clear" w:color="auto" w:fill="auto"/>
            <w:vAlign w:val="center"/>
          </w:tcPr>
          <w:p w14:paraId="568249D3" w14:textId="0687377B" w:rsidR="00C44105" w:rsidRPr="00873499" w:rsidRDefault="00AA09AE">
            <w:pPr>
              <w:widowControl w:val="0"/>
              <w:jc w:val="center"/>
            </w:pPr>
            <w:r w:rsidRPr="00873499">
              <w:rPr>
                <w:rFonts w:cs="Calibri"/>
                <w:lang w:eastAsia="en-GB"/>
              </w:rPr>
              <w:t>406 (13.0%)</w:t>
            </w:r>
          </w:p>
        </w:tc>
        <w:tc>
          <w:tcPr>
            <w:tcW w:w="0" w:type="auto"/>
            <w:shd w:val="clear" w:color="auto" w:fill="auto"/>
            <w:vAlign w:val="center"/>
          </w:tcPr>
          <w:p w14:paraId="2B9E49BB" w14:textId="77777777" w:rsidR="00873499" w:rsidRPr="00873499" w:rsidRDefault="00C44105">
            <w:pPr>
              <w:widowControl w:val="0"/>
              <w:jc w:val="center"/>
              <w:rPr>
                <w:rFonts w:cs="Calibri"/>
                <w:lang w:eastAsia="en-GB"/>
              </w:rPr>
            </w:pPr>
            <w:r w:rsidRPr="00873499">
              <w:rPr>
                <w:rFonts w:cs="Calibri"/>
                <w:lang w:eastAsia="en-GB"/>
              </w:rPr>
              <w:t>0.88</w:t>
            </w:r>
          </w:p>
          <w:p w14:paraId="26088ACD" w14:textId="786090C2" w:rsidR="00C44105" w:rsidRPr="00873499" w:rsidRDefault="00C44105">
            <w:pPr>
              <w:widowControl w:val="0"/>
              <w:jc w:val="center"/>
            </w:pPr>
            <w:r w:rsidRPr="00873499">
              <w:rPr>
                <w:rFonts w:cs="Calibri"/>
                <w:lang w:eastAsia="en-GB"/>
              </w:rPr>
              <w:t>(0.75, 1.02)</w:t>
            </w:r>
          </w:p>
        </w:tc>
        <w:tc>
          <w:tcPr>
            <w:tcW w:w="0" w:type="auto"/>
            <w:shd w:val="clear" w:color="auto" w:fill="auto"/>
            <w:vAlign w:val="center"/>
          </w:tcPr>
          <w:p w14:paraId="30C1B0F1" w14:textId="5C38F0E1" w:rsidR="00C44105" w:rsidRPr="00873499" w:rsidRDefault="00C44105">
            <w:pPr>
              <w:widowControl w:val="0"/>
              <w:jc w:val="center"/>
            </w:pPr>
            <w:r w:rsidRPr="00873499">
              <w:rPr>
                <w:rFonts w:cs="Calibri"/>
                <w:lang w:eastAsia="en-GB"/>
              </w:rPr>
              <w:t>0.</w:t>
            </w:r>
            <w:r w:rsidR="00F23D5F" w:rsidRPr="00873499">
              <w:rPr>
                <w:rFonts w:cs="Calibri"/>
                <w:lang w:eastAsia="en-GB"/>
              </w:rPr>
              <w:t>095</w:t>
            </w:r>
          </w:p>
        </w:tc>
      </w:tr>
      <w:tr w:rsidR="00C44105" w:rsidRPr="00873499" w14:paraId="1F7C45D6" w14:textId="77777777" w:rsidTr="00873499">
        <w:trPr>
          <w:cantSplit/>
        </w:trPr>
        <w:tc>
          <w:tcPr>
            <w:tcW w:w="0" w:type="auto"/>
            <w:shd w:val="clear" w:color="auto" w:fill="auto"/>
            <w:vAlign w:val="center"/>
          </w:tcPr>
          <w:p w14:paraId="5559929B" w14:textId="77777777" w:rsidR="00C44105" w:rsidRPr="00873499" w:rsidRDefault="00C44105" w:rsidP="000772C4">
            <w:pPr>
              <w:widowControl w:val="0"/>
            </w:pPr>
            <w:r w:rsidRPr="00873499">
              <w:rPr>
                <w:rFonts w:cs="Calibri"/>
                <w:bCs/>
                <w:lang w:eastAsia="en-GB"/>
              </w:rPr>
              <w:t>Condom use at last sex</w:t>
            </w:r>
          </w:p>
        </w:tc>
        <w:tc>
          <w:tcPr>
            <w:tcW w:w="0" w:type="auto"/>
            <w:shd w:val="clear" w:color="auto" w:fill="auto"/>
            <w:vAlign w:val="center"/>
          </w:tcPr>
          <w:p w14:paraId="685A2809" w14:textId="0C682627" w:rsidR="00C44105" w:rsidRPr="00873499" w:rsidRDefault="00AA09AE">
            <w:pPr>
              <w:widowControl w:val="0"/>
              <w:jc w:val="center"/>
            </w:pPr>
            <w:r w:rsidRPr="00873499">
              <w:rPr>
                <w:rFonts w:cs="Calibri"/>
                <w:lang w:eastAsia="en-GB"/>
              </w:rPr>
              <w:t>1312 (42.0%)</w:t>
            </w:r>
          </w:p>
        </w:tc>
        <w:tc>
          <w:tcPr>
            <w:tcW w:w="0" w:type="auto"/>
            <w:shd w:val="clear" w:color="auto" w:fill="auto"/>
            <w:vAlign w:val="center"/>
          </w:tcPr>
          <w:p w14:paraId="65BED867" w14:textId="128C700D" w:rsidR="00C44105" w:rsidRPr="00873499" w:rsidRDefault="00AA09AE">
            <w:pPr>
              <w:widowControl w:val="0"/>
              <w:jc w:val="center"/>
            </w:pPr>
            <w:r w:rsidRPr="00873499">
              <w:rPr>
                <w:rFonts w:cs="Calibri"/>
                <w:lang w:eastAsia="en-GB"/>
              </w:rPr>
              <w:t>1238 (39.6%)</w:t>
            </w:r>
          </w:p>
        </w:tc>
        <w:tc>
          <w:tcPr>
            <w:tcW w:w="0" w:type="auto"/>
            <w:shd w:val="clear" w:color="auto" w:fill="auto"/>
            <w:vAlign w:val="center"/>
          </w:tcPr>
          <w:p w14:paraId="184A7FA5" w14:textId="77777777" w:rsidR="00873499" w:rsidRPr="00873499" w:rsidRDefault="00C44105">
            <w:pPr>
              <w:widowControl w:val="0"/>
              <w:jc w:val="center"/>
              <w:rPr>
                <w:rFonts w:cs="Calibri"/>
                <w:lang w:eastAsia="en-GB"/>
              </w:rPr>
            </w:pPr>
            <w:r w:rsidRPr="00873499">
              <w:rPr>
                <w:rFonts w:cs="Calibri"/>
                <w:lang w:eastAsia="en-GB"/>
              </w:rPr>
              <w:t>1.12</w:t>
            </w:r>
          </w:p>
          <w:p w14:paraId="1C28DD1C" w14:textId="727F4A18" w:rsidR="00C44105" w:rsidRPr="00873499" w:rsidRDefault="00C44105">
            <w:pPr>
              <w:widowControl w:val="0"/>
              <w:jc w:val="center"/>
            </w:pPr>
            <w:r w:rsidRPr="00873499">
              <w:rPr>
                <w:rFonts w:cs="Calibri"/>
                <w:lang w:eastAsia="en-GB"/>
              </w:rPr>
              <w:t>(1.00, 1.25)</w:t>
            </w:r>
          </w:p>
        </w:tc>
        <w:tc>
          <w:tcPr>
            <w:tcW w:w="0" w:type="auto"/>
            <w:shd w:val="clear" w:color="auto" w:fill="auto"/>
            <w:vAlign w:val="center"/>
          </w:tcPr>
          <w:p w14:paraId="66B7426D" w14:textId="77777777" w:rsidR="00C44105" w:rsidRPr="00873499" w:rsidRDefault="00C44105">
            <w:pPr>
              <w:widowControl w:val="0"/>
              <w:jc w:val="center"/>
            </w:pPr>
            <w:r w:rsidRPr="00873499">
              <w:rPr>
                <w:rFonts w:cs="Calibri"/>
                <w:lang w:eastAsia="en-GB"/>
              </w:rPr>
              <w:t>0.045</w:t>
            </w:r>
          </w:p>
        </w:tc>
      </w:tr>
      <w:tr w:rsidR="00C44105" w:rsidRPr="00873499" w14:paraId="1F868ECD" w14:textId="77777777" w:rsidTr="00873499">
        <w:trPr>
          <w:cantSplit/>
        </w:trPr>
        <w:tc>
          <w:tcPr>
            <w:tcW w:w="0" w:type="auto"/>
            <w:shd w:val="clear" w:color="auto" w:fill="auto"/>
            <w:vAlign w:val="center"/>
          </w:tcPr>
          <w:p w14:paraId="7D8FEE57" w14:textId="77777777" w:rsidR="00C44105" w:rsidRPr="00873499" w:rsidRDefault="00C44105" w:rsidP="000772C4">
            <w:pPr>
              <w:widowControl w:val="0"/>
            </w:pPr>
            <w:r w:rsidRPr="00873499">
              <w:rPr>
                <w:rFonts w:cs="Calibri"/>
                <w:b/>
                <w:bCs/>
                <w:lang w:eastAsia="en-GB"/>
              </w:rPr>
              <w:t>Secondary outcomes (12 months)</w:t>
            </w:r>
          </w:p>
        </w:tc>
        <w:tc>
          <w:tcPr>
            <w:tcW w:w="0" w:type="auto"/>
            <w:shd w:val="clear" w:color="auto" w:fill="auto"/>
            <w:vAlign w:val="center"/>
          </w:tcPr>
          <w:p w14:paraId="15B78A60" w14:textId="77777777" w:rsidR="00C44105" w:rsidRPr="00873499" w:rsidRDefault="00C44105">
            <w:pPr>
              <w:widowControl w:val="0"/>
              <w:jc w:val="center"/>
              <w:rPr>
                <w:rFonts w:cs="Calibri"/>
                <w:b/>
                <w:bCs/>
                <w:lang w:eastAsia="en-GB"/>
              </w:rPr>
            </w:pPr>
          </w:p>
        </w:tc>
        <w:tc>
          <w:tcPr>
            <w:tcW w:w="0" w:type="auto"/>
            <w:shd w:val="clear" w:color="auto" w:fill="auto"/>
            <w:vAlign w:val="center"/>
          </w:tcPr>
          <w:p w14:paraId="3D4447A3" w14:textId="77777777" w:rsidR="00C44105" w:rsidRPr="00873499" w:rsidRDefault="00C44105">
            <w:pPr>
              <w:widowControl w:val="0"/>
              <w:jc w:val="center"/>
              <w:rPr>
                <w:lang w:eastAsia="en-GB"/>
              </w:rPr>
            </w:pPr>
          </w:p>
        </w:tc>
        <w:tc>
          <w:tcPr>
            <w:tcW w:w="0" w:type="auto"/>
            <w:shd w:val="clear" w:color="auto" w:fill="auto"/>
            <w:vAlign w:val="center"/>
          </w:tcPr>
          <w:p w14:paraId="7F7D0BFB" w14:textId="77777777" w:rsidR="00C44105" w:rsidRPr="00873499" w:rsidRDefault="00C44105">
            <w:pPr>
              <w:widowControl w:val="0"/>
              <w:jc w:val="center"/>
              <w:rPr>
                <w:lang w:eastAsia="en-GB"/>
              </w:rPr>
            </w:pPr>
          </w:p>
        </w:tc>
        <w:tc>
          <w:tcPr>
            <w:tcW w:w="0" w:type="auto"/>
            <w:shd w:val="clear" w:color="auto" w:fill="auto"/>
            <w:vAlign w:val="center"/>
          </w:tcPr>
          <w:p w14:paraId="7B419F3B" w14:textId="77777777" w:rsidR="00C44105" w:rsidRPr="00873499" w:rsidRDefault="00C44105">
            <w:pPr>
              <w:widowControl w:val="0"/>
              <w:jc w:val="center"/>
              <w:rPr>
                <w:lang w:eastAsia="en-GB"/>
              </w:rPr>
            </w:pPr>
          </w:p>
        </w:tc>
      </w:tr>
      <w:tr w:rsidR="00C44105" w:rsidRPr="00873499" w14:paraId="10E78049" w14:textId="77777777" w:rsidTr="00873499">
        <w:trPr>
          <w:cantSplit/>
        </w:trPr>
        <w:tc>
          <w:tcPr>
            <w:tcW w:w="0" w:type="auto"/>
            <w:shd w:val="clear" w:color="auto" w:fill="auto"/>
            <w:vAlign w:val="center"/>
          </w:tcPr>
          <w:p w14:paraId="08210566" w14:textId="77777777" w:rsidR="00C44105" w:rsidRPr="00873499" w:rsidRDefault="00C44105" w:rsidP="000772C4">
            <w:pPr>
              <w:widowControl w:val="0"/>
            </w:pPr>
            <w:r w:rsidRPr="00873499">
              <w:rPr>
                <w:rFonts w:cs="Calibri"/>
                <w:bCs/>
                <w:lang w:eastAsia="en-GB"/>
              </w:rPr>
              <w:t>Condom use at last sex</w:t>
            </w:r>
          </w:p>
        </w:tc>
        <w:tc>
          <w:tcPr>
            <w:tcW w:w="0" w:type="auto"/>
            <w:shd w:val="clear" w:color="auto" w:fill="auto"/>
            <w:vAlign w:val="center"/>
          </w:tcPr>
          <w:p w14:paraId="75D8D2FF" w14:textId="30B359F2" w:rsidR="00C44105" w:rsidRPr="00873499" w:rsidRDefault="00AA09AE">
            <w:pPr>
              <w:widowControl w:val="0"/>
              <w:jc w:val="center"/>
            </w:pPr>
            <w:r w:rsidRPr="00873499">
              <w:rPr>
                <w:rFonts w:cs="Calibri"/>
                <w:lang w:eastAsia="en-GB"/>
              </w:rPr>
              <w:t>1056 (33.8%)</w:t>
            </w:r>
          </w:p>
        </w:tc>
        <w:tc>
          <w:tcPr>
            <w:tcW w:w="0" w:type="auto"/>
            <w:shd w:val="clear" w:color="auto" w:fill="auto"/>
            <w:vAlign w:val="center"/>
          </w:tcPr>
          <w:p w14:paraId="1A2382A4" w14:textId="6B8E6DBB" w:rsidR="00C44105" w:rsidRPr="00873499" w:rsidRDefault="00AA09AE">
            <w:pPr>
              <w:widowControl w:val="0"/>
              <w:jc w:val="center"/>
            </w:pPr>
            <w:r w:rsidRPr="00873499">
              <w:rPr>
                <w:rFonts w:cs="Calibri"/>
                <w:lang w:eastAsia="en-GB"/>
              </w:rPr>
              <w:t>975 (31.2%)</w:t>
            </w:r>
          </w:p>
        </w:tc>
        <w:tc>
          <w:tcPr>
            <w:tcW w:w="0" w:type="auto"/>
            <w:shd w:val="clear" w:color="auto" w:fill="auto"/>
            <w:vAlign w:val="center"/>
          </w:tcPr>
          <w:p w14:paraId="5A7D1B06" w14:textId="77777777" w:rsidR="00873499" w:rsidRPr="00873499" w:rsidRDefault="00C44105">
            <w:pPr>
              <w:widowControl w:val="0"/>
              <w:jc w:val="center"/>
              <w:rPr>
                <w:rFonts w:cs="Calibri"/>
                <w:lang w:eastAsia="en-GB"/>
              </w:rPr>
            </w:pPr>
            <w:r w:rsidRPr="00873499">
              <w:rPr>
                <w:rFonts w:cs="Calibri"/>
                <w:lang w:eastAsia="en-GB"/>
              </w:rPr>
              <w:t>1.14</w:t>
            </w:r>
          </w:p>
          <w:p w14:paraId="3BD93DEE" w14:textId="7D0F9968" w:rsidR="00C44105" w:rsidRPr="00873499" w:rsidRDefault="00C44105">
            <w:pPr>
              <w:widowControl w:val="0"/>
              <w:jc w:val="center"/>
            </w:pPr>
            <w:r w:rsidRPr="00873499">
              <w:rPr>
                <w:rFonts w:cs="Calibri"/>
                <w:lang w:eastAsia="en-GB"/>
              </w:rPr>
              <w:t>(1.01, 1.28)</w:t>
            </w:r>
          </w:p>
        </w:tc>
        <w:tc>
          <w:tcPr>
            <w:tcW w:w="0" w:type="auto"/>
            <w:shd w:val="clear" w:color="auto" w:fill="auto"/>
            <w:vAlign w:val="center"/>
          </w:tcPr>
          <w:p w14:paraId="1829A68F" w14:textId="77777777" w:rsidR="00C44105" w:rsidRPr="00873499" w:rsidRDefault="00C44105">
            <w:pPr>
              <w:widowControl w:val="0"/>
              <w:jc w:val="center"/>
            </w:pPr>
            <w:r w:rsidRPr="00873499">
              <w:rPr>
                <w:rFonts w:cs="Calibri"/>
                <w:lang w:eastAsia="en-GB"/>
              </w:rPr>
              <w:t>0.038</w:t>
            </w:r>
          </w:p>
        </w:tc>
      </w:tr>
      <w:tr w:rsidR="00C44105" w:rsidRPr="00873499" w14:paraId="4C95F00C" w14:textId="77777777" w:rsidTr="00873499">
        <w:trPr>
          <w:cantSplit/>
        </w:trPr>
        <w:tc>
          <w:tcPr>
            <w:tcW w:w="0" w:type="auto"/>
            <w:shd w:val="clear" w:color="auto" w:fill="auto"/>
            <w:vAlign w:val="center"/>
          </w:tcPr>
          <w:p w14:paraId="1C313D2C" w14:textId="0DEAE4CC" w:rsidR="00C44105" w:rsidRPr="00873499" w:rsidRDefault="00873499" w:rsidP="000772C4">
            <w:pPr>
              <w:widowControl w:val="0"/>
            </w:pPr>
            <w:r w:rsidRPr="00873499">
              <w:rPr>
                <w:rFonts w:cs="Calibri"/>
                <w:bCs/>
                <w:color w:val="00B0F0"/>
                <w:lang w:eastAsia="en-GB"/>
              </w:rPr>
              <w:t>2 +</w:t>
            </w:r>
            <w:r w:rsidR="00C44105" w:rsidRPr="00873499">
              <w:rPr>
                <w:rFonts w:cs="Calibri"/>
                <w:bCs/>
                <w:lang w:eastAsia="en-GB"/>
              </w:rPr>
              <w:t xml:space="preserve"> sexual partners since joining the trial</w:t>
            </w:r>
          </w:p>
        </w:tc>
        <w:tc>
          <w:tcPr>
            <w:tcW w:w="0" w:type="auto"/>
            <w:shd w:val="clear" w:color="auto" w:fill="auto"/>
            <w:vAlign w:val="center"/>
          </w:tcPr>
          <w:p w14:paraId="280493DB" w14:textId="52149073" w:rsidR="00C44105" w:rsidRPr="00873499" w:rsidRDefault="00AA09AE">
            <w:pPr>
              <w:widowControl w:val="0"/>
              <w:jc w:val="center"/>
            </w:pPr>
            <w:r w:rsidRPr="00873499">
              <w:rPr>
                <w:rFonts w:cs="Calibri"/>
                <w:lang w:eastAsia="en-GB"/>
              </w:rPr>
              <w:t>1777 (56.9%)</w:t>
            </w:r>
          </w:p>
        </w:tc>
        <w:tc>
          <w:tcPr>
            <w:tcW w:w="0" w:type="auto"/>
            <w:shd w:val="clear" w:color="auto" w:fill="auto"/>
            <w:vAlign w:val="center"/>
          </w:tcPr>
          <w:p w14:paraId="52A90E5A" w14:textId="79F66CCE" w:rsidR="00C44105" w:rsidRPr="00873499" w:rsidRDefault="00AA09AE">
            <w:pPr>
              <w:widowControl w:val="0"/>
              <w:jc w:val="center"/>
            </w:pPr>
            <w:r w:rsidRPr="00873499">
              <w:rPr>
                <w:rFonts w:cs="Calibri"/>
                <w:lang w:eastAsia="en-GB"/>
              </w:rPr>
              <w:t>1713 (54.8%)</w:t>
            </w:r>
          </w:p>
        </w:tc>
        <w:tc>
          <w:tcPr>
            <w:tcW w:w="0" w:type="auto"/>
            <w:shd w:val="clear" w:color="auto" w:fill="auto"/>
            <w:vAlign w:val="center"/>
          </w:tcPr>
          <w:p w14:paraId="084AFDC4" w14:textId="77777777" w:rsidR="00873499" w:rsidRPr="00873499" w:rsidRDefault="00C44105">
            <w:pPr>
              <w:widowControl w:val="0"/>
              <w:jc w:val="center"/>
              <w:rPr>
                <w:rFonts w:cs="Calibri"/>
                <w:lang w:eastAsia="en-GB"/>
              </w:rPr>
            </w:pPr>
            <w:r w:rsidRPr="00873499">
              <w:rPr>
                <w:rFonts w:cs="Calibri"/>
                <w:lang w:eastAsia="en-GB"/>
              </w:rPr>
              <w:t>1.11</w:t>
            </w:r>
          </w:p>
          <w:p w14:paraId="0468F6DE" w14:textId="0C8292EB" w:rsidR="00C44105" w:rsidRPr="00873499" w:rsidRDefault="00C44105">
            <w:pPr>
              <w:widowControl w:val="0"/>
              <w:jc w:val="center"/>
            </w:pPr>
            <w:r w:rsidRPr="00873499">
              <w:rPr>
                <w:rFonts w:cs="Calibri"/>
                <w:lang w:eastAsia="en-GB"/>
              </w:rPr>
              <w:t>(</w:t>
            </w:r>
            <w:r w:rsidR="0047619E" w:rsidRPr="00873499">
              <w:rPr>
                <w:rFonts w:cs="Calibri"/>
                <w:lang w:eastAsia="en-GB"/>
              </w:rPr>
              <w:t>0.99</w:t>
            </w:r>
            <w:r w:rsidRPr="00873499">
              <w:rPr>
                <w:rFonts w:cs="Calibri"/>
                <w:lang w:eastAsia="en-GB"/>
              </w:rPr>
              <w:t>, 1.24)</w:t>
            </w:r>
          </w:p>
        </w:tc>
        <w:tc>
          <w:tcPr>
            <w:tcW w:w="0" w:type="auto"/>
            <w:shd w:val="clear" w:color="auto" w:fill="auto"/>
            <w:vAlign w:val="center"/>
          </w:tcPr>
          <w:p w14:paraId="49D35CA5" w14:textId="68A007F4" w:rsidR="00C44105" w:rsidRPr="00873499" w:rsidRDefault="00C44105">
            <w:pPr>
              <w:widowControl w:val="0"/>
              <w:jc w:val="center"/>
            </w:pPr>
            <w:r w:rsidRPr="00873499">
              <w:rPr>
                <w:rFonts w:cs="Calibri"/>
                <w:lang w:eastAsia="en-GB"/>
              </w:rPr>
              <w:t>0.</w:t>
            </w:r>
            <w:r w:rsidR="0047619E" w:rsidRPr="00873499">
              <w:rPr>
                <w:rFonts w:cs="Calibri"/>
                <w:lang w:eastAsia="en-GB"/>
              </w:rPr>
              <w:t>063</w:t>
            </w:r>
          </w:p>
        </w:tc>
      </w:tr>
      <w:tr w:rsidR="00C44105" w:rsidRPr="00873499" w14:paraId="4F5C1FAA" w14:textId="77777777" w:rsidTr="00873499">
        <w:trPr>
          <w:cantSplit/>
        </w:trPr>
        <w:tc>
          <w:tcPr>
            <w:tcW w:w="0" w:type="auto"/>
            <w:shd w:val="clear" w:color="auto" w:fill="auto"/>
            <w:vAlign w:val="center"/>
          </w:tcPr>
          <w:p w14:paraId="2F26C87D" w14:textId="77777777" w:rsidR="00C44105" w:rsidRPr="00873499" w:rsidRDefault="00C44105" w:rsidP="003E2104">
            <w:pPr>
              <w:widowControl w:val="0"/>
            </w:pPr>
            <w:r w:rsidRPr="00873499">
              <w:rPr>
                <w:rFonts w:cs="Calibri"/>
                <w:bCs/>
                <w:lang w:eastAsia="en-GB"/>
              </w:rPr>
              <w:t>Sex with someone new since joining the trial</w:t>
            </w:r>
          </w:p>
        </w:tc>
        <w:tc>
          <w:tcPr>
            <w:tcW w:w="0" w:type="auto"/>
            <w:shd w:val="clear" w:color="auto" w:fill="auto"/>
            <w:vAlign w:val="center"/>
          </w:tcPr>
          <w:p w14:paraId="7DE62BDD" w14:textId="7DB923A7" w:rsidR="00C44105" w:rsidRPr="00873499" w:rsidRDefault="00190D72">
            <w:pPr>
              <w:widowControl w:val="0"/>
              <w:jc w:val="center"/>
            </w:pPr>
            <w:r w:rsidRPr="00873499">
              <w:rPr>
                <w:rFonts w:cs="Calibri"/>
                <w:lang w:eastAsia="en-GB"/>
              </w:rPr>
              <w:t>2177 (69.7%)</w:t>
            </w:r>
          </w:p>
        </w:tc>
        <w:tc>
          <w:tcPr>
            <w:tcW w:w="0" w:type="auto"/>
            <w:shd w:val="clear" w:color="auto" w:fill="auto"/>
            <w:vAlign w:val="center"/>
          </w:tcPr>
          <w:p w14:paraId="022DAFEE" w14:textId="4299B195" w:rsidR="00C44105" w:rsidRPr="00873499" w:rsidRDefault="00190D72">
            <w:pPr>
              <w:widowControl w:val="0"/>
              <w:jc w:val="center"/>
            </w:pPr>
            <w:r w:rsidRPr="00873499">
              <w:rPr>
                <w:rFonts w:cs="Calibri"/>
                <w:lang w:eastAsia="en-GB"/>
              </w:rPr>
              <w:t>2106 (67.4%)</w:t>
            </w:r>
          </w:p>
        </w:tc>
        <w:tc>
          <w:tcPr>
            <w:tcW w:w="0" w:type="auto"/>
            <w:shd w:val="clear" w:color="auto" w:fill="auto"/>
            <w:vAlign w:val="center"/>
          </w:tcPr>
          <w:p w14:paraId="5D15393D" w14:textId="77777777" w:rsidR="00873499" w:rsidRPr="00873499" w:rsidRDefault="00C44105">
            <w:pPr>
              <w:widowControl w:val="0"/>
              <w:jc w:val="center"/>
              <w:rPr>
                <w:rFonts w:cs="Calibri"/>
                <w:lang w:eastAsia="en-GB"/>
              </w:rPr>
            </w:pPr>
            <w:r w:rsidRPr="00873499">
              <w:rPr>
                <w:rFonts w:cs="Calibri"/>
                <w:lang w:eastAsia="en-GB"/>
              </w:rPr>
              <w:t>1.13</w:t>
            </w:r>
          </w:p>
          <w:p w14:paraId="2A237E8E" w14:textId="3FF60B1D" w:rsidR="00C44105" w:rsidRPr="00873499" w:rsidRDefault="00C44105">
            <w:pPr>
              <w:widowControl w:val="0"/>
              <w:jc w:val="center"/>
            </w:pPr>
            <w:r w:rsidRPr="00873499">
              <w:rPr>
                <w:rFonts w:cs="Calibri"/>
                <w:lang w:eastAsia="en-GB"/>
              </w:rPr>
              <w:t>(1.00, 1.28)</w:t>
            </w:r>
          </w:p>
        </w:tc>
        <w:tc>
          <w:tcPr>
            <w:tcW w:w="0" w:type="auto"/>
            <w:shd w:val="clear" w:color="auto" w:fill="auto"/>
            <w:vAlign w:val="center"/>
          </w:tcPr>
          <w:p w14:paraId="2EBACD20" w14:textId="1965D4D6" w:rsidR="00C44105" w:rsidRPr="00873499" w:rsidRDefault="00C44105">
            <w:pPr>
              <w:widowControl w:val="0"/>
              <w:jc w:val="center"/>
            </w:pPr>
            <w:r w:rsidRPr="00873499">
              <w:rPr>
                <w:rFonts w:cs="Calibri"/>
                <w:lang w:eastAsia="en-GB"/>
              </w:rPr>
              <w:t>0.</w:t>
            </w:r>
            <w:r w:rsidR="0047619E" w:rsidRPr="00873499">
              <w:rPr>
                <w:rFonts w:cs="Calibri"/>
                <w:lang w:eastAsia="en-GB"/>
              </w:rPr>
              <w:t>059</w:t>
            </w:r>
          </w:p>
        </w:tc>
      </w:tr>
      <w:tr w:rsidR="00C44105" w:rsidRPr="00873499" w14:paraId="45603503" w14:textId="77777777" w:rsidTr="00873499">
        <w:trPr>
          <w:cantSplit/>
        </w:trPr>
        <w:tc>
          <w:tcPr>
            <w:tcW w:w="0" w:type="auto"/>
            <w:shd w:val="clear" w:color="auto" w:fill="auto"/>
            <w:vAlign w:val="center"/>
          </w:tcPr>
          <w:p w14:paraId="1C378AD6" w14:textId="6C26E7F5" w:rsidR="00C44105" w:rsidRPr="00873499" w:rsidRDefault="00C44105" w:rsidP="00C418EB">
            <w:pPr>
              <w:widowControl w:val="0"/>
            </w:pPr>
            <w:r w:rsidRPr="00873499">
              <w:rPr>
                <w:rFonts w:cs="Calibri"/>
                <w:bCs/>
                <w:lang w:eastAsia="en-GB"/>
              </w:rPr>
              <w:t>Condom use at first sex with most recent new partner</w:t>
            </w:r>
          </w:p>
        </w:tc>
        <w:tc>
          <w:tcPr>
            <w:tcW w:w="0" w:type="auto"/>
            <w:shd w:val="clear" w:color="auto" w:fill="auto"/>
            <w:vAlign w:val="center"/>
          </w:tcPr>
          <w:p w14:paraId="19D5F190" w14:textId="03B43199" w:rsidR="00C44105" w:rsidRPr="00873499" w:rsidRDefault="00190D72">
            <w:pPr>
              <w:widowControl w:val="0"/>
              <w:jc w:val="center"/>
            </w:pPr>
            <w:r w:rsidRPr="00873499">
              <w:rPr>
                <w:rFonts w:cs="Calibri"/>
                <w:lang w:eastAsia="en-GB"/>
              </w:rPr>
              <w:t xml:space="preserve"> </w:t>
            </w:r>
            <w:r w:rsidR="00C60464" w:rsidRPr="00873499">
              <w:rPr>
                <w:rFonts w:cs="Calibri"/>
                <w:lang w:eastAsia="en-GB"/>
              </w:rPr>
              <w:t xml:space="preserve">1699 </w:t>
            </w:r>
            <w:r w:rsidRPr="00873499">
              <w:rPr>
                <w:rFonts w:cs="Calibri"/>
                <w:lang w:eastAsia="en-GB"/>
              </w:rPr>
              <w:t>(54.4%)</w:t>
            </w:r>
          </w:p>
        </w:tc>
        <w:tc>
          <w:tcPr>
            <w:tcW w:w="0" w:type="auto"/>
            <w:shd w:val="clear" w:color="auto" w:fill="auto"/>
            <w:vAlign w:val="center"/>
          </w:tcPr>
          <w:p w14:paraId="3FA0CF2B" w14:textId="32DF6272" w:rsidR="00C44105" w:rsidRPr="00873499" w:rsidRDefault="00C60464">
            <w:pPr>
              <w:widowControl w:val="0"/>
              <w:jc w:val="center"/>
            </w:pPr>
            <w:r w:rsidRPr="00873499">
              <w:rPr>
                <w:rFonts w:cs="Calibri"/>
                <w:lang w:eastAsia="en-GB"/>
              </w:rPr>
              <w:t>1522</w:t>
            </w:r>
            <w:r w:rsidR="00190D72" w:rsidRPr="00873499">
              <w:rPr>
                <w:rFonts w:cs="Calibri"/>
                <w:lang w:eastAsia="en-GB"/>
              </w:rPr>
              <w:t xml:space="preserve"> (48.7%)</w:t>
            </w:r>
          </w:p>
        </w:tc>
        <w:tc>
          <w:tcPr>
            <w:tcW w:w="0" w:type="auto"/>
            <w:shd w:val="clear" w:color="auto" w:fill="auto"/>
            <w:vAlign w:val="center"/>
          </w:tcPr>
          <w:p w14:paraId="026D9FC6" w14:textId="77777777" w:rsidR="00873499" w:rsidRPr="00873499" w:rsidRDefault="00C44105">
            <w:pPr>
              <w:widowControl w:val="0"/>
              <w:jc w:val="center"/>
              <w:rPr>
                <w:rFonts w:cs="Calibri"/>
                <w:lang w:eastAsia="en-GB"/>
              </w:rPr>
            </w:pPr>
            <w:r w:rsidRPr="00873499">
              <w:rPr>
                <w:rFonts w:cs="Calibri"/>
                <w:lang w:eastAsia="en-GB"/>
              </w:rPr>
              <w:t>1.27</w:t>
            </w:r>
          </w:p>
          <w:p w14:paraId="6E49BBAC" w14:textId="1241D3F9" w:rsidR="00C44105" w:rsidRPr="00873499" w:rsidRDefault="00C44105">
            <w:pPr>
              <w:widowControl w:val="0"/>
              <w:jc w:val="center"/>
            </w:pPr>
            <w:r w:rsidRPr="00873499">
              <w:rPr>
                <w:rFonts w:cs="Calibri"/>
                <w:lang w:eastAsia="en-GB"/>
              </w:rPr>
              <w:t>(1.11, 1.45)</w:t>
            </w:r>
          </w:p>
        </w:tc>
        <w:tc>
          <w:tcPr>
            <w:tcW w:w="0" w:type="auto"/>
            <w:shd w:val="clear" w:color="auto" w:fill="auto"/>
            <w:vAlign w:val="center"/>
          </w:tcPr>
          <w:p w14:paraId="1DB1B457" w14:textId="77777777" w:rsidR="00C44105" w:rsidRPr="00873499" w:rsidRDefault="00C44105">
            <w:pPr>
              <w:widowControl w:val="0"/>
              <w:jc w:val="center"/>
            </w:pPr>
            <w:r w:rsidRPr="00873499">
              <w:rPr>
                <w:rFonts w:cs="Calibri"/>
                <w:lang w:eastAsia="en-GB"/>
              </w:rPr>
              <w:t>0.001</w:t>
            </w:r>
          </w:p>
        </w:tc>
      </w:tr>
      <w:tr w:rsidR="00C44105" w:rsidRPr="00873499" w14:paraId="0FB3F6D8" w14:textId="77777777" w:rsidTr="00873499">
        <w:trPr>
          <w:cantSplit/>
        </w:trPr>
        <w:tc>
          <w:tcPr>
            <w:tcW w:w="0" w:type="auto"/>
            <w:shd w:val="clear" w:color="auto" w:fill="auto"/>
            <w:vAlign w:val="center"/>
          </w:tcPr>
          <w:p w14:paraId="16DE91E7" w14:textId="6161487E" w:rsidR="00C44105" w:rsidRPr="00873499" w:rsidRDefault="00C44105" w:rsidP="003E2104">
            <w:pPr>
              <w:widowControl w:val="0"/>
            </w:pPr>
            <w:r w:rsidRPr="00873499">
              <w:rPr>
                <w:rFonts w:cs="Calibri"/>
                <w:bCs/>
                <w:lang w:eastAsia="en-GB"/>
              </w:rPr>
              <w:t>STI testing for self, prior to first sex with most recent new partner (testing confirmed by clinic record)</w:t>
            </w:r>
          </w:p>
        </w:tc>
        <w:tc>
          <w:tcPr>
            <w:tcW w:w="0" w:type="auto"/>
            <w:shd w:val="clear" w:color="auto" w:fill="auto"/>
            <w:vAlign w:val="center"/>
          </w:tcPr>
          <w:p w14:paraId="73900E47" w14:textId="3ED086AA" w:rsidR="00C44105" w:rsidRPr="00873499" w:rsidRDefault="00C60464">
            <w:pPr>
              <w:widowControl w:val="0"/>
              <w:jc w:val="center"/>
            </w:pPr>
            <w:r w:rsidRPr="00873499">
              <w:rPr>
                <w:rFonts w:cs="Calibri"/>
                <w:lang w:eastAsia="en-GB"/>
              </w:rPr>
              <w:t>1234</w:t>
            </w:r>
            <w:r w:rsidR="00190D72" w:rsidRPr="00873499">
              <w:rPr>
                <w:rFonts w:cs="Calibri"/>
                <w:lang w:eastAsia="en-GB"/>
              </w:rPr>
              <w:t xml:space="preserve"> (39.5%)</w:t>
            </w:r>
          </w:p>
        </w:tc>
        <w:tc>
          <w:tcPr>
            <w:tcW w:w="0" w:type="auto"/>
            <w:shd w:val="clear" w:color="auto" w:fill="auto"/>
            <w:vAlign w:val="center"/>
          </w:tcPr>
          <w:p w14:paraId="78809EF1" w14:textId="60CAFABD" w:rsidR="00C44105" w:rsidRPr="00873499" w:rsidRDefault="00C60464">
            <w:pPr>
              <w:widowControl w:val="0"/>
              <w:jc w:val="center"/>
            </w:pPr>
            <w:r w:rsidRPr="00873499">
              <w:rPr>
                <w:rFonts w:cs="Calibri"/>
                <w:lang w:eastAsia="en-GB"/>
              </w:rPr>
              <w:t>1278</w:t>
            </w:r>
            <w:r w:rsidR="00190D72" w:rsidRPr="00873499">
              <w:rPr>
                <w:rFonts w:cs="Calibri"/>
                <w:lang w:eastAsia="en-GB"/>
              </w:rPr>
              <w:t xml:space="preserve"> (40.9%)</w:t>
            </w:r>
          </w:p>
        </w:tc>
        <w:tc>
          <w:tcPr>
            <w:tcW w:w="0" w:type="auto"/>
            <w:shd w:val="clear" w:color="auto" w:fill="auto"/>
            <w:vAlign w:val="center"/>
          </w:tcPr>
          <w:p w14:paraId="397793D2" w14:textId="77777777" w:rsidR="00873499" w:rsidRPr="00873499" w:rsidRDefault="00C44105">
            <w:pPr>
              <w:widowControl w:val="0"/>
              <w:jc w:val="center"/>
              <w:rPr>
                <w:rFonts w:cs="Calibri"/>
                <w:lang w:eastAsia="en-GB"/>
              </w:rPr>
            </w:pPr>
            <w:r w:rsidRPr="00873499">
              <w:rPr>
                <w:rFonts w:cs="Calibri"/>
                <w:lang w:eastAsia="en-GB"/>
              </w:rPr>
              <w:t>0.95</w:t>
            </w:r>
          </w:p>
          <w:p w14:paraId="3B334660" w14:textId="429717C4" w:rsidR="00C44105" w:rsidRPr="00873499" w:rsidRDefault="00C44105">
            <w:pPr>
              <w:widowControl w:val="0"/>
              <w:jc w:val="center"/>
            </w:pPr>
            <w:r w:rsidRPr="00873499">
              <w:rPr>
                <w:rFonts w:cs="Calibri"/>
                <w:lang w:eastAsia="en-GB"/>
              </w:rPr>
              <w:t>(0.82, 1.</w:t>
            </w:r>
            <w:r w:rsidR="0047619E" w:rsidRPr="00873499">
              <w:rPr>
                <w:rFonts w:cs="Calibri"/>
                <w:lang w:eastAsia="en-GB"/>
              </w:rPr>
              <w:t>11</w:t>
            </w:r>
            <w:r w:rsidRPr="00873499">
              <w:rPr>
                <w:rFonts w:cs="Calibri"/>
                <w:lang w:eastAsia="en-GB"/>
              </w:rPr>
              <w:t>)</w:t>
            </w:r>
          </w:p>
        </w:tc>
        <w:tc>
          <w:tcPr>
            <w:tcW w:w="0" w:type="auto"/>
            <w:shd w:val="clear" w:color="auto" w:fill="auto"/>
            <w:vAlign w:val="center"/>
          </w:tcPr>
          <w:p w14:paraId="391FB01C" w14:textId="4E790AD7" w:rsidR="00C44105" w:rsidRPr="00873499" w:rsidRDefault="00C44105">
            <w:pPr>
              <w:widowControl w:val="0"/>
              <w:jc w:val="center"/>
            </w:pPr>
            <w:r w:rsidRPr="00873499">
              <w:rPr>
                <w:rFonts w:cs="Calibri"/>
                <w:lang w:eastAsia="en-GB"/>
              </w:rPr>
              <w:t>0.</w:t>
            </w:r>
            <w:r w:rsidR="0047619E" w:rsidRPr="00873499">
              <w:rPr>
                <w:rFonts w:cs="Calibri"/>
                <w:lang w:eastAsia="en-GB"/>
              </w:rPr>
              <w:t>518</w:t>
            </w:r>
          </w:p>
        </w:tc>
      </w:tr>
      <w:tr w:rsidR="00C44105" w:rsidRPr="00873499" w14:paraId="6FBF2AF5" w14:textId="77777777" w:rsidTr="00873499">
        <w:trPr>
          <w:cantSplit/>
        </w:trPr>
        <w:tc>
          <w:tcPr>
            <w:tcW w:w="0" w:type="auto"/>
            <w:shd w:val="clear" w:color="auto" w:fill="auto"/>
            <w:vAlign w:val="center"/>
          </w:tcPr>
          <w:p w14:paraId="061179B0" w14:textId="08773CB9" w:rsidR="00C44105" w:rsidRPr="00873499" w:rsidRDefault="00C44105" w:rsidP="003E2104">
            <w:pPr>
              <w:widowControl w:val="0"/>
            </w:pPr>
            <w:r w:rsidRPr="00873499">
              <w:rPr>
                <w:rFonts w:cs="Calibri"/>
                <w:bCs/>
                <w:lang w:eastAsia="en-GB"/>
              </w:rPr>
              <w:t>Most recent new partner was tested for STI prior to sex with them</w:t>
            </w:r>
          </w:p>
        </w:tc>
        <w:tc>
          <w:tcPr>
            <w:tcW w:w="0" w:type="auto"/>
            <w:shd w:val="clear" w:color="auto" w:fill="auto"/>
            <w:vAlign w:val="center"/>
          </w:tcPr>
          <w:p w14:paraId="677617C5" w14:textId="6602180C" w:rsidR="00C44105" w:rsidRPr="00873499" w:rsidRDefault="00C60464">
            <w:pPr>
              <w:widowControl w:val="0"/>
              <w:jc w:val="center"/>
            </w:pPr>
            <w:r w:rsidRPr="00873499">
              <w:rPr>
                <w:rFonts w:cs="Calibri"/>
                <w:lang w:eastAsia="en-GB"/>
              </w:rPr>
              <w:t>977</w:t>
            </w:r>
            <w:r w:rsidR="005A1DEE" w:rsidRPr="00873499">
              <w:rPr>
                <w:rFonts w:cs="Calibri"/>
                <w:lang w:eastAsia="en-GB"/>
              </w:rPr>
              <w:t xml:space="preserve"> (31.3%)</w:t>
            </w:r>
          </w:p>
        </w:tc>
        <w:tc>
          <w:tcPr>
            <w:tcW w:w="0" w:type="auto"/>
            <w:shd w:val="clear" w:color="auto" w:fill="auto"/>
            <w:vAlign w:val="center"/>
          </w:tcPr>
          <w:p w14:paraId="387AE1AB" w14:textId="79617A12" w:rsidR="00C44105" w:rsidRPr="00873499" w:rsidRDefault="00C60464">
            <w:pPr>
              <w:widowControl w:val="0"/>
              <w:jc w:val="center"/>
            </w:pPr>
            <w:r w:rsidRPr="00873499">
              <w:rPr>
                <w:rFonts w:cs="Calibri"/>
                <w:lang w:eastAsia="en-GB"/>
              </w:rPr>
              <w:t>881</w:t>
            </w:r>
            <w:r w:rsidR="005A1DEE" w:rsidRPr="00873499">
              <w:rPr>
                <w:rFonts w:cs="Calibri"/>
                <w:lang w:eastAsia="en-GB"/>
              </w:rPr>
              <w:t xml:space="preserve"> (28.2%)</w:t>
            </w:r>
          </w:p>
        </w:tc>
        <w:tc>
          <w:tcPr>
            <w:tcW w:w="0" w:type="auto"/>
            <w:shd w:val="clear" w:color="auto" w:fill="auto"/>
            <w:vAlign w:val="center"/>
          </w:tcPr>
          <w:p w14:paraId="20D82323" w14:textId="77777777" w:rsidR="00873499" w:rsidRPr="00873499" w:rsidRDefault="00C44105">
            <w:pPr>
              <w:widowControl w:val="0"/>
              <w:jc w:val="center"/>
              <w:rPr>
                <w:rFonts w:cs="Calibri"/>
                <w:lang w:eastAsia="en-GB"/>
              </w:rPr>
            </w:pPr>
            <w:r w:rsidRPr="00873499">
              <w:rPr>
                <w:rFonts w:cs="Calibri"/>
                <w:lang w:eastAsia="en-GB"/>
              </w:rPr>
              <w:t>1.</w:t>
            </w:r>
            <w:r w:rsidR="0047619E" w:rsidRPr="00873499">
              <w:rPr>
                <w:rFonts w:cs="Calibri"/>
                <w:lang w:eastAsia="en-GB"/>
              </w:rPr>
              <w:t>16</w:t>
            </w:r>
          </w:p>
          <w:p w14:paraId="1D886F3D" w14:textId="3B6EB30F" w:rsidR="00C44105" w:rsidRPr="00873499" w:rsidRDefault="00C44105">
            <w:pPr>
              <w:widowControl w:val="0"/>
              <w:jc w:val="center"/>
            </w:pPr>
            <w:r w:rsidRPr="00873499">
              <w:rPr>
                <w:rFonts w:cs="Calibri"/>
                <w:lang w:eastAsia="en-GB"/>
              </w:rPr>
              <w:t>(0.</w:t>
            </w:r>
            <w:r w:rsidR="0047619E" w:rsidRPr="00873499">
              <w:rPr>
                <w:rFonts w:cs="Calibri"/>
                <w:lang w:eastAsia="en-GB"/>
              </w:rPr>
              <w:t>94</w:t>
            </w:r>
            <w:r w:rsidRPr="00873499">
              <w:rPr>
                <w:rFonts w:cs="Calibri"/>
                <w:lang w:eastAsia="en-GB"/>
              </w:rPr>
              <w:t>, 1.</w:t>
            </w:r>
            <w:r w:rsidR="0047619E" w:rsidRPr="00873499">
              <w:rPr>
                <w:rFonts w:cs="Calibri"/>
                <w:lang w:eastAsia="en-GB"/>
              </w:rPr>
              <w:t>43</w:t>
            </w:r>
            <w:r w:rsidRPr="00873499">
              <w:rPr>
                <w:rFonts w:cs="Calibri"/>
                <w:lang w:eastAsia="en-GB"/>
              </w:rPr>
              <w:t>)</w:t>
            </w:r>
          </w:p>
        </w:tc>
        <w:tc>
          <w:tcPr>
            <w:tcW w:w="0" w:type="auto"/>
            <w:shd w:val="clear" w:color="auto" w:fill="auto"/>
            <w:vAlign w:val="center"/>
          </w:tcPr>
          <w:p w14:paraId="162049E2" w14:textId="62E4A6B1" w:rsidR="00C44105" w:rsidRPr="00873499" w:rsidRDefault="00C44105">
            <w:pPr>
              <w:widowControl w:val="0"/>
              <w:jc w:val="center"/>
            </w:pPr>
            <w:r w:rsidRPr="00873499">
              <w:rPr>
                <w:rFonts w:cs="Calibri"/>
                <w:lang w:eastAsia="en-GB"/>
              </w:rPr>
              <w:t>0.</w:t>
            </w:r>
            <w:r w:rsidR="0047619E" w:rsidRPr="00873499">
              <w:rPr>
                <w:rFonts w:cs="Calibri"/>
                <w:lang w:eastAsia="en-GB"/>
              </w:rPr>
              <w:t>158</w:t>
            </w:r>
          </w:p>
        </w:tc>
      </w:tr>
      <w:tr w:rsidR="00C44105" w:rsidRPr="00873499" w14:paraId="4C08F471" w14:textId="77777777" w:rsidTr="00873499">
        <w:trPr>
          <w:cantSplit/>
        </w:trPr>
        <w:tc>
          <w:tcPr>
            <w:tcW w:w="0" w:type="auto"/>
            <w:shd w:val="clear" w:color="auto" w:fill="auto"/>
            <w:vAlign w:val="center"/>
          </w:tcPr>
          <w:p w14:paraId="13DFDA44" w14:textId="77777777" w:rsidR="00C44105" w:rsidRPr="00873499" w:rsidRDefault="00C44105" w:rsidP="000772C4">
            <w:pPr>
              <w:widowControl w:val="0"/>
            </w:pPr>
            <w:r w:rsidRPr="00873499">
              <w:rPr>
                <w:rFonts w:cs="Calibri"/>
                <w:bCs/>
                <w:lang w:eastAsia="en-GB"/>
              </w:rPr>
              <w:t>Car accident in the past year where the participant was the driver</w:t>
            </w:r>
          </w:p>
        </w:tc>
        <w:tc>
          <w:tcPr>
            <w:tcW w:w="0" w:type="auto"/>
            <w:shd w:val="clear" w:color="auto" w:fill="auto"/>
            <w:vAlign w:val="center"/>
          </w:tcPr>
          <w:p w14:paraId="0DC50D7E" w14:textId="2B94EC17" w:rsidR="00C44105" w:rsidRPr="00873499" w:rsidRDefault="005A1DEE">
            <w:pPr>
              <w:widowControl w:val="0"/>
              <w:jc w:val="center"/>
            </w:pPr>
            <w:r w:rsidRPr="00873499">
              <w:rPr>
                <w:rFonts w:cs="Calibri"/>
                <w:lang w:eastAsia="en-GB"/>
              </w:rPr>
              <w:t>106 (3.4%)</w:t>
            </w:r>
          </w:p>
        </w:tc>
        <w:tc>
          <w:tcPr>
            <w:tcW w:w="0" w:type="auto"/>
            <w:shd w:val="clear" w:color="auto" w:fill="auto"/>
            <w:vAlign w:val="center"/>
          </w:tcPr>
          <w:p w14:paraId="5BA34362" w14:textId="0B320966" w:rsidR="00C44105" w:rsidRPr="00873499" w:rsidRDefault="005A1DEE">
            <w:pPr>
              <w:widowControl w:val="0"/>
              <w:jc w:val="center"/>
            </w:pPr>
            <w:r w:rsidRPr="00873499">
              <w:rPr>
                <w:rFonts w:cs="Calibri"/>
                <w:lang w:eastAsia="en-GB"/>
              </w:rPr>
              <w:t>100 (3.2%)</w:t>
            </w:r>
          </w:p>
        </w:tc>
        <w:tc>
          <w:tcPr>
            <w:tcW w:w="0" w:type="auto"/>
            <w:shd w:val="clear" w:color="auto" w:fill="auto"/>
            <w:vAlign w:val="center"/>
          </w:tcPr>
          <w:p w14:paraId="170640D3" w14:textId="77777777" w:rsidR="00873499" w:rsidRPr="00873499" w:rsidRDefault="00C44105">
            <w:pPr>
              <w:widowControl w:val="0"/>
              <w:jc w:val="center"/>
              <w:rPr>
                <w:rFonts w:cs="Calibri"/>
                <w:lang w:eastAsia="en-GB"/>
              </w:rPr>
            </w:pPr>
            <w:r w:rsidRPr="00873499">
              <w:rPr>
                <w:rFonts w:cs="Calibri"/>
                <w:lang w:eastAsia="en-GB"/>
              </w:rPr>
              <w:t>1.05</w:t>
            </w:r>
          </w:p>
          <w:p w14:paraId="05B042FB" w14:textId="1EC8C3A5" w:rsidR="00C44105" w:rsidRPr="00873499" w:rsidRDefault="00C44105">
            <w:pPr>
              <w:widowControl w:val="0"/>
              <w:jc w:val="center"/>
            </w:pPr>
            <w:r w:rsidRPr="00873499">
              <w:rPr>
                <w:rFonts w:cs="Calibri"/>
                <w:lang w:eastAsia="en-GB"/>
              </w:rPr>
              <w:t>(0.76, 1.47)</w:t>
            </w:r>
          </w:p>
        </w:tc>
        <w:tc>
          <w:tcPr>
            <w:tcW w:w="0" w:type="auto"/>
            <w:shd w:val="clear" w:color="auto" w:fill="auto"/>
            <w:vAlign w:val="center"/>
          </w:tcPr>
          <w:p w14:paraId="56065573" w14:textId="1FE23921" w:rsidR="00C44105" w:rsidRPr="00873499" w:rsidRDefault="00C44105">
            <w:pPr>
              <w:widowControl w:val="0"/>
              <w:jc w:val="center"/>
            </w:pPr>
            <w:r w:rsidRPr="00873499">
              <w:rPr>
                <w:rFonts w:cs="Calibri"/>
                <w:lang w:eastAsia="en-GB"/>
              </w:rPr>
              <w:t>0.</w:t>
            </w:r>
            <w:r w:rsidR="0047619E" w:rsidRPr="00873499">
              <w:rPr>
                <w:rFonts w:cs="Calibri"/>
                <w:lang w:eastAsia="en-GB"/>
              </w:rPr>
              <w:t>758</w:t>
            </w:r>
          </w:p>
        </w:tc>
      </w:tr>
      <w:tr w:rsidR="00C44105" w:rsidRPr="00873499" w14:paraId="77009F0F" w14:textId="77777777" w:rsidTr="00873499">
        <w:trPr>
          <w:cantSplit/>
        </w:trPr>
        <w:tc>
          <w:tcPr>
            <w:tcW w:w="0" w:type="auto"/>
            <w:shd w:val="clear" w:color="auto" w:fill="auto"/>
            <w:vAlign w:val="center"/>
          </w:tcPr>
          <w:p w14:paraId="0E9680D3" w14:textId="77777777" w:rsidR="00C44105" w:rsidRPr="00873499" w:rsidRDefault="00C44105" w:rsidP="000772C4">
            <w:pPr>
              <w:widowControl w:val="0"/>
            </w:pPr>
            <w:r w:rsidRPr="00873499">
              <w:rPr>
                <w:rFonts w:cs="Calibri"/>
                <w:bCs/>
                <w:lang w:eastAsia="en-GB"/>
              </w:rPr>
              <w:t>Experience of partner violence in the past year</w:t>
            </w:r>
          </w:p>
        </w:tc>
        <w:tc>
          <w:tcPr>
            <w:tcW w:w="0" w:type="auto"/>
            <w:shd w:val="clear" w:color="auto" w:fill="auto"/>
            <w:vAlign w:val="center"/>
          </w:tcPr>
          <w:p w14:paraId="3ED8D61A" w14:textId="199F35C5" w:rsidR="00C44105" w:rsidRPr="00873499" w:rsidRDefault="005A1DEE">
            <w:pPr>
              <w:widowControl w:val="0"/>
              <w:jc w:val="center"/>
            </w:pPr>
            <w:r w:rsidRPr="00873499">
              <w:rPr>
                <w:rFonts w:cs="Calibri"/>
                <w:lang w:eastAsia="en-GB"/>
              </w:rPr>
              <w:t>103 (3.3%)</w:t>
            </w:r>
          </w:p>
        </w:tc>
        <w:tc>
          <w:tcPr>
            <w:tcW w:w="0" w:type="auto"/>
            <w:shd w:val="clear" w:color="auto" w:fill="auto"/>
            <w:vAlign w:val="center"/>
          </w:tcPr>
          <w:p w14:paraId="1F9A66CF" w14:textId="0BDE8463" w:rsidR="00C44105" w:rsidRPr="00873499" w:rsidRDefault="005A1DEE">
            <w:pPr>
              <w:widowControl w:val="0"/>
              <w:jc w:val="center"/>
            </w:pPr>
            <w:r w:rsidRPr="00873499">
              <w:rPr>
                <w:rFonts w:cs="Calibri"/>
                <w:lang w:eastAsia="en-GB"/>
              </w:rPr>
              <w:t>103 (3.3%)</w:t>
            </w:r>
          </w:p>
        </w:tc>
        <w:tc>
          <w:tcPr>
            <w:tcW w:w="0" w:type="auto"/>
            <w:shd w:val="clear" w:color="auto" w:fill="auto"/>
            <w:vAlign w:val="center"/>
          </w:tcPr>
          <w:p w14:paraId="7FE46921" w14:textId="77777777" w:rsidR="00873499" w:rsidRPr="00873499" w:rsidRDefault="00C44105">
            <w:pPr>
              <w:widowControl w:val="0"/>
              <w:jc w:val="center"/>
              <w:rPr>
                <w:rFonts w:cs="Calibri"/>
                <w:lang w:eastAsia="en-GB"/>
              </w:rPr>
            </w:pPr>
            <w:r w:rsidRPr="00873499">
              <w:rPr>
                <w:rFonts w:cs="Calibri"/>
                <w:lang w:eastAsia="en-GB"/>
              </w:rPr>
              <w:t>1.</w:t>
            </w:r>
            <w:r w:rsidR="0047619E" w:rsidRPr="00873499">
              <w:rPr>
                <w:rFonts w:cs="Calibri"/>
                <w:lang w:eastAsia="en-GB"/>
              </w:rPr>
              <w:t>00</w:t>
            </w:r>
          </w:p>
          <w:p w14:paraId="6092B8FD" w14:textId="65F194C0" w:rsidR="00C44105" w:rsidRPr="00873499" w:rsidRDefault="00C44105">
            <w:pPr>
              <w:widowControl w:val="0"/>
              <w:jc w:val="center"/>
            </w:pPr>
            <w:r w:rsidRPr="00873499">
              <w:rPr>
                <w:rFonts w:cs="Calibri"/>
                <w:lang w:eastAsia="en-GB"/>
              </w:rPr>
              <w:t>(0.</w:t>
            </w:r>
            <w:r w:rsidR="0047619E" w:rsidRPr="00873499">
              <w:rPr>
                <w:rFonts w:cs="Calibri"/>
                <w:lang w:eastAsia="en-GB"/>
              </w:rPr>
              <w:t>71</w:t>
            </w:r>
            <w:r w:rsidRPr="00873499">
              <w:rPr>
                <w:rFonts w:cs="Calibri"/>
                <w:lang w:eastAsia="en-GB"/>
              </w:rPr>
              <w:t>, 1.</w:t>
            </w:r>
            <w:r w:rsidR="0047619E" w:rsidRPr="00873499">
              <w:rPr>
                <w:rFonts w:cs="Calibri"/>
                <w:lang w:eastAsia="en-GB"/>
              </w:rPr>
              <w:t>41</w:t>
            </w:r>
            <w:r w:rsidRPr="00873499">
              <w:rPr>
                <w:rFonts w:cs="Calibri"/>
                <w:lang w:eastAsia="en-GB"/>
              </w:rPr>
              <w:t>)</w:t>
            </w:r>
          </w:p>
        </w:tc>
        <w:tc>
          <w:tcPr>
            <w:tcW w:w="0" w:type="auto"/>
            <w:shd w:val="clear" w:color="auto" w:fill="auto"/>
            <w:vAlign w:val="center"/>
          </w:tcPr>
          <w:p w14:paraId="77CFB932" w14:textId="3266CC06" w:rsidR="00C44105" w:rsidRPr="00873499" w:rsidRDefault="00C44105">
            <w:pPr>
              <w:widowControl w:val="0"/>
              <w:jc w:val="center"/>
            </w:pPr>
            <w:r w:rsidRPr="00873499">
              <w:rPr>
                <w:rFonts w:cs="Calibri"/>
                <w:lang w:eastAsia="en-GB"/>
              </w:rPr>
              <w:t>0.</w:t>
            </w:r>
            <w:r w:rsidR="0047619E" w:rsidRPr="00873499">
              <w:rPr>
                <w:rFonts w:cs="Calibri"/>
                <w:lang w:eastAsia="en-GB"/>
              </w:rPr>
              <w:t>986</w:t>
            </w:r>
          </w:p>
        </w:tc>
      </w:tr>
      <w:tr w:rsidR="00C44105" w:rsidRPr="00873499" w14:paraId="4754C603" w14:textId="77777777" w:rsidTr="00873499">
        <w:trPr>
          <w:cantSplit/>
        </w:trPr>
        <w:tc>
          <w:tcPr>
            <w:tcW w:w="0" w:type="auto"/>
            <w:shd w:val="clear" w:color="auto" w:fill="auto"/>
            <w:vAlign w:val="center"/>
          </w:tcPr>
          <w:p w14:paraId="6DE2F1DD" w14:textId="551F453E" w:rsidR="00C44105" w:rsidRPr="00873499" w:rsidRDefault="00C44105" w:rsidP="000772C4">
            <w:pPr>
              <w:widowControl w:val="0"/>
            </w:pPr>
            <w:r w:rsidRPr="00873499">
              <w:rPr>
                <w:rFonts w:cs="Calibri"/>
                <w:bCs/>
                <w:lang w:eastAsia="en-GB"/>
              </w:rPr>
              <w:t xml:space="preserve">Diagnosed with </w:t>
            </w:r>
            <w:r w:rsidR="00873499" w:rsidRPr="00873499">
              <w:rPr>
                <w:rFonts w:cs="Calibri"/>
                <w:bCs/>
                <w:color w:val="00B0F0"/>
                <w:lang w:eastAsia="en-GB"/>
              </w:rPr>
              <w:t>“</w:t>
            </w:r>
            <w:r w:rsidR="00FD5B79" w:rsidRPr="00873499">
              <w:rPr>
                <w:rFonts w:cs="Calibri"/>
                <w:bCs/>
                <w:lang w:eastAsia="en-GB"/>
              </w:rPr>
              <w:t>any</w:t>
            </w:r>
            <w:r w:rsidR="00873499" w:rsidRPr="00873499">
              <w:rPr>
                <w:rFonts w:cs="Calibri"/>
                <w:bCs/>
                <w:color w:val="00B0F0"/>
                <w:lang w:eastAsia="en-GB"/>
              </w:rPr>
              <w:t>”</w:t>
            </w:r>
            <w:r w:rsidRPr="00873499">
              <w:rPr>
                <w:rFonts w:cs="Calibri"/>
                <w:bCs/>
                <w:lang w:eastAsia="en-GB"/>
              </w:rPr>
              <w:t xml:space="preserve"> STI after joining the trial according to postal test results and clinic records</w:t>
            </w:r>
          </w:p>
        </w:tc>
        <w:tc>
          <w:tcPr>
            <w:tcW w:w="0" w:type="auto"/>
            <w:shd w:val="clear" w:color="auto" w:fill="auto"/>
            <w:vAlign w:val="center"/>
          </w:tcPr>
          <w:p w14:paraId="3665AF62" w14:textId="728977D1" w:rsidR="00C44105" w:rsidRPr="00873499" w:rsidRDefault="005A1DEE">
            <w:pPr>
              <w:widowControl w:val="0"/>
              <w:jc w:val="center"/>
            </w:pPr>
            <w:r w:rsidRPr="00873499">
              <w:rPr>
                <w:rFonts w:cs="Calibri"/>
                <w:lang w:eastAsia="en-GB"/>
              </w:rPr>
              <w:t>693 (22.2%)</w:t>
            </w:r>
          </w:p>
        </w:tc>
        <w:tc>
          <w:tcPr>
            <w:tcW w:w="0" w:type="auto"/>
            <w:shd w:val="clear" w:color="auto" w:fill="auto"/>
            <w:vAlign w:val="center"/>
          </w:tcPr>
          <w:p w14:paraId="7606256E" w14:textId="1EC6936D" w:rsidR="00C44105" w:rsidRPr="00873499" w:rsidRDefault="005A1DEE">
            <w:pPr>
              <w:widowControl w:val="0"/>
              <w:jc w:val="center"/>
            </w:pPr>
            <w:r w:rsidRPr="00873499">
              <w:rPr>
                <w:rFonts w:cs="Calibri"/>
                <w:lang w:eastAsia="en-GB"/>
              </w:rPr>
              <w:t>647 (20.7%)</w:t>
            </w:r>
          </w:p>
        </w:tc>
        <w:tc>
          <w:tcPr>
            <w:tcW w:w="0" w:type="auto"/>
            <w:shd w:val="clear" w:color="auto" w:fill="auto"/>
            <w:vAlign w:val="center"/>
          </w:tcPr>
          <w:p w14:paraId="7EB0D557" w14:textId="77777777" w:rsidR="00873499" w:rsidRPr="00873499" w:rsidRDefault="00C44105">
            <w:pPr>
              <w:widowControl w:val="0"/>
              <w:jc w:val="center"/>
              <w:rPr>
                <w:rFonts w:cs="Calibri"/>
                <w:lang w:eastAsia="en-GB"/>
              </w:rPr>
            </w:pPr>
            <w:r w:rsidRPr="00873499">
              <w:rPr>
                <w:rFonts w:cs="Calibri"/>
                <w:lang w:eastAsia="en-GB"/>
              </w:rPr>
              <w:t>1.1</w:t>
            </w:r>
            <w:r w:rsidR="0047619E" w:rsidRPr="00873499">
              <w:rPr>
                <w:rFonts w:cs="Calibri"/>
                <w:lang w:eastAsia="en-GB"/>
              </w:rPr>
              <w:t>1</w:t>
            </w:r>
          </w:p>
          <w:p w14:paraId="21F0F1A1" w14:textId="78A21FF4" w:rsidR="00C44105" w:rsidRPr="00873499" w:rsidRDefault="00C44105">
            <w:pPr>
              <w:widowControl w:val="0"/>
              <w:jc w:val="center"/>
            </w:pPr>
            <w:r w:rsidRPr="00873499">
              <w:rPr>
                <w:rFonts w:cs="Calibri"/>
                <w:lang w:eastAsia="en-GB"/>
              </w:rPr>
              <w:t>(0.</w:t>
            </w:r>
            <w:r w:rsidR="0047619E" w:rsidRPr="00873499">
              <w:rPr>
                <w:rFonts w:cs="Calibri"/>
                <w:lang w:eastAsia="en-GB"/>
              </w:rPr>
              <w:t>96</w:t>
            </w:r>
            <w:r w:rsidRPr="00873499">
              <w:rPr>
                <w:rFonts w:cs="Calibri"/>
                <w:lang w:eastAsia="en-GB"/>
              </w:rPr>
              <w:t>, 1.</w:t>
            </w:r>
            <w:r w:rsidR="0047619E" w:rsidRPr="00873499">
              <w:rPr>
                <w:rFonts w:cs="Calibri"/>
                <w:lang w:eastAsia="en-GB"/>
              </w:rPr>
              <w:t>27</w:t>
            </w:r>
            <w:r w:rsidRPr="00873499">
              <w:rPr>
                <w:rFonts w:cs="Calibri"/>
                <w:lang w:eastAsia="en-GB"/>
              </w:rPr>
              <w:t>)</w:t>
            </w:r>
          </w:p>
        </w:tc>
        <w:tc>
          <w:tcPr>
            <w:tcW w:w="0" w:type="auto"/>
            <w:shd w:val="clear" w:color="auto" w:fill="auto"/>
            <w:vAlign w:val="center"/>
          </w:tcPr>
          <w:p w14:paraId="337269E2" w14:textId="07AB4FE0" w:rsidR="00C44105" w:rsidRPr="00873499" w:rsidRDefault="00C44105">
            <w:pPr>
              <w:widowControl w:val="0"/>
              <w:jc w:val="center"/>
            </w:pPr>
            <w:r w:rsidRPr="00873499">
              <w:rPr>
                <w:rFonts w:cs="Calibri"/>
                <w:lang w:eastAsia="en-GB"/>
              </w:rPr>
              <w:t>0.</w:t>
            </w:r>
            <w:r w:rsidR="0047619E" w:rsidRPr="00873499">
              <w:rPr>
                <w:rFonts w:cs="Calibri"/>
                <w:lang w:eastAsia="en-GB"/>
              </w:rPr>
              <w:t>148</w:t>
            </w:r>
          </w:p>
        </w:tc>
      </w:tr>
      <w:tr w:rsidR="00C44105" w:rsidRPr="00873499" w14:paraId="3B38608E" w14:textId="77777777" w:rsidTr="00873499">
        <w:trPr>
          <w:cantSplit/>
        </w:trPr>
        <w:tc>
          <w:tcPr>
            <w:tcW w:w="0" w:type="auto"/>
            <w:gridSpan w:val="5"/>
            <w:shd w:val="clear" w:color="auto" w:fill="auto"/>
            <w:vAlign w:val="center"/>
          </w:tcPr>
          <w:p w14:paraId="1A3D42CD" w14:textId="52B6482E" w:rsidR="00C44105" w:rsidRPr="00873499" w:rsidRDefault="00C44105">
            <w:pPr>
              <w:widowControl w:val="0"/>
            </w:pPr>
            <w:r w:rsidRPr="00873499">
              <w:rPr>
                <w:rFonts w:cs="Calibri"/>
                <w:highlight w:val="magenta"/>
                <w:lang w:eastAsia="en-GB"/>
              </w:rPr>
              <w:t>Data</w:t>
            </w:r>
            <w:r w:rsidRPr="00873499">
              <w:rPr>
                <w:rFonts w:cs="Calibri"/>
                <w:lang w:eastAsia="en-GB"/>
              </w:rPr>
              <w:t xml:space="preserve"> are: </w:t>
            </w:r>
            <w:r w:rsidRPr="00873499">
              <w:rPr>
                <w:rFonts w:cs="Calibri"/>
                <w:i/>
                <w:color w:val="00B0F0"/>
                <w:lang w:eastAsia="en-GB"/>
              </w:rPr>
              <w:t>n</w:t>
            </w:r>
            <w:r w:rsidRPr="00873499">
              <w:rPr>
                <w:rFonts w:cs="Calibri"/>
                <w:lang w:eastAsia="en-GB"/>
              </w:rPr>
              <w:t xml:space="preserve"> (%) estimated from imputed </w:t>
            </w:r>
            <w:r w:rsidRPr="00873499">
              <w:rPr>
                <w:rFonts w:cs="Calibri"/>
                <w:highlight w:val="magenta"/>
                <w:lang w:eastAsia="en-GB"/>
              </w:rPr>
              <w:t>data</w:t>
            </w:r>
            <w:r w:rsidR="00A678BB" w:rsidRPr="00873499">
              <w:rPr>
                <w:rFonts w:cs="Calibri"/>
                <w:lang w:eastAsia="en-GB"/>
              </w:rPr>
              <w:t xml:space="preserve">; </w:t>
            </w:r>
            <w:r w:rsidR="00692953" w:rsidRPr="00873499">
              <w:rPr>
                <w:rFonts w:cs="Calibri"/>
                <w:lang w:eastAsia="en-GB"/>
              </w:rPr>
              <w:t xml:space="preserve">analyses based on intention to treat </w:t>
            </w:r>
            <w:r w:rsidR="00692953" w:rsidRPr="00873499">
              <w:rPr>
                <w:rFonts w:cs="Calibri"/>
                <w:highlight w:val="magenta"/>
                <w:lang w:eastAsia="en-GB"/>
              </w:rPr>
              <w:t>principle</w:t>
            </w:r>
            <w:r w:rsidR="00692953" w:rsidRPr="00873499">
              <w:rPr>
                <w:rFonts w:cs="Calibri"/>
                <w:lang w:eastAsia="en-GB"/>
              </w:rPr>
              <w:t xml:space="preserve">; </w:t>
            </w:r>
            <w:r w:rsidR="00A678BB" w:rsidRPr="00873499">
              <w:rPr>
                <w:rFonts w:cs="Calibri"/>
                <w:lang w:eastAsia="en-GB"/>
              </w:rPr>
              <w:t xml:space="preserve">logistic regression analysis </w:t>
            </w:r>
            <w:r w:rsidR="00275D6E" w:rsidRPr="00873499">
              <w:rPr>
                <w:rFonts w:cs="Calibri"/>
                <w:lang w:eastAsia="en-GB"/>
              </w:rPr>
              <w:t xml:space="preserve">(using multiple imputation by chained equations) </w:t>
            </w:r>
            <w:r w:rsidR="00A678BB" w:rsidRPr="00873499">
              <w:rPr>
                <w:rFonts w:cs="Calibri"/>
                <w:lang w:eastAsia="en-GB"/>
              </w:rPr>
              <w:t>adjusted for pre-specified baseline covariates (age, type of STI at baseline, sexuality and ethnicity)</w:t>
            </w:r>
          </w:p>
        </w:tc>
      </w:tr>
    </w:tbl>
    <w:p w14:paraId="44F6884E" w14:textId="77777777" w:rsidR="00873499" w:rsidRPr="00873499" w:rsidRDefault="00873499"/>
    <w:p w14:paraId="4D0A9C63" w14:textId="71905C03" w:rsidR="00C44105" w:rsidRPr="00873499" w:rsidRDefault="00BA7432" w:rsidP="00535D42">
      <w:pPr>
        <w:rPr>
          <w:b/>
          <w:bCs/>
          <w:i/>
          <w:iCs/>
          <w:sz w:val="24"/>
          <w:szCs w:val="24"/>
        </w:rPr>
      </w:pPr>
      <w:r w:rsidRPr="00873499">
        <w:rPr>
          <w:b/>
          <w:bCs/>
          <w:i/>
          <w:iCs/>
          <w:sz w:val="24"/>
          <w:szCs w:val="24"/>
        </w:rPr>
        <w:t>Intermediate</w:t>
      </w:r>
      <w:r w:rsidR="00C44105" w:rsidRPr="00873499">
        <w:rPr>
          <w:b/>
          <w:bCs/>
          <w:i/>
          <w:iCs/>
          <w:sz w:val="24"/>
          <w:szCs w:val="24"/>
        </w:rPr>
        <w:t xml:space="preserve"> outcomes</w:t>
      </w:r>
    </w:p>
    <w:p w14:paraId="38BD0B26" w14:textId="2D4201B9" w:rsidR="00873499" w:rsidRPr="00873499" w:rsidRDefault="00C44105">
      <w:pPr>
        <w:rPr>
          <w:rFonts w:cs="Calibri"/>
        </w:rPr>
      </w:pPr>
      <w:r w:rsidRPr="00873499">
        <w:t xml:space="preserve">The effects of the intervention on the </w:t>
      </w:r>
      <w:r w:rsidR="00BA7432" w:rsidRPr="00873499">
        <w:t>intermediate</w:t>
      </w:r>
      <w:r w:rsidRPr="00873499">
        <w:t xml:space="preserve"> outcomes (measured by summing items) are reported in </w:t>
      </w:r>
      <w:r w:rsidR="00873499" w:rsidRPr="00873499">
        <w:rPr>
          <w:i/>
          <w:color w:val="FF0000"/>
        </w:rPr>
        <w:t xml:space="preserve">Table </w:t>
      </w:r>
      <w:r w:rsidR="00873499" w:rsidRPr="00873499">
        <w:rPr>
          <w:i/>
          <w:noProof/>
          <w:color w:val="FF0000"/>
        </w:rPr>
        <w:t>5</w:t>
      </w:r>
      <w:r w:rsidRPr="00873499">
        <w:t xml:space="preserve">. The intervention was associated with small increases in knowledge related to STIs (coef. 0.10, </w:t>
      </w:r>
      <w:r w:rsidRPr="00873499">
        <w:rPr>
          <w:i/>
          <w:color w:val="00B0F0"/>
        </w:rPr>
        <w:t>p</w:t>
      </w:r>
      <w:r w:rsidR="00873499" w:rsidRPr="00873499">
        <w:rPr>
          <w:color w:val="00B0F0"/>
        </w:rPr>
        <w:t> = </w:t>
      </w:r>
      <w:r w:rsidRPr="00873499">
        <w:t xml:space="preserve">0.035) and in correct condom use self-efficacy (coef. 0.32, </w:t>
      </w:r>
      <w:r w:rsidRPr="00873499">
        <w:rPr>
          <w:i/>
          <w:color w:val="00B0F0"/>
        </w:rPr>
        <w:t>p</w:t>
      </w:r>
      <w:r w:rsidR="00873499" w:rsidRPr="00873499">
        <w:rPr>
          <w:color w:val="00B0F0"/>
        </w:rPr>
        <w:t>&lt; 0</w:t>
      </w:r>
      <w:r w:rsidRPr="00873499">
        <w:t xml:space="preserve">.01). </w:t>
      </w:r>
      <w:r w:rsidR="00873499" w:rsidRPr="00873499">
        <w:rPr>
          <w:i/>
          <w:color w:val="FF0000"/>
        </w:rPr>
        <w:t>Table 6</w:t>
      </w:r>
      <w:r w:rsidRPr="00873499">
        <w:t xml:space="preserve"> presents the results of the structural equation modelling, </w:t>
      </w:r>
      <w:r w:rsidRPr="00873499">
        <w:rPr>
          <w:rFonts w:cs="Calibri"/>
        </w:rPr>
        <w:t xml:space="preserve">estimating the impact of the intervention on the </w:t>
      </w:r>
      <w:r w:rsidR="00BA7432" w:rsidRPr="00873499">
        <w:rPr>
          <w:rFonts w:cs="Calibri"/>
        </w:rPr>
        <w:t>intermediate</w:t>
      </w:r>
      <w:r w:rsidRPr="00873499">
        <w:rPr>
          <w:rFonts w:cs="Calibri"/>
        </w:rPr>
        <w:t xml:space="preserve"> outcomes in the absence of measurement error. The results are consistent with those presented in </w:t>
      </w:r>
      <w:r w:rsidR="00873499" w:rsidRPr="00873499">
        <w:rPr>
          <w:rFonts w:cs="Calibri"/>
          <w:i/>
          <w:color w:val="FF0000"/>
        </w:rPr>
        <w:t>Table 5</w:t>
      </w:r>
      <w:r w:rsidRPr="00873499">
        <w:rPr>
          <w:rFonts w:cs="Calibri"/>
        </w:rPr>
        <w:t>, with the intervention resulting in a small increase in knowledge related to STIs and in correct condom use self-efficacy.</w:t>
      </w:r>
    </w:p>
    <w:p w14:paraId="6BBEBC3E" w14:textId="63603D00" w:rsidR="00C44105" w:rsidRPr="00873499" w:rsidRDefault="00873499" w:rsidP="0021499E">
      <w:pPr>
        <w:pStyle w:val="Caption"/>
      </w:pPr>
      <w:bookmarkStart w:id="87" w:name="_Toc62986265"/>
      <w:bookmarkStart w:id="88" w:name="_Toc76904516"/>
      <w:r w:rsidRPr="00873499">
        <w:rPr>
          <w:i/>
          <w:color w:val="FF0000"/>
        </w:rPr>
        <w:t xml:space="preserve">Table </w:t>
      </w:r>
      <w:r w:rsidRPr="00873499">
        <w:rPr>
          <w:i/>
          <w:noProof/>
          <w:color w:val="FF0000"/>
        </w:rPr>
        <w:t>5</w:t>
      </w:r>
      <w:r w:rsidR="00C44105" w:rsidRPr="00873499">
        <w:t xml:space="preserve"> </w:t>
      </w:r>
      <w:r w:rsidR="00BA7432" w:rsidRPr="00873499">
        <w:t>Intermediate</w:t>
      </w:r>
      <w:r w:rsidR="00C44105" w:rsidRPr="00873499">
        <w:t xml:space="preserve"> outcomes </w:t>
      </w:r>
      <w:r w:rsidR="006B7610" w:rsidRPr="00873499">
        <w:t xml:space="preserve">comparing the intervention group to the control group </w:t>
      </w:r>
      <w:r w:rsidR="00C44105" w:rsidRPr="00873499">
        <w:t>(summed items)</w:t>
      </w:r>
      <w:bookmarkEnd w:id="87"/>
      <w:bookmarkEnd w:id="88"/>
    </w:p>
    <w:tbl>
      <w:tblPr>
        <w:tblW w:w="0" w:type="auto"/>
        <w:tblInd w:w="-5" w:type="dxa"/>
        <w:tblCellMar>
          <w:top w:w="40" w:type="dxa"/>
          <w:left w:w="60" w:type="dxa"/>
          <w:bottom w:w="40" w:type="dxa"/>
          <w:right w:w="60" w:type="dxa"/>
        </w:tblCellMar>
        <w:tblLook w:val="0000" w:firstRow="0" w:lastRow="0" w:firstColumn="0" w:lastColumn="0" w:noHBand="0" w:noVBand="0"/>
      </w:tblPr>
      <w:tblGrid>
        <w:gridCol w:w="3065"/>
        <w:gridCol w:w="1581"/>
        <w:gridCol w:w="1278"/>
        <w:gridCol w:w="2126"/>
        <w:gridCol w:w="981"/>
      </w:tblGrid>
      <w:tr w:rsidR="00C44105" w:rsidRPr="00873499" w14:paraId="1BA953B5" w14:textId="77777777" w:rsidTr="00873499">
        <w:trPr>
          <w:cantSplit/>
        </w:trPr>
        <w:tc>
          <w:tcPr>
            <w:tcW w:w="0" w:type="auto"/>
            <w:shd w:val="clear" w:color="auto" w:fill="auto"/>
            <w:vAlign w:val="center"/>
          </w:tcPr>
          <w:p w14:paraId="0F488BB7" w14:textId="77777777" w:rsidR="00C44105" w:rsidRPr="00873499" w:rsidRDefault="00C44105" w:rsidP="000A6845">
            <w:pPr>
              <w:widowControl w:val="0"/>
              <w:jc w:val="right"/>
              <w:rPr>
                <w:szCs w:val="24"/>
                <w:lang w:eastAsia="en-GB"/>
              </w:rPr>
            </w:pPr>
          </w:p>
        </w:tc>
        <w:tc>
          <w:tcPr>
            <w:tcW w:w="0" w:type="auto"/>
            <w:shd w:val="clear" w:color="auto" w:fill="auto"/>
            <w:vAlign w:val="center"/>
          </w:tcPr>
          <w:p w14:paraId="6D24A240" w14:textId="4CBF6B2B" w:rsidR="00C44105" w:rsidRPr="00873499" w:rsidRDefault="00C44105" w:rsidP="000A6845">
            <w:pPr>
              <w:widowControl w:val="0"/>
              <w:jc w:val="center"/>
              <w:rPr>
                <w:rFonts w:cs="Calibri"/>
                <w:b/>
                <w:bCs/>
                <w:lang w:eastAsia="en-GB"/>
              </w:rPr>
            </w:pPr>
            <w:r w:rsidRPr="00873499">
              <w:rPr>
                <w:rFonts w:cs="Calibri"/>
                <w:b/>
                <w:bCs/>
                <w:lang w:eastAsia="en-GB"/>
              </w:rPr>
              <w:t>Intervention</w:t>
            </w:r>
          </w:p>
          <w:p w14:paraId="28EC2C5A" w14:textId="77777777" w:rsidR="00C44105" w:rsidRPr="00873499" w:rsidRDefault="00C44105" w:rsidP="000A6845">
            <w:pPr>
              <w:widowControl w:val="0"/>
              <w:jc w:val="center"/>
            </w:pPr>
            <w:r w:rsidRPr="00873499">
              <w:t>Mean (SD)</w:t>
            </w:r>
          </w:p>
          <w:p w14:paraId="317168FD" w14:textId="7F0E8678" w:rsidR="00A27783" w:rsidRPr="00873499" w:rsidRDefault="00A27783" w:rsidP="000A6845">
            <w:pPr>
              <w:widowControl w:val="0"/>
              <w:jc w:val="center"/>
            </w:pPr>
            <w:r w:rsidRPr="00873499">
              <w:t>N</w:t>
            </w:r>
            <w:r w:rsidR="00873499" w:rsidRPr="00873499">
              <w:rPr>
                <w:color w:val="00B0F0"/>
              </w:rPr>
              <w:t> = </w:t>
            </w:r>
            <w:r w:rsidRPr="00873499">
              <w:t>2656</w:t>
            </w:r>
          </w:p>
        </w:tc>
        <w:tc>
          <w:tcPr>
            <w:tcW w:w="0" w:type="auto"/>
            <w:shd w:val="clear" w:color="auto" w:fill="auto"/>
            <w:vAlign w:val="center"/>
          </w:tcPr>
          <w:p w14:paraId="66D56F93" w14:textId="2558C703" w:rsidR="00C44105" w:rsidRPr="00873499" w:rsidRDefault="00C44105" w:rsidP="000A6845">
            <w:pPr>
              <w:widowControl w:val="0"/>
              <w:jc w:val="center"/>
              <w:rPr>
                <w:rFonts w:cs="Calibri"/>
                <w:b/>
                <w:bCs/>
                <w:lang w:eastAsia="en-GB"/>
              </w:rPr>
            </w:pPr>
            <w:r w:rsidRPr="00873499">
              <w:rPr>
                <w:rFonts w:cs="Calibri"/>
                <w:b/>
                <w:bCs/>
                <w:lang w:eastAsia="en-GB"/>
              </w:rPr>
              <w:t>Control</w:t>
            </w:r>
          </w:p>
          <w:p w14:paraId="1832D718" w14:textId="77777777" w:rsidR="00C44105" w:rsidRPr="00873499" w:rsidRDefault="00C44105" w:rsidP="00AF7A57">
            <w:pPr>
              <w:widowControl w:val="0"/>
              <w:jc w:val="center"/>
            </w:pPr>
            <w:r w:rsidRPr="00873499">
              <w:t>Mean (SD)</w:t>
            </w:r>
          </w:p>
          <w:p w14:paraId="2526470D" w14:textId="05B01584" w:rsidR="00A27783" w:rsidRPr="00873499" w:rsidRDefault="00A27783" w:rsidP="00AF7A57">
            <w:pPr>
              <w:widowControl w:val="0"/>
              <w:jc w:val="center"/>
            </w:pPr>
            <w:r w:rsidRPr="00873499">
              <w:t>N</w:t>
            </w:r>
            <w:r w:rsidR="00873499" w:rsidRPr="00873499">
              <w:rPr>
                <w:color w:val="00B0F0"/>
              </w:rPr>
              <w:t> = </w:t>
            </w:r>
            <w:r w:rsidRPr="00873499">
              <w:t>2705</w:t>
            </w:r>
          </w:p>
        </w:tc>
        <w:tc>
          <w:tcPr>
            <w:tcW w:w="0" w:type="auto"/>
            <w:shd w:val="clear" w:color="auto" w:fill="auto"/>
            <w:vAlign w:val="center"/>
          </w:tcPr>
          <w:p w14:paraId="48807FBC" w14:textId="65ADC5B7" w:rsidR="00C44105" w:rsidRPr="00873499" w:rsidRDefault="00C44105" w:rsidP="000A6845">
            <w:pPr>
              <w:widowControl w:val="0"/>
              <w:jc w:val="center"/>
            </w:pPr>
            <w:r w:rsidRPr="00873499">
              <w:rPr>
                <w:rFonts w:cs="Calibri"/>
                <w:b/>
                <w:bCs/>
                <w:lang w:eastAsia="en-GB"/>
              </w:rPr>
              <w:t>Coefficient</w:t>
            </w:r>
            <w:r w:rsidR="00F44D1B" w:rsidRPr="00873499">
              <w:rPr>
                <w:rFonts w:cs="Calibri"/>
                <w:b/>
                <w:bCs/>
                <w:lang w:eastAsia="en-GB"/>
              </w:rPr>
              <w:t xml:space="preserve"> (beta)</w:t>
            </w:r>
            <w:r w:rsidRPr="00873499">
              <w:rPr>
                <w:rFonts w:cs="Calibri"/>
                <w:b/>
                <w:bCs/>
                <w:lang w:eastAsia="en-GB"/>
              </w:rPr>
              <w:t>* (95% CI)</w:t>
            </w:r>
          </w:p>
        </w:tc>
        <w:tc>
          <w:tcPr>
            <w:tcW w:w="0" w:type="auto"/>
            <w:shd w:val="clear" w:color="auto" w:fill="auto"/>
            <w:vAlign w:val="center"/>
          </w:tcPr>
          <w:p w14:paraId="04B12A1D" w14:textId="77777777" w:rsidR="00C44105" w:rsidRPr="00873499" w:rsidRDefault="00C44105" w:rsidP="000A6845">
            <w:pPr>
              <w:widowControl w:val="0"/>
              <w:jc w:val="center"/>
            </w:pPr>
            <w:r w:rsidRPr="00873499">
              <w:rPr>
                <w:rFonts w:cs="Calibri"/>
                <w:b/>
                <w:bCs/>
                <w:i/>
                <w:color w:val="00B0F0"/>
                <w:lang w:eastAsia="en-GB"/>
              </w:rPr>
              <w:t>p</w:t>
            </w:r>
            <w:r w:rsidRPr="00873499">
              <w:rPr>
                <w:rFonts w:cs="Calibri"/>
                <w:b/>
                <w:bCs/>
                <w:lang w:eastAsia="en-GB"/>
              </w:rPr>
              <w:t>-value</w:t>
            </w:r>
          </w:p>
        </w:tc>
      </w:tr>
      <w:tr w:rsidR="00C44105" w:rsidRPr="00873499" w14:paraId="64762246" w14:textId="77777777" w:rsidTr="00873499">
        <w:trPr>
          <w:cantSplit/>
        </w:trPr>
        <w:tc>
          <w:tcPr>
            <w:tcW w:w="0" w:type="auto"/>
            <w:shd w:val="clear" w:color="auto" w:fill="auto"/>
            <w:vAlign w:val="center"/>
          </w:tcPr>
          <w:p w14:paraId="49FD10EF" w14:textId="06D6E70B" w:rsidR="00C44105" w:rsidRPr="00873499" w:rsidRDefault="00BA7432" w:rsidP="000A6845">
            <w:pPr>
              <w:widowControl w:val="0"/>
              <w:jc w:val="right"/>
            </w:pPr>
            <w:r w:rsidRPr="00873499">
              <w:rPr>
                <w:rFonts w:cs="Calibri"/>
                <w:b/>
                <w:bCs/>
                <w:lang w:eastAsia="en-GB"/>
              </w:rPr>
              <w:t>Intermediate</w:t>
            </w:r>
            <w:r w:rsidR="00C44105" w:rsidRPr="00873499">
              <w:rPr>
                <w:rFonts w:cs="Calibri"/>
                <w:b/>
                <w:bCs/>
                <w:lang w:eastAsia="en-GB"/>
              </w:rPr>
              <w:t xml:space="preserve"> outcomes</w:t>
            </w:r>
          </w:p>
        </w:tc>
        <w:tc>
          <w:tcPr>
            <w:tcW w:w="0" w:type="auto"/>
            <w:shd w:val="clear" w:color="auto" w:fill="auto"/>
            <w:vAlign w:val="center"/>
          </w:tcPr>
          <w:p w14:paraId="0C7F73EC" w14:textId="77777777" w:rsidR="00C44105" w:rsidRPr="00873499" w:rsidRDefault="00C44105" w:rsidP="000A6845">
            <w:pPr>
              <w:widowControl w:val="0"/>
              <w:jc w:val="center"/>
              <w:rPr>
                <w:rFonts w:cs="Calibri"/>
                <w:b/>
                <w:bCs/>
                <w:lang w:eastAsia="en-GB"/>
              </w:rPr>
            </w:pPr>
          </w:p>
        </w:tc>
        <w:tc>
          <w:tcPr>
            <w:tcW w:w="0" w:type="auto"/>
            <w:shd w:val="clear" w:color="auto" w:fill="auto"/>
            <w:vAlign w:val="center"/>
          </w:tcPr>
          <w:p w14:paraId="108EE912" w14:textId="77777777" w:rsidR="00C44105" w:rsidRPr="00873499" w:rsidRDefault="00C44105" w:rsidP="000A6845">
            <w:pPr>
              <w:widowControl w:val="0"/>
              <w:jc w:val="center"/>
              <w:rPr>
                <w:lang w:eastAsia="en-GB"/>
              </w:rPr>
            </w:pPr>
          </w:p>
        </w:tc>
        <w:tc>
          <w:tcPr>
            <w:tcW w:w="0" w:type="auto"/>
            <w:shd w:val="clear" w:color="auto" w:fill="auto"/>
            <w:vAlign w:val="center"/>
          </w:tcPr>
          <w:p w14:paraId="55902431" w14:textId="77777777" w:rsidR="00C44105" w:rsidRPr="00873499" w:rsidRDefault="00C44105" w:rsidP="000A6845">
            <w:pPr>
              <w:widowControl w:val="0"/>
              <w:jc w:val="center"/>
              <w:rPr>
                <w:lang w:eastAsia="en-GB"/>
              </w:rPr>
            </w:pPr>
          </w:p>
        </w:tc>
        <w:tc>
          <w:tcPr>
            <w:tcW w:w="0" w:type="auto"/>
            <w:shd w:val="clear" w:color="auto" w:fill="auto"/>
            <w:vAlign w:val="center"/>
          </w:tcPr>
          <w:p w14:paraId="15C93EAD" w14:textId="77777777" w:rsidR="00C44105" w:rsidRPr="00873499" w:rsidRDefault="00C44105" w:rsidP="000A6845">
            <w:pPr>
              <w:widowControl w:val="0"/>
              <w:jc w:val="center"/>
              <w:rPr>
                <w:lang w:eastAsia="en-GB"/>
              </w:rPr>
            </w:pPr>
          </w:p>
        </w:tc>
      </w:tr>
      <w:tr w:rsidR="00C44105" w:rsidRPr="00873499" w14:paraId="113EAE03" w14:textId="77777777" w:rsidTr="00873499">
        <w:trPr>
          <w:cantSplit/>
        </w:trPr>
        <w:tc>
          <w:tcPr>
            <w:tcW w:w="0" w:type="auto"/>
            <w:shd w:val="clear" w:color="auto" w:fill="auto"/>
            <w:vAlign w:val="center"/>
          </w:tcPr>
          <w:p w14:paraId="230DD6CF" w14:textId="77777777" w:rsidR="00C44105" w:rsidRPr="00873499" w:rsidRDefault="00C44105" w:rsidP="000A6845">
            <w:pPr>
              <w:widowControl w:val="0"/>
              <w:jc w:val="right"/>
            </w:pPr>
            <w:r w:rsidRPr="00873499">
              <w:t>Knowledge related to STIs</w:t>
            </w:r>
          </w:p>
        </w:tc>
        <w:tc>
          <w:tcPr>
            <w:tcW w:w="0" w:type="auto"/>
            <w:shd w:val="clear" w:color="auto" w:fill="auto"/>
            <w:vAlign w:val="center"/>
          </w:tcPr>
          <w:p w14:paraId="64F694F2" w14:textId="77777777" w:rsidR="00C44105" w:rsidRPr="00873499" w:rsidRDefault="00C44105" w:rsidP="000A6845">
            <w:pPr>
              <w:widowControl w:val="0"/>
              <w:jc w:val="center"/>
              <w:rPr>
                <w:rFonts w:cs="Calibri"/>
              </w:rPr>
            </w:pPr>
            <w:r w:rsidRPr="00873499">
              <w:rPr>
                <w:rFonts w:cs="Calibri"/>
              </w:rPr>
              <w:t>12.38 (1.84)</w:t>
            </w:r>
          </w:p>
        </w:tc>
        <w:tc>
          <w:tcPr>
            <w:tcW w:w="0" w:type="auto"/>
            <w:shd w:val="clear" w:color="auto" w:fill="auto"/>
            <w:vAlign w:val="center"/>
          </w:tcPr>
          <w:p w14:paraId="62BCE845" w14:textId="77777777" w:rsidR="00C44105" w:rsidRPr="00873499" w:rsidRDefault="00C44105" w:rsidP="000A6845">
            <w:pPr>
              <w:widowControl w:val="0"/>
              <w:jc w:val="center"/>
              <w:rPr>
                <w:rFonts w:cs="Calibri"/>
              </w:rPr>
            </w:pPr>
            <w:r w:rsidRPr="00873499">
              <w:rPr>
                <w:rFonts w:cs="Calibri"/>
              </w:rPr>
              <w:t>12.29 (1.84)</w:t>
            </w:r>
          </w:p>
        </w:tc>
        <w:tc>
          <w:tcPr>
            <w:tcW w:w="0" w:type="auto"/>
            <w:shd w:val="clear" w:color="auto" w:fill="auto"/>
            <w:vAlign w:val="center"/>
          </w:tcPr>
          <w:p w14:paraId="04278F8A" w14:textId="77777777" w:rsidR="00C44105" w:rsidRPr="00873499" w:rsidRDefault="00C44105" w:rsidP="000A6845">
            <w:pPr>
              <w:widowControl w:val="0"/>
              <w:jc w:val="center"/>
              <w:rPr>
                <w:rFonts w:cs="Calibri"/>
              </w:rPr>
            </w:pPr>
            <w:r w:rsidRPr="00873499">
              <w:rPr>
                <w:rFonts w:cs="Calibri"/>
              </w:rPr>
              <w:t>0.10 (0.01, 0.20)</w:t>
            </w:r>
          </w:p>
        </w:tc>
        <w:tc>
          <w:tcPr>
            <w:tcW w:w="0" w:type="auto"/>
            <w:shd w:val="clear" w:color="auto" w:fill="auto"/>
            <w:vAlign w:val="center"/>
          </w:tcPr>
          <w:p w14:paraId="7CBA46E5" w14:textId="77777777" w:rsidR="00C44105" w:rsidRPr="00873499" w:rsidRDefault="00C44105" w:rsidP="000A6845">
            <w:pPr>
              <w:widowControl w:val="0"/>
              <w:jc w:val="center"/>
              <w:rPr>
                <w:rFonts w:cs="Calibri"/>
              </w:rPr>
            </w:pPr>
            <w:r w:rsidRPr="00873499">
              <w:rPr>
                <w:rFonts w:cs="Calibri"/>
              </w:rPr>
              <w:t>0.035</w:t>
            </w:r>
          </w:p>
        </w:tc>
      </w:tr>
      <w:tr w:rsidR="00C44105" w:rsidRPr="00873499" w14:paraId="7F86E82D" w14:textId="77777777" w:rsidTr="00873499">
        <w:trPr>
          <w:cantSplit/>
        </w:trPr>
        <w:tc>
          <w:tcPr>
            <w:tcW w:w="0" w:type="auto"/>
            <w:shd w:val="clear" w:color="auto" w:fill="auto"/>
          </w:tcPr>
          <w:p w14:paraId="2CA67571" w14:textId="77777777" w:rsidR="00C44105" w:rsidRPr="00873499" w:rsidRDefault="00C44105" w:rsidP="000A6845">
            <w:pPr>
              <w:jc w:val="right"/>
            </w:pPr>
            <w:r w:rsidRPr="00873499">
              <w:lastRenderedPageBreak/>
              <w:t>Attitudes towards partner notification</w:t>
            </w:r>
          </w:p>
        </w:tc>
        <w:tc>
          <w:tcPr>
            <w:tcW w:w="0" w:type="auto"/>
            <w:shd w:val="clear" w:color="auto" w:fill="auto"/>
            <w:vAlign w:val="center"/>
          </w:tcPr>
          <w:p w14:paraId="08F44D6A" w14:textId="77777777" w:rsidR="00C44105" w:rsidRPr="00873499" w:rsidRDefault="00C44105" w:rsidP="000A6845">
            <w:pPr>
              <w:widowControl w:val="0"/>
              <w:jc w:val="center"/>
              <w:rPr>
                <w:rFonts w:cs="Calibri"/>
                <w:bCs/>
                <w:lang w:eastAsia="en-GB"/>
              </w:rPr>
            </w:pPr>
            <w:r w:rsidRPr="00873499">
              <w:rPr>
                <w:rFonts w:cs="Calibri"/>
                <w:bCs/>
                <w:lang w:eastAsia="en-GB"/>
              </w:rPr>
              <w:t>11.59 (1.74)</w:t>
            </w:r>
          </w:p>
        </w:tc>
        <w:tc>
          <w:tcPr>
            <w:tcW w:w="0" w:type="auto"/>
            <w:shd w:val="clear" w:color="auto" w:fill="auto"/>
            <w:vAlign w:val="center"/>
          </w:tcPr>
          <w:p w14:paraId="1F4A9B6D" w14:textId="77777777" w:rsidR="00C44105" w:rsidRPr="00873499" w:rsidRDefault="00C44105" w:rsidP="000A6845">
            <w:pPr>
              <w:widowControl w:val="0"/>
              <w:jc w:val="center"/>
              <w:rPr>
                <w:rFonts w:cs="Calibri"/>
                <w:lang w:eastAsia="en-GB"/>
              </w:rPr>
            </w:pPr>
            <w:r w:rsidRPr="00873499">
              <w:rPr>
                <w:rFonts w:cs="Calibri"/>
                <w:lang w:eastAsia="en-GB"/>
              </w:rPr>
              <w:t>11.63 (1.74)</w:t>
            </w:r>
          </w:p>
        </w:tc>
        <w:tc>
          <w:tcPr>
            <w:tcW w:w="0" w:type="auto"/>
            <w:shd w:val="clear" w:color="auto" w:fill="auto"/>
            <w:vAlign w:val="center"/>
          </w:tcPr>
          <w:p w14:paraId="0C3955C1" w14:textId="07BDA52F" w:rsidR="00C44105" w:rsidRPr="00873499" w:rsidRDefault="00873499" w:rsidP="000A6845">
            <w:pPr>
              <w:widowControl w:val="0"/>
              <w:jc w:val="center"/>
              <w:rPr>
                <w:rFonts w:cs="Calibri"/>
                <w:lang w:eastAsia="en-GB"/>
              </w:rPr>
            </w:pPr>
            <w:r w:rsidRPr="00873499">
              <w:rPr>
                <w:rFonts w:cs="Calibri"/>
                <w:color w:val="00B0F0"/>
                <w:lang w:eastAsia="en-GB"/>
              </w:rPr>
              <w:t>–0</w:t>
            </w:r>
            <w:r w:rsidR="00C44105" w:rsidRPr="00873499">
              <w:rPr>
                <w:rFonts w:cs="Calibri"/>
                <w:lang w:eastAsia="en-GB"/>
              </w:rPr>
              <w:t>.04 (</w:t>
            </w:r>
            <w:r w:rsidRPr="00873499">
              <w:rPr>
                <w:rFonts w:cs="Calibri"/>
                <w:color w:val="00B0F0"/>
                <w:lang w:eastAsia="en-GB"/>
              </w:rPr>
              <w:t>–0</w:t>
            </w:r>
            <w:r w:rsidR="00C44105" w:rsidRPr="00873499">
              <w:rPr>
                <w:rFonts w:cs="Calibri"/>
                <w:lang w:eastAsia="en-GB"/>
              </w:rPr>
              <w:t>.14, 0.05)</w:t>
            </w:r>
          </w:p>
        </w:tc>
        <w:tc>
          <w:tcPr>
            <w:tcW w:w="0" w:type="auto"/>
            <w:shd w:val="clear" w:color="auto" w:fill="auto"/>
            <w:vAlign w:val="center"/>
          </w:tcPr>
          <w:p w14:paraId="0E9B8696" w14:textId="77777777" w:rsidR="00C44105" w:rsidRPr="00873499" w:rsidRDefault="00C44105" w:rsidP="000A6845">
            <w:pPr>
              <w:widowControl w:val="0"/>
              <w:jc w:val="center"/>
              <w:rPr>
                <w:rFonts w:cs="Calibri"/>
                <w:lang w:eastAsia="en-GB"/>
              </w:rPr>
            </w:pPr>
            <w:r w:rsidRPr="00873499">
              <w:rPr>
                <w:rFonts w:cs="Calibri"/>
                <w:lang w:eastAsia="en-GB"/>
              </w:rPr>
              <w:t>0.366</w:t>
            </w:r>
          </w:p>
        </w:tc>
      </w:tr>
      <w:tr w:rsidR="00C44105" w:rsidRPr="00873499" w14:paraId="02B38437" w14:textId="77777777" w:rsidTr="00873499">
        <w:trPr>
          <w:cantSplit/>
        </w:trPr>
        <w:tc>
          <w:tcPr>
            <w:tcW w:w="0" w:type="auto"/>
            <w:shd w:val="clear" w:color="auto" w:fill="auto"/>
            <w:vAlign w:val="center"/>
          </w:tcPr>
          <w:p w14:paraId="758615AF" w14:textId="77777777" w:rsidR="00C44105" w:rsidRPr="00873499" w:rsidRDefault="00C44105" w:rsidP="000A6845">
            <w:pPr>
              <w:widowControl w:val="0"/>
              <w:jc w:val="right"/>
            </w:pPr>
            <w:r w:rsidRPr="00873499">
              <w:t>Self–efficacy in telling a partner about an infection</w:t>
            </w:r>
          </w:p>
        </w:tc>
        <w:tc>
          <w:tcPr>
            <w:tcW w:w="0" w:type="auto"/>
            <w:shd w:val="clear" w:color="auto" w:fill="auto"/>
            <w:vAlign w:val="center"/>
          </w:tcPr>
          <w:p w14:paraId="33FAC6D9" w14:textId="77777777" w:rsidR="00C44105" w:rsidRPr="00873499" w:rsidRDefault="00C44105" w:rsidP="000A6845">
            <w:pPr>
              <w:widowControl w:val="0"/>
              <w:jc w:val="center"/>
              <w:rPr>
                <w:rFonts w:cs="Calibri"/>
              </w:rPr>
            </w:pPr>
            <w:r w:rsidRPr="00873499">
              <w:rPr>
                <w:rFonts w:cs="Calibri"/>
              </w:rPr>
              <w:t>11.55 (3.80)</w:t>
            </w:r>
          </w:p>
        </w:tc>
        <w:tc>
          <w:tcPr>
            <w:tcW w:w="0" w:type="auto"/>
            <w:shd w:val="clear" w:color="auto" w:fill="auto"/>
            <w:vAlign w:val="center"/>
          </w:tcPr>
          <w:p w14:paraId="36AB3871" w14:textId="77777777" w:rsidR="00C44105" w:rsidRPr="00873499" w:rsidRDefault="00C44105" w:rsidP="000A6845">
            <w:pPr>
              <w:widowControl w:val="0"/>
              <w:jc w:val="center"/>
              <w:rPr>
                <w:rFonts w:cs="Calibri"/>
              </w:rPr>
            </w:pPr>
            <w:r w:rsidRPr="00873499">
              <w:rPr>
                <w:rFonts w:cs="Calibri"/>
              </w:rPr>
              <w:t>11.53 (3.90)</w:t>
            </w:r>
          </w:p>
        </w:tc>
        <w:tc>
          <w:tcPr>
            <w:tcW w:w="0" w:type="auto"/>
            <w:shd w:val="clear" w:color="auto" w:fill="auto"/>
            <w:vAlign w:val="center"/>
          </w:tcPr>
          <w:p w14:paraId="61A11713" w14:textId="3CD06C04" w:rsidR="00C44105" w:rsidRPr="00873499" w:rsidRDefault="00C44105" w:rsidP="000A6845">
            <w:pPr>
              <w:widowControl w:val="0"/>
              <w:jc w:val="center"/>
              <w:rPr>
                <w:rFonts w:cs="Calibri"/>
              </w:rPr>
            </w:pPr>
            <w:r w:rsidRPr="00873499">
              <w:rPr>
                <w:rFonts w:cs="Calibri"/>
              </w:rPr>
              <w:t>0.04 (</w:t>
            </w:r>
            <w:r w:rsidR="00873499" w:rsidRPr="00873499">
              <w:rPr>
                <w:rFonts w:cs="Calibri"/>
                <w:color w:val="00B0F0"/>
              </w:rPr>
              <w:t>–0</w:t>
            </w:r>
            <w:r w:rsidRPr="00873499">
              <w:rPr>
                <w:rFonts w:cs="Calibri"/>
              </w:rPr>
              <w:t>.17, 0.24)</w:t>
            </w:r>
          </w:p>
        </w:tc>
        <w:tc>
          <w:tcPr>
            <w:tcW w:w="0" w:type="auto"/>
            <w:shd w:val="clear" w:color="auto" w:fill="auto"/>
            <w:vAlign w:val="center"/>
          </w:tcPr>
          <w:p w14:paraId="7BFF0D70" w14:textId="77777777" w:rsidR="00C44105" w:rsidRPr="00873499" w:rsidRDefault="00C44105" w:rsidP="000A6845">
            <w:pPr>
              <w:widowControl w:val="0"/>
              <w:jc w:val="center"/>
              <w:rPr>
                <w:rFonts w:cs="Calibri"/>
              </w:rPr>
            </w:pPr>
            <w:r w:rsidRPr="00873499">
              <w:rPr>
                <w:rFonts w:cs="Calibri"/>
              </w:rPr>
              <w:t>0.718</w:t>
            </w:r>
          </w:p>
        </w:tc>
      </w:tr>
      <w:tr w:rsidR="00C44105" w:rsidRPr="00873499" w14:paraId="612BF082" w14:textId="77777777" w:rsidTr="00873499">
        <w:trPr>
          <w:cantSplit/>
        </w:trPr>
        <w:tc>
          <w:tcPr>
            <w:tcW w:w="0" w:type="auto"/>
            <w:shd w:val="clear" w:color="auto" w:fill="auto"/>
            <w:vAlign w:val="center"/>
          </w:tcPr>
          <w:p w14:paraId="3BE3F5A4" w14:textId="77777777" w:rsidR="00C44105" w:rsidRPr="00873499" w:rsidRDefault="00C44105" w:rsidP="000A6845">
            <w:pPr>
              <w:widowControl w:val="0"/>
              <w:jc w:val="right"/>
            </w:pPr>
            <w:r w:rsidRPr="00873499">
              <w:t>Correct condom use self-efficacy</w:t>
            </w:r>
          </w:p>
        </w:tc>
        <w:tc>
          <w:tcPr>
            <w:tcW w:w="0" w:type="auto"/>
            <w:shd w:val="clear" w:color="auto" w:fill="auto"/>
            <w:vAlign w:val="center"/>
          </w:tcPr>
          <w:p w14:paraId="33536F3F" w14:textId="77777777" w:rsidR="00C44105" w:rsidRPr="00873499" w:rsidRDefault="00C44105" w:rsidP="000A6845">
            <w:pPr>
              <w:widowControl w:val="0"/>
              <w:jc w:val="center"/>
              <w:rPr>
                <w:rFonts w:cs="Calibri"/>
              </w:rPr>
            </w:pPr>
            <w:r w:rsidRPr="00873499">
              <w:rPr>
                <w:rFonts w:cs="Calibri"/>
              </w:rPr>
              <w:t>14.57 (2.90)</w:t>
            </w:r>
          </w:p>
        </w:tc>
        <w:tc>
          <w:tcPr>
            <w:tcW w:w="0" w:type="auto"/>
            <w:shd w:val="clear" w:color="auto" w:fill="auto"/>
            <w:vAlign w:val="center"/>
          </w:tcPr>
          <w:p w14:paraId="22DF8620" w14:textId="77777777" w:rsidR="00C44105" w:rsidRPr="00873499" w:rsidRDefault="00C44105" w:rsidP="000A6845">
            <w:pPr>
              <w:widowControl w:val="0"/>
              <w:jc w:val="center"/>
              <w:rPr>
                <w:rFonts w:cs="Calibri"/>
              </w:rPr>
            </w:pPr>
            <w:r w:rsidRPr="00873499">
              <w:rPr>
                <w:rFonts w:cs="Calibri"/>
              </w:rPr>
              <w:t>14.27 (2.97)</w:t>
            </w:r>
          </w:p>
        </w:tc>
        <w:tc>
          <w:tcPr>
            <w:tcW w:w="0" w:type="auto"/>
            <w:shd w:val="clear" w:color="auto" w:fill="auto"/>
            <w:vAlign w:val="center"/>
          </w:tcPr>
          <w:p w14:paraId="742942FA" w14:textId="77777777" w:rsidR="00C44105" w:rsidRPr="00873499" w:rsidRDefault="00C44105" w:rsidP="000A6845">
            <w:pPr>
              <w:widowControl w:val="0"/>
              <w:jc w:val="center"/>
              <w:rPr>
                <w:rFonts w:cs="Calibri"/>
              </w:rPr>
            </w:pPr>
            <w:r w:rsidRPr="00873499">
              <w:rPr>
                <w:rFonts w:cs="Calibri"/>
              </w:rPr>
              <w:t>0.32 (0.16, 0.47)</w:t>
            </w:r>
          </w:p>
        </w:tc>
        <w:tc>
          <w:tcPr>
            <w:tcW w:w="0" w:type="auto"/>
            <w:shd w:val="clear" w:color="auto" w:fill="auto"/>
            <w:vAlign w:val="center"/>
          </w:tcPr>
          <w:p w14:paraId="6DFB6A5A" w14:textId="483F4B78" w:rsidR="00C44105" w:rsidRPr="00873499" w:rsidRDefault="00873499" w:rsidP="000A6845">
            <w:pPr>
              <w:widowControl w:val="0"/>
              <w:jc w:val="center"/>
              <w:rPr>
                <w:rFonts w:cs="Calibri"/>
              </w:rPr>
            </w:pPr>
            <w:r w:rsidRPr="00873499">
              <w:rPr>
                <w:rFonts w:cs="Calibri"/>
                <w:color w:val="00B0F0"/>
              </w:rPr>
              <w:t>&lt; 0</w:t>
            </w:r>
            <w:r w:rsidR="00C44105" w:rsidRPr="00873499">
              <w:rPr>
                <w:rFonts w:cs="Calibri"/>
              </w:rPr>
              <w:t>.001</w:t>
            </w:r>
          </w:p>
        </w:tc>
      </w:tr>
      <w:tr w:rsidR="00C44105" w:rsidRPr="00873499" w14:paraId="1D2C521B" w14:textId="77777777" w:rsidTr="00873499">
        <w:trPr>
          <w:cantSplit/>
        </w:trPr>
        <w:tc>
          <w:tcPr>
            <w:tcW w:w="0" w:type="auto"/>
            <w:shd w:val="clear" w:color="auto" w:fill="auto"/>
            <w:vAlign w:val="center"/>
          </w:tcPr>
          <w:p w14:paraId="6DB6A821" w14:textId="77777777" w:rsidR="00C44105" w:rsidRPr="00873499" w:rsidRDefault="00C44105" w:rsidP="000A6845">
            <w:pPr>
              <w:widowControl w:val="0"/>
              <w:jc w:val="right"/>
            </w:pPr>
            <w:r w:rsidRPr="00873499">
              <w:t>Self–efficacy in negotiating condom use</w:t>
            </w:r>
          </w:p>
        </w:tc>
        <w:tc>
          <w:tcPr>
            <w:tcW w:w="0" w:type="auto"/>
            <w:shd w:val="clear" w:color="auto" w:fill="auto"/>
            <w:vAlign w:val="center"/>
          </w:tcPr>
          <w:p w14:paraId="135CF254" w14:textId="77777777" w:rsidR="00C44105" w:rsidRPr="00873499" w:rsidRDefault="00C44105" w:rsidP="000A6845">
            <w:pPr>
              <w:widowControl w:val="0"/>
              <w:jc w:val="center"/>
              <w:rPr>
                <w:rFonts w:cs="Calibri"/>
              </w:rPr>
            </w:pPr>
            <w:r w:rsidRPr="00873499">
              <w:rPr>
                <w:rFonts w:cs="Calibri"/>
              </w:rPr>
              <w:t>11.35 (2.50)</w:t>
            </w:r>
          </w:p>
        </w:tc>
        <w:tc>
          <w:tcPr>
            <w:tcW w:w="0" w:type="auto"/>
            <w:shd w:val="clear" w:color="auto" w:fill="auto"/>
            <w:vAlign w:val="center"/>
          </w:tcPr>
          <w:p w14:paraId="6FC92933" w14:textId="77777777" w:rsidR="00C44105" w:rsidRPr="00873499" w:rsidRDefault="00C44105" w:rsidP="000A6845">
            <w:pPr>
              <w:widowControl w:val="0"/>
              <w:jc w:val="center"/>
              <w:rPr>
                <w:rFonts w:cs="Calibri"/>
              </w:rPr>
            </w:pPr>
            <w:r w:rsidRPr="00873499">
              <w:rPr>
                <w:rFonts w:cs="Calibri"/>
              </w:rPr>
              <w:t>11.32 (2.60)</w:t>
            </w:r>
          </w:p>
        </w:tc>
        <w:tc>
          <w:tcPr>
            <w:tcW w:w="0" w:type="auto"/>
            <w:shd w:val="clear" w:color="auto" w:fill="auto"/>
            <w:vAlign w:val="center"/>
          </w:tcPr>
          <w:p w14:paraId="133E7B92" w14:textId="74F3627D" w:rsidR="00C44105" w:rsidRPr="00873499" w:rsidRDefault="00C44105" w:rsidP="000A6845">
            <w:pPr>
              <w:widowControl w:val="0"/>
              <w:jc w:val="center"/>
              <w:rPr>
                <w:rFonts w:cs="Calibri"/>
              </w:rPr>
            </w:pPr>
            <w:r w:rsidRPr="00873499">
              <w:rPr>
                <w:rFonts w:cs="Calibri"/>
              </w:rPr>
              <w:t>0.03 (</w:t>
            </w:r>
            <w:r w:rsidR="00873499" w:rsidRPr="00873499">
              <w:rPr>
                <w:rFonts w:cs="Calibri"/>
                <w:color w:val="00B0F0"/>
              </w:rPr>
              <w:t>–0</w:t>
            </w:r>
            <w:r w:rsidRPr="00873499">
              <w:rPr>
                <w:rFonts w:cs="Calibri"/>
              </w:rPr>
              <w:t>.10, 0.17)</w:t>
            </w:r>
          </w:p>
        </w:tc>
        <w:tc>
          <w:tcPr>
            <w:tcW w:w="0" w:type="auto"/>
            <w:shd w:val="clear" w:color="auto" w:fill="auto"/>
            <w:vAlign w:val="center"/>
          </w:tcPr>
          <w:p w14:paraId="5F175532" w14:textId="77777777" w:rsidR="00C44105" w:rsidRPr="00873499" w:rsidRDefault="00C44105" w:rsidP="000A6845">
            <w:pPr>
              <w:widowControl w:val="0"/>
              <w:jc w:val="center"/>
              <w:rPr>
                <w:rFonts w:cs="Calibri"/>
              </w:rPr>
            </w:pPr>
            <w:r w:rsidRPr="00873499">
              <w:rPr>
                <w:rFonts w:cs="Calibri"/>
              </w:rPr>
              <w:t>0.642</w:t>
            </w:r>
          </w:p>
        </w:tc>
      </w:tr>
      <w:tr w:rsidR="00C44105" w:rsidRPr="00873499" w14:paraId="3E869D08" w14:textId="77777777" w:rsidTr="00873499">
        <w:trPr>
          <w:cantSplit/>
        </w:trPr>
        <w:tc>
          <w:tcPr>
            <w:tcW w:w="0" w:type="auto"/>
            <w:gridSpan w:val="5"/>
            <w:shd w:val="clear" w:color="auto" w:fill="auto"/>
            <w:vAlign w:val="center"/>
          </w:tcPr>
          <w:p w14:paraId="4856A1B6" w14:textId="182FA830" w:rsidR="00C44105" w:rsidRPr="00873499" w:rsidRDefault="00C44105" w:rsidP="000A6845">
            <w:pPr>
              <w:rPr>
                <w:rFonts w:cs="font568"/>
              </w:rPr>
            </w:pPr>
            <w:r w:rsidRPr="00873499">
              <w:rPr>
                <w:rFonts w:cs="font568"/>
              </w:rPr>
              <w:t>*</w:t>
            </w:r>
            <w:r w:rsidR="00275D6E" w:rsidRPr="00873499">
              <w:rPr>
                <w:rFonts w:cs="font568"/>
              </w:rPr>
              <w:t>Complete cases analysis l</w:t>
            </w:r>
            <w:r w:rsidRPr="00873499">
              <w:rPr>
                <w:rFonts w:cs="font568"/>
              </w:rPr>
              <w:t>inear regression of summed items, adjusted for same baseline characteristics as primary analysis: age, ethnicity, type of infection at baseline, sexuality group. Ranges of possible scores</w:t>
            </w:r>
            <w:r w:rsidR="00873499" w:rsidRPr="00873499">
              <w:rPr>
                <w:rFonts w:cs="font568"/>
                <w:color w:val="00B0F0"/>
              </w:rPr>
              <w:t xml:space="preserve"> – </w:t>
            </w:r>
            <w:r w:rsidRPr="00873499">
              <w:rPr>
                <w:rFonts w:cs="font568"/>
              </w:rPr>
              <w:t xml:space="preserve">Knowledge: </w:t>
            </w:r>
            <w:r w:rsidR="00E1137D" w:rsidRPr="00873499">
              <w:rPr>
                <w:rFonts w:cs="font568"/>
              </w:rPr>
              <w:t>3</w:t>
            </w:r>
            <w:r w:rsidRPr="00873499">
              <w:rPr>
                <w:rFonts w:cs="font568"/>
              </w:rPr>
              <w:t xml:space="preserve"> – 15; Attitudes towards partner notification: </w:t>
            </w:r>
            <w:r w:rsidR="00E1137D" w:rsidRPr="00873499">
              <w:rPr>
                <w:rFonts w:cs="font568"/>
              </w:rPr>
              <w:t>3</w:t>
            </w:r>
            <w:r w:rsidRPr="00873499">
              <w:rPr>
                <w:rFonts w:cs="font568"/>
              </w:rPr>
              <w:t xml:space="preserve"> – 15; Self- efficacy in telling a partner about an infection: </w:t>
            </w:r>
            <w:r w:rsidR="00E1137D" w:rsidRPr="00873499">
              <w:rPr>
                <w:rFonts w:cs="font568"/>
              </w:rPr>
              <w:t>4</w:t>
            </w:r>
            <w:r w:rsidRPr="00873499">
              <w:rPr>
                <w:rFonts w:cs="font568"/>
              </w:rPr>
              <w:t xml:space="preserve"> – 20; Correct condom use self-efficacy: </w:t>
            </w:r>
            <w:r w:rsidR="00E1137D" w:rsidRPr="00873499">
              <w:rPr>
                <w:rFonts w:cs="font568"/>
              </w:rPr>
              <w:t>4</w:t>
            </w:r>
            <w:r w:rsidRPr="00873499">
              <w:rPr>
                <w:rFonts w:cs="font568"/>
              </w:rPr>
              <w:t xml:space="preserve"> – 20; Self-efficacy in negotiating condom use: </w:t>
            </w:r>
            <w:r w:rsidR="00E1137D" w:rsidRPr="00873499">
              <w:rPr>
                <w:rFonts w:cs="font568"/>
              </w:rPr>
              <w:t>3</w:t>
            </w:r>
            <w:r w:rsidRPr="00873499">
              <w:rPr>
                <w:rFonts w:cs="font568"/>
              </w:rPr>
              <w:t xml:space="preserve"> – 15.</w:t>
            </w:r>
            <w:r w:rsidR="00275D6E" w:rsidRPr="00873499">
              <w:rPr>
                <w:rFonts w:cs="font568"/>
              </w:rPr>
              <w:t xml:space="preserve"> SD: Standard deviation.</w:t>
            </w:r>
          </w:p>
        </w:tc>
      </w:tr>
    </w:tbl>
    <w:p w14:paraId="47617CA2" w14:textId="77777777" w:rsidR="00873499" w:rsidRPr="00873499" w:rsidRDefault="00873499">
      <w:pPr>
        <w:rPr>
          <w:lang w:eastAsia="zh-CN"/>
        </w:rPr>
      </w:pPr>
    </w:p>
    <w:p w14:paraId="21781421" w14:textId="3FEC83B4" w:rsidR="00C44105" w:rsidRPr="00873499" w:rsidRDefault="00873499" w:rsidP="00811103">
      <w:pPr>
        <w:pStyle w:val="Caption"/>
      </w:pPr>
      <w:bookmarkStart w:id="89" w:name="_Toc76904517"/>
      <w:r w:rsidRPr="00873499">
        <w:rPr>
          <w:i/>
          <w:color w:val="FF0000"/>
        </w:rPr>
        <w:t xml:space="preserve">Table </w:t>
      </w:r>
      <w:r w:rsidRPr="00873499">
        <w:rPr>
          <w:i/>
          <w:noProof/>
          <w:color w:val="FF0000"/>
        </w:rPr>
        <w:t>6</w:t>
      </w:r>
      <w:r w:rsidR="00C44105" w:rsidRPr="00873499">
        <w:t xml:space="preserve"> </w:t>
      </w:r>
      <w:r w:rsidR="00BA7432" w:rsidRPr="00873499">
        <w:t>Intermediate</w:t>
      </w:r>
      <w:r w:rsidR="00C44105" w:rsidRPr="00873499">
        <w:t xml:space="preserve"> outcomes </w:t>
      </w:r>
      <w:r w:rsidR="006B7610" w:rsidRPr="00873499">
        <w:t xml:space="preserve">comparing the intervention group to the control group </w:t>
      </w:r>
      <w:r w:rsidR="00C44105" w:rsidRPr="00873499">
        <w:t>(structural equation model)</w:t>
      </w:r>
      <w:bookmarkEnd w:id="89"/>
    </w:p>
    <w:tbl>
      <w:tblPr>
        <w:tblW w:w="0" w:type="auto"/>
        <w:tblInd w:w="-5" w:type="dxa"/>
        <w:tblCellMar>
          <w:top w:w="40" w:type="dxa"/>
          <w:left w:w="60" w:type="dxa"/>
          <w:bottom w:w="40" w:type="dxa"/>
          <w:right w:w="60" w:type="dxa"/>
        </w:tblCellMar>
        <w:tblLook w:val="0000" w:firstRow="0" w:lastRow="0" w:firstColumn="0" w:lastColumn="0" w:noHBand="0" w:noVBand="0"/>
      </w:tblPr>
      <w:tblGrid>
        <w:gridCol w:w="5174"/>
        <w:gridCol w:w="2535"/>
        <w:gridCol w:w="1322"/>
      </w:tblGrid>
      <w:tr w:rsidR="00C44105" w:rsidRPr="00873499" w14:paraId="68DD2C66" w14:textId="77777777" w:rsidTr="00873499">
        <w:trPr>
          <w:cantSplit/>
        </w:trPr>
        <w:tc>
          <w:tcPr>
            <w:tcW w:w="0" w:type="auto"/>
            <w:shd w:val="clear" w:color="auto" w:fill="auto"/>
            <w:vAlign w:val="center"/>
          </w:tcPr>
          <w:p w14:paraId="16A90497" w14:textId="77777777" w:rsidR="00C44105" w:rsidRPr="00873499" w:rsidRDefault="00C44105" w:rsidP="000A6845">
            <w:pPr>
              <w:widowControl w:val="0"/>
              <w:jc w:val="right"/>
              <w:rPr>
                <w:szCs w:val="24"/>
                <w:lang w:eastAsia="en-GB"/>
              </w:rPr>
            </w:pPr>
          </w:p>
        </w:tc>
        <w:tc>
          <w:tcPr>
            <w:tcW w:w="0" w:type="auto"/>
            <w:shd w:val="clear" w:color="auto" w:fill="auto"/>
            <w:vAlign w:val="center"/>
          </w:tcPr>
          <w:p w14:paraId="6D21DD15" w14:textId="1E1F1FF4" w:rsidR="00C44105" w:rsidRPr="00873499" w:rsidRDefault="00C44105" w:rsidP="000A6845">
            <w:pPr>
              <w:widowControl w:val="0"/>
              <w:jc w:val="center"/>
            </w:pPr>
            <w:r w:rsidRPr="00873499">
              <w:rPr>
                <w:rFonts w:cs="Calibri"/>
                <w:b/>
                <w:bCs/>
                <w:lang w:eastAsia="en-GB"/>
              </w:rPr>
              <w:t>Coefficient</w:t>
            </w:r>
            <w:r w:rsidR="00F44D1B" w:rsidRPr="00873499">
              <w:rPr>
                <w:rFonts w:cs="Calibri"/>
                <w:b/>
                <w:bCs/>
                <w:lang w:eastAsia="en-GB"/>
              </w:rPr>
              <w:t xml:space="preserve"> (beta)</w:t>
            </w:r>
            <w:r w:rsidRPr="00873499">
              <w:rPr>
                <w:rFonts w:cs="Calibri"/>
                <w:b/>
                <w:bCs/>
                <w:lang w:eastAsia="en-GB"/>
              </w:rPr>
              <w:t>*</w:t>
            </w:r>
          </w:p>
        </w:tc>
        <w:tc>
          <w:tcPr>
            <w:tcW w:w="0" w:type="auto"/>
            <w:shd w:val="clear" w:color="auto" w:fill="auto"/>
            <w:vAlign w:val="center"/>
          </w:tcPr>
          <w:p w14:paraId="472B72BA" w14:textId="77777777" w:rsidR="00C44105" w:rsidRPr="00873499" w:rsidRDefault="00C44105" w:rsidP="000A6845">
            <w:pPr>
              <w:widowControl w:val="0"/>
              <w:jc w:val="center"/>
            </w:pPr>
            <w:r w:rsidRPr="00873499">
              <w:rPr>
                <w:rFonts w:cs="Calibri"/>
                <w:b/>
                <w:bCs/>
                <w:i/>
                <w:color w:val="00B0F0"/>
                <w:lang w:eastAsia="en-GB"/>
              </w:rPr>
              <w:t>p</w:t>
            </w:r>
            <w:r w:rsidRPr="00873499">
              <w:rPr>
                <w:rFonts w:cs="Calibri"/>
                <w:b/>
                <w:bCs/>
                <w:lang w:eastAsia="en-GB"/>
              </w:rPr>
              <w:t>-value</w:t>
            </w:r>
          </w:p>
        </w:tc>
      </w:tr>
      <w:tr w:rsidR="00C44105" w:rsidRPr="00873499" w14:paraId="4B226AB3" w14:textId="77777777" w:rsidTr="00873499">
        <w:trPr>
          <w:cantSplit/>
        </w:trPr>
        <w:tc>
          <w:tcPr>
            <w:tcW w:w="0" w:type="auto"/>
            <w:shd w:val="clear" w:color="auto" w:fill="auto"/>
            <w:vAlign w:val="center"/>
          </w:tcPr>
          <w:p w14:paraId="07FD354D" w14:textId="5F071635" w:rsidR="00C44105" w:rsidRPr="00873499" w:rsidRDefault="00BA7432" w:rsidP="000A6845">
            <w:pPr>
              <w:widowControl w:val="0"/>
              <w:jc w:val="right"/>
            </w:pPr>
            <w:r w:rsidRPr="00873499">
              <w:rPr>
                <w:rFonts w:cs="Calibri"/>
                <w:b/>
                <w:bCs/>
                <w:lang w:eastAsia="en-GB"/>
              </w:rPr>
              <w:t>Intermediate</w:t>
            </w:r>
            <w:r w:rsidR="00C44105" w:rsidRPr="00873499">
              <w:rPr>
                <w:rFonts w:cs="Calibri"/>
                <w:b/>
                <w:bCs/>
                <w:lang w:eastAsia="en-GB"/>
              </w:rPr>
              <w:t xml:space="preserve"> outcomes</w:t>
            </w:r>
          </w:p>
        </w:tc>
        <w:tc>
          <w:tcPr>
            <w:tcW w:w="0" w:type="auto"/>
            <w:shd w:val="clear" w:color="auto" w:fill="auto"/>
            <w:vAlign w:val="center"/>
          </w:tcPr>
          <w:p w14:paraId="17F28233" w14:textId="77777777" w:rsidR="00C44105" w:rsidRPr="00873499" w:rsidRDefault="00C44105" w:rsidP="000A6845">
            <w:pPr>
              <w:widowControl w:val="0"/>
              <w:jc w:val="center"/>
              <w:rPr>
                <w:lang w:eastAsia="en-GB"/>
              </w:rPr>
            </w:pPr>
          </w:p>
        </w:tc>
        <w:tc>
          <w:tcPr>
            <w:tcW w:w="0" w:type="auto"/>
            <w:shd w:val="clear" w:color="auto" w:fill="auto"/>
            <w:vAlign w:val="center"/>
          </w:tcPr>
          <w:p w14:paraId="4D798CFB" w14:textId="77777777" w:rsidR="00C44105" w:rsidRPr="00873499" w:rsidRDefault="00C44105" w:rsidP="000A6845">
            <w:pPr>
              <w:widowControl w:val="0"/>
              <w:jc w:val="center"/>
              <w:rPr>
                <w:lang w:eastAsia="en-GB"/>
              </w:rPr>
            </w:pPr>
          </w:p>
        </w:tc>
      </w:tr>
      <w:tr w:rsidR="00C44105" w:rsidRPr="00873499" w14:paraId="690B7033" w14:textId="77777777" w:rsidTr="00873499">
        <w:trPr>
          <w:cantSplit/>
        </w:trPr>
        <w:tc>
          <w:tcPr>
            <w:tcW w:w="0" w:type="auto"/>
            <w:shd w:val="clear" w:color="auto" w:fill="auto"/>
            <w:vAlign w:val="center"/>
          </w:tcPr>
          <w:p w14:paraId="026435FD" w14:textId="77777777" w:rsidR="00C44105" w:rsidRPr="00873499" w:rsidRDefault="00C44105" w:rsidP="000A6845">
            <w:pPr>
              <w:widowControl w:val="0"/>
              <w:jc w:val="right"/>
            </w:pPr>
            <w:r w:rsidRPr="00873499">
              <w:t>Knowledge related to STIs</w:t>
            </w:r>
          </w:p>
        </w:tc>
        <w:tc>
          <w:tcPr>
            <w:tcW w:w="0" w:type="auto"/>
            <w:shd w:val="clear" w:color="auto" w:fill="auto"/>
            <w:vAlign w:val="center"/>
          </w:tcPr>
          <w:p w14:paraId="5977E008" w14:textId="77777777" w:rsidR="00C44105" w:rsidRPr="00873499" w:rsidRDefault="00C44105" w:rsidP="000A6845">
            <w:pPr>
              <w:widowControl w:val="0"/>
              <w:jc w:val="center"/>
              <w:rPr>
                <w:rFonts w:cs="Calibri"/>
                <w:lang w:eastAsia="en-GB"/>
              </w:rPr>
            </w:pPr>
            <w:r w:rsidRPr="00873499">
              <w:rPr>
                <w:rFonts w:cs="Calibri"/>
                <w:lang w:eastAsia="en-GB"/>
              </w:rPr>
              <w:t>0.081</w:t>
            </w:r>
          </w:p>
        </w:tc>
        <w:tc>
          <w:tcPr>
            <w:tcW w:w="0" w:type="auto"/>
            <w:shd w:val="clear" w:color="auto" w:fill="auto"/>
            <w:vAlign w:val="center"/>
          </w:tcPr>
          <w:p w14:paraId="66DA8ACB" w14:textId="77777777" w:rsidR="00C44105" w:rsidRPr="00873499" w:rsidRDefault="00C44105" w:rsidP="000A6845">
            <w:pPr>
              <w:widowControl w:val="0"/>
              <w:jc w:val="center"/>
              <w:rPr>
                <w:rFonts w:cs="Calibri"/>
                <w:lang w:eastAsia="en-GB"/>
              </w:rPr>
            </w:pPr>
            <w:r w:rsidRPr="00873499">
              <w:rPr>
                <w:rFonts w:cs="Calibri"/>
                <w:lang w:eastAsia="en-GB"/>
              </w:rPr>
              <w:t>0.021</w:t>
            </w:r>
          </w:p>
        </w:tc>
      </w:tr>
      <w:tr w:rsidR="00C44105" w:rsidRPr="00873499" w14:paraId="4151F9AB" w14:textId="77777777" w:rsidTr="00873499">
        <w:trPr>
          <w:cantSplit/>
        </w:trPr>
        <w:tc>
          <w:tcPr>
            <w:tcW w:w="0" w:type="auto"/>
            <w:shd w:val="clear" w:color="auto" w:fill="auto"/>
          </w:tcPr>
          <w:p w14:paraId="76DC484A" w14:textId="77777777" w:rsidR="00C44105" w:rsidRPr="00873499" w:rsidRDefault="00C44105" w:rsidP="000A6845">
            <w:pPr>
              <w:jc w:val="right"/>
            </w:pPr>
            <w:r w:rsidRPr="00873499">
              <w:t>Attitudes towards partner notification</w:t>
            </w:r>
          </w:p>
        </w:tc>
        <w:tc>
          <w:tcPr>
            <w:tcW w:w="0" w:type="auto"/>
            <w:shd w:val="clear" w:color="auto" w:fill="auto"/>
            <w:vAlign w:val="center"/>
          </w:tcPr>
          <w:p w14:paraId="7BCE3112" w14:textId="77777777" w:rsidR="00C44105" w:rsidRPr="00873499" w:rsidRDefault="00C44105" w:rsidP="000A6845">
            <w:pPr>
              <w:widowControl w:val="0"/>
              <w:jc w:val="center"/>
              <w:rPr>
                <w:rFonts w:cs="Calibri"/>
              </w:rPr>
            </w:pPr>
            <w:r w:rsidRPr="00873499">
              <w:rPr>
                <w:rFonts w:cs="Calibri"/>
              </w:rPr>
              <w:t>0.031</w:t>
            </w:r>
          </w:p>
        </w:tc>
        <w:tc>
          <w:tcPr>
            <w:tcW w:w="0" w:type="auto"/>
            <w:shd w:val="clear" w:color="auto" w:fill="auto"/>
            <w:vAlign w:val="center"/>
          </w:tcPr>
          <w:p w14:paraId="303D78D9" w14:textId="77777777" w:rsidR="00C44105" w:rsidRPr="00873499" w:rsidRDefault="00C44105" w:rsidP="000A6845">
            <w:pPr>
              <w:widowControl w:val="0"/>
              <w:jc w:val="center"/>
              <w:rPr>
                <w:rFonts w:cs="Calibri"/>
              </w:rPr>
            </w:pPr>
            <w:r w:rsidRPr="00873499">
              <w:rPr>
                <w:rFonts w:cs="Calibri"/>
              </w:rPr>
              <w:t>0.388</w:t>
            </w:r>
          </w:p>
        </w:tc>
      </w:tr>
      <w:tr w:rsidR="00C44105" w:rsidRPr="00873499" w14:paraId="431F9758" w14:textId="77777777" w:rsidTr="00873499">
        <w:trPr>
          <w:cantSplit/>
        </w:trPr>
        <w:tc>
          <w:tcPr>
            <w:tcW w:w="0" w:type="auto"/>
            <w:shd w:val="clear" w:color="auto" w:fill="auto"/>
            <w:vAlign w:val="center"/>
          </w:tcPr>
          <w:p w14:paraId="00E3F0FD" w14:textId="77777777" w:rsidR="00C44105" w:rsidRPr="00873499" w:rsidRDefault="00C44105" w:rsidP="000A6845">
            <w:pPr>
              <w:widowControl w:val="0"/>
              <w:jc w:val="right"/>
            </w:pPr>
            <w:r w:rsidRPr="00873499">
              <w:t>Self–efficacy in telling a partner about an infection</w:t>
            </w:r>
          </w:p>
        </w:tc>
        <w:tc>
          <w:tcPr>
            <w:tcW w:w="0" w:type="auto"/>
            <w:shd w:val="clear" w:color="auto" w:fill="auto"/>
            <w:vAlign w:val="center"/>
          </w:tcPr>
          <w:p w14:paraId="43A0C18C" w14:textId="77777777" w:rsidR="00C44105" w:rsidRPr="00873499" w:rsidRDefault="00C44105" w:rsidP="000A6845">
            <w:pPr>
              <w:widowControl w:val="0"/>
              <w:jc w:val="center"/>
              <w:rPr>
                <w:rFonts w:cs="Calibri"/>
              </w:rPr>
            </w:pPr>
            <w:r w:rsidRPr="00873499">
              <w:rPr>
                <w:rFonts w:cs="Calibri"/>
              </w:rPr>
              <w:t>0.020</w:t>
            </w:r>
          </w:p>
        </w:tc>
        <w:tc>
          <w:tcPr>
            <w:tcW w:w="0" w:type="auto"/>
            <w:shd w:val="clear" w:color="auto" w:fill="auto"/>
            <w:vAlign w:val="center"/>
          </w:tcPr>
          <w:p w14:paraId="092DF513" w14:textId="77777777" w:rsidR="00C44105" w:rsidRPr="00873499" w:rsidRDefault="00C44105" w:rsidP="000A6845">
            <w:pPr>
              <w:widowControl w:val="0"/>
              <w:jc w:val="center"/>
              <w:rPr>
                <w:rFonts w:cs="Calibri"/>
              </w:rPr>
            </w:pPr>
            <w:r w:rsidRPr="00873499">
              <w:rPr>
                <w:rFonts w:cs="Calibri"/>
              </w:rPr>
              <w:t>0.549</w:t>
            </w:r>
          </w:p>
        </w:tc>
      </w:tr>
      <w:tr w:rsidR="00C44105" w:rsidRPr="00873499" w14:paraId="0528A60B" w14:textId="77777777" w:rsidTr="00873499">
        <w:trPr>
          <w:cantSplit/>
        </w:trPr>
        <w:tc>
          <w:tcPr>
            <w:tcW w:w="0" w:type="auto"/>
            <w:shd w:val="clear" w:color="auto" w:fill="auto"/>
            <w:vAlign w:val="center"/>
          </w:tcPr>
          <w:p w14:paraId="2DFDE2B6" w14:textId="77777777" w:rsidR="00C44105" w:rsidRPr="00873499" w:rsidRDefault="00C44105" w:rsidP="000A6845">
            <w:pPr>
              <w:widowControl w:val="0"/>
              <w:jc w:val="right"/>
            </w:pPr>
            <w:r w:rsidRPr="00873499">
              <w:t>Correct condom use self-efficacy</w:t>
            </w:r>
          </w:p>
        </w:tc>
        <w:tc>
          <w:tcPr>
            <w:tcW w:w="0" w:type="auto"/>
            <w:shd w:val="clear" w:color="auto" w:fill="auto"/>
            <w:vAlign w:val="center"/>
          </w:tcPr>
          <w:p w14:paraId="7FEF2E7D" w14:textId="77777777" w:rsidR="00C44105" w:rsidRPr="00873499" w:rsidRDefault="00C44105" w:rsidP="000A6845">
            <w:pPr>
              <w:widowControl w:val="0"/>
              <w:jc w:val="center"/>
              <w:rPr>
                <w:rFonts w:cs="Calibri"/>
              </w:rPr>
            </w:pPr>
            <w:r w:rsidRPr="00873499">
              <w:rPr>
                <w:rFonts w:cs="Calibri"/>
              </w:rPr>
              <w:t>0.118</w:t>
            </w:r>
          </w:p>
        </w:tc>
        <w:tc>
          <w:tcPr>
            <w:tcW w:w="0" w:type="auto"/>
            <w:shd w:val="clear" w:color="auto" w:fill="auto"/>
            <w:vAlign w:val="center"/>
          </w:tcPr>
          <w:p w14:paraId="15D77177" w14:textId="2C8414C5" w:rsidR="00C44105" w:rsidRPr="00873499" w:rsidRDefault="00873499" w:rsidP="000A6845">
            <w:pPr>
              <w:widowControl w:val="0"/>
              <w:jc w:val="center"/>
              <w:rPr>
                <w:rFonts w:cs="Calibri"/>
              </w:rPr>
            </w:pPr>
            <w:r w:rsidRPr="00873499">
              <w:rPr>
                <w:rFonts w:cs="Calibri"/>
                <w:color w:val="00B0F0"/>
              </w:rPr>
              <w:t>&lt; 0</w:t>
            </w:r>
            <w:r w:rsidR="00C44105" w:rsidRPr="00873499">
              <w:rPr>
                <w:rFonts w:cs="Calibri"/>
              </w:rPr>
              <w:t>.001</w:t>
            </w:r>
          </w:p>
        </w:tc>
      </w:tr>
      <w:tr w:rsidR="00C44105" w:rsidRPr="00873499" w14:paraId="58C9C10F" w14:textId="77777777" w:rsidTr="00873499">
        <w:trPr>
          <w:cantSplit/>
        </w:trPr>
        <w:tc>
          <w:tcPr>
            <w:tcW w:w="0" w:type="auto"/>
            <w:shd w:val="clear" w:color="auto" w:fill="auto"/>
            <w:vAlign w:val="center"/>
          </w:tcPr>
          <w:p w14:paraId="0376B63D" w14:textId="77777777" w:rsidR="00C44105" w:rsidRPr="00873499" w:rsidRDefault="00C44105" w:rsidP="000A6845">
            <w:pPr>
              <w:widowControl w:val="0"/>
              <w:jc w:val="right"/>
            </w:pPr>
            <w:r w:rsidRPr="00873499">
              <w:t>Self–efficacy in negotiating condom use</w:t>
            </w:r>
          </w:p>
        </w:tc>
        <w:tc>
          <w:tcPr>
            <w:tcW w:w="0" w:type="auto"/>
            <w:shd w:val="clear" w:color="auto" w:fill="auto"/>
            <w:vAlign w:val="center"/>
          </w:tcPr>
          <w:p w14:paraId="7C39E526" w14:textId="77777777" w:rsidR="00C44105" w:rsidRPr="00873499" w:rsidRDefault="00C44105" w:rsidP="000A6845">
            <w:pPr>
              <w:widowControl w:val="0"/>
              <w:jc w:val="center"/>
              <w:rPr>
                <w:rFonts w:cs="Calibri"/>
              </w:rPr>
            </w:pPr>
            <w:r w:rsidRPr="00873499">
              <w:rPr>
                <w:rFonts w:cs="Calibri"/>
              </w:rPr>
              <w:t>0.000</w:t>
            </w:r>
          </w:p>
        </w:tc>
        <w:tc>
          <w:tcPr>
            <w:tcW w:w="0" w:type="auto"/>
            <w:shd w:val="clear" w:color="auto" w:fill="auto"/>
            <w:vAlign w:val="center"/>
          </w:tcPr>
          <w:p w14:paraId="5418DC56" w14:textId="77777777" w:rsidR="00C44105" w:rsidRPr="00873499" w:rsidRDefault="00C44105" w:rsidP="000A6845">
            <w:pPr>
              <w:widowControl w:val="0"/>
              <w:jc w:val="center"/>
              <w:rPr>
                <w:rFonts w:cs="Calibri"/>
              </w:rPr>
            </w:pPr>
            <w:r w:rsidRPr="00873499">
              <w:rPr>
                <w:rFonts w:cs="Calibri"/>
              </w:rPr>
              <w:t>0.996</w:t>
            </w:r>
          </w:p>
        </w:tc>
      </w:tr>
      <w:tr w:rsidR="00C44105" w:rsidRPr="00873499" w14:paraId="55AE2C60" w14:textId="77777777" w:rsidTr="00873499">
        <w:trPr>
          <w:cantSplit/>
        </w:trPr>
        <w:tc>
          <w:tcPr>
            <w:tcW w:w="0" w:type="auto"/>
            <w:gridSpan w:val="3"/>
            <w:shd w:val="clear" w:color="auto" w:fill="auto"/>
            <w:vAlign w:val="center"/>
          </w:tcPr>
          <w:p w14:paraId="4F0032EA" w14:textId="4E317B16" w:rsidR="00C44105" w:rsidRPr="00873499" w:rsidRDefault="00C44105" w:rsidP="000A6845">
            <w:r w:rsidRPr="00873499">
              <w:t>*</w:t>
            </w:r>
            <w:r w:rsidR="00275D6E" w:rsidRPr="00873499">
              <w:t>Complete case analysis r</w:t>
            </w:r>
            <w:r w:rsidRPr="00873499">
              <w:t xml:space="preserve">esults from structural equation model (using latent variable </w:t>
            </w:r>
            <w:r w:rsidR="00BA7432" w:rsidRPr="00873499">
              <w:t>intermediate</w:t>
            </w:r>
            <w:r w:rsidRPr="00873499">
              <w:t xml:space="preserve"> outcomes). Coefficients are </w:t>
            </w:r>
            <w:r w:rsidR="00873499" w:rsidRPr="00873499">
              <w:rPr>
                <w:color w:val="00B0F0"/>
              </w:rPr>
              <w:t>standardised</w:t>
            </w:r>
            <w:r w:rsidRPr="00873499">
              <w:t xml:space="preserve">, so that the interpretation is follows: </w:t>
            </w:r>
            <w:r w:rsidRPr="00873499">
              <w:rPr>
                <w:highlight w:val="magenta"/>
              </w:rPr>
              <w:t>compared to</w:t>
            </w:r>
            <w:r w:rsidRPr="00873499">
              <w:t xml:space="preserve"> the control group, the intervention group has 0.081 standard deviations greater knowledge related to STIs. Adjusted for same baseline characteristics as primary analysis: age, ethnicity, type of infection at baseline, sexuality group.</w:t>
            </w:r>
          </w:p>
        </w:tc>
      </w:tr>
    </w:tbl>
    <w:p w14:paraId="01F725CD" w14:textId="77777777" w:rsidR="00873499" w:rsidRPr="00873499" w:rsidRDefault="00873499">
      <w:pPr>
        <w:rPr>
          <w:lang w:eastAsia="zh-CN"/>
        </w:rPr>
      </w:pPr>
    </w:p>
    <w:p w14:paraId="2E2C01EC" w14:textId="77777777" w:rsidR="00C44105" w:rsidRPr="00873499" w:rsidRDefault="00C44105" w:rsidP="002C0AAA">
      <w:pPr>
        <w:pStyle w:val="Heading2"/>
      </w:pPr>
      <w:bookmarkStart w:id="90" w:name="_Toc77356092"/>
      <w:r w:rsidRPr="00873499">
        <w:t>Secondary analyses</w:t>
      </w:r>
      <w:bookmarkEnd w:id="90"/>
    </w:p>
    <w:p w14:paraId="69528B81" w14:textId="77777777" w:rsidR="00C44105" w:rsidRPr="00873499" w:rsidRDefault="00C44105" w:rsidP="002B4FE0">
      <w:pPr>
        <w:rPr>
          <w:b/>
          <w:bCs/>
          <w:i/>
          <w:iCs/>
          <w:sz w:val="24"/>
          <w:szCs w:val="24"/>
        </w:rPr>
      </w:pPr>
      <w:r w:rsidRPr="00873499">
        <w:rPr>
          <w:b/>
          <w:bCs/>
          <w:i/>
          <w:iCs/>
          <w:sz w:val="24"/>
          <w:szCs w:val="24"/>
        </w:rPr>
        <w:t>Complete case analysis</w:t>
      </w:r>
    </w:p>
    <w:p w14:paraId="08A642E9" w14:textId="24B93821" w:rsidR="00873499" w:rsidRPr="00873499" w:rsidRDefault="00C44105" w:rsidP="002B4FE0">
      <w:r w:rsidRPr="00873499">
        <w:t xml:space="preserve">When only </w:t>
      </w:r>
      <w:r w:rsidR="00871832" w:rsidRPr="00873499">
        <w:t xml:space="preserve">those participants with </w:t>
      </w:r>
      <w:r w:rsidRPr="00873499">
        <w:t xml:space="preserve">completed primary outcome </w:t>
      </w:r>
      <w:r w:rsidRPr="00873499">
        <w:rPr>
          <w:highlight w:val="magenta"/>
        </w:rPr>
        <w:t>data</w:t>
      </w:r>
      <w:r w:rsidRPr="00873499">
        <w:t xml:space="preserve"> were included in the primary analysis model (N</w:t>
      </w:r>
      <w:r w:rsidR="00873499" w:rsidRPr="00873499">
        <w:rPr>
          <w:color w:val="00B0F0"/>
        </w:rPr>
        <w:t> = </w:t>
      </w:r>
      <w:r w:rsidRPr="00873499">
        <w:t xml:space="preserve">4675) the OR was </w:t>
      </w:r>
      <w:r w:rsidR="00871832" w:rsidRPr="00873499">
        <w:t xml:space="preserve">similar at </w:t>
      </w:r>
      <w:r w:rsidRPr="00873499">
        <w:t xml:space="preserve">1.14 (95% CI 0.98 to 1.31, </w:t>
      </w:r>
      <w:r w:rsidRPr="00873499">
        <w:rPr>
          <w:i/>
          <w:color w:val="00B0F0"/>
        </w:rPr>
        <w:t>p</w:t>
      </w:r>
      <w:r w:rsidR="00873499" w:rsidRPr="00873499">
        <w:rPr>
          <w:color w:val="00B0F0"/>
        </w:rPr>
        <w:t> = </w:t>
      </w:r>
      <w:r w:rsidRPr="00873499">
        <w:t>0.08).</w:t>
      </w:r>
    </w:p>
    <w:p w14:paraId="32F411F0" w14:textId="0171DFE0" w:rsidR="00C44105" w:rsidRPr="00873499" w:rsidRDefault="00C44105" w:rsidP="00535D42">
      <w:pPr>
        <w:rPr>
          <w:b/>
          <w:bCs/>
          <w:i/>
          <w:iCs/>
          <w:sz w:val="24"/>
          <w:szCs w:val="24"/>
        </w:rPr>
      </w:pPr>
      <w:r w:rsidRPr="00873499">
        <w:rPr>
          <w:b/>
          <w:bCs/>
          <w:i/>
          <w:iCs/>
          <w:sz w:val="24"/>
          <w:szCs w:val="24"/>
        </w:rPr>
        <w:t>Subgroup analysis</w:t>
      </w:r>
    </w:p>
    <w:p w14:paraId="565FDB10" w14:textId="2C63C032" w:rsidR="00873499" w:rsidRPr="00873499" w:rsidRDefault="00C44105">
      <w:pPr>
        <w:spacing w:after="160" w:line="259" w:lineRule="auto"/>
        <w:rPr>
          <w:rFonts w:eastAsia="font468" w:cs="Arial"/>
          <w:b/>
          <w:bCs/>
          <w:lang w:eastAsia="zh-CN"/>
        </w:rPr>
      </w:pPr>
      <w:r w:rsidRPr="00873499">
        <w:t xml:space="preserve">There was no evidence that the effect of the intervention was different among participants in any of the pre-specified subgroups </w:t>
      </w:r>
      <w:r w:rsidR="009E3187" w:rsidRPr="00873499">
        <w:t>(</w:t>
      </w:r>
      <w:r w:rsidR="00873499" w:rsidRPr="00873499">
        <w:rPr>
          <w:i/>
          <w:color w:val="FF0000"/>
        </w:rPr>
        <w:t>Figure 6</w:t>
      </w:r>
      <w:r w:rsidR="009E3187" w:rsidRPr="00873499">
        <w:t>).</w:t>
      </w:r>
    </w:p>
    <w:p w14:paraId="2DC230EE" w14:textId="20A6C524" w:rsidR="00873499" w:rsidRPr="00873499" w:rsidRDefault="00873499" w:rsidP="009A7E30">
      <w:pPr>
        <w:pStyle w:val="Caption1"/>
      </w:pPr>
      <w:r w:rsidRPr="00873499">
        <w:rPr>
          <w:i/>
          <w:color w:val="FF0000"/>
        </w:rPr>
        <w:t xml:space="preserve">Figure </w:t>
      </w:r>
      <w:r w:rsidRPr="00873499">
        <w:rPr>
          <w:i/>
          <w:noProof/>
          <w:color w:val="FF0000"/>
        </w:rPr>
        <w:t>6</w:t>
      </w:r>
      <w:r w:rsidR="009A7E30" w:rsidRPr="00873499">
        <w:t xml:space="preserve"> Primary outcome by pre-specified subgroups</w:t>
      </w:r>
    </w:p>
    <w:p w14:paraId="59E20495" w14:textId="3663CD27" w:rsidR="00C44105" w:rsidRPr="00873499" w:rsidRDefault="00C44105" w:rsidP="002C0AAA">
      <w:pPr>
        <w:pStyle w:val="Heading2"/>
      </w:pPr>
      <w:bookmarkStart w:id="91" w:name="_Toc77356093"/>
      <w:r w:rsidRPr="00873499">
        <w:t xml:space="preserve">Additional trial </w:t>
      </w:r>
      <w:r w:rsidRPr="00873499">
        <w:rPr>
          <w:highlight w:val="magenta"/>
        </w:rPr>
        <w:t>data</w:t>
      </w:r>
      <w:bookmarkEnd w:id="91"/>
    </w:p>
    <w:p w14:paraId="454178CE" w14:textId="5D0AC0FD" w:rsidR="00873499" w:rsidRPr="00873499" w:rsidRDefault="006F587F" w:rsidP="00980EC3">
      <w:pPr>
        <w:rPr>
          <w:rFonts w:cs="Calibri"/>
          <w:lang w:eastAsia="en-GB"/>
        </w:rPr>
      </w:pPr>
      <w:r w:rsidRPr="00873499">
        <w:t xml:space="preserve">A small proportion of participants </w:t>
      </w:r>
      <w:r w:rsidR="00C44105" w:rsidRPr="00873499">
        <w:t xml:space="preserve">reported that they knew someone else in the study (intervention </w:t>
      </w:r>
      <w:r w:rsidR="00C44105" w:rsidRPr="00873499">
        <w:rPr>
          <w:rFonts w:cs="Calibri"/>
          <w:lang w:eastAsia="en-GB"/>
        </w:rPr>
        <w:t>137/2414, 5.7%; control 141/2453, 5.8%</w:t>
      </w:r>
      <w:r w:rsidR="00C66684" w:rsidRPr="00873499">
        <w:rPr>
          <w:rFonts w:cs="Calibri"/>
          <w:lang w:eastAsia="en-GB"/>
        </w:rPr>
        <w:t>).</w:t>
      </w:r>
      <w:r w:rsidR="00C44105" w:rsidRPr="00873499">
        <w:rPr>
          <w:rFonts w:cs="Calibri"/>
          <w:lang w:eastAsia="en-GB"/>
        </w:rPr>
        <w:t xml:space="preserve"> </w:t>
      </w:r>
      <w:r w:rsidRPr="00873499">
        <w:rPr>
          <w:rFonts w:cs="Calibri"/>
          <w:lang w:eastAsia="en-GB"/>
        </w:rPr>
        <w:t xml:space="preserve">Overall, </w:t>
      </w:r>
      <w:r w:rsidR="00C44105" w:rsidRPr="00873499">
        <w:rPr>
          <w:rFonts w:cs="Calibri"/>
          <w:lang w:eastAsia="en-GB"/>
        </w:rPr>
        <w:t xml:space="preserve">the proportion of intervention participants who reported that their messages were read by another participant was </w:t>
      </w:r>
      <w:r w:rsidRPr="00873499">
        <w:rPr>
          <w:rFonts w:cs="Calibri"/>
          <w:lang w:eastAsia="en-GB"/>
        </w:rPr>
        <w:t>1.5</w:t>
      </w:r>
      <w:r w:rsidR="00C44105" w:rsidRPr="00873499">
        <w:rPr>
          <w:rFonts w:cs="Calibri"/>
          <w:lang w:eastAsia="en-GB"/>
        </w:rPr>
        <w:t>% (3</w:t>
      </w:r>
      <w:r w:rsidRPr="00873499">
        <w:rPr>
          <w:rFonts w:cs="Calibri"/>
          <w:lang w:eastAsia="en-GB"/>
        </w:rPr>
        <w:t>7</w:t>
      </w:r>
      <w:r w:rsidR="00C44105" w:rsidRPr="00873499">
        <w:rPr>
          <w:rFonts w:cs="Calibri"/>
          <w:lang w:eastAsia="en-GB"/>
        </w:rPr>
        <w:t>/</w:t>
      </w:r>
      <w:r w:rsidRPr="00873499">
        <w:rPr>
          <w:rFonts w:cs="Calibri"/>
          <w:lang w:eastAsia="en-GB"/>
        </w:rPr>
        <w:t>2414</w:t>
      </w:r>
      <w:r w:rsidR="00C44105" w:rsidRPr="00873499">
        <w:rPr>
          <w:rFonts w:cs="Calibri"/>
          <w:lang w:eastAsia="en-GB"/>
        </w:rPr>
        <w:t xml:space="preserve">) and the proportion of </w:t>
      </w:r>
      <w:r w:rsidR="00C44105" w:rsidRPr="00873499">
        <w:t>control participants who reported that they read another participant</w:t>
      </w:r>
      <w:r w:rsidR="00873499" w:rsidRPr="00873499">
        <w:rPr>
          <w:color w:val="00B0F0"/>
        </w:rPr>
        <w:t>’</w:t>
      </w:r>
      <w:r w:rsidR="00C44105" w:rsidRPr="00873499">
        <w:t>s messages was 1.</w:t>
      </w:r>
      <w:r w:rsidRPr="00873499">
        <w:t>3</w:t>
      </w:r>
      <w:r w:rsidR="00C44105" w:rsidRPr="00873499">
        <w:t>% (</w:t>
      </w:r>
      <w:r w:rsidR="00C44105" w:rsidRPr="00873499">
        <w:rPr>
          <w:rFonts w:cs="Calibri"/>
          <w:lang w:eastAsia="en-GB"/>
        </w:rPr>
        <w:t>32/</w:t>
      </w:r>
      <w:r w:rsidRPr="00873499">
        <w:rPr>
          <w:rFonts w:cs="Calibri"/>
          <w:lang w:eastAsia="en-GB"/>
        </w:rPr>
        <w:t>2453</w:t>
      </w:r>
      <w:r w:rsidR="002A7407" w:rsidRPr="00873499">
        <w:rPr>
          <w:rFonts w:cs="Calibri"/>
          <w:lang w:eastAsia="en-GB"/>
        </w:rPr>
        <w:t xml:space="preserve"> </w:t>
      </w:r>
      <w:r w:rsidR="00873499" w:rsidRPr="00873499">
        <w:rPr>
          <w:rFonts w:cs="Calibri"/>
          <w:i/>
          <w:color w:val="FF0000"/>
          <w:lang w:eastAsia="en-GB"/>
        </w:rPr>
        <w:t>Table 7</w:t>
      </w:r>
      <w:r w:rsidR="00C44105" w:rsidRPr="00873499">
        <w:rPr>
          <w:rFonts w:cs="Calibri"/>
          <w:lang w:eastAsia="en-GB"/>
        </w:rPr>
        <w:t>).</w:t>
      </w:r>
    </w:p>
    <w:p w14:paraId="562F20E3" w14:textId="1991D917" w:rsidR="00C44105" w:rsidRPr="00873499" w:rsidRDefault="00873499" w:rsidP="00A45064">
      <w:pPr>
        <w:pStyle w:val="Caption"/>
      </w:pPr>
      <w:bookmarkStart w:id="92" w:name="_Toc62986267"/>
      <w:bookmarkStart w:id="93" w:name="_Toc76904518"/>
      <w:r w:rsidRPr="00873499">
        <w:rPr>
          <w:i/>
          <w:color w:val="FF0000"/>
        </w:rPr>
        <w:t xml:space="preserve">Table </w:t>
      </w:r>
      <w:r w:rsidRPr="00873499">
        <w:rPr>
          <w:i/>
          <w:noProof/>
          <w:color w:val="FF0000"/>
        </w:rPr>
        <w:t>7</w:t>
      </w:r>
      <w:r w:rsidR="005C66A6" w:rsidRPr="00873499">
        <w:t xml:space="preserve"> </w:t>
      </w:r>
      <w:r w:rsidR="00C44105" w:rsidRPr="00873499">
        <w:t xml:space="preserve">Additional trial </w:t>
      </w:r>
      <w:r w:rsidR="00C44105" w:rsidRPr="00873499">
        <w:rPr>
          <w:highlight w:val="magenta"/>
        </w:rPr>
        <w:t>data</w:t>
      </w:r>
      <w:bookmarkEnd w:id="92"/>
      <w:bookmarkEnd w:id="93"/>
    </w:p>
    <w:tbl>
      <w:tblPr>
        <w:tblW w:w="0" w:type="auto"/>
        <w:tblInd w:w="-5" w:type="dxa"/>
        <w:tblCellMar>
          <w:top w:w="40" w:type="dxa"/>
          <w:left w:w="60" w:type="dxa"/>
          <w:bottom w:w="40" w:type="dxa"/>
          <w:right w:w="60" w:type="dxa"/>
        </w:tblCellMar>
        <w:tblLook w:val="0000" w:firstRow="0" w:lastRow="0" w:firstColumn="0" w:lastColumn="0" w:noHBand="0" w:noVBand="0"/>
      </w:tblPr>
      <w:tblGrid>
        <w:gridCol w:w="4798"/>
        <w:gridCol w:w="1676"/>
        <w:gridCol w:w="1476"/>
      </w:tblGrid>
      <w:tr w:rsidR="00C44105" w:rsidRPr="00873499" w14:paraId="6F869638" w14:textId="77777777" w:rsidTr="00873499">
        <w:trPr>
          <w:cantSplit/>
        </w:trPr>
        <w:tc>
          <w:tcPr>
            <w:tcW w:w="0" w:type="auto"/>
            <w:shd w:val="clear" w:color="auto" w:fill="auto"/>
            <w:vAlign w:val="bottom"/>
          </w:tcPr>
          <w:p w14:paraId="690D912F" w14:textId="77777777" w:rsidR="00C44105" w:rsidRPr="00873499" w:rsidRDefault="00C44105">
            <w:pPr>
              <w:widowControl w:val="0"/>
              <w:rPr>
                <w:szCs w:val="24"/>
                <w:lang w:eastAsia="en-GB"/>
              </w:rPr>
            </w:pPr>
          </w:p>
        </w:tc>
        <w:tc>
          <w:tcPr>
            <w:tcW w:w="0" w:type="auto"/>
            <w:shd w:val="clear" w:color="auto" w:fill="auto"/>
            <w:vAlign w:val="bottom"/>
          </w:tcPr>
          <w:p w14:paraId="4887A76B" w14:textId="77777777" w:rsidR="00C44105" w:rsidRPr="00873499" w:rsidRDefault="00C44105">
            <w:pPr>
              <w:widowControl w:val="0"/>
            </w:pPr>
            <w:r w:rsidRPr="00873499">
              <w:rPr>
                <w:rFonts w:cs="Calibri"/>
                <w:b/>
                <w:lang w:eastAsia="en-GB"/>
              </w:rPr>
              <w:t>Intervention</w:t>
            </w:r>
          </w:p>
        </w:tc>
        <w:tc>
          <w:tcPr>
            <w:tcW w:w="0" w:type="auto"/>
            <w:shd w:val="clear" w:color="auto" w:fill="auto"/>
            <w:vAlign w:val="bottom"/>
          </w:tcPr>
          <w:p w14:paraId="172E8A91" w14:textId="77777777" w:rsidR="00C44105" w:rsidRPr="00873499" w:rsidRDefault="00C44105">
            <w:pPr>
              <w:widowControl w:val="0"/>
            </w:pPr>
            <w:r w:rsidRPr="00873499">
              <w:rPr>
                <w:rFonts w:cs="Calibri"/>
                <w:b/>
                <w:lang w:eastAsia="en-GB"/>
              </w:rPr>
              <w:t>Control</w:t>
            </w:r>
          </w:p>
        </w:tc>
      </w:tr>
      <w:tr w:rsidR="00C44105" w:rsidRPr="00873499" w14:paraId="18BA3E78" w14:textId="77777777" w:rsidTr="00873499">
        <w:trPr>
          <w:cantSplit/>
        </w:trPr>
        <w:tc>
          <w:tcPr>
            <w:tcW w:w="0" w:type="auto"/>
            <w:shd w:val="clear" w:color="auto" w:fill="auto"/>
            <w:vAlign w:val="bottom"/>
          </w:tcPr>
          <w:p w14:paraId="193DCF5E" w14:textId="77777777" w:rsidR="00C44105" w:rsidRPr="00873499" w:rsidRDefault="00C44105">
            <w:pPr>
              <w:widowControl w:val="0"/>
              <w:rPr>
                <w:rFonts w:cs="Calibri"/>
                <w:lang w:eastAsia="en-GB"/>
              </w:rPr>
            </w:pPr>
          </w:p>
        </w:tc>
        <w:tc>
          <w:tcPr>
            <w:tcW w:w="0" w:type="auto"/>
            <w:shd w:val="clear" w:color="auto" w:fill="auto"/>
            <w:vAlign w:val="bottom"/>
          </w:tcPr>
          <w:p w14:paraId="734907B6" w14:textId="77777777" w:rsidR="00C44105" w:rsidRPr="00873499" w:rsidRDefault="00C44105">
            <w:pPr>
              <w:widowControl w:val="0"/>
              <w:rPr>
                <w:lang w:eastAsia="en-GB"/>
              </w:rPr>
            </w:pPr>
          </w:p>
        </w:tc>
        <w:tc>
          <w:tcPr>
            <w:tcW w:w="0" w:type="auto"/>
            <w:shd w:val="clear" w:color="auto" w:fill="auto"/>
            <w:vAlign w:val="bottom"/>
          </w:tcPr>
          <w:p w14:paraId="53B9C4A8" w14:textId="77777777" w:rsidR="00C44105" w:rsidRPr="00873499" w:rsidRDefault="00C44105">
            <w:pPr>
              <w:widowControl w:val="0"/>
              <w:rPr>
                <w:lang w:eastAsia="en-GB"/>
              </w:rPr>
            </w:pPr>
          </w:p>
        </w:tc>
      </w:tr>
      <w:tr w:rsidR="00C44105" w:rsidRPr="00873499" w14:paraId="2F967978" w14:textId="77777777" w:rsidTr="00873499">
        <w:trPr>
          <w:cantSplit/>
        </w:trPr>
        <w:tc>
          <w:tcPr>
            <w:tcW w:w="0" w:type="auto"/>
            <w:shd w:val="clear" w:color="auto" w:fill="auto"/>
            <w:vAlign w:val="bottom"/>
          </w:tcPr>
          <w:p w14:paraId="3BFB487A" w14:textId="77777777" w:rsidR="00C44105" w:rsidRPr="00873499" w:rsidRDefault="00C44105">
            <w:pPr>
              <w:widowControl w:val="0"/>
            </w:pPr>
            <w:r w:rsidRPr="00873499">
              <w:rPr>
                <w:rFonts w:cs="Calibri"/>
                <w:b/>
                <w:lang w:eastAsia="en-GB"/>
              </w:rPr>
              <w:t>Participant knew someone else taking part in the study</w:t>
            </w:r>
          </w:p>
        </w:tc>
        <w:tc>
          <w:tcPr>
            <w:tcW w:w="0" w:type="auto"/>
            <w:shd w:val="clear" w:color="auto" w:fill="auto"/>
            <w:vAlign w:val="bottom"/>
          </w:tcPr>
          <w:p w14:paraId="321843B7" w14:textId="77777777" w:rsidR="00C44105" w:rsidRPr="00873499" w:rsidRDefault="00C44105">
            <w:pPr>
              <w:widowControl w:val="0"/>
            </w:pPr>
            <w:r w:rsidRPr="00873499">
              <w:rPr>
                <w:rFonts w:cs="Calibri"/>
                <w:lang w:eastAsia="en-GB"/>
              </w:rPr>
              <w:t>137/2414 (5.7%)</w:t>
            </w:r>
          </w:p>
        </w:tc>
        <w:tc>
          <w:tcPr>
            <w:tcW w:w="0" w:type="auto"/>
            <w:shd w:val="clear" w:color="auto" w:fill="auto"/>
            <w:vAlign w:val="bottom"/>
          </w:tcPr>
          <w:p w14:paraId="67EAA3B0" w14:textId="77777777" w:rsidR="00C44105" w:rsidRPr="00873499" w:rsidRDefault="00C44105">
            <w:pPr>
              <w:widowControl w:val="0"/>
            </w:pPr>
            <w:r w:rsidRPr="00873499">
              <w:rPr>
                <w:rFonts w:cs="Calibri"/>
                <w:lang w:eastAsia="en-GB"/>
              </w:rPr>
              <w:t>141/2453 (5.8%)</w:t>
            </w:r>
          </w:p>
        </w:tc>
      </w:tr>
      <w:tr w:rsidR="00C44105" w:rsidRPr="00873499" w14:paraId="26C808F8" w14:textId="77777777" w:rsidTr="00873499">
        <w:trPr>
          <w:cantSplit/>
        </w:trPr>
        <w:tc>
          <w:tcPr>
            <w:tcW w:w="0" w:type="auto"/>
            <w:shd w:val="clear" w:color="auto" w:fill="auto"/>
            <w:vAlign w:val="bottom"/>
          </w:tcPr>
          <w:p w14:paraId="3ABEC4F7" w14:textId="1897A94E" w:rsidR="00C44105" w:rsidRPr="00873499" w:rsidRDefault="00873499">
            <w:pPr>
              <w:widowControl w:val="0"/>
              <w:jc w:val="right"/>
            </w:pPr>
            <w:r w:rsidRPr="00873499">
              <w:rPr>
                <w:rFonts w:cs="Calibri"/>
                <w:color w:val="00B0F0"/>
                <w:lang w:eastAsia="en-GB"/>
              </w:rPr>
              <w:t>. . .</w:t>
            </w:r>
            <w:r w:rsidR="00C44105" w:rsidRPr="00873499">
              <w:rPr>
                <w:rFonts w:cs="Calibri"/>
                <w:lang w:eastAsia="en-GB"/>
              </w:rPr>
              <w:t>they read participant</w:t>
            </w:r>
            <w:r w:rsidRPr="00873499">
              <w:rPr>
                <w:rFonts w:cs="Calibri"/>
                <w:color w:val="00B0F0"/>
                <w:lang w:eastAsia="en-GB"/>
              </w:rPr>
              <w:t>’</w:t>
            </w:r>
            <w:r w:rsidR="00C44105" w:rsidRPr="00873499">
              <w:rPr>
                <w:rFonts w:cs="Calibri"/>
                <w:lang w:eastAsia="en-GB"/>
              </w:rPr>
              <w:t>s messages</w:t>
            </w:r>
          </w:p>
        </w:tc>
        <w:tc>
          <w:tcPr>
            <w:tcW w:w="0" w:type="auto"/>
            <w:shd w:val="clear" w:color="auto" w:fill="auto"/>
            <w:vAlign w:val="bottom"/>
          </w:tcPr>
          <w:p w14:paraId="4396FF70" w14:textId="1BD324EC" w:rsidR="00C44105" w:rsidRPr="00873499" w:rsidRDefault="00C44105">
            <w:pPr>
              <w:widowControl w:val="0"/>
            </w:pPr>
            <w:r w:rsidRPr="00873499">
              <w:rPr>
                <w:rFonts w:cs="Calibri"/>
                <w:lang w:eastAsia="en-GB"/>
              </w:rPr>
              <w:t>37/</w:t>
            </w:r>
            <w:r w:rsidR="006F587F" w:rsidRPr="00873499">
              <w:rPr>
                <w:rFonts w:cs="Calibri"/>
                <w:lang w:eastAsia="en-GB"/>
              </w:rPr>
              <w:t>2414</w:t>
            </w:r>
            <w:r w:rsidRPr="00873499">
              <w:rPr>
                <w:rFonts w:cs="Calibri"/>
                <w:lang w:eastAsia="en-GB"/>
              </w:rPr>
              <w:t xml:space="preserve"> (</w:t>
            </w:r>
            <w:r w:rsidR="006F587F" w:rsidRPr="00873499">
              <w:rPr>
                <w:rFonts w:cs="Calibri"/>
                <w:lang w:eastAsia="en-GB"/>
              </w:rPr>
              <w:t>1.5</w:t>
            </w:r>
            <w:r w:rsidRPr="00873499">
              <w:rPr>
                <w:rFonts w:cs="Calibri"/>
                <w:lang w:eastAsia="en-GB"/>
              </w:rPr>
              <w:t>%)</w:t>
            </w:r>
          </w:p>
        </w:tc>
        <w:tc>
          <w:tcPr>
            <w:tcW w:w="0" w:type="auto"/>
            <w:shd w:val="clear" w:color="auto" w:fill="auto"/>
            <w:vAlign w:val="bottom"/>
          </w:tcPr>
          <w:p w14:paraId="12D23F03" w14:textId="5B5B632A" w:rsidR="00C44105" w:rsidRPr="00873499" w:rsidRDefault="00C44105">
            <w:pPr>
              <w:widowControl w:val="0"/>
            </w:pPr>
            <w:r w:rsidRPr="00873499">
              <w:rPr>
                <w:rFonts w:cs="Calibri"/>
                <w:lang w:eastAsia="en-GB"/>
              </w:rPr>
              <w:t>32/</w:t>
            </w:r>
            <w:r w:rsidR="006F587F" w:rsidRPr="00873499">
              <w:rPr>
                <w:rFonts w:cs="Calibri"/>
                <w:lang w:eastAsia="en-GB"/>
              </w:rPr>
              <w:t>2453</w:t>
            </w:r>
            <w:r w:rsidRPr="00873499">
              <w:rPr>
                <w:rFonts w:cs="Calibri"/>
                <w:lang w:eastAsia="en-GB"/>
              </w:rPr>
              <w:t xml:space="preserve"> (</w:t>
            </w:r>
            <w:r w:rsidR="006F587F" w:rsidRPr="00873499">
              <w:rPr>
                <w:rFonts w:cs="Calibri"/>
                <w:lang w:eastAsia="en-GB"/>
              </w:rPr>
              <w:t>1.3</w:t>
            </w:r>
            <w:r w:rsidRPr="00873499">
              <w:rPr>
                <w:rFonts w:cs="Calibri"/>
                <w:lang w:eastAsia="en-GB"/>
              </w:rPr>
              <w:t>%)</w:t>
            </w:r>
          </w:p>
        </w:tc>
      </w:tr>
      <w:tr w:rsidR="00C44105" w:rsidRPr="00873499" w14:paraId="2316BA20" w14:textId="77777777" w:rsidTr="00873499">
        <w:trPr>
          <w:cantSplit/>
        </w:trPr>
        <w:tc>
          <w:tcPr>
            <w:tcW w:w="0" w:type="auto"/>
            <w:shd w:val="clear" w:color="auto" w:fill="auto"/>
            <w:vAlign w:val="bottom"/>
          </w:tcPr>
          <w:p w14:paraId="630CD261" w14:textId="73D6F416" w:rsidR="00C44105" w:rsidRPr="00873499" w:rsidRDefault="00873499">
            <w:pPr>
              <w:widowControl w:val="0"/>
              <w:jc w:val="right"/>
            </w:pPr>
            <w:r w:rsidRPr="00873499">
              <w:rPr>
                <w:rFonts w:cs="Calibri"/>
                <w:color w:val="00B0F0"/>
                <w:lang w:eastAsia="en-GB"/>
              </w:rPr>
              <w:t>. . .</w:t>
            </w:r>
            <w:r w:rsidR="00C44105" w:rsidRPr="00873499">
              <w:rPr>
                <w:rFonts w:cs="Calibri"/>
                <w:lang w:eastAsia="en-GB"/>
              </w:rPr>
              <w:t>participant read their messages</w:t>
            </w:r>
          </w:p>
        </w:tc>
        <w:tc>
          <w:tcPr>
            <w:tcW w:w="0" w:type="auto"/>
            <w:shd w:val="clear" w:color="auto" w:fill="auto"/>
            <w:vAlign w:val="bottom"/>
          </w:tcPr>
          <w:p w14:paraId="7DEFCD98" w14:textId="7E32CF89" w:rsidR="00C44105" w:rsidRPr="00873499" w:rsidRDefault="00C44105">
            <w:pPr>
              <w:widowControl w:val="0"/>
            </w:pPr>
            <w:r w:rsidRPr="00873499">
              <w:rPr>
                <w:rFonts w:cs="Calibri"/>
                <w:lang w:eastAsia="en-GB"/>
              </w:rPr>
              <w:t>38/</w:t>
            </w:r>
            <w:r w:rsidR="006F587F" w:rsidRPr="00873499">
              <w:rPr>
                <w:rFonts w:cs="Calibri"/>
                <w:lang w:eastAsia="en-GB"/>
              </w:rPr>
              <w:t>2414</w:t>
            </w:r>
            <w:r w:rsidRPr="00873499">
              <w:rPr>
                <w:rFonts w:cs="Calibri"/>
                <w:lang w:eastAsia="en-GB"/>
              </w:rPr>
              <w:t xml:space="preserve"> (</w:t>
            </w:r>
            <w:r w:rsidR="006F587F" w:rsidRPr="00873499">
              <w:rPr>
                <w:rFonts w:cs="Calibri"/>
                <w:lang w:eastAsia="en-GB"/>
              </w:rPr>
              <w:t>1</w:t>
            </w:r>
            <w:r w:rsidRPr="00873499">
              <w:rPr>
                <w:rFonts w:cs="Calibri"/>
                <w:lang w:eastAsia="en-GB"/>
              </w:rPr>
              <w:t>.</w:t>
            </w:r>
            <w:r w:rsidR="006F587F" w:rsidRPr="00873499">
              <w:rPr>
                <w:rFonts w:cs="Calibri"/>
                <w:lang w:eastAsia="en-GB"/>
              </w:rPr>
              <w:t>6</w:t>
            </w:r>
            <w:r w:rsidRPr="00873499">
              <w:rPr>
                <w:rFonts w:cs="Calibri"/>
                <w:lang w:eastAsia="en-GB"/>
              </w:rPr>
              <w:t>%)</w:t>
            </w:r>
          </w:p>
        </w:tc>
        <w:tc>
          <w:tcPr>
            <w:tcW w:w="0" w:type="auto"/>
            <w:shd w:val="clear" w:color="auto" w:fill="auto"/>
            <w:vAlign w:val="bottom"/>
          </w:tcPr>
          <w:p w14:paraId="73AF31CF" w14:textId="285AB84D" w:rsidR="00C44105" w:rsidRPr="00873499" w:rsidRDefault="00C44105">
            <w:pPr>
              <w:widowControl w:val="0"/>
            </w:pPr>
            <w:r w:rsidRPr="00873499">
              <w:rPr>
                <w:rFonts w:cs="Calibri"/>
                <w:lang w:eastAsia="en-GB"/>
              </w:rPr>
              <w:t>34/</w:t>
            </w:r>
            <w:r w:rsidR="006F587F" w:rsidRPr="00873499">
              <w:rPr>
                <w:rFonts w:cs="Calibri"/>
                <w:lang w:eastAsia="en-GB"/>
              </w:rPr>
              <w:t>2453</w:t>
            </w:r>
            <w:r w:rsidRPr="00873499">
              <w:rPr>
                <w:rFonts w:cs="Calibri"/>
                <w:lang w:eastAsia="en-GB"/>
              </w:rPr>
              <w:t xml:space="preserve"> (</w:t>
            </w:r>
            <w:r w:rsidR="008028E1" w:rsidRPr="00873499">
              <w:rPr>
                <w:rFonts w:cs="Calibri"/>
                <w:lang w:eastAsia="en-GB"/>
              </w:rPr>
              <w:t>1</w:t>
            </w:r>
            <w:r w:rsidRPr="00873499">
              <w:rPr>
                <w:rFonts w:cs="Calibri"/>
                <w:lang w:eastAsia="en-GB"/>
              </w:rPr>
              <w:t>.</w:t>
            </w:r>
            <w:r w:rsidR="008028E1" w:rsidRPr="00873499">
              <w:rPr>
                <w:rFonts w:cs="Calibri"/>
                <w:lang w:eastAsia="en-GB"/>
              </w:rPr>
              <w:t>4</w:t>
            </w:r>
            <w:r w:rsidRPr="00873499">
              <w:rPr>
                <w:rFonts w:cs="Calibri"/>
                <w:lang w:eastAsia="en-GB"/>
              </w:rPr>
              <w:t>%)</w:t>
            </w:r>
          </w:p>
        </w:tc>
      </w:tr>
      <w:tr w:rsidR="00C44105" w:rsidRPr="00873499" w14:paraId="3CB94270" w14:textId="77777777" w:rsidTr="00873499">
        <w:trPr>
          <w:cantSplit/>
        </w:trPr>
        <w:tc>
          <w:tcPr>
            <w:tcW w:w="0" w:type="auto"/>
            <w:shd w:val="clear" w:color="auto" w:fill="auto"/>
            <w:vAlign w:val="bottom"/>
          </w:tcPr>
          <w:p w14:paraId="39EF3511" w14:textId="77777777" w:rsidR="00C44105" w:rsidRPr="00873499" w:rsidRDefault="00C44105">
            <w:pPr>
              <w:widowControl w:val="0"/>
              <w:rPr>
                <w:rFonts w:cs="Calibri"/>
                <w:lang w:eastAsia="en-GB"/>
              </w:rPr>
            </w:pPr>
          </w:p>
        </w:tc>
        <w:tc>
          <w:tcPr>
            <w:tcW w:w="0" w:type="auto"/>
            <w:shd w:val="clear" w:color="auto" w:fill="auto"/>
            <w:vAlign w:val="bottom"/>
          </w:tcPr>
          <w:p w14:paraId="28D3A60B" w14:textId="77777777" w:rsidR="00C44105" w:rsidRPr="00873499" w:rsidRDefault="00C44105">
            <w:pPr>
              <w:widowControl w:val="0"/>
              <w:rPr>
                <w:lang w:eastAsia="en-GB"/>
              </w:rPr>
            </w:pPr>
          </w:p>
        </w:tc>
        <w:tc>
          <w:tcPr>
            <w:tcW w:w="0" w:type="auto"/>
            <w:shd w:val="clear" w:color="auto" w:fill="auto"/>
            <w:vAlign w:val="bottom"/>
          </w:tcPr>
          <w:p w14:paraId="5A95B7CE" w14:textId="77777777" w:rsidR="00C44105" w:rsidRPr="00873499" w:rsidRDefault="00C44105">
            <w:pPr>
              <w:widowControl w:val="0"/>
              <w:rPr>
                <w:lang w:eastAsia="en-GB"/>
              </w:rPr>
            </w:pPr>
          </w:p>
        </w:tc>
      </w:tr>
      <w:tr w:rsidR="00C44105" w:rsidRPr="00873499" w14:paraId="09A7552C" w14:textId="77777777" w:rsidTr="00873499">
        <w:trPr>
          <w:cantSplit/>
        </w:trPr>
        <w:tc>
          <w:tcPr>
            <w:tcW w:w="0" w:type="auto"/>
            <w:gridSpan w:val="3"/>
            <w:shd w:val="clear" w:color="auto" w:fill="auto"/>
            <w:vAlign w:val="bottom"/>
          </w:tcPr>
          <w:p w14:paraId="2A368C0B" w14:textId="77777777" w:rsidR="00C44105" w:rsidRPr="00873499" w:rsidRDefault="00C44105">
            <w:pPr>
              <w:widowControl w:val="0"/>
            </w:pPr>
            <w:r w:rsidRPr="00873499">
              <w:rPr>
                <w:rFonts w:cs="Calibri"/>
                <w:b/>
                <w:lang w:eastAsia="en-GB"/>
              </w:rPr>
              <w:t>Did anyone read the messages sent to you?</w:t>
            </w:r>
          </w:p>
        </w:tc>
      </w:tr>
      <w:tr w:rsidR="00C44105" w:rsidRPr="00873499" w14:paraId="7FBE8291" w14:textId="77777777" w:rsidTr="00873499">
        <w:trPr>
          <w:cantSplit/>
        </w:trPr>
        <w:tc>
          <w:tcPr>
            <w:tcW w:w="0" w:type="auto"/>
            <w:shd w:val="clear" w:color="auto" w:fill="auto"/>
            <w:vAlign w:val="bottom"/>
          </w:tcPr>
          <w:p w14:paraId="737B1DEC" w14:textId="77777777" w:rsidR="00C44105" w:rsidRPr="00873499" w:rsidRDefault="00C44105">
            <w:pPr>
              <w:widowControl w:val="0"/>
            </w:pPr>
            <w:r w:rsidRPr="00873499">
              <w:rPr>
                <w:rFonts w:cs="Calibri"/>
                <w:lang w:eastAsia="en-GB"/>
              </w:rPr>
              <w:t>Yes</w:t>
            </w:r>
          </w:p>
        </w:tc>
        <w:tc>
          <w:tcPr>
            <w:tcW w:w="0" w:type="auto"/>
            <w:shd w:val="clear" w:color="auto" w:fill="auto"/>
            <w:vAlign w:val="bottom"/>
          </w:tcPr>
          <w:p w14:paraId="5537D5A1" w14:textId="77777777" w:rsidR="00C44105" w:rsidRPr="00873499" w:rsidRDefault="00C44105">
            <w:pPr>
              <w:widowControl w:val="0"/>
            </w:pPr>
            <w:r w:rsidRPr="00873499">
              <w:rPr>
                <w:rFonts w:cs="Calibri"/>
                <w:lang w:eastAsia="en-GB"/>
              </w:rPr>
              <w:t>342/2416 (14.2%)</w:t>
            </w:r>
          </w:p>
        </w:tc>
        <w:tc>
          <w:tcPr>
            <w:tcW w:w="0" w:type="auto"/>
            <w:shd w:val="clear" w:color="auto" w:fill="auto"/>
            <w:vAlign w:val="bottom"/>
          </w:tcPr>
          <w:p w14:paraId="5A0B54BB" w14:textId="09CFE078" w:rsidR="00C44105" w:rsidRPr="00873499" w:rsidRDefault="007F23FA">
            <w:pPr>
              <w:widowControl w:val="0"/>
            </w:pPr>
            <w:r w:rsidRPr="00873499">
              <w:rPr>
                <w:rFonts w:cs="Calibri"/>
                <w:lang w:eastAsia="en-GB"/>
              </w:rPr>
              <w:t>not applicable</w:t>
            </w:r>
          </w:p>
        </w:tc>
      </w:tr>
      <w:tr w:rsidR="00C44105" w:rsidRPr="00873499" w14:paraId="03289BE6" w14:textId="77777777" w:rsidTr="00873499">
        <w:trPr>
          <w:cantSplit/>
        </w:trPr>
        <w:tc>
          <w:tcPr>
            <w:tcW w:w="0" w:type="auto"/>
            <w:shd w:val="clear" w:color="auto" w:fill="auto"/>
            <w:vAlign w:val="bottom"/>
          </w:tcPr>
          <w:p w14:paraId="4AA3DF73" w14:textId="77777777" w:rsidR="00C44105" w:rsidRPr="00873499" w:rsidRDefault="00C44105">
            <w:pPr>
              <w:widowControl w:val="0"/>
            </w:pPr>
            <w:r w:rsidRPr="00873499">
              <w:rPr>
                <w:rFonts w:cs="Calibri"/>
                <w:lang w:eastAsia="en-GB"/>
              </w:rPr>
              <w:t>No</w:t>
            </w:r>
          </w:p>
        </w:tc>
        <w:tc>
          <w:tcPr>
            <w:tcW w:w="0" w:type="auto"/>
            <w:shd w:val="clear" w:color="auto" w:fill="auto"/>
            <w:vAlign w:val="bottom"/>
          </w:tcPr>
          <w:p w14:paraId="0BC0127A" w14:textId="77777777" w:rsidR="00C44105" w:rsidRPr="00873499" w:rsidRDefault="00C44105">
            <w:pPr>
              <w:widowControl w:val="0"/>
            </w:pPr>
            <w:r w:rsidRPr="00873499">
              <w:rPr>
                <w:rFonts w:cs="Calibri"/>
                <w:lang w:eastAsia="en-GB"/>
              </w:rPr>
              <w:t>1971/2416 (81.6%)</w:t>
            </w:r>
          </w:p>
        </w:tc>
        <w:tc>
          <w:tcPr>
            <w:tcW w:w="0" w:type="auto"/>
            <w:shd w:val="clear" w:color="auto" w:fill="auto"/>
            <w:vAlign w:val="bottom"/>
          </w:tcPr>
          <w:p w14:paraId="629181AC" w14:textId="3B5D1AC5" w:rsidR="00C44105" w:rsidRPr="00873499" w:rsidRDefault="00C44105">
            <w:pPr>
              <w:widowControl w:val="0"/>
            </w:pPr>
          </w:p>
        </w:tc>
      </w:tr>
      <w:tr w:rsidR="00C44105" w:rsidRPr="00873499" w14:paraId="2E78BB4F" w14:textId="77777777" w:rsidTr="00873499">
        <w:trPr>
          <w:cantSplit/>
        </w:trPr>
        <w:tc>
          <w:tcPr>
            <w:tcW w:w="0" w:type="auto"/>
            <w:shd w:val="clear" w:color="auto" w:fill="auto"/>
            <w:vAlign w:val="bottom"/>
          </w:tcPr>
          <w:p w14:paraId="47F1760F" w14:textId="77777777" w:rsidR="00C44105" w:rsidRPr="00873499" w:rsidRDefault="00C44105">
            <w:pPr>
              <w:widowControl w:val="0"/>
            </w:pPr>
            <w:r w:rsidRPr="00873499">
              <w:rPr>
                <w:rFonts w:cs="Calibri"/>
                <w:lang w:eastAsia="en-GB"/>
              </w:rPr>
              <w:lastRenderedPageBreak/>
              <w:t>Unsure</w:t>
            </w:r>
          </w:p>
        </w:tc>
        <w:tc>
          <w:tcPr>
            <w:tcW w:w="0" w:type="auto"/>
            <w:shd w:val="clear" w:color="auto" w:fill="auto"/>
            <w:vAlign w:val="bottom"/>
          </w:tcPr>
          <w:p w14:paraId="154AFD70" w14:textId="77777777" w:rsidR="00C44105" w:rsidRPr="00873499" w:rsidRDefault="00C44105">
            <w:pPr>
              <w:widowControl w:val="0"/>
            </w:pPr>
            <w:r w:rsidRPr="00873499">
              <w:rPr>
                <w:rFonts w:cs="Calibri"/>
                <w:lang w:eastAsia="en-GB"/>
              </w:rPr>
              <w:t>103/2416 (4.3%)</w:t>
            </w:r>
          </w:p>
        </w:tc>
        <w:tc>
          <w:tcPr>
            <w:tcW w:w="0" w:type="auto"/>
            <w:shd w:val="clear" w:color="auto" w:fill="auto"/>
            <w:vAlign w:val="bottom"/>
          </w:tcPr>
          <w:p w14:paraId="78E96FF3" w14:textId="7DD8C543" w:rsidR="00C44105" w:rsidRPr="00873499" w:rsidRDefault="00C44105">
            <w:pPr>
              <w:widowControl w:val="0"/>
            </w:pPr>
          </w:p>
        </w:tc>
      </w:tr>
      <w:tr w:rsidR="00C44105" w:rsidRPr="00873499" w14:paraId="6063B7D2" w14:textId="77777777" w:rsidTr="00873499">
        <w:trPr>
          <w:cantSplit/>
        </w:trPr>
        <w:tc>
          <w:tcPr>
            <w:tcW w:w="0" w:type="auto"/>
            <w:shd w:val="clear" w:color="auto" w:fill="auto"/>
            <w:vAlign w:val="bottom"/>
          </w:tcPr>
          <w:p w14:paraId="68B68D41" w14:textId="77777777" w:rsidR="00C44105" w:rsidRPr="00873499" w:rsidRDefault="00C44105">
            <w:pPr>
              <w:widowControl w:val="0"/>
              <w:rPr>
                <w:rFonts w:cs="Calibri"/>
                <w:lang w:eastAsia="en-GB"/>
              </w:rPr>
            </w:pPr>
          </w:p>
        </w:tc>
        <w:tc>
          <w:tcPr>
            <w:tcW w:w="0" w:type="auto"/>
            <w:shd w:val="clear" w:color="auto" w:fill="auto"/>
            <w:vAlign w:val="bottom"/>
          </w:tcPr>
          <w:p w14:paraId="3E55E25C" w14:textId="77777777" w:rsidR="00C44105" w:rsidRPr="00873499" w:rsidRDefault="00C44105">
            <w:pPr>
              <w:widowControl w:val="0"/>
              <w:rPr>
                <w:lang w:eastAsia="en-GB"/>
              </w:rPr>
            </w:pPr>
          </w:p>
        </w:tc>
        <w:tc>
          <w:tcPr>
            <w:tcW w:w="0" w:type="auto"/>
            <w:shd w:val="clear" w:color="auto" w:fill="auto"/>
            <w:vAlign w:val="bottom"/>
          </w:tcPr>
          <w:p w14:paraId="7FD9C4E6" w14:textId="77777777" w:rsidR="00C44105" w:rsidRPr="00873499" w:rsidRDefault="00C44105">
            <w:pPr>
              <w:widowControl w:val="0"/>
              <w:rPr>
                <w:lang w:eastAsia="en-GB"/>
              </w:rPr>
            </w:pPr>
          </w:p>
        </w:tc>
      </w:tr>
      <w:tr w:rsidR="00C44105" w:rsidRPr="00873499" w14:paraId="63EB3A97" w14:textId="77777777" w:rsidTr="00873499">
        <w:trPr>
          <w:cantSplit/>
        </w:trPr>
        <w:tc>
          <w:tcPr>
            <w:tcW w:w="0" w:type="auto"/>
            <w:gridSpan w:val="3"/>
            <w:shd w:val="clear" w:color="auto" w:fill="auto"/>
            <w:vAlign w:val="bottom"/>
          </w:tcPr>
          <w:p w14:paraId="6C8FCE53" w14:textId="77777777" w:rsidR="00C44105" w:rsidRPr="00873499" w:rsidRDefault="00C44105">
            <w:pPr>
              <w:widowControl w:val="0"/>
            </w:pPr>
            <w:r w:rsidRPr="00873499">
              <w:rPr>
                <w:rFonts w:cs="Calibri"/>
                <w:b/>
                <w:lang w:eastAsia="en-GB"/>
              </w:rPr>
              <w:t>How did you feel about them reading the messages?</w:t>
            </w:r>
          </w:p>
        </w:tc>
      </w:tr>
      <w:tr w:rsidR="00C44105" w:rsidRPr="00873499" w14:paraId="538BE777" w14:textId="77777777" w:rsidTr="00873499">
        <w:trPr>
          <w:cantSplit/>
        </w:trPr>
        <w:tc>
          <w:tcPr>
            <w:tcW w:w="0" w:type="auto"/>
            <w:shd w:val="clear" w:color="auto" w:fill="auto"/>
            <w:vAlign w:val="bottom"/>
          </w:tcPr>
          <w:p w14:paraId="5233972F" w14:textId="77777777" w:rsidR="00C44105" w:rsidRPr="00873499" w:rsidRDefault="00C44105">
            <w:pPr>
              <w:widowControl w:val="0"/>
            </w:pPr>
            <w:r w:rsidRPr="00873499">
              <w:rPr>
                <w:rFonts w:cs="Calibri"/>
                <w:lang w:eastAsia="en-GB"/>
              </w:rPr>
              <w:t>Happy</w:t>
            </w:r>
          </w:p>
        </w:tc>
        <w:tc>
          <w:tcPr>
            <w:tcW w:w="0" w:type="auto"/>
            <w:shd w:val="clear" w:color="auto" w:fill="auto"/>
            <w:vAlign w:val="bottom"/>
          </w:tcPr>
          <w:p w14:paraId="203BC83C" w14:textId="77777777" w:rsidR="00C44105" w:rsidRPr="00873499" w:rsidRDefault="00C44105">
            <w:pPr>
              <w:widowControl w:val="0"/>
            </w:pPr>
            <w:r w:rsidRPr="00873499">
              <w:rPr>
                <w:rFonts w:cs="Calibri"/>
                <w:lang w:eastAsia="en-GB"/>
              </w:rPr>
              <w:t>224/342 (65.5%)</w:t>
            </w:r>
          </w:p>
        </w:tc>
        <w:tc>
          <w:tcPr>
            <w:tcW w:w="0" w:type="auto"/>
            <w:shd w:val="clear" w:color="auto" w:fill="auto"/>
            <w:vAlign w:val="bottom"/>
          </w:tcPr>
          <w:p w14:paraId="307D5753" w14:textId="0014A968" w:rsidR="00C44105" w:rsidRPr="00873499" w:rsidRDefault="007F23FA">
            <w:pPr>
              <w:widowControl w:val="0"/>
            </w:pPr>
            <w:r w:rsidRPr="00873499">
              <w:rPr>
                <w:rFonts w:cs="Calibri"/>
                <w:lang w:eastAsia="en-GB"/>
              </w:rPr>
              <w:t>not applicable</w:t>
            </w:r>
          </w:p>
        </w:tc>
      </w:tr>
      <w:tr w:rsidR="00C44105" w:rsidRPr="00873499" w14:paraId="6828373D" w14:textId="77777777" w:rsidTr="00873499">
        <w:trPr>
          <w:cantSplit/>
        </w:trPr>
        <w:tc>
          <w:tcPr>
            <w:tcW w:w="0" w:type="auto"/>
            <w:shd w:val="clear" w:color="auto" w:fill="auto"/>
            <w:vAlign w:val="bottom"/>
          </w:tcPr>
          <w:p w14:paraId="393B91AE" w14:textId="77777777" w:rsidR="00C44105" w:rsidRPr="00873499" w:rsidRDefault="00C44105">
            <w:pPr>
              <w:widowControl w:val="0"/>
            </w:pPr>
            <w:r w:rsidRPr="00873499">
              <w:rPr>
                <w:rFonts w:cs="Calibri"/>
                <w:lang w:eastAsia="en-GB"/>
              </w:rPr>
              <w:t>Unhappy</w:t>
            </w:r>
          </w:p>
        </w:tc>
        <w:tc>
          <w:tcPr>
            <w:tcW w:w="0" w:type="auto"/>
            <w:shd w:val="clear" w:color="auto" w:fill="auto"/>
            <w:vAlign w:val="bottom"/>
          </w:tcPr>
          <w:p w14:paraId="3D5084B2" w14:textId="77777777" w:rsidR="00C44105" w:rsidRPr="00873499" w:rsidRDefault="00C44105">
            <w:pPr>
              <w:widowControl w:val="0"/>
            </w:pPr>
            <w:r w:rsidRPr="00873499">
              <w:rPr>
                <w:rFonts w:cs="Calibri"/>
                <w:lang w:eastAsia="en-GB"/>
              </w:rPr>
              <w:t>35/342 (10.2%)</w:t>
            </w:r>
          </w:p>
        </w:tc>
        <w:tc>
          <w:tcPr>
            <w:tcW w:w="0" w:type="auto"/>
            <w:shd w:val="clear" w:color="auto" w:fill="auto"/>
            <w:vAlign w:val="bottom"/>
          </w:tcPr>
          <w:p w14:paraId="54FF7B40" w14:textId="33B3BD3E" w:rsidR="00C44105" w:rsidRPr="00873499" w:rsidRDefault="00C44105">
            <w:pPr>
              <w:widowControl w:val="0"/>
            </w:pPr>
          </w:p>
        </w:tc>
      </w:tr>
      <w:tr w:rsidR="00C44105" w:rsidRPr="00873499" w14:paraId="0483B780" w14:textId="77777777" w:rsidTr="00873499">
        <w:trPr>
          <w:cantSplit/>
        </w:trPr>
        <w:tc>
          <w:tcPr>
            <w:tcW w:w="0" w:type="auto"/>
            <w:shd w:val="clear" w:color="auto" w:fill="auto"/>
            <w:vAlign w:val="bottom"/>
          </w:tcPr>
          <w:p w14:paraId="69DC1C10" w14:textId="77777777" w:rsidR="00C44105" w:rsidRPr="00873499" w:rsidRDefault="00C44105">
            <w:pPr>
              <w:widowControl w:val="0"/>
            </w:pPr>
            <w:r w:rsidRPr="00873499">
              <w:rPr>
                <w:rFonts w:cs="Calibri"/>
                <w:lang w:eastAsia="en-GB"/>
              </w:rPr>
              <w:t xml:space="preserve">Unsure </w:t>
            </w:r>
          </w:p>
        </w:tc>
        <w:tc>
          <w:tcPr>
            <w:tcW w:w="0" w:type="auto"/>
            <w:shd w:val="clear" w:color="auto" w:fill="auto"/>
            <w:vAlign w:val="bottom"/>
          </w:tcPr>
          <w:p w14:paraId="3C2D8A26" w14:textId="77777777" w:rsidR="00C44105" w:rsidRPr="00873499" w:rsidRDefault="00C44105">
            <w:pPr>
              <w:widowControl w:val="0"/>
            </w:pPr>
            <w:r w:rsidRPr="00873499">
              <w:rPr>
                <w:rFonts w:cs="Calibri"/>
                <w:lang w:eastAsia="en-GB"/>
              </w:rPr>
              <w:t>83/342 (24.3%)</w:t>
            </w:r>
          </w:p>
        </w:tc>
        <w:tc>
          <w:tcPr>
            <w:tcW w:w="0" w:type="auto"/>
            <w:shd w:val="clear" w:color="auto" w:fill="auto"/>
            <w:vAlign w:val="bottom"/>
          </w:tcPr>
          <w:p w14:paraId="3A19A2B4" w14:textId="116FD1CA" w:rsidR="00C44105" w:rsidRPr="00873499" w:rsidRDefault="00C44105">
            <w:pPr>
              <w:widowControl w:val="0"/>
            </w:pPr>
          </w:p>
        </w:tc>
      </w:tr>
      <w:tr w:rsidR="00C44105" w:rsidRPr="00873499" w14:paraId="01CFCA39" w14:textId="77777777" w:rsidTr="00873499">
        <w:trPr>
          <w:cantSplit/>
        </w:trPr>
        <w:tc>
          <w:tcPr>
            <w:tcW w:w="0" w:type="auto"/>
            <w:gridSpan w:val="3"/>
            <w:shd w:val="clear" w:color="auto" w:fill="auto"/>
            <w:vAlign w:val="bottom"/>
          </w:tcPr>
          <w:p w14:paraId="4C235063" w14:textId="77777777" w:rsidR="00C44105" w:rsidRPr="00873499" w:rsidRDefault="00C44105">
            <w:pPr>
              <w:widowControl w:val="0"/>
            </w:pPr>
            <w:r w:rsidRPr="00873499">
              <w:rPr>
                <w:rFonts w:cs="Calibri"/>
                <w:b/>
                <w:lang w:eastAsia="en-GB"/>
              </w:rPr>
              <w:t>How many of the messages did you read?</w:t>
            </w:r>
          </w:p>
        </w:tc>
      </w:tr>
      <w:tr w:rsidR="00C44105" w:rsidRPr="00873499" w14:paraId="7EA33076" w14:textId="77777777" w:rsidTr="00873499">
        <w:trPr>
          <w:cantSplit/>
        </w:trPr>
        <w:tc>
          <w:tcPr>
            <w:tcW w:w="0" w:type="auto"/>
            <w:shd w:val="clear" w:color="auto" w:fill="auto"/>
            <w:vAlign w:val="bottom"/>
          </w:tcPr>
          <w:p w14:paraId="1B8DA189" w14:textId="77777777" w:rsidR="00C44105" w:rsidRPr="00873499" w:rsidRDefault="00C44105">
            <w:pPr>
              <w:widowControl w:val="0"/>
            </w:pPr>
            <w:r w:rsidRPr="00873499">
              <w:rPr>
                <w:rFonts w:cs="Calibri"/>
                <w:lang w:eastAsia="en-GB"/>
              </w:rPr>
              <w:t>All</w:t>
            </w:r>
          </w:p>
        </w:tc>
        <w:tc>
          <w:tcPr>
            <w:tcW w:w="0" w:type="auto"/>
            <w:shd w:val="clear" w:color="auto" w:fill="auto"/>
            <w:vAlign w:val="bottom"/>
          </w:tcPr>
          <w:p w14:paraId="237ABA6C" w14:textId="77777777" w:rsidR="00C44105" w:rsidRPr="00873499" w:rsidRDefault="00C44105">
            <w:pPr>
              <w:widowControl w:val="0"/>
            </w:pPr>
            <w:r w:rsidRPr="00873499">
              <w:rPr>
                <w:rFonts w:cs="Calibri"/>
                <w:lang w:eastAsia="en-GB"/>
              </w:rPr>
              <w:t>1506/2412 (62.4%)</w:t>
            </w:r>
          </w:p>
        </w:tc>
        <w:tc>
          <w:tcPr>
            <w:tcW w:w="0" w:type="auto"/>
            <w:shd w:val="clear" w:color="auto" w:fill="auto"/>
            <w:vAlign w:val="bottom"/>
          </w:tcPr>
          <w:p w14:paraId="364E8DD0" w14:textId="06E303E9" w:rsidR="00C44105" w:rsidRPr="00873499" w:rsidRDefault="007F23FA">
            <w:pPr>
              <w:widowControl w:val="0"/>
            </w:pPr>
            <w:r w:rsidRPr="00873499">
              <w:rPr>
                <w:rFonts w:cs="Calibri"/>
                <w:lang w:eastAsia="en-GB"/>
              </w:rPr>
              <w:t>not applicable</w:t>
            </w:r>
          </w:p>
        </w:tc>
      </w:tr>
      <w:tr w:rsidR="00C44105" w:rsidRPr="00873499" w14:paraId="09393728" w14:textId="77777777" w:rsidTr="00873499">
        <w:trPr>
          <w:cantSplit/>
        </w:trPr>
        <w:tc>
          <w:tcPr>
            <w:tcW w:w="0" w:type="auto"/>
            <w:shd w:val="clear" w:color="auto" w:fill="auto"/>
            <w:vAlign w:val="bottom"/>
          </w:tcPr>
          <w:p w14:paraId="55871F25" w14:textId="77777777" w:rsidR="00C44105" w:rsidRPr="00873499" w:rsidRDefault="00C44105">
            <w:pPr>
              <w:widowControl w:val="0"/>
            </w:pPr>
            <w:r w:rsidRPr="00873499">
              <w:rPr>
                <w:rFonts w:cs="Calibri"/>
                <w:lang w:eastAsia="en-GB"/>
              </w:rPr>
              <w:t>Most</w:t>
            </w:r>
          </w:p>
        </w:tc>
        <w:tc>
          <w:tcPr>
            <w:tcW w:w="0" w:type="auto"/>
            <w:shd w:val="clear" w:color="auto" w:fill="auto"/>
            <w:vAlign w:val="bottom"/>
          </w:tcPr>
          <w:p w14:paraId="3BC2A715" w14:textId="77777777" w:rsidR="00C44105" w:rsidRPr="00873499" w:rsidRDefault="00C44105">
            <w:pPr>
              <w:widowControl w:val="0"/>
            </w:pPr>
            <w:r w:rsidRPr="00873499">
              <w:rPr>
                <w:rFonts w:cs="Calibri"/>
                <w:lang w:eastAsia="en-GB"/>
              </w:rPr>
              <w:t>661/2412 (27.4%)</w:t>
            </w:r>
          </w:p>
        </w:tc>
        <w:tc>
          <w:tcPr>
            <w:tcW w:w="0" w:type="auto"/>
            <w:shd w:val="clear" w:color="auto" w:fill="auto"/>
            <w:vAlign w:val="bottom"/>
          </w:tcPr>
          <w:p w14:paraId="3590A5E6" w14:textId="4E19AA7B" w:rsidR="00C44105" w:rsidRPr="00873499" w:rsidRDefault="00C44105">
            <w:pPr>
              <w:widowControl w:val="0"/>
            </w:pPr>
          </w:p>
        </w:tc>
      </w:tr>
      <w:tr w:rsidR="00C44105" w:rsidRPr="00873499" w14:paraId="46AED4AD" w14:textId="77777777" w:rsidTr="00873499">
        <w:trPr>
          <w:cantSplit/>
        </w:trPr>
        <w:tc>
          <w:tcPr>
            <w:tcW w:w="0" w:type="auto"/>
            <w:shd w:val="clear" w:color="auto" w:fill="auto"/>
            <w:vAlign w:val="bottom"/>
          </w:tcPr>
          <w:p w14:paraId="7305C1C2" w14:textId="77777777" w:rsidR="00C44105" w:rsidRPr="00873499" w:rsidRDefault="00C44105">
            <w:pPr>
              <w:widowControl w:val="0"/>
            </w:pPr>
            <w:r w:rsidRPr="00873499">
              <w:rPr>
                <w:rFonts w:cs="Calibri"/>
                <w:lang w:eastAsia="en-GB"/>
              </w:rPr>
              <w:t>Few</w:t>
            </w:r>
          </w:p>
        </w:tc>
        <w:tc>
          <w:tcPr>
            <w:tcW w:w="0" w:type="auto"/>
            <w:shd w:val="clear" w:color="auto" w:fill="auto"/>
            <w:vAlign w:val="bottom"/>
          </w:tcPr>
          <w:p w14:paraId="3EE73393" w14:textId="77777777" w:rsidR="00C44105" w:rsidRPr="00873499" w:rsidRDefault="00C44105">
            <w:pPr>
              <w:widowControl w:val="0"/>
            </w:pPr>
            <w:r w:rsidRPr="00873499">
              <w:rPr>
                <w:rFonts w:cs="Calibri"/>
                <w:lang w:eastAsia="en-GB"/>
              </w:rPr>
              <w:t>229/2412 (9.5%)</w:t>
            </w:r>
          </w:p>
        </w:tc>
        <w:tc>
          <w:tcPr>
            <w:tcW w:w="0" w:type="auto"/>
            <w:shd w:val="clear" w:color="auto" w:fill="auto"/>
            <w:vAlign w:val="bottom"/>
          </w:tcPr>
          <w:p w14:paraId="46B2713C" w14:textId="49AE0A4C" w:rsidR="00C44105" w:rsidRPr="00873499" w:rsidRDefault="00C44105">
            <w:pPr>
              <w:widowControl w:val="0"/>
            </w:pPr>
          </w:p>
        </w:tc>
      </w:tr>
      <w:tr w:rsidR="00C44105" w:rsidRPr="00873499" w14:paraId="5D275B40" w14:textId="77777777" w:rsidTr="00873499">
        <w:trPr>
          <w:cantSplit/>
        </w:trPr>
        <w:tc>
          <w:tcPr>
            <w:tcW w:w="0" w:type="auto"/>
            <w:shd w:val="clear" w:color="auto" w:fill="auto"/>
            <w:vAlign w:val="bottom"/>
          </w:tcPr>
          <w:p w14:paraId="3C21CE6F" w14:textId="77777777" w:rsidR="00C44105" w:rsidRPr="00873499" w:rsidRDefault="00C44105">
            <w:pPr>
              <w:widowControl w:val="0"/>
            </w:pPr>
            <w:r w:rsidRPr="00873499">
              <w:rPr>
                <w:rFonts w:cs="Calibri"/>
                <w:lang w:eastAsia="en-GB"/>
              </w:rPr>
              <w:t>None</w:t>
            </w:r>
          </w:p>
        </w:tc>
        <w:tc>
          <w:tcPr>
            <w:tcW w:w="0" w:type="auto"/>
            <w:shd w:val="clear" w:color="auto" w:fill="auto"/>
            <w:vAlign w:val="bottom"/>
          </w:tcPr>
          <w:p w14:paraId="77F94D24" w14:textId="77777777" w:rsidR="00C44105" w:rsidRPr="00873499" w:rsidRDefault="00C44105">
            <w:pPr>
              <w:widowControl w:val="0"/>
            </w:pPr>
            <w:r w:rsidRPr="00873499">
              <w:rPr>
                <w:rFonts w:cs="Calibri"/>
                <w:lang w:eastAsia="en-GB"/>
              </w:rPr>
              <w:t>16/2412 (0.7%)</w:t>
            </w:r>
          </w:p>
        </w:tc>
        <w:tc>
          <w:tcPr>
            <w:tcW w:w="0" w:type="auto"/>
            <w:shd w:val="clear" w:color="auto" w:fill="auto"/>
            <w:vAlign w:val="bottom"/>
          </w:tcPr>
          <w:p w14:paraId="32114F98" w14:textId="34CDE8BE" w:rsidR="00C44105" w:rsidRPr="00873499" w:rsidRDefault="00C44105">
            <w:pPr>
              <w:widowControl w:val="0"/>
            </w:pPr>
          </w:p>
        </w:tc>
      </w:tr>
      <w:tr w:rsidR="00C44105" w:rsidRPr="00873499" w14:paraId="5F5D5527" w14:textId="77777777" w:rsidTr="00873499">
        <w:trPr>
          <w:cantSplit/>
        </w:trPr>
        <w:tc>
          <w:tcPr>
            <w:tcW w:w="0" w:type="auto"/>
            <w:gridSpan w:val="3"/>
            <w:shd w:val="clear" w:color="auto" w:fill="auto"/>
            <w:vAlign w:val="bottom"/>
          </w:tcPr>
          <w:p w14:paraId="49E488B5" w14:textId="679F9B6D" w:rsidR="00C44105" w:rsidRPr="00873499" w:rsidRDefault="00C44105">
            <w:pPr>
              <w:widowControl w:val="0"/>
            </w:pPr>
            <w:r w:rsidRPr="00873499">
              <w:rPr>
                <w:rFonts w:cs="Calibri"/>
                <w:highlight w:val="magenta"/>
                <w:lang w:eastAsia="en-GB"/>
              </w:rPr>
              <w:t>Data</w:t>
            </w:r>
            <w:r w:rsidRPr="00873499">
              <w:rPr>
                <w:rFonts w:cs="Calibri"/>
                <w:lang w:eastAsia="en-GB"/>
              </w:rPr>
              <w:t xml:space="preserve"> are: </w:t>
            </w:r>
            <w:r w:rsidRPr="00873499">
              <w:rPr>
                <w:rFonts w:cs="Calibri"/>
                <w:i/>
                <w:color w:val="00B0F0"/>
                <w:lang w:eastAsia="en-GB"/>
              </w:rPr>
              <w:t>n</w:t>
            </w:r>
            <w:r w:rsidRPr="00873499">
              <w:rPr>
                <w:rFonts w:cs="Calibri"/>
                <w:lang w:eastAsia="en-GB"/>
              </w:rPr>
              <w:t>/N (%)</w:t>
            </w:r>
            <w:r w:rsidR="00E50DF4" w:rsidRPr="00873499">
              <w:rPr>
                <w:rFonts w:cs="Calibri"/>
                <w:lang w:eastAsia="en-GB"/>
              </w:rPr>
              <w:t>. Complete case analysis,</w:t>
            </w:r>
          </w:p>
        </w:tc>
      </w:tr>
    </w:tbl>
    <w:p w14:paraId="7BC462A8" w14:textId="77777777" w:rsidR="00873499" w:rsidRPr="00873499" w:rsidRDefault="00873499"/>
    <w:p w14:paraId="6DF2BB5D" w14:textId="77777777" w:rsidR="00C44105" w:rsidRPr="00873499" w:rsidRDefault="00C44105" w:rsidP="002C0AAA">
      <w:pPr>
        <w:pStyle w:val="Heading2"/>
      </w:pPr>
      <w:bookmarkStart w:id="94" w:name="_Toc77356094"/>
      <w:r w:rsidRPr="00873499">
        <w:t>Additional non-pre-specified analyses</w:t>
      </w:r>
      <w:bookmarkEnd w:id="94"/>
    </w:p>
    <w:p w14:paraId="7485BBA5" w14:textId="77777777" w:rsidR="00873499" w:rsidRPr="00873499" w:rsidRDefault="00C44105" w:rsidP="002F16E2">
      <w:pPr>
        <w:rPr>
          <w:b/>
          <w:bCs/>
          <w:i/>
          <w:iCs/>
          <w:sz w:val="24"/>
          <w:szCs w:val="24"/>
        </w:rPr>
      </w:pPr>
      <w:r w:rsidRPr="00873499">
        <w:rPr>
          <w:b/>
          <w:bCs/>
          <w:i/>
          <w:iCs/>
          <w:sz w:val="24"/>
          <w:szCs w:val="24"/>
        </w:rPr>
        <w:t>Sensitivity analyses</w:t>
      </w:r>
    </w:p>
    <w:p w14:paraId="669DE39D" w14:textId="77777777" w:rsidR="00873499" w:rsidRPr="00873499" w:rsidRDefault="00C44105" w:rsidP="000A6845">
      <w:r w:rsidRPr="00873499">
        <w:t>We performed sensitivity analyses under different assumptions from the primary analysis MAR assumption.</w:t>
      </w:r>
    </w:p>
    <w:p w14:paraId="5F868346" w14:textId="6CE6F796" w:rsidR="00873499" w:rsidRPr="00873499" w:rsidRDefault="00C44105" w:rsidP="000A6845">
      <w:r w:rsidRPr="00873499">
        <w:t xml:space="preserve">Sensitivity analysis 1: We completed the MI model including the clinic testing variable an additional covariate. On this imputed </w:t>
      </w:r>
      <w:r w:rsidR="00873499" w:rsidRPr="00873499">
        <w:rPr>
          <w:color w:val="00B0F0"/>
          <w:highlight w:val="magenta"/>
        </w:rPr>
        <w:t>data</w:t>
      </w:r>
      <w:r w:rsidR="00873499" w:rsidRPr="00873499">
        <w:rPr>
          <w:color w:val="00B0F0"/>
        </w:rPr>
        <w:t xml:space="preserve"> set</w:t>
      </w:r>
      <w:r w:rsidRPr="00873499">
        <w:t xml:space="preserve">, we conducted one sensitivity analysis with the new imputations from this model where all negative clinic tests who have missing outcome </w:t>
      </w:r>
      <w:r w:rsidRPr="00873499">
        <w:rPr>
          <w:highlight w:val="magenta"/>
        </w:rPr>
        <w:t>data</w:t>
      </w:r>
      <w:r w:rsidRPr="00873499">
        <w:t xml:space="preserve"> were considered positive. The result from this analysis was OR 1.13 (95% CI 0.997 to 1.28, </w:t>
      </w:r>
      <w:r w:rsidRPr="00873499">
        <w:rPr>
          <w:i/>
          <w:color w:val="00B0F0"/>
        </w:rPr>
        <w:t>p</w:t>
      </w:r>
      <w:r w:rsidR="00873499" w:rsidRPr="00873499">
        <w:rPr>
          <w:color w:val="00B0F0"/>
        </w:rPr>
        <w:t> = </w:t>
      </w:r>
      <w:r w:rsidRPr="00873499">
        <w:t>0.05).</w:t>
      </w:r>
    </w:p>
    <w:p w14:paraId="7A224CF2" w14:textId="08AECCDD" w:rsidR="00873499" w:rsidRPr="00873499" w:rsidRDefault="00C44105" w:rsidP="000A6845">
      <w:r w:rsidRPr="00873499">
        <w:t xml:space="preserve">Sensitivity analysis 2: Using the same imputed </w:t>
      </w:r>
      <w:r w:rsidR="00873499" w:rsidRPr="00873499">
        <w:rPr>
          <w:color w:val="00B0F0"/>
          <w:highlight w:val="magenta"/>
        </w:rPr>
        <w:t>data</w:t>
      </w:r>
      <w:r w:rsidR="00873499" w:rsidRPr="00873499">
        <w:rPr>
          <w:color w:val="00B0F0"/>
        </w:rPr>
        <w:t xml:space="preserve"> set</w:t>
      </w:r>
      <w:r w:rsidRPr="00873499">
        <w:t xml:space="preserve"> (with the clinic testing variable as an additional covariate), we conducted a second sensitivity analysis where all negative clinic tests who had missing outcome </w:t>
      </w:r>
      <w:r w:rsidRPr="00873499">
        <w:rPr>
          <w:highlight w:val="magenta"/>
        </w:rPr>
        <w:t>data</w:t>
      </w:r>
      <w:r w:rsidRPr="00873499">
        <w:t xml:space="preserve"> were considered negative. The result from this analysis was OR 1.12 (95% CI 0.97 to 1.29, </w:t>
      </w:r>
      <w:r w:rsidRPr="00873499">
        <w:rPr>
          <w:i/>
          <w:color w:val="00B0F0"/>
        </w:rPr>
        <w:t>p</w:t>
      </w:r>
      <w:r w:rsidR="00873499" w:rsidRPr="00873499">
        <w:rPr>
          <w:color w:val="00B0F0"/>
        </w:rPr>
        <w:t> = </w:t>
      </w:r>
      <w:r w:rsidRPr="00873499">
        <w:t>0.13).</w:t>
      </w:r>
    </w:p>
    <w:p w14:paraId="34F9692A" w14:textId="4371250A" w:rsidR="00873499" w:rsidRPr="00873499" w:rsidRDefault="00C44105">
      <w:pPr>
        <w:rPr>
          <w:rFonts w:cs="Calibri"/>
        </w:rPr>
      </w:pPr>
      <w:r w:rsidRPr="00873499">
        <w:t xml:space="preserve">Sensitivity analysis 3. </w:t>
      </w:r>
      <w:r w:rsidR="006F23A3" w:rsidRPr="00873499">
        <w:rPr>
          <w:rFonts w:cs="Calibri"/>
        </w:rPr>
        <w:t xml:space="preserve">Sensitivity analysis 3. We followed the primary analysis that assumed missing at random but in imputing missing values, controlled the odds of STI diagnosis to be ¼, ½, 1, 2, and then 4 times as large as that predicted by the imputation model; these sensitivity parameters were varied factorially for the two randomised groups (giving 24 sensitivity scenarios besides the primary analysis). The results were identical to the primary outcome result: OR 1.13, 95% CI 0.98 to 1.31, </w:t>
      </w:r>
      <w:r w:rsidR="006F23A3" w:rsidRPr="00873499">
        <w:rPr>
          <w:rFonts w:cs="Calibri"/>
          <w:i/>
          <w:color w:val="00B0F0"/>
        </w:rPr>
        <w:t>p</w:t>
      </w:r>
      <w:r w:rsidR="00873499" w:rsidRPr="00873499">
        <w:rPr>
          <w:rFonts w:cs="Calibri"/>
          <w:color w:val="00B0F0"/>
        </w:rPr>
        <w:t> = </w:t>
      </w:r>
      <w:r w:rsidR="006F23A3" w:rsidRPr="00873499">
        <w:rPr>
          <w:rFonts w:cs="Calibri"/>
        </w:rPr>
        <w:t xml:space="preserve">0.085. This was </w:t>
      </w:r>
      <w:r w:rsidR="006F23A3" w:rsidRPr="00873499">
        <w:rPr>
          <w:rFonts w:cs="Calibri"/>
          <w:highlight w:val="magenta"/>
        </w:rPr>
        <w:t>due to</w:t>
      </w:r>
      <w:r w:rsidR="006F23A3" w:rsidRPr="00873499">
        <w:rPr>
          <w:rFonts w:cs="Calibri"/>
        </w:rPr>
        <w:t xml:space="preserve"> 1) perfect prediction in the imputation model and 2) using the same random number seed to start each sensitivity analysis.</w:t>
      </w:r>
    </w:p>
    <w:p w14:paraId="7FC65D08" w14:textId="10EED1F5" w:rsidR="00C44105" w:rsidRPr="00873499" w:rsidRDefault="00C44105" w:rsidP="002F16E2">
      <w:pPr>
        <w:rPr>
          <w:b/>
          <w:bCs/>
          <w:i/>
          <w:iCs/>
          <w:sz w:val="24"/>
          <w:szCs w:val="24"/>
        </w:rPr>
      </w:pPr>
      <w:r w:rsidRPr="00873499">
        <w:rPr>
          <w:b/>
          <w:bCs/>
          <w:i/>
          <w:iCs/>
          <w:sz w:val="24"/>
          <w:szCs w:val="24"/>
        </w:rPr>
        <w:t>Per protocol analysis</w:t>
      </w:r>
    </w:p>
    <w:p w14:paraId="57DEA9A5" w14:textId="60EB5C18" w:rsidR="00873499" w:rsidRPr="00873499" w:rsidRDefault="00C44105">
      <w:r w:rsidRPr="00873499">
        <w:t xml:space="preserve">We conducted a per protocol analysis where participants who had 12 month primary outcome </w:t>
      </w:r>
      <w:r w:rsidRPr="00873499">
        <w:rPr>
          <w:highlight w:val="magenta"/>
        </w:rPr>
        <w:t>data</w:t>
      </w:r>
      <w:r w:rsidRPr="00873499">
        <w:t xml:space="preserve"> were classified as having received the treatment they were allocated to according to the following criteria: 1) they did not stop the messages; 2) they were not among the few participants that did not receive any messages and 3) they reported that they read all or most of the messages. Baseline characteristics among these participants were similar between the groups</w:t>
      </w:r>
      <w:r w:rsidR="0048519E" w:rsidRPr="00873499">
        <w:t xml:space="preserve"> (</w:t>
      </w:r>
      <w:r w:rsidR="00DE2F22" w:rsidRPr="00873499">
        <w:t xml:space="preserve">Appendix </w:t>
      </w:r>
      <w:r w:rsidR="00D8292B" w:rsidRPr="00873499">
        <w:t>3</w:t>
      </w:r>
      <w:r w:rsidR="0048519E" w:rsidRPr="00873499">
        <w:t>)</w:t>
      </w:r>
      <w:r w:rsidR="00DE2F22" w:rsidRPr="00873499">
        <w:t>.</w:t>
      </w:r>
      <w:r w:rsidR="002766F5" w:rsidRPr="00873499">
        <w:t xml:space="preserve"> </w:t>
      </w:r>
      <w:r w:rsidR="00715515" w:rsidRPr="00873499">
        <w:t xml:space="preserve">The OR for cumulative </w:t>
      </w:r>
      <w:r w:rsidR="00715515" w:rsidRPr="00873499">
        <w:rPr>
          <w:highlight w:val="magenta"/>
        </w:rPr>
        <w:t>incidence</w:t>
      </w:r>
      <w:r w:rsidR="00715515" w:rsidRPr="00873499">
        <w:t xml:space="preserve"> of GC/CT for this analysis was 1.17 (95% CI 0.99</w:t>
      </w:r>
      <w:r w:rsidR="00873499" w:rsidRPr="00873499">
        <w:rPr>
          <w:color w:val="00B0F0"/>
        </w:rPr>
        <w:t>–1</w:t>
      </w:r>
      <w:r w:rsidR="00715515" w:rsidRPr="00873499">
        <w:t xml:space="preserve">.38, </w:t>
      </w:r>
      <w:r w:rsidR="00715515" w:rsidRPr="00873499">
        <w:rPr>
          <w:i/>
          <w:color w:val="00B0F0"/>
        </w:rPr>
        <w:t>p</w:t>
      </w:r>
      <w:r w:rsidR="00873499" w:rsidRPr="00873499">
        <w:rPr>
          <w:color w:val="00B0F0"/>
        </w:rPr>
        <w:t> = </w:t>
      </w:r>
      <w:r w:rsidR="00715515" w:rsidRPr="00873499">
        <w:t>0.06).</w:t>
      </w:r>
    </w:p>
    <w:p w14:paraId="783AE0FA" w14:textId="5F443CD5" w:rsidR="00C44105" w:rsidRPr="00873499" w:rsidRDefault="00C44105" w:rsidP="002F16E2">
      <w:pPr>
        <w:rPr>
          <w:b/>
          <w:bCs/>
          <w:i/>
          <w:iCs/>
          <w:sz w:val="24"/>
          <w:szCs w:val="24"/>
        </w:rPr>
      </w:pPr>
      <w:r w:rsidRPr="00873499">
        <w:rPr>
          <w:b/>
          <w:bCs/>
          <w:i/>
          <w:iCs/>
          <w:sz w:val="24"/>
          <w:szCs w:val="24"/>
        </w:rPr>
        <w:t>Primary analysis adjusting for baseline number of partners</w:t>
      </w:r>
    </w:p>
    <w:p w14:paraId="033DC234" w14:textId="2913E5B9" w:rsidR="00873499" w:rsidRPr="00873499" w:rsidRDefault="00C44105">
      <w:pPr>
        <w:rPr>
          <w:rFonts w:cs="Calibri"/>
          <w:color w:val="262626"/>
        </w:rPr>
      </w:pPr>
      <w:r w:rsidRPr="00873499">
        <w:t>We conducted a post hoc analysis replicating the analysis but adding baseline number of partners (</w:t>
      </w:r>
      <w:r w:rsidR="00873499" w:rsidRPr="00873499">
        <w:rPr>
          <w:color w:val="00B0F0"/>
        </w:rPr>
        <w:t>&lt; </w:t>
      </w:r>
      <w:r w:rsidRPr="00873499">
        <w:t xml:space="preserve">or </w:t>
      </w:r>
      <w:r w:rsidR="00873499" w:rsidRPr="00873499">
        <w:rPr>
          <w:rFonts w:cs="Calibri"/>
          <w:color w:val="00B0F0"/>
        </w:rPr>
        <w:t>≥ </w:t>
      </w:r>
      <w:r w:rsidR="00873499" w:rsidRPr="00873499">
        <w:rPr>
          <w:color w:val="00B0F0"/>
        </w:rPr>
        <w:t>2</w:t>
      </w:r>
      <w:r w:rsidRPr="00873499">
        <w:t xml:space="preserve"> partners) to the imputation model as an additional covariate for both the primary outcome and for the outcome number of partners.</w:t>
      </w:r>
      <w:r w:rsidR="00873499" w:rsidRPr="00873499">
        <w:t xml:space="preserve"> </w:t>
      </w:r>
      <w:r w:rsidRPr="00873499">
        <w:t xml:space="preserve">The OR for cumulative </w:t>
      </w:r>
      <w:r w:rsidRPr="00873499">
        <w:rPr>
          <w:highlight w:val="magenta"/>
        </w:rPr>
        <w:t>incidence</w:t>
      </w:r>
      <w:r w:rsidRPr="00873499">
        <w:t xml:space="preserve"> of </w:t>
      </w:r>
      <w:r w:rsidR="00873499" w:rsidRPr="00873499">
        <w:rPr>
          <w:color w:val="00B0F0"/>
        </w:rPr>
        <w:t>chlamydia</w:t>
      </w:r>
      <w:r w:rsidRPr="00873499">
        <w:t>/gonorrhoea for this analysis was 1.13 (95% CI 0.98</w:t>
      </w:r>
      <w:r w:rsidR="00873499" w:rsidRPr="00873499">
        <w:rPr>
          <w:color w:val="00B0F0"/>
        </w:rPr>
        <w:t>–1</w:t>
      </w:r>
      <w:r w:rsidRPr="00873499">
        <w:t xml:space="preserve">.31, </w:t>
      </w:r>
      <w:r w:rsidRPr="00873499">
        <w:rPr>
          <w:i/>
          <w:color w:val="00B0F0"/>
        </w:rPr>
        <w:t>p</w:t>
      </w:r>
      <w:r w:rsidR="00873499" w:rsidRPr="00873499">
        <w:rPr>
          <w:color w:val="00B0F0"/>
        </w:rPr>
        <w:t> = </w:t>
      </w:r>
      <w:r w:rsidRPr="00873499">
        <w:t>0.087).</w:t>
      </w:r>
      <w:r w:rsidR="00873499" w:rsidRPr="00873499">
        <w:t xml:space="preserve"> </w:t>
      </w:r>
      <w:r w:rsidRPr="00873499">
        <w:t>The OR for number of partners was</w:t>
      </w:r>
      <w:r w:rsidRPr="00873499">
        <w:rPr>
          <w:rFonts w:cs="Calibri"/>
          <w:color w:val="262626"/>
        </w:rPr>
        <w:t xml:space="preserve"> 1.10 (0.98</w:t>
      </w:r>
      <w:r w:rsidR="00873499" w:rsidRPr="00873499">
        <w:rPr>
          <w:rFonts w:cs="Calibri"/>
          <w:color w:val="00B0F0"/>
        </w:rPr>
        <w:t xml:space="preserve"> – </w:t>
      </w:r>
      <w:r w:rsidRPr="00873499">
        <w:rPr>
          <w:rFonts w:cs="Calibri"/>
          <w:color w:val="262626"/>
        </w:rPr>
        <w:t xml:space="preserve">1.23; </w:t>
      </w:r>
      <w:r w:rsidRPr="00873499">
        <w:rPr>
          <w:rFonts w:cs="Calibri"/>
          <w:i/>
          <w:color w:val="00B0F0"/>
        </w:rPr>
        <w:t>p</w:t>
      </w:r>
      <w:r w:rsidR="00873499" w:rsidRPr="00873499">
        <w:rPr>
          <w:rFonts w:cs="Calibri"/>
          <w:color w:val="00B0F0"/>
        </w:rPr>
        <w:t> = </w:t>
      </w:r>
      <w:r w:rsidRPr="00873499">
        <w:rPr>
          <w:rFonts w:cs="Calibri"/>
          <w:color w:val="262626"/>
        </w:rPr>
        <w:t>0.11).</w:t>
      </w:r>
    </w:p>
    <w:p w14:paraId="692538E6" w14:textId="141EF8DC" w:rsidR="0007660C" w:rsidRPr="00873499" w:rsidRDefault="0007660C" w:rsidP="002C0AAA">
      <w:pPr>
        <w:pStyle w:val="Heading2"/>
      </w:pPr>
      <w:bookmarkStart w:id="95" w:name="_Toc77356095"/>
      <w:r w:rsidRPr="00873499">
        <w:t>Path Analysis</w:t>
      </w:r>
      <w:bookmarkEnd w:id="95"/>
    </w:p>
    <w:p w14:paraId="577D7812" w14:textId="2A089EF0" w:rsidR="0007660C" w:rsidRPr="00873499" w:rsidRDefault="0007660C" w:rsidP="0007660C">
      <w:pPr>
        <w:rPr>
          <w:rFonts w:cs="Calibri"/>
          <w:color w:val="262626"/>
        </w:rPr>
      </w:pPr>
      <w:r w:rsidRPr="00873499">
        <w:rPr>
          <w:rFonts w:cs="Calibri"/>
          <w:color w:val="262626"/>
        </w:rPr>
        <w:t xml:space="preserve">Had the intervention been effective in reducing STIs, we intended to carry out path analysis to identify which (if any) of the </w:t>
      </w:r>
      <w:r w:rsidR="00BA7432" w:rsidRPr="00873499">
        <w:rPr>
          <w:rFonts w:cs="Calibri"/>
          <w:color w:val="262626"/>
        </w:rPr>
        <w:t>intermediate</w:t>
      </w:r>
      <w:r w:rsidRPr="00873499">
        <w:rPr>
          <w:rFonts w:cs="Calibri"/>
          <w:color w:val="262626"/>
        </w:rPr>
        <w:t xml:space="preserve"> outcomes mediated this effect. However, in the absence of a positive intervention effect on the primary outcome, we examined whether there was evidence for a mediatory role of the </w:t>
      </w:r>
      <w:r w:rsidR="00BA7432" w:rsidRPr="00873499">
        <w:rPr>
          <w:rFonts w:cs="Calibri"/>
          <w:color w:val="262626"/>
        </w:rPr>
        <w:t>intermediate</w:t>
      </w:r>
      <w:r w:rsidRPr="00873499">
        <w:rPr>
          <w:rFonts w:cs="Calibri"/>
          <w:color w:val="262626"/>
        </w:rPr>
        <w:t xml:space="preserve"> outcomes in the intervention effect on the secondary outcome of condom use at first sex with a new partner (the secondary outcome on which the intervention had the greatest positive effect).</w:t>
      </w:r>
    </w:p>
    <w:p w14:paraId="037420B6" w14:textId="3025638F" w:rsidR="0007660C" w:rsidRPr="00873499" w:rsidRDefault="0007660C" w:rsidP="0007660C">
      <w:pPr>
        <w:rPr>
          <w:rFonts w:cs="Calibri"/>
          <w:color w:val="262626"/>
        </w:rPr>
      </w:pPr>
      <w:r w:rsidRPr="00873499">
        <w:rPr>
          <w:rFonts w:cs="Calibri"/>
          <w:color w:val="262626"/>
        </w:rPr>
        <w:t xml:space="preserve">Two </w:t>
      </w:r>
      <w:r w:rsidR="00BA7432" w:rsidRPr="00873499">
        <w:rPr>
          <w:rFonts w:cs="Calibri"/>
          <w:color w:val="262626"/>
        </w:rPr>
        <w:t>intermediate</w:t>
      </w:r>
      <w:r w:rsidRPr="00873499">
        <w:rPr>
          <w:rFonts w:cs="Calibri"/>
          <w:color w:val="262626"/>
        </w:rPr>
        <w:t xml:space="preserve"> outcomes, </w:t>
      </w:r>
      <w:r w:rsidR="00873499" w:rsidRPr="00873499">
        <w:rPr>
          <w:rFonts w:cs="Calibri"/>
          <w:color w:val="00B0F0"/>
        </w:rPr>
        <w:t>‘</w:t>
      </w:r>
      <w:r w:rsidR="00FD5B79" w:rsidRPr="00873499">
        <w:rPr>
          <w:rFonts w:cs="Calibri"/>
          <w:color w:val="262626"/>
        </w:rPr>
        <w:t>knowledge</w:t>
      </w:r>
      <w:r w:rsidR="00873499" w:rsidRPr="00873499">
        <w:rPr>
          <w:rFonts w:cs="Calibri"/>
          <w:color w:val="00B0F0"/>
        </w:rPr>
        <w:t>’</w:t>
      </w:r>
      <w:r w:rsidRPr="00873499">
        <w:rPr>
          <w:rFonts w:cs="Calibri"/>
          <w:color w:val="262626"/>
        </w:rPr>
        <w:t xml:space="preserve"> and </w:t>
      </w:r>
      <w:r w:rsidR="00FD5B79" w:rsidRPr="00873499">
        <w:rPr>
          <w:rFonts w:cs="Calibri"/>
          <w:color w:val="00B0F0"/>
          <w:highlight w:val="green"/>
        </w:rPr>
        <w:t>‘</w:t>
      </w:r>
      <w:r w:rsidR="00FD5B79" w:rsidRPr="00873499">
        <w:rPr>
          <w:rFonts w:cs="Calibri"/>
          <w:color w:val="262626"/>
          <w:highlight w:val="green"/>
        </w:rPr>
        <w:t>correct condom use self-efficacy</w:t>
      </w:r>
      <w:r w:rsidR="00FD5B79" w:rsidRPr="00873499">
        <w:rPr>
          <w:rFonts w:cs="Calibri"/>
          <w:color w:val="00B0F0"/>
          <w:highlight w:val="green"/>
        </w:rPr>
        <w:t>’</w:t>
      </w:r>
      <w:r w:rsidRPr="00873499">
        <w:rPr>
          <w:rFonts w:cs="Calibri"/>
          <w:color w:val="262626"/>
        </w:rPr>
        <w:t xml:space="preserve"> were positively associated with the intervention. However, only </w:t>
      </w:r>
      <w:r w:rsidR="00FD5B79" w:rsidRPr="00873499">
        <w:rPr>
          <w:rFonts w:cs="Calibri"/>
          <w:color w:val="00B0F0"/>
          <w:highlight w:val="green"/>
        </w:rPr>
        <w:t>‘</w:t>
      </w:r>
      <w:r w:rsidR="00FD5B79" w:rsidRPr="00873499">
        <w:rPr>
          <w:rFonts w:cs="Calibri"/>
          <w:color w:val="262626"/>
          <w:highlight w:val="green"/>
        </w:rPr>
        <w:t>correct condom use self-efficacy</w:t>
      </w:r>
      <w:r w:rsidR="00FD5B79" w:rsidRPr="00873499">
        <w:rPr>
          <w:rFonts w:cs="Calibri"/>
          <w:color w:val="00B0F0"/>
          <w:highlight w:val="green"/>
        </w:rPr>
        <w:t>’</w:t>
      </w:r>
      <w:r w:rsidRPr="00873499">
        <w:rPr>
          <w:rFonts w:cs="Calibri"/>
          <w:color w:val="262626"/>
        </w:rPr>
        <w:t xml:space="preserve"> was associated with condom use at first sex with a new partner, and so, this was the only potential mediator of the intervention effect on condom use.</w:t>
      </w:r>
    </w:p>
    <w:p w14:paraId="5D48A7B6" w14:textId="64B9615F" w:rsidR="00873499" w:rsidRPr="00873499" w:rsidRDefault="0007660C" w:rsidP="0007660C">
      <w:pPr>
        <w:rPr>
          <w:rFonts w:cs="Calibri"/>
          <w:color w:val="262626"/>
        </w:rPr>
      </w:pPr>
      <w:r w:rsidRPr="00873499">
        <w:rPr>
          <w:rFonts w:cs="Calibri"/>
          <w:color w:val="262626"/>
        </w:rPr>
        <w:t xml:space="preserve">We used a path analysis to estimate the effect of the intervention on condom use at first sex with a new partner through a direct path, and specified an indirect path via the </w:t>
      </w:r>
      <w:r w:rsidR="00BA7432" w:rsidRPr="00873499">
        <w:rPr>
          <w:rFonts w:cs="Calibri"/>
          <w:color w:val="262626"/>
        </w:rPr>
        <w:t>intermediate</w:t>
      </w:r>
      <w:r w:rsidRPr="00873499">
        <w:rPr>
          <w:rFonts w:cs="Calibri"/>
          <w:color w:val="262626"/>
        </w:rPr>
        <w:t xml:space="preserve"> outcome </w:t>
      </w:r>
      <w:r w:rsidR="00FD5B79" w:rsidRPr="00873499">
        <w:rPr>
          <w:rFonts w:cs="Calibri"/>
          <w:color w:val="00B0F0"/>
          <w:highlight w:val="green"/>
        </w:rPr>
        <w:t>‘</w:t>
      </w:r>
      <w:r w:rsidR="00FD5B79" w:rsidRPr="00873499">
        <w:rPr>
          <w:rFonts w:cs="Calibri"/>
          <w:color w:val="262626"/>
          <w:highlight w:val="green"/>
        </w:rPr>
        <w:t>correct condom use self-efficacy</w:t>
      </w:r>
      <w:r w:rsidR="00FD5B79" w:rsidRPr="00873499">
        <w:rPr>
          <w:rFonts w:cs="Calibri"/>
          <w:color w:val="00B0F0"/>
          <w:highlight w:val="green"/>
        </w:rPr>
        <w:t>’</w:t>
      </w:r>
      <w:r w:rsidRPr="00873499">
        <w:rPr>
          <w:rFonts w:cs="Calibri"/>
          <w:color w:val="262626"/>
        </w:rPr>
        <w:t xml:space="preserve">. Results indicated that the indirect path accounted for a small proportion of overall effect of the intervention on condom use (total effect coefficient: 0.109, </w:t>
      </w:r>
      <w:r w:rsidRPr="00873499">
        <w:rPr>
          <w:rFonts w:cs="Calibri"/>
          <w:i/>
          <w:color w:val="00B0F0"/>
        </w:rPr>
        <w:t>p</w:t>
      </w:r>
      <w:r w:rsidR="00873499" w:rsidRPr="00873499">
        <w:rPr>
          <w:rFonts w:cs="Calibri"/>
          <w:color w:val="00B0F0"/>
        </w:rPr>
        <w:t> = </w:t>
      </w:r>
      <w:r w:rsidRPr="00873499">
        <w:rPr>
          <w:rFonts w:cs="Calibri"/>
          <w:color w:val="262626"/>
        </w:rPr>
        <w:t xml:space="preserve">0.016; total indirect path coefficient: 0.015, </w:t>
      </w:r>
      <w:r w:rsidRPr="00873499">
        <w:rPr>
          <w:rFonts w:cs="Calibri"/>
          <w:i/>
          <w:color w:val="00B0F0"/>
        </w:rPr>
        <w:lastRenderedPageBreak/>
        <w:t>p</w:t>
      </w:r>
      <w:r w:rsidR="00873499" w:rsidRPr="00873499">
        <w:rPr>
          <w:rFonts w:cs="Calibri"/>
          <w:color w:val="00B0F0"/>
        </w:rPr>
        <w:t> = </w:t>
      </w:r>
      <w:r w:rsidRPr="00873499">
        <w:rPr>
          <w:rFonts w:cs="Calibri"/>
          <w:color w:val="262626"/>
        </w:rPr>
        <w:t>0.015). Therefore, there is evidence that correct condom use self-efficacy was a partial mediator of the effect of the intervention on condom use at first sex with a new partner.</w:t>
      </w:r>
    </w:p>
    <w:p w14:paraId="10C4779D" w14:textId="734FF3CB" w:rsidR="00A627B9" w:rsidRPr="00873499" w:rsidRDefault="00A627B9" w:rsidP="00A627B9">
      <w:pPr>
        <w:rPr>
          <w:b/>
        </w:rPr>
      </w:pPr>
      <w:r w:rsidRPr="00873499">
        <w:rPr>
          <w:b/>
        </w:rPr>
        <w:t xml:space="preserve">Pooled analysis with the safetxt pilot trial </w:t>
      </w:r>
      <w:r w:rsidRPr="00873499">
        <w:rPr>
          <w:b/>
          <w:highlight w:val="magenta"/>
        </w:rPr>
        <w:t>data</w:t>
      </w:r>
      <w:r w:rsidRPr="00873499">
        <w:rPr>
          <w:b/>
        </w:rPr>
        <w:t>.</w:t>
      </w:r>
    </w:p>
    <w:p w14:paraId="759FB8AA" w14:textId="77777777" w:rsidR="00873499" w:rsidRPr="00873499" w:rsidRDefault="00A627B9" w:rsidP="00A627B9">
      <w:pPr>
        <w:rPr>
          <w:rFonts w:cstheme="minorHAnsi"/>
          <w:bCs/>
          <w:sz w:val="24"/>
          <w:szCs w:val="24"/>
        </w:rPr>
      </w:pPr>
      <w:r w:rsidRPr="00873499">
        <w:rPr>
          <w:rFonts w:cstheme="minorHAnsi"/>
          <w:bCs/>
          <w:sz w:val="24"/>
          <w:szCs w:val="24"/>
        </w:rPr>
        <w:t xml:space="preserve">The pooled analysis of the safetxt main trial and pilot trial on the cumulative </w:t>
      </w:r>
      <w:r w:rsidRPr="00873499">
        <w:rPr>
          <w:rFonts w:cstheme="minorHAnsi"/>
          <w:bCs/>
          <w:sz w:val="24"/>
          <w:szCs w:val="24"/>
          <w:highlight w:val="magenta"/>
        </w:rPr>
        <w:t>incidence</w:t>
      </w:r>
      <w:r w:rsidRPr="00873499">
        <w:rPr>
          <w:rFonts w:cstheme="minorHAnsi"/>
          <w:bCs/>
          <w:sz w:val="24"/>
          <w:szCs w:val="24"/>
        </w:rPr>
        <w:t xml:space="preserve"> of Chlamydia</w:t>
      </w:r>
      <w:r w:rsidR="00873499" w:rsidRPr="00873499">
        <w:rPr>
          <w:rFonts w:cstheme="minorHAnsi"/>
          <w:bCs/>
          <w:color w:val="00B0F0"/>
          <w:sz w:val="24"/>
          <w:szCs w:val="24"/>
        </w:rPr>
        <w:t>/</w:t>
      </w:r>
      <w:r w:rsidRPr="00873499">
        <w:rPr>
          <w:rFonts w:cstheme="minorHAnsi"/>
          <w:bCs/>
          <w:sz w:val="24"/>
          <w:szCs w:val="24"/>
        </w:rPr>
        <w:t>gonorrhoea showed substantial heterogeneity, I squared 55%.</w:t>
      </w:r>
    </w:p>
    <w:p w14:paraId="3ABA639E" w14:textId="77777777" w:rsidR="00873499" w:rsidRPr="00873499" w:rsidRDefault="00A627B9" w:rsidP="00A627B9">
      <w:pPr>
        <w:rPr>
          <w:rFonts w:cstheme="minorHAnsi"/>
          <w:bCs/>
          <w:sz w:val="24"/>
          <w:szCs w:val="24"/>
        </w:rPr>
      </w:pPr>
      <w:r w:rsidRPr="00873499">
        <w:rPr>
          <w:rFonts w:cstheme="minorHAnsi"/>
          <w:bCs/>
          <w:sz w:val="24"/>
          <w:szCs w:val="24"/>
        </w:rPr>
        <w:t>To explore heterogeneity, we conducted one additional subgroup analysis.</w:t>
      </w:r>
    </w:p>
    <w:p w14:paraId="25A9AA1E" w14:textId="4DEBCC80" w:rsidR="00A627B9" w:rsidRPr="00873499" w:rsidRDefault="00A627B9" w:rsidP="00A627B9">
      <w:pPr>
        <w:rPr>
          <w:rFonts w:cstheme="minorHAnsi"/>
          <w:sz w:val="24"/>
          <w:szCs w:val="24"/>
        </w:rPr>
      </w:pPr>
      <w:r w:rsidRPr="00873499">
        <w:rPr>
          <w:rFonts w:cstheme="minorHAnsi"/>
          <w:bCs/>
          <w:sz w:val="24"/>
          <w:szCs w:val="24"/>
        </w:rPr>
        <w:t xml:space="preserve">We conducted a pooled analysis with all the main trial and pilot trial </w:t>
      </w:r>
      <w:r w:rsidRPr="00873499">
        <w:rPr>
          <w:rFonts w:cstheme="minorHAnsi"/>
          <w:bCs/>
          <w:sz w:val="24"/>
          <w:szCs w:val="24"/>
          <w:highlight w:val="magenta"/>
        </w:rPr>
        <w:t>data</w:t>
      </w:r>
      <w:r w:rsidRPr="00873499">
        <w:rPr>
          <w:rFonts w:cstheme="minorHAnsi"/>
          <w:bCs/>
          <w:sz w:val="24"/>
          <w:szCs w:val="24"/>
        </w:rPr>
        <w:t xml:space="preserve"> from participants diagnosed with </w:t>
      </w:r>
      <w:r w:rsidRPr="00873499">
        <w:rPr>
          <w:rFonts w:cstheme="minorHAnsi"/>
          <w:bCs/>
          <w:sz w:val="24"/>
          <w:szCs w:val="24"/>
          <w:highlight w:val="magenta"/>
        </w:rPr>
        <w:t>an S</w:t>
      </w:r>
      <w:r w:rsidRPr="00873499">
        <w:rPr>
          <w:rFonts w:cstheme="minorHAnsi"/>
          <w:bCs/>
          <w:sz w:val="24"/>
          <w:szCs w:val="24"/>
        </w:rPr>
        <w:t xml:space="preserve">TI at baseline (where the intervention group had been allocated to receive content targeting partner notification, condom use and STI testing. The pooled odds ratio was </w:t>
      </w:r>
      <w:r w:rsidRPr="00873499">
        <w:rPr>
          <w:rFonts w:cstheme="minorHAnsi"/>
          <w:sz w:val="24"/>
          <w:szCs w:val="24"/>
        </w:rPr>
        <w:t>1.12 (95% CI 1.02- 1.24)). N</w:t>
      </w:r>
      <w:r w:rsidR="00873499" w:rsidRPr="00873499">
        <w:rPr>
          <w:rFonts w:cstheme="minorHAnsi"/>
          <w:color w:val="00B0F0"/>
          <w:sz w:val="24"/>
          <w:szCs w:val="24"/>
        </w:rPr>
        <w:t> = </w:t>
      </w:r>
      <w:r w:rsidRPr="00873499">
        <w:rPr>
          <w:rFonts w:cstheme="minorHAnsi"/>
          <w:sz w:val="24"/>
          <w:szCs w:val="24"/>
        </w:rPr>
        <w:t>6915. I squared 0% (</w:t>
      </w:r>
      <w:r w:rsidR="00873499" w:rsidRPr="00873499">
        <w:rPr>
          <w:rFonts w:cstheme="minorHAnsi"/>
          <w:i/>
          <w:color w:val="FF0000"/>
          <w:sz w:val="24"/>
          <w:szCs w:val="24"/>
        </w:rPr>
        <w:t>Figure 7</w:t>
      </w:r>
      <w:r w:rsidR="00873499" w:rsidRPr="00873499">
        <w:rPr>
          <w:rFonts w:cstheme="minorHAnsi"/>
          <w:color w:val="00B0F0"/>
          <w:sz w:val="24"/>
          <w:szCs w:val="24"/>
        </w:rPr>
        <w:t>)</w:t>
      </w:r>
      <w:r w:rsidRPr="00873499">
        <w:rPr>
          <w:rFonts w:cstheme="minorHAnsi"/>
          <w:sz w:val="24"/>
          <w:szCs w:val="24"/>
        </w:rPr>
        <w:t>.</w:t>
      </w:r>
    </w:p>
    <w:p w14:paraId="6883E15D" w14:textId="77777777" w:rsidR="00873499" w:rsidRPr="00873499" w:rsidRDefault="00A627B9" w:rsidP="00A627B9">
      <w:pPr>
        <w:rPr>
          <w:rFonts w:cstheme="minorHAnsi"/>
          <w:b/>
          <w:sz w:val="24"/>
          <w:szCs w:val="24"/>
        </w:rPr>
      </w:pPr>
      <w:r w:rsidRPr="00873499">
        <w:rPr>
          <w:rFonts w:cstheme="minorHAnsi"/>
          <w:b/>
          <w:sz w:val="24"/>
          <w:szCs w:val="24"/>
        </w:rPr>
        <w:t>Fixed effects model</w:t>
      </w:r>
    </w:p>
    <w:p w14:paraId="6441612F" w14:textId="3911E8E3" w:rsidR="00A627B9" w:rsidRPr="00873499" w:rsidRDefault="00873499" w:rsidP="00247FEF">
      <w:pPr>
        <w:spacing w:after="160" w:line="259" w:lineRule="auto"/>
        <w:rPr>
          <w:rFonts w:asciiTheme="minorHAnsi" w:eastAsiaTheme="minorHAnsi" w:hAnsiTheme="minorHAnsi" w:cstheme="minorHAnsi"/>
          <w:sz w:val="24"/>
          <w:szCs w:val="24"/>
        </w:rPr>
      </w:pPr>
      <w:r w:rsidRPr="00873499">
        <w:rPr>
          <w:rFonts w:asciiTheme="minorHAnsi" w:eastAsiaTheme="minorHAnsi" w:hAnsiTheme="minorHAnsi" w:cstheme="minorHAnsi"/>
          <w:b/>
          <w:bCs/>
          <w:i/>
          <w:color w:val="FF0000"/>
          <w:u w:val="single"/>
          <w:lang w:eastAsia="en-GB"/>
        </w:rPr>
        <w:t>Figure 7</w:t>
      </w:r>
      <w:r w:rsidR="00A627B9" w:rsidRPr="00873499">
        <w:rPr>
          <w:rFonts w:asciiTheme="minorHAnsi" w:eastAsiaTheme="minorHAnsi" w:hAnsiTheme="minorHAnsi" w:cstheme="minorHAnsi"/>
          <w:b/>
          <w:bCs/>
          <w:u w:val="single"/>
          <w:lang w:eastAsia="en-GB"/>
        </w:rPr>
        <w:t xml:space="preserve">. </w:t>
      </w:r>
      <w:r w:rsidR="00DC7803" w:rsidRPr="00873499">
        <w:rPr>
          <w:rFonts w:asciiTheme="minorHAnsi" w:eastAsiaTheme="minorHAnsi" w:hAnsiTheme="minorHAnsi" w:cstheme="minorHAnsi"/>
          <w:b/>
          <w:bCs/>
          <w:u w:val="single"/>
          <w:lang w:eastAsia="en-GB"/>
        </w:rPr>
        <w:t xml:space="preserve">Pooled analysis of main trial and pilot trial: </w:t>
      </w:r>
      <w:r w:rsidR="00A627B9" w:rsidRPr="00873499">
        <w:rPr>
          <w:rFonts w:asciiTheme="minorHAnsi" w:eastAsiaTheme="minorHAnsi" w:hAnsiTheme="minorHAnsi" w:cstheme="minorHAnsi"/>
          <w:b/>
          <w:bCs/>
          <w:u w:val="single"/>
          <w:lang w:eastAsia="en-GB"/>
        </w:rPr>
        <w:t xml:space="preserve">Cumulative </w:t>
      </w:r>
      <w:r w:rsidR="00A627B9" w:rsidRPr="00873499">
        <w:rPr>
          <w:rFonts w:asciiTheme="minorHAnsi" w:eastAsiaTheme="minorHAnsi" w:hAnsiTheme="minorHAnsi" w:cstheme="minorHAnsi"/>
          <w:b/>
          <w:bCs/>
          <w:highlight w:val="magenta"/>
          <w:u w:val="single"/>
          <w:lang w:eastAsia="en-GB"/>
        </w:rPr>
        <w:t>incidence</w:t>
      </w:r>
      <w:r w:rsidR="00A627B9" w:rsidRPr="00873499">
        <w:rPr>
          <w:rFonts w:asciiTheme="minorHAnsi" w:eastAsiaTheme="minorHAnsi" w:hAnsiTheme="minorHAnsi" w:cstheme="minorHAnsi"/>
          <w:b/>
          <w:bCs/>
          <w:u w:val="single"/>
          <w:lang w:eastAsia="en-GB"/>
        </w:rPr>
        <w:t xml:space="preserve"> of gonorrhoea or </w:t>
      </w:r>
      <w:r w:rsidRPr="00873499">
        <w:rPr>
          <w:rFonts w:asciiTheme="minorHAnsi" w:eastAsiaTheme="minorHAnsi" w:hAnsiTheme="minorHAnsi" w:cstheme="minorHAnsi"/>
          <w:b/>
          <w:bCs/>
          <w:color w:val="00B0F0"/>
          <w:u w:val="single"/>
          <w:lang w:eastAsia="en-GB"/>
        </w:rPr>
        <w:t>chlamydia</w:t>
      </w:r>
      <w:r w:rsidR="00A627B9" w:rsidRPr="00873499">
        <w:rPr>
          <w:rFonts w:asciiTheme="minorHAnsi" w:eastAsiaTheme="minorHAnsi" w:hAnsiTheme="minorHAnsi" w:cstheme="minorHAnsi"/>
          <w:b/>
          <w:bCs/>
          <w:u w:val="single"/>
          <w:lang w:eastAsia="en-GB"/>
        </w:rPr>
        <w:t xml:space="preserve"> infection (objectively assessed at 12 months) among participants diagnosed with </w:t>
      </w:r>
      <w:r w:rsidR="00A627B9" w:rsidRPr="00873499">
        <w:rPr>
          <w:rFonts w:asciiTheme="minorHAnsi" w:eastAsiaTheme="minorHAnsi" w:hAnsiTheme="minorHAnsi" w:cstheme="minorHAnsi"/>
          <w:b/>
          <w:bCs/>
          <w:highlight w:val="magenta"/>
          <w:u w:val="single"/>
          <w:lang w:eastAsia="en-GB"/>
        </w:rPr>
        <w:t>an S</w:t>
      </w:r>
      <w:r w:rsidR="00A627B9" w:rsidRPr="00873499">
        <w:rPr>
          <w:rFonts w:asciiTheme="minorHAnsi" w:eastAsiaTheme="minorHAnsi" w:hAnsiTheme="minorHAnsi" w:cstheme="minorHAnsi"/>
          <w:b/>
          <w:bCs/>
          <w:u w:val="single"/>
          <w:lang w:eastAsia="en-GB"/>
        </w:rPr>
        <w:t>TI at baseline.</w:t>
      </w:r>
    </w:p>
    <w:p w14:paraId="3EC0B128" w14:textId="1E180F7D" w:rsidR="00873499" w:rsidRPr="00873499" w:rsidRDefault="00A627B9" w:rsidP="00A627B9">
      <w:pPr>
        <w:rPr>
          <w:rFonts w:cs="Calibri"/>
          <w:color w:val="262626"/>
        </w:rPr>
      </w:pPr>
      <w:r w:rsidRPr="00873499">
        <w:rPr>
          <w:rFonts w:cstheme="minorHAnsi"/>
          <w:bCs/>
          <w:sz w:val="24"/>
          <w:szCs w:val="24"/>
        </w:rPr>
        <w:t xml:space="preserve">The remaining subgroup of pilot trial participants, were </w:t>
      </w:r>
      <w:r w:rsidRPr="00873499">
        <w:rPr>
          <w:sz w:val="24"/>
          <w:szCs w:val="24"/>
        </w:rPr>
        <w:t>participants aged 16</w:t>
      </w:r>
      <w:r w:rsidR="00873499" w:rsidRPr="00873499">
        <w:rPr>
          <w:color w:val="00B0F0"/>
          <w:sz w:val="24"/>
          <w:szCs w:val="24"/>
        </w:rPr>
        <w:t>–2</w:t>
      </w:r>
      <w:r w:rsidRPr="00873499">
        <w:rPr>
          <w:sz w:val="24"/>
          <w:szCs w:val="24"/>
        </w:rPr>
        <w:t>4 who reported having 2 or more partners and unprotected sex in the last year but no STI at baseline</w:t>
      </w:r>
      <w:r w:rsidRPr="00873499">
        <w:rPr>
          <w:rFonts w:cstheme="minorHAnsi"/>
          <w:bCs/>
          <w:sz w:val="24"/>
          <w:szCs w:val="24"/>
        </w:rPr>
        <w:t>. These participants were sent t</w:t>
      </w:r>
      <w:r w:rsidRPr="00873499">
        <w:rPr>
          <w:sz w:val="24"/>
          <w:szCs w:val="24"/>
        </w:rPr>
        <w:t xml:space="preserve">he safetxt content targeting STI testing and condom use only. The effect of the safetxt content targeting STI testing and condom use only on the cumulative </w:t>
      </w:r>
      <w:r w:rsidRPr="00873499">
        <w:rPr>
          <w:sz w:val="24"/>
          <w:szCs w:val="24"/>
          <w:highlight w:val="magenta"/>
        </w:rPr>
        <w:t>incidence</w:t>
      </w:r>
      <w:r w:rsidRPr="00873499">
        <w:rPr>
          <w:sz w:val="24"/>
          <w:szCs w:val="24"/>
        </w:rPr>
        <w:t xml:space="preserve"> of </w:t>
      </w:r>
      <w:r w:rsidR="00873499" w:rsidRPr="00873499">
        <w:rPr>
          <w:color w:val="00B0F0"/>
          <w:sz w:val="24"/>
          <w:szCs w:val="24"/>
        </w:rPr>
        <w:t>chlamydia/</w:t>
      </w:r>
      <w:r w:rsidRPr="00873499">
        <w:rPr>
          <w:sz w:val="24"/>
          <w:szCs w:val="24"/>
        </w:rPr>
        <w:t xml:space="preserve">gonorrhoea was </w:t>
      </w:r>
      <w:r w:rsidRPr="00873499">
        <w:rPr>
          <w:rFonts w:cstheme="minorHAnsi"/>
          <w:sz w:val="24"/>
          <w:szCs w:val="24"/>
        </w:rPr>
        <w:t>2 (3.8%) of 58 intervention vs 8 (15.1%) of 53 control, OR 0.20 (95% CI 0.04</w:t>
      </w:r>
      <w:r w:rsidR="00873499" w:rsidRPr="00873499">
        <w:rPr>
          <w:rFonts w:cstheme="minorHAnsi"/>
          <w:color w:val="00B0F0"/>
          <w:sz w:val="24"/>
          <w:szCs w:val="24"/>
        </w:rPr>
        <w:t>–0</w:t>
      </w:r>
      <w:r w:rsidRPr="00873499">
        <w:rPr>
          <w:rFonts w:cstheme="minorHAnsi"/>
          <w:sz w:val="24"/>
          <w:szCs w:val="24"/>
        </w:rPr>
        <w:t>.99)</w:t>
      </w:r>
      <w:r w:rsidRPr="00873499">
        <w:rPr>
          <w:sz w:val="24"/>
          <w:szCs w:val="24"/>
        </w:rPr>
        <w:t xml:space="preserve"> </w:t>
      </w:r>
      <w:r w:rsidRPr="00873499">
        <w:rPr>
          <w:noProof/>
          <w:sz w:val="24"/>
          <w:szCs w:val="24"/>
        </w:rPr>
        <w:t>(34</w:t>
      </w:r>
      <w:r w:rsidR="00873499" w:rsidRPr="00873499">
        <w:rPr>
          <w:noProof/>
          <w:color w:val="00B0F0"/>
          <w:sz w:val="24"/>
          <w:szCs w:val="24"/>
        </w:rPr>
        <w:t>–3</w:t>
      </w:r>
      <w:r w:rsidRPr="00873499">
        <w:rPr>
          <w:noProof/>
          <w:sz w:val="24"/>
          <w:szCs w:val="24"/>
        </w:rPr>
        <w:t>8)</w:t>
      </w:r>
      <w:r w:rsidRPr="00873499">
        <w:rPr>
          <w:sz w:val="24"/>
          <w:szCs w:val="24"/>
        </w:rPr>
        <w:t>.</w:t>
      </w:r>
    </w:p>
    <w:p w14:paraId="1930A907" w14:textId="1498A362" w:rsidR="008F4472" w:rsidRPr="00873499" w:rsidRDefault="00794329" w:rsidP="00E95953">
      <w:pPr>
        <w:pStyle w:val="Heading1"/>
      </w:pPr>
      <w:bookmarkStart w:id="96" w:name="_Toc77356096"/>
      <w:bookmarkStart w:id="97" w:name="_Hlk62845323"/>
      <w:r w:rsidRPr="00873499">
        <w:t xml:space="preserve">5. </w:t>
      </w:r>
      <w:r w:rsidR="008F4472" w:rsidRPr="00873499">
        <w:t>Analysis of the open free text comments</w:t>
      </w:r>
      <w:bookmarkEnd w:id="96"/>
    </w:p>
    <w:p w14:paraId="7AD136EC" w14:textId="77777777" w:rsidR="008F4472" w:rsidRPr="00873499" w:rsidRDefault="008F4472" w:rsidP="002C0AAA">
      <w:pPr>
        <w:pStyle w:val="Heading2"/>
      </w:pPr>
      <w:bookmarkStart w:id="98" w:name="_Toc77356097"/>
      <w:r w:rsidRPr="00873499">
        <w:t>Aim</w:t>
      </w:r>
      <w:bookmarkEnd w:id="98"/>
    </w:p>
    <w:p w14:paraId="3AD428FC" w14:textId="520D97E1" w:rsidR="00873499" w:rsidRPr="00873499" w:rsidRDefault="008F4472" w:rsidP="001D3C6F">
      <w:r w:rsidRPr="00873499">
        <w:t>The aim of this analysis is to describe young people</w:t>
      </w:r>
      <w:r w:rsidR="00873499" w:rsidRPr="00873499">
        <w:rPr>
          <w:color w:val="00B0F0"/>
        </w:rPr>
        <w:t>’</w:t>
      </w:r>
      <w:r w:rsidRPr="00873499">
        <w:t>s views of the safetxt text intervention and control messages as expressed in open feedback comments.</w:t>
      </w:r>
    </w:p>
    <w:p w14:paraId="2A0A9716" w14:textId="77777777" w:rsidR="00873499" w:rsidRPr="00873499" w:rsidRDefault="008F4472" w:rsidP="002C0AAA">
      <w:pPr>
        <w:pStyle w:val="Heading2"/>
      </w:pPr>
      <w:bookmarkStart w:id="99" w:name="_Toc77356098"/>
      <w:r w:rsidRPr="00873499">
        <w:t>Methods</w:t>
      </w:r>
      <w:bookmarkEnd w:id="99"/>
    </w:p>
    <w:p w14:paraId="509ED0B5" w14:textId="77777777" w:rsidR="00873499" w:rsidRPr="00873499" w:rsidRDefault="008F4472" w:rsidP="00246FDF">
      <w:r w:rsidRPr="00873499">
        <w:t xml:space="preserve">On the final sheet of the 12-month questionnaire there was an open-ended question: </w:t>
      </w:r>
      <w:r w:rsidR="00FD5B79" w:rsidRPr="00873499">
        <w:rPr>
          <w:color w:val="00B0F0"/>
          <w:highlight w:val="green"/>
        </w:rPr>
        <w:t>“</w:t>
      </w:r>
      <w:r w:rsidR="00FD5B79" w:rsidRPr="00873499">
        <w:rPr>
          <w:highlight w:val="green"/>
        </w:rPr>
        <w:t>Did anything good or bad happen as a result of being involved in the study or receiving the text messages? Please describe</w:t>
      </w:r>
      <w:r w:rsidR="00FD5B79" w:rsidRPr="00873499">
        <w:rPr>
          <w:color w:val="00B0F0"/>
          <w:highlight w:val="green"/>
        </w:rPr>
        <w:t>”</w:t>
      </w:r>
      <w:r w:rsidRPr="00873499">
        <w:t xml:space="preserve"> followed by a blank space that participants had the option of completing themselves.</w:t>
      </w:r>
    </w:p>
    <w:p w14:paraId="25B7C8AF" w14:textId="2EEB2C6F" w:rsidR="00873499" w:rsidRPr="00873499" w:rsidRDefault="008F4472" w:rsidP="00246FDF">
      <w:r w:rsidRPr="00873499">
        <w:t xml:space="preserve">Two researchers (AG and SB), not involved in the development of the safetxt intervention or previously involved in the safetxt trial, independently coded the free text comments and categorised </w:t>
      </w:r>
      <w:r w:rsidRPr="00873499">
        <w:rPr>
          <w:highlight w:val="magenta"/>
        </w:rPr>
        <w:t>data</w:t>
      </w:r>
      <w:r w:rsidRPr="00873499">
        <w:t xml:space="preserve"> by theme, </w:t>
      </w:r>
      <w:r w:rsidR="00AA7AA8" w:rsidRPr="00873499">
        <w:t xml:space="preserve">AG </w:t>
      </w:r>
      <w:r w:rsidRPr="00873499">
        <w:t xml:space="preserve">using Excel and </w:t>
      </w:r>
      <w:r w:rsidR="00AA7AA8" w:rsidRPr="00873499">
        <w:t xml:space="preserve">SB </w:t>
      </w:r>
      <w:r w:rsidRPr="00873499">
        <w:t>Nvivo. AG and SB initially took a purposive sample of 12% (</w:t>
      </w:r>
      <w:r w:rsidRPr="00873499">
        <w:rPr>
          <w:i/>
          <w:color w:val="00B0F0"/>
        </w:rPr>
        <w:t>n</w:t>
      </w:r>
      <w:r w:rsidR="00873499" w:rsidRPr="00873499">
        <w:rPr>
          <w:color w:val="00B0F0"/>
        </w:rPr>
        <w:t> = </w:t>
      </w:r>
      <w:r w:rsidRPr="00873499">
        <w:t xml:space="preserve">390) questionnaires and checked for consistency of analysis. Once this was complete AG and SB independently analysed all the remaining free text comments in all questionnaires. The findings were compared with the previously published findings from qualitative interviews with participants conducted with participants in the pilot trial </w:t>
      </w:r>
      <w:r w:rsidR="00392EB3" w:rsidRPr="00873499">
        <w:rPr>
          <w:noProof/>
          <w:vertAlign w:val="superscript"/>
        </w:rPr>
        <w:t>51</w:t>
      </w:r>
      <w:r w:rsidRPr="00873499">
        <w:t>.</w:t>
      </w:r>
    </w:p>
    <w:p w14:paraId="457CCC90" w14:textId="77777777" w:rsidR="00873499" w:rsidRPr="00873499" w:rsidRDefault="008F4472" w:rsidP="00246FDF">
      <w:r w:rsidRPr="00873499">
        <w:t>We compared t</w:t>
      </w:r>
      <w:r w:rsidR="008028E1" w:rsidRPr="00873499">
        <w:t>he</w:t>
      </w:r>
      <w:r w:rsidRPr="00873499">
        <w:t xml:space="preserve"> themes identified in analysis of the open feedback comments to the themes identified in the qualitative research. We described where the themes were similar and where new themes or new aspects of the themes emerged.</w:t>
      </w:r>
    </w:p>
    <w:p w14:paraId="7A9773C8" w14:textId="77777777" w:rsidR="00873499" w:rsidRPr="00873499" w:rsidRDefault="008F4472" w:rsidP="002C0AAA">
      <w:pPr>
        <w:pStyle w:val="Heading2"/>
      </w:pPr>
      <w:bookmarkStart w:id="100" w:name="_Toc77356099"/>
      <w:r w:rsidRPr="00873499">
        <w:t>Results</w:t>
      </w:r>
      <w:bookmarkEnd w:id="100"/>
    </w:p>
    <w:p w14:paraId="3875AC27" w14:textId="1D2ACDC3" w:rsidR="00873499" w:rsidRPr="00873499" w:rsidRDefault="008F4472" w:rsidP="00246FDF">
      <w:r w:rsidRPr="00873499">
        <w:t>Fifty-</w:t>
      </w:r>
      <w:r w:rsidR="007337D7" w:rsidRPr="00873499">
        <w:t>six</w:t>
      </w:r>
      <w:r w:rsidRPr="00873499">
        <w:t xml:space="preserve"> </w:t>
      </w:r>
      <w:r w:rsidR="00873499" w:rsidRPr="00873499">
        <w:rPr>
          <w:color w:val="00B0F0"/>
        </w:rPr>
        <w:t>per cent</w:t>
      </w:r>
      <w:r w:rsidRPr="00873499">
        <w:t xml:space="preserve"> (</w:t>
      </w:r>
      <w:r w:rsidRPr="00873499">
        <w:rPr>
          <w:i/>
          <w:color w:val="00B0F0"/>
        </w:rPr>
        <w:t>n</w:t>
      </w:r>
      <w:r w:rsidR="00873499" w:rsidRPr="00873499">
        <w:rPr>
          <w:color w:val="00B0F0"/>
        </w:rPr>
        <w:t> = </w:t>
      </w:r>
      <w:r w:rsidR="007337D7" w:rsidRPr="00873499">
        <w:t>3526</w:t>
      </w:r>
      <w:r w:rsidRPr="00873499">
        <w:t xml:space="preserve">) of participants provided comments in the open feedback section of the 12-month questionnaire, </w:t>
      </w:r>
      <w:r w:rsidR="007337D7" w:rsidRPr="00873499">
        <w:t>72</w:t>
      </w:r>
      <w:r w:rsidRPr="00873499">
        <w:t xml:space="preserve">% of those who completed a 12 month questionnaire. In total 51% of intervention group participants and 53% of control participants left open feedback comments. Open feedback comments varied in length. </w:t>
      </w:r>
      <w:r w:rsidR="002875CB" w:rsidRPr="00873499">
        <w:t xml:space="preserve">Most </w:t>
      </w:r>
      <w:r w:rsidRPr="00873499">
        <w:t>were only a few sentences long, with some participants providing longer feedback</w:t>
      </w:r>
      <w:r w:rsidR="002875CB" w:rsidRPr="00873499">
        <w:t>.</w:t>
      </w:r>
      <w:r w:rsidR="00873499" w:rsidRPr="00873499">
        <w:t xml:space="preserve"> </w:t>
      </w:r>
      <w:r w:rsidR="002875CB" w:rsidRPr="00873499">
        <w:t>Many participants</w:t>
      </w:r>
      <w:r w:rsidR="007B7F0F" w:rsidRPr="00873499">
        <w:t xml:space="preserve"> in both, the intervention and control group,</w:t>
      </w:r>
      <w:r w:rsidR="002875CB" w:rsidRPr="00873499">
        <w:t xml:space="preserve"> </w:t>
      </w:r>
      <w:r w:rsidR="004F0CBB" w:rsidRPr="00873499">
        <w:t xml:space="preserve">simply stated </w:t>
      </w:r>
      <w:r w:rsidR="00873499" w:rsidRPr="00873499">
        <w:rPr>
          <w:color w:val="00B0F0"/>
        </w:rPr>
        <w:t>‘</w:t>
      </w:r>
      <w:r w:rsidR="00FD5B79" w:rsidRPr="00873499">
        <w:t>no</w:t>
      </w:r>
      <w:r w:rsidR="00873499" w:rsidRPr="00873499">
        <w:rPr>
          <w:color w:val="00B0F0"/>
        </w:rPr>
        <w:t>’</w:t>
      </w:r>
      <w:r w:rsidR="004F0CBB" w:rsidRPr="00873499">
        <w:t xml:space="preserve">, </w:t>
      </w:r>
      <w:r w:rsidR="00873499" w:rsidRPr="00873499">
        <w:rPr>
          <w:color w:val="00B0F0"/>
        </w:rPr>
        <w:t>‘</w:t>
      </w:r>
      <w:r w:rsidR="00FD5B79" w:rsidRPr="00873499">
        <w:t>nothing</w:t>
      </w:r>
      <w:r w:rsidR="00873499" w:rsidRPr="00873499">
        <w:rPr>
          <w:color w:val="00B0F0"/>
        </w:rPr>
        <w:t>’</w:t>
      </w:r>
      <w:r w:rsidR="004F0CBB" w:rsidRPr="00873499">
        <w:t xml:space="preserve"> or </w:t>
      </w:r>
      <w:r w:rsidR="00873499" w:rsidRPr="00873499">
        <w:rPr>
          <w:color w:val="00B0F0"/>
        </w:rPr>
        <w:t>‘</w:t>
      </w:r>
      <w:r w:rsidR="00FD5B79" w:rsidRPr="00873499">
        <w:t>not applicable</w:t>
      </w:r>
      <w:r w:rsidR="00873499" w:rsidRPr="00873499">
        <w:rPr>
          <w:color w:val="00B0F0"/>
        </w:rPr>
        <w:t>’</w:t>
      </w:r>
      <w:r w:rsidR="004F0CBB" w:rsidRPr="00873499">
        <w:t>.</w:t>
      </w:r>
    </w:p>
    <w:p w14:paraId="3E258599" w14:textId="033380F3" w:rsidR="00873499" w:rsidRPr="00873499" w:rsidRDefault="008F4472" w:rsidP="00246FDF">
      <w:r w:rsidRPr="00873499">
        <w:t>Participants across all socio-demographic backgrounds provided open feedback comments, and the characteristics of respondents was similar to the characteristics of safetxt trial participants</w:t>
      </w:r>
      <w:r w:rsidR="005D07C7" w:rsidRPr="00873499">
        <w:t xml:space="preserve"> (</w:t>
      </w:r>
      <w:r w:rsidR="00873499" w:rsidRPr="00873499">
        <w:rPr>
          <w:i/>
          <w:color w:val="FF0000"/>
        </w:rPr>
        <w:t>Table 8</w:t>
      </w:r>
      <w:r w:rsidR="005D07C7" w:rsidRPr="00873499">
        <w:t>)</w:t>
      </w:r>
      <w:r w:rsidRPr="00873499">
        <w:t>.</w:t>
      </w:r>
    </w:p>
    <w:p w14:paraId="14FCECA7" w14:textId="2AE9E88D" w:rsidR="00B45470" w:rsidRPr="00873499" w:rsidRDefault="00873499" w:rsidP="00B45470">
      <w:pPr>
        <w:pStyle w:val="Caption"/>
      </w:pPr>
      <w:bookmarkStart w:id="101" w:name="_Toc76904519"/>
      <w:r w:rsidRPr="00873499">
        <w:rPr>
          <w:i/>
          <w:color w:val="FF0000"/>
        </w:rPr>
        <w:t xml:space="preserve">Table </w:t>
      </w:r>
      <w:r w:rsidRPr="00873499">
        <w:rPr>
          <w:i/>
          <w:noProof/>
          <w:color w:val="FF0000"/>
        </w:rPr>
        <w:t>8</w:t>
      </w:r>
      <w:r w:rsidR="008F4472" w:rsidRPr="00873499">
        <w:t xml:space="preserve"> Open feedback respondent characteristics</w:t>
      </w:r>
      <w:bookmarkEnd w:id="101"/>
    </w:p>
    <w:tbl>
      <w:tblPr>
        <w:tblW w:w="0" w:type="auto"/>
        <w:tblInd w:w="-10" w:type="dxa"/>
        <w:tblCellMar>
          <w:top w:w="40" w:type="dxa"/>
          <w:left w:w="60" w:type="dxa"/>
          <w:bottom w:w="40" w:type="dxa"/>
          <w:right w:w="60" w:type="dxa"/>
        </w:tblCellMar>
        <w:tblLook w:val="04A0" w:firstRow="1" w:lastRow="0" w:firstColumn="1" w:lastColumn="0" w:noHBand="0" w:noVBand="1"/>
      </w:tblPr>
      <w:tblGrid>
        <w:gridCol w:w="4772"/>
        <w:gridCol w:w="1537"/>
        <w:gridCol w:w="1328"/>
        <w:gridCol w:w="1399"/>
      </w:tblGrid>
      <w:tr w:rsidR="00B45470" w:rsidRPr="00873499" w14:paraId="48D3246A" w14:textId="77777777" w:rsidTr="00873499">
        <w:trPr>
          <w:cantSplit/>
        </w:trPr>
        <w:tc>
          <w:tcPr>
            <w:tcW w:w="0" w:type="auto"/>
            <w:shd w:val="clear" w:color="auto" w:fill="auto"/>
            <w:tcMar>
              <w:top w:w="0" w:type="dxa"/>
              <w:left w:w="108" w:type="dxa"/>
              <w:bottom w:w="0" w:type="dxa"/>
              <w:right w:w="108" w:type="dxa"/>
            </w:tcMar>
            <w:vAlign w:val="center"/>
            <w:hideMark/>
          </w:tcPr>
          <w:p w14:paraId="460F873A" w14:textId="34BA2A4A" w:rsidR="00B45470" w:rsidRPr="00873499" w:rsidRDefault="00873499" w:rsidP="00CD77AD">
            <w:pPr>
              <w:jc w:val="center"/>
              <w:rPr>
                <w:rFonts w:cs="Calibri"/>
                <w:sz w:val="18"/>
                <w:szCs w:val="18"/>
                <w:lang w:eastAsia="en-GB"/>
              </w:rPr>
            </w:pPr>
            <w:r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07B5303C" w14:textId="77777777" w:rsidR="00873499" w:rsidRPr="00873499" w:rsidRDefault="00B45470" w:rsidP="00CD77AD">
            <w:pPr>
              <w:jc w:val="center"/>
              <w:rPr>
                <w:rFonts w:cstheme="minorHAnsi"/>
                <w:sz w:val="18"/>
                <w:szCs w:val="18"/>
                <w:lang w:eastAsia="en-GB"/>
              </w:rPr>
            </w:pPr>
            <w:r w:rsidRPr="00873499">
              <w:rPr>
                <w:rFonts w:cstheme="minorHAnsi"/>
                <w:b/>
                <w:bCs/>
                <w:sz w:val="18"/>
                <w:szCs w:val="18"/>
                <w:lang w:eastAsia="en-GB"/>
              </w:rPr>
              <w:t>Intervention</w:t>
            </w:r>
          </w:p>
          <w:p w14:paraId="4E3BB1B8" w14:textId="28D63D7E" w:rsidR="00873499" w:rsidRPr="00873499" w:rsidRDefault="00B45470" w:rsidP="00CD77AD">
            <w:pPr>
              <w:jc w:val="center"/>
              <w:rPr>
                <w:rFonts w:cstheme="minorHAnsi"/>
                <w:sz w:val="18"/>
                <w:szCs w:val="18"/>
                <w:lang w:eastAsia="en-GB"/>
              </w:rPr>
            </w:pPr>
            <w:r w:rsidRPr="00873499">
              <w:rPr>
                <w:rFonts w:cstheme="minorHAnsi"/>
                <w:sz w:val="18"/>
                <w:szCs w:val="18"/>
                <w:lang w:eastAsia="en-GB"/>
              </w:rPr>
              <w:t>N</w:t>
            </w:r>
            <w:r w:rsidR="00873499" w:rsidRPr="00873499">
              <w:rPr>
                <w:rFonts w:cstheme="minorHAnsi"/>
                <w:color w:val="00B0F0"/>
                <w:sz w:val="18"/>
                <w:szCs w:val="18"/>
                <w:lang w:eastAsia="en-GB"/>
              </w:rPr>
              <w:t> = </w:t>
            </w:r>
            <w:r w:rsidRPr="00873499">
              <w:rPr>
                <w:rFonts w:cstheme="minorHAnsi"/>
                <w:sz w:val="18"/>
                <w:szCs w:val="18"/>
                <w:lang w:eastAsia="en-GB"/>
              </w:rPr>
              <w:t>1745,</w:t>
            </w:r>
          </w:p>
          <w:p w14:paraId="553DE08D" w14:textId="4D08308F" w:rsidR="00B45470" w:rsidRPr="00873499" w:rsidRDefault="00B45470" w:rsidP="00CD77AD">
            <w:pPr>
              <w:jc w:val="center"/>
              <w:rPr>
                <w:rFonts w:cstheme="minorHAnsi"/>
                <w:sz w:val="18"/>
                <w:szCs w:val="18"/>
                <w:lang w:eastAsia="en-GB"/>
              </w:rPr>
            </w:pPr>
            <w:r w:rsidRPr="00873499">
              <w:rPr>
                <w:rFonts w:cstheme="minorHAnsi"/>
                <w:i/>
                <w:color w:val="00B0F0"/>
                <w:sz w:val="18"/>
                <w:szCs w:val="18"/>
                <w:lang w:eastAsia="en-GB"/>
              </w:rPr>
              <w:t>n</w:t>
            </w:r>
            <w:r w:rsidRPr="00873499">
              <w:rPr>
                <w:rFonts w:cstheme="minorHAnsi"/>
                <w:sz w:val="18"/>
                <w:szCs w:val="18"/>
                <w:lang w:eastAsia="en-GB"/>
              </w:rPr>
              <w:t xml:space="preserve"> (%)</w:t>
            </w:r>
            <w:r w:rsidR="00873499" w:rsidRPr="00873499">
              <w:rPr>
                <w:rFonts w:cstheme="minorHAns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06D67B56" w14:textId="77777777" w:rsidR="00873499" w:rsidRPr="00873499" w:rsidRDefault="00B45470" w:rsidP="00CD77AD">
            <w:pPr>
              <w:jc w:val="center"/>
              <w:rPr>
                <w:rFonts w:cstheme="minorHAnsi"/>
                <w:sz w:val="18"/>
                <w:szCs w:val="18"/>
                <w:lang w:eastAsia="en-GB"/>
              </w:rPr>
            </w:pPr>
            <w:r w:rsidRPr="00873499">
              <w:rPr>
                <w:rFonts w:cstheme="minorHAnsi"/>
                <w:b/>
                <w:bCs/>
                <w:sz w:val="18"/>
                <w:szCs w:val="18"/>
                <w:lang w:eastAsia="en-GB"/>
              </w:rPr>
              <w:t>Control</w:t>
            </w:r>
          </w:p>
          <w:p w14:paraId="3B637BB9" w14:textId="6567DDD9" w:rsidR="00873499" w:rsidRPr="00873499" w:rsidRDefault="00B45470" w:rsidP="00CD77AD">
            <w:pPr>
              <w:jc w:val="center"/>
              <w:rPr>
                <w:rFonts w:cstheme="minorHAnsi"/>
                <w:sz w:val="18"/>
                <w:szCs w:val="18"/>
                <w:lang w:eastAsia="en-GB"/>
              </w:rPr>
            </w:pPr>
            <w:r w:rsidRPr="00873499">
              <w:rPr>
                <w:rFonts w:cstheme="minorHAnsi"/>
                <w:sz w:val="18"/>
                <w:szCs w:val="18"/>
                <w:lang w:eastAsia="en-GB"/>
              </w:rPr>
              <w:t>N</w:t>
            </w:r>
            <w:r w:rsidR="00873499" w:rsidRPr="00873499">
              <w:rPr>
                <w:rFonts w:cstheme="minorHAnsi"/>
                <w:color w:val="00B0F0"/>
                <w:sz w:val="18"/>
                <w:szCs w:val="18"/>
                <w:lang w:eastAsia="en-GB"/>
              </w:rPr>
              <w:t> = </w:t>
            </w:r>
            <w:r w:rsidRPr="00873499">
              <w:rPr>
                <w:rFonts w:cstheme="minorHAnsi"/>
                <w:sz w:val="18"/>
                <w:szCs w:val="18"/>
                <w:lang w:eastAsia="en-GB"/>
              </w:rPr>
              <w:t>1781,</w:t>
            </w:r>
          </w:p>
          <w:p w14:paraId="0F07C514" w14:textId="6D46421E" w:rsidR="00B45470" w:rsidRPr="00873499" w:rsidRDefault="00B45470" w:rsidP="00CD77AD">
            <w:pPr>
              <w:jc w:val="center"/>
              <w:rPr>
                <w:rFonts w:cstheme="minorHAnsi"/>
                <w:sz w:val="18"/>
                <w:szCs w:val="18"/>
                <w:lang w:eastAsia="en-GB"/>
              </w:rPr>
            </w:pPr>
            <w:r w:rsidRPr="00873499">
              <w:rPr>
                <w:rFonts w:cstheme="minorHAnsi"/>
                <w:i/>
                <w:color w:val="00B0F0"/>
                <w:sz w:val="18"/>
                <w:szCs w:val="18"/>
                <w:lang w:eastAsia="en-GB"/>
              </w:rPr>
              <w:t>n</w:t>
            </w:r>
            <w:r w:rsidRPr="00873499">
              <w:rPr>
                <w:rFonts w:cstheme="minorHAnsi"/>
                <w:sz w:val="18"/>
                <w:szCs w:val="18"/>
                <w:lang w:eastAsia="en-GB"/>
              </w:rPr>
              <w:t xml:space="preserve"> (%)</w:t>
            </w:r>
            <w:r w:rsidR="00873499" w:rsidRPr="00873499">
              <w:rPr>
                <w:rFonts w:cstheme="minorHAns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38204BE9" w14:textId="77777777" w:rsidR="00B45470" w:rsidRPr="00873499" w:rsidRDefault="00B45470" w:rsidP="00CD77AD">
            <w:pPr>
              <w:jc w:val="center"/>
              <w:rPr>
                <w:rFonts w:cstheme="minorHAnsi"/>
                <w:sz w:val="18"/>
                <w:szCs w:val="18"/>
                <w:lang w:eastAsia="en-GB"/>
              </w:rPr>
            </w:pPr>
            <w:r w:rsidRPr="00873499">
              <w:rPr>
                <w:rFonts w:cstheme="minorHAnsi"/>
                <w:b/>
                <w:bCs/>
                <w:sz w:val="18"/>
                <w:szCs w:val="18"/>
                <w:lang w:eastAsia="en-GB"/>
              </w:rPr>
              <w:t>Total</w:t>
            </w:r>
          </w:p>
          <w:p w14:paraId="57630E34" w14:textId="6AF14D9D" w:rsidR="00873499" w:rsidRPr="00873499" w:rsidRDefault="00B45470" w:rsidP="00CD77AD">
            <w:pPr>
              <w:jc w:val="center"/>
              <w:rPr>
                <w:rFonts w:cstheme="minorHAnsi"/>
                <w:sz w:val="18"/>
                <w:szCs w:val="18"/>
                <w:lang w:eastAsia="en-GB"/>
              </w:rPr>
            </w:pPr>
            <w:r w:rsidRPr="00873499">
              <w:rPr>
                <w:rFonts w:cstheme="minorHAnsi"/>
                <w:sz w:val="18"/>
                <w:szCs w:val="18"/>
                <w:lang w:eastAsia="en-GB"/>
              </w:rPr>
              <w:t>N</w:t>
            </w:r>
            <w:r w:rsidR="00873499" w:rsidRPr="00873499">
              <w:rPr>
                <w:rFonts w:cstheme="minorHAnsi"/>
                <w:color w:val="00B0F0"/>
                <w:sz w:val="18"/>
                <w:szCs w:val="18"/>
                <w:lang w:eastAsia="en-GB"/>
              </w:rPr>
              <w:t> = </w:t>
            </w:r>
            <w:r w:rsidRPr="00873499">
              <w:rPr>
                <w:rFonts w:cstheme="minorHAnsi"/>
                <w:sz w:val="18"/>
                <w:szCs w:val="18"/>
                <w:lang w:eastAsia="en-GB"/>
              </w:rPr>
              <w:t>3526,</w:t>
            </w:r>
          </w:p>
          <w:p w14:paraId="6DEA1922" w14:textId="728E47BD" w:rsidR="00B45470" w:rsidRPr="00873499" w:rsidRDefault="00B45470" w:rsidP="00CD77AD">
            <w:pPr>
              <w:jc w:val="center"/>
              <w:rPr>
                <w:rFonts w:cstheme="minorHAnsi"/>
                <w:sz w:val="18"/>
                <w:szCs w:val="18"/>
                <w:lang w:eastAsia="en-GB"/>
              </w:rPr>
            </w:pPr>
            <w:r w:rsidRPr="00873499">
              <w:rPr>
                <w:rFonts w:cstheme="minorHAnsi"/>
                <w:i/>
                <w:color w:val="00B0F0"/>
                <w:sz w:val="18"/>
                <w:szCs w:val="18"/>
                <w:lang w:eastAsia="en-GB"/>
              </w:rPr>
              <w:t>n</w:t>
            </w:r>
            <w:r w:rsidRPr="00873499">
              <w:rPr>
                <w:rFonts w:cstheme="minorHAnsi"/>
                <w:sz w:val="18"/>
                <w:szCs w:val="18"/>
                <w:lang w:eastAsia="en-GB"/>
              </w:rPr>
              <w:t xml:space="preserve"> (%)</w:t>
            </w:r>
            <w:r w:rsidR="00873499" w:rsidRPr="00873499">
              <w:rPr>
                <w:rFonts w:cstheme="minorHAnsi"/>
                <w:sz w:val="18"/>
                <w:szCs w:val="18"/>
                <w:lang w:eastAsia="en-GB"/>
              </w:rPr>
              <w:t xml:space="preserve"> </w:t>
            </w:r>
          </w:p>
        </w:tc>
      </w:tr>
      <w:tr w:rsidR="00B45470" w:rsidRPr="00873499" w14:paraId="68BA5E3F" w14:textId="77777777" w:rsidTr="00873499">
        <w:trPr>
          <w:cantSplit/>
        </w:trPr>
        <w:tc>
          <w:tcPr>
            <w:tcW w:w="0" w:type="auto"/>
            <w:shd w:val="clear" w:color="auto" w:fill="auto"/>
            <w:tcMar>
              <w:top w:w="0" w:type="dxa"/>
              <w:left w:w="108" w:type="dxa"/>
              <w:bottom w:w="0" w:type="dxa"/>
              <w:right w:w="108" w:type="dxa"/>
            </w:tcMar>
            <w:vAlign w:val="center"/>
            <w:hideMark/>
          </w:tcPr>
          <w:p w14:paraId="6728C21C" w14:textId="5244A786" w:rsidR="00B45470" w:rsidRPr="00873499" w:rsidRDefault="00B45470" w:rsidP="00CD77AD">
            <w:pPr>
              <w:jc w:val="right"/>
              <w:rPr>
                <w:rFonts w:cs="Calibri"/>
                <w:sz w:val="18"/>
                <w:szCs w:val="18"/>
                <w:lang w:eastAsia="en-GB"/>
              </w:rPr>
            </w:pPr>
            <w:r w:rsidRPr="00873499">
              <w:rPr>
                <w:rFonts w:cs="Calibri"/>
                <w:b/>
                <w:bCs/>
                <w:sz w:val="18"/>
                <w:szCs w:val="18"/>
                <w:lang w:eastAsia="en-GB"/>
              </w:rPr>
              <w:t>Age group</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1AB9094" w14:textId="107B3AD8" w:rsidR="00B45470" w:rsidRPr="00873499" w:rsidRDefault="00873499" w:rsidP="00CD77AD">
            <w:pPr>
              <w:jc w:val="center"/>
              <w:rPr>
                <w:rFonts w:cstheme="minorHAnsi"/>
                <w:sz w:val="18"/>
                <w:szCs w:val="18"/>
                <w:lang w:eastAsia="en-GB"/>
              </w:rPr>
            </w:pPr>
            <w:r w:rsidRPr="00873499">
              <w:rPr>
                <w:rFonts w:cstheme="minorHAns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4DD64087" w14:textId="5BBCEBAE" w:rsidR="00B45470" w:rsidRPr="00873499" w:rsidRDefault="00873499" w:rsidP="00CD77AD">
            <w:pPr>
              <w:jc w:val="center"/>
              <w:rPr>
                <w:rFonts w:cstheme="minorHAnsi"/>
                <w:sz w:val="18"/>
                <w:szCs w:val="18"/>
                <w:lang w:eastAsia="en-GB"/>
              </w:rPr>
            </w:pPr>
            <w:r w:rsidRPr="00873499">
              <w:rPr>
                <w:rFonts w:cstheme="minorHAns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F764ED0" w14:textId="3624C063" w:rsidR="00B45470" w:rsidRPr="00873499" w:rsidRDefault="00873499" w:rsidP="00CD77AD">
            <w:pPr>
              <w:jc w:val="center"/>
              <w:rPr>
                <w:rFonts w:cstheme="minorHAnsi"/>
                <w:sz w:val="18"/>
                <w:szCs w:val="18"/>
                <w:lang w:eastAsia="en-GB"/>
              </w:rPr>
            </w:pPr>
            <w:r w:rsidRPr="00873499">
              <w:rPr>
                <w:rFonts w:cstheme="minorHAnsi"/>
                <w:sz w:val="18"/>
                <w:szCs w:val="18"/>
                <w:lang w:eastAsia="en-GB"/>
              </w:rPr>
              <w:t xml:space="preserve"> </w:t>
            </w:r>
          </w:p>
        </w:tc>
      </w:tr>
      <w:tr w:rsidR="00B45470" w:rsidRPr="00873499" w14:paraId="333225CE" w14:textId="77777777" w:rsidTr="00873499">
        <w:trPr>
          <w:cantSplit/>
        </w:trPr>
        <w:tc>
          <w:tcPr>
            <w:tcW w:w="0" w:type="auto"/>
            <w:shd w:val="clear" w:color="auto" w:fill="auto"/>
            <w:tcMar>
              <w:top w:w="0" w:type="dxa"/>
              <w:left w:w="108" w:type="dxa"/>
              <w:bottom w:w="0" w:type="dxa"/>
              <w:right w:w="108" w:type="dxa"/>
            </w:tcMar>
            <w:vAlign w:val="center"/>
            <w:hideMark/>
          </w:tcPr>
          <w:p w14:paraId="50BE8B2D" w14:textId="5FEAE1A6" w:rsidR="00B45470" w:rsidRPr="00873499" w:rsidRDefault="00B45470" w:rsidP="00CD77AD">
            <w:pPr>
              <w:jc w:val="right"/>
              <w:rPr>
                <w:rFonts w:cs="Calibri"/>
                <w:sz w:val="18"/>
                <w:szCs w:val="18"/>
                <w:lang w:eastAsia="en-GB"/>
              </w:rPr>
            </w:pPr>
            <w:r w:rsidRPr="00873499">
              <w:rPr>
                <w:rFonts w:cs="Calibri"/>
                <w:sz w:val="18"/>
                <w:szCs w:val="18"/>
                <w:lang w:eastAsia="en-GB"/>
              </w:rPr>
              <w:t>16</w:t>
            </w:r>
            <w:r w:rsidR="00873499" w:rsidRPr="00873499">
              <w:rPr>
                <w:rFonts w:cs="Calibri"/>
                <w:color w:val="00B0F0"/>
                <w:sz w:val="18"/>
                <w:szCs w:val="18"/>
                <w:lang w:eastAsia="en-GB"/>
              </w:rPr>
              <w:t>–1</w:t>
            </w:r>
            <w:r w:rsidRPr="00873499">
              <w:rPr>
                <w:rFonts w:cs="Calibri"/>
                <w:sz w:val="18"/>
                <w:szCs w:val="18"/>
                <w:lang w:eastAsia="en-GB"/>
              </w:rPr>
              <w:t>9</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38EE139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649 (37.2)</w:t>
            </w:r>
          </w:p>
        </w:tc>
        <w:tc>
          <w:tcPr>
            <w:tcW w:w="0" w:type="auto"/>
            <w:shd w:val="clear" w:color="auto" w:fill="auto"/>
            <w:tcMar>
              <w:top w:w="0" w:type="dxa"/>
              <w:left w:w="108" w:type="dxa"/>
              <w:bottom w:w="0" w:type="dxa"/>
              <w:right w:w="108" w:type="dxa"/>
            </w:tcMar>
            <w:hideMark/>
          </w:tcPr>
          <w:p w14:paraId="20726452"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635 (35.7)</w:t>
            </w:r>
          </w:p>
        </w:tc>
        <w:tc>
          <w:tcPr>
            <w:tcW w:w="0" w:type="auto"/>
            <w:shd w:val="clear" w:color="auto" w:fill="auto"/>
            <w:tcMar>
              <w:top w:w="0" w:type="dxa"/>
              <w:left w:w="108" w:type="dxa"/>
              <w:bottom w:w="0" w:type="dxa"/>
              <w:right w:w="108" w:type="dxa"/>
            </w:tcMar>
            <w:hideMark/>
          </w:tcPr>
          <w:p w14:paraId="5F7F56C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1284 (36.4)</w:t>
            </w:r>
          </w:p>
        </w:tc>
      </w:tr>
      <w:tr w:rsidR="00B45470" w:rsidRPr="00873499" w14:paraId="6D9CC350" w14:textId="77777777" w:rsidTr="00873499">
        <w:trPr>
          <w:cantSplit/>
        </w:trPr>
        <w:tc>
          <w:tcPr>
            <w:tcW w:w="0" w:type="auto"/>
            <w:shd w:val="clear" w:color="auto" w:fill="auto"/>
            <w:tcMar>
              <w:top w:w="0" w:type="dxa"/>
              <w:left w:w="108" w:type="dxa"/>
              <w:bottom w:w="0" w:type="dxa"/>
              <w:right w:w="108" w:type="dxa"/>
            </w:tcMar>
            <w:vAlign w:val="center"/>
            <w:hideMark/>
          </w:tcPr>
          <w:p w14:paraId="25E12B2D" w14:textId="00C4FF5F" w:rsidR="00B45470" w:rsidRPr="00873499" w:rsidRDefault="00B45470" w:rsidP="00CD77AD">
            <w:pPr>
              <w:jc w:val="right"/>
              <w:rPr>
                <w:rFonts w:cs="Calibri"/>
                <w:sz w:val="18"/>
                <w:szCs w:val="18"/>
                <w:lang w:eastAsia="en-GB"/>
              </w:rPr>
            </w:pPr>
            <w:r w:rsidRPr="00873499">
              <w:rPr>
                <w:rFonts w:cs="Calibri"/>
                <w:sz w:val="18"/>
                <w:szCs w:val="18"/>
                <w:lang w:eastAsia="en-GB"/>
              </w:rPr>
              <w:t>20</w:t>
            </w:r>
            <w:r w:rsidR="00873499" w:rsidRPr="00873499">
              <w:rPr>
                <w:rFonts w:cs="Calibri"/>
                <w:color w:val="00B0F0"/>
                <w:sz w:val="18"/>
                <w:szCs w:val="18"/>
                <w:lang w:eastAsia="en-GB"/>
              </w:rPr>
              <w:t>–2</w:t>
            </w:r>
            <w:r w:rsidRPr="00873499">
              <w:rPr>
                <w:rFonts w:cs="Calibri"/>
                <w:sz w:val="18"/>
                <w:szCs w:val="18"/>
                <w:lang w:eastAsia="en-GB"/>
              </w:rPr>
              <w:t>4</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A4220E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1096 (62.8)</w:t>
            </w:r>
          </w:p>
        </w:tc>
        <w:tc>
          <w:tcPr>
            <w:tcW w:w="0" w:type="auto"/>
            <w:shd w:val="clear" w:color="auto" w:fill="auto"/>
            <w:tcMar>
              <w:top w:w="0" w:type="dxa"/>
              <w:left w:w="108" w:type="dxa"/>
              <w:bottom w:w="0" w:type="dxa"/>
              <w:right w:w="108" w:type="dxa"/>
            </w:tcMar>
            <w:hideMark/>
          </w:tcPr>
          <w:p w14:paraId="65F6448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1146 (64.4)</w:t>
            </w:r>
          </w:p>
        </w:tc>
        <w:tc>
          <w:tcPr>
            <w:tcW w:w="0" w:type="auto"/>
            <w:shd w:val="clear" w:color="auto" w:fill="auto"/>
            <w:tcMar>
              <w:top w:w="0" w:type="dxa"/>
              <w:left w:w="108" w:type="dxa"/>
              <w:bottom w:w="0" w:type="dxa"/>
              <w:right w:w="108" w:type="dxa"/>
            </w:tcMar>
            <w:hideMark/>
          </w:tcPr>
          <w:p w14:paraId="33AF780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2242 (63.6)</w:t>
            </w:r>
          </w:p>
        </w:tc>
      </w:tr>
      <w:tr w:rsidR="00B45470" w:rsidRPr="00873499" w14:paraId="42C7BFCE" w14:textId="77777777" w:rsidTr="00873499">
        <w:trPr>
          <w:cantSplit/>
        </w:trPr>
        <w:tc>
          <w:tcPr>
            <w:tcW w:w="0" w:type="auto"/>
            <w:shd w:val="clear" w:color="auto" w:fill="auto"/>
            <w:tcMar>
              <w:top w:w="0" w:type="dxa"/>
              <w:left w:w="108" w:type="dxa"/>
              <w:bottom w:w="0" w:type="dxa"/>
              <w:right w:w="108" w:type="dxa"/>
            </w:tcMar>
            <w:vAlign w:val="center"/>
            <w:hideMark/>
          </w:tcPr>
          <w:p w14:paraId="31FDD04B" w14:textId="6BB60B31" w:rsidR="00B45470" w:rsidRPr="00873499" w:rsidRDefault="00B45470" w:rsidP="00CD77AD">
            <w:pPr>
              <w:jc w:val="right"/>
              <w:rPr>
                <w:rFonts w:cs="Calibri"/>
                <w:sz w:val="18"/>
                <w:szCs w:val="18"/>
                <w:lang w:eastAsia="en-GB"/>
              </w:rPr>
            </w:pPr>
            <w:r w:rsidRPr="00873499">
              <w:rPr>
                <w:rFonts w:cs="Calibri"/>
                <w:b/>
                <w:bCs/>
                <w:sz w:val="18"/>
                <w:szCs w:val="18"/>
                <w:lang w:eastAsia="en-GB"/>
              </w:rPr>
              <w:t>Gender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712CAD60" w14:textId="169030C0"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5A043DCD" w14:textId="1BB6A843"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6FC3BA1C" w14:textId="10B7F55D"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0AA6FF54" w14:textId="77777777" w:rsidTr="00873499">
        <w:trPr>
          <w:cantSplit/>
        </w:trPr>
        <w:tc>
          <w:tcPr>
            <w:tcW w:w="0" w:type="auto"/>
            <w:shd w:val="clear" w:color="auto" w:fill="auto"/>
            <w:tcMar>
              <w:top w:w="0" w:type="dxa"/>
              <w:left w:w="108" w:type="dxa"/>
              <w:bottom w:w="0" w:type="dxa"/>
              <w:right w:w="108" w:type="dxa"/>
            </w:tcMar>
            <w:vAlign w:val="center"/>
            <w:hideMark/>
          </w:tcPr>
          <w:p w14:paraId="04161097" w14:textId="24F87C7C" w:rsidR="00B45470" w:rsidRPr="00873499" w:rsidRDefault="00B45470" w:rsidP="00CD77AD">
            <w:pPr>
              <w:jc w:val="right"/>
              <w:rPr>
                <w:rFonts w:cs="Calibri"/>
                <w:sz w:val="18"/>
                <w:szCs w:val="18"/>
                <w:lang w:eastAsia="en-GB"/>
              </w:rPr>
            </w:pPr>
            <w:r w:rsidRPr="00873499">
              <w:rPr>
                <w:rFonts w:cs="Calibri"/>
                <w:sz w:val="18"/>
                <w:szCs w:val="18"/>
                <w:lang w:eastAsia="en-GB"/>
              </w:rPr>
              <w:t>Female</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D8720A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1177 (67.5)</w:t>
            </w:r>
          </w:p>
        </w:tc>
        <w:tc>
          <w:tcPr>
            <w:tcW w:w="0" w:type="auto"/>
            <w:shd w:val="clear" w:color="auto" w:fill="auto"/>
            <w:tcMar>
              <w:top w:w="0" w:type="dxa"/>
              <w:left w:w="108" w:type="dxa"/>
              <w:bottom w:w="0" w:type="dxa"/>
              <w:right w:w="108" w:type="dxa"/>
            </w:tcMar>
            <w:hideMark/>
          </w:tcPr>
          <w:p w14:paraId="23FCC8E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1176 (66.0)</w:t>
            </w:r>
          </w:p>
        </w:tc>
        <w:tc>
          <w:tcPr>
            <w:tcW w:w="0" w:type="auto"/>
            <w:shd w:val="clear" w:color="auto" w:fill="auto"/>
            <w:tcMar>
              <w:top w:w="0" w:type="dxa"/>
              <w:left w:w="108" w:type="dxa"/>
              <w:bottom w:w="0" w:type="dxa"/>
              <w:right w:w="108" w:type="dxa"/>
            </w:tcMar>
            <w:hideMark/>
          </w:tcPr>
          <w:p w14:paraId="33B38FF8"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2353 (66.7)</w:t>
            </w:r>
          </w:p>
        </w:tc>
      </w:tr>
      <w:tr w:rsidR="00B45470" w:rsidRPr="00873499" w14:paraId="097559CB" w14:textId="77777777" w:rsidTr="00873499">
        <w:trPr>
          <w:cantSplit/>
        </w:trPr>
        <w:tc>
          <w:tcPr>
            <w:tcW w:w="0" w:type="auto"/>
            <w:shd w:val="clear" w:color="auto" w:fill="auto"/>
            <w:tcMar>
              <w:top w:w="0" w:type="dxa"/>
              <w:left w:w="108" w:type="dxa"/>
              <w:bottom w:w="0" w:type="dxa"/>
              <w:right w:w="108" w:type="dxa"/>
            </w:tcMar>
            <w:vAlign w:val="center"/>
            <w:hideMark/>
          </w:tcPr>
          <w:p w14:paraId="439DF203" w14:textId="1D3FF766" w:rsidR="00B45470" w:rsidRPr="00873499" w:rsidRDefault="00B45470" w:rsidP="00CD77AD">
            <w:pPr>
              <w:jc w:val="right"/>
              <w:rPr>
                <w:rFonts w:cs="Calibri"/>
                <w:sz w:val="18"/>
                <w:szCs w:val="18"/>
                <w:lang w:eastAsia="en-GB"/>
              </w:rPr>
            </w:pPr>
            <w:r w:rsidRPr="00873499">
              <w:rPr>
                <w:rFonts w:cs="Calibri"/>
                <w:sz w:val="18"/>
                <w:szCs w:val="18"/>
                <w:lang w:eastAsia="en-GB"/>
              </w:rPr>
              <w:t>Male</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D5A3548"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561 (32.2)</w:t>
            </w:r>
          </w:p>
        </w:tc>
        <w:tc>
          <w:tcPr>
            <w:tcW w:w="0" w:type="auto"/>
            <w:shd w:val="clear" w:color="auto" w:fill="auto"/>
            <w:tcMar>
              <w:top w:w="0" w:type="dxa"/>
              <w:left w:w="108" w:type="dxa"/>
              <w:bottom w:w="0" w:type="dxa"/>
              <w:right w:w="108" w:type="dxa"/>
            </w:tcMar>
            <w:hideMark/>
          </w:tcPr>
          <w:p w14:paraId="28BADCF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600 (33.7)</w:t>
            </w:r>
          </w:p>
        </w:tc>
        <w:tc>
          <w:tcPr>
            <w:tcW w:w="0" w:type="auto"/>
            <w:shd w:val="clear" w:color="auto" w:fill="auto"/>
            <w:tcMar>
              <w:top w:w="0" w:type="dxa"/>
              <w:left w:w="108" w:type="dxa"/>
              <w:bottom w:w="0" w:type="dxa"/>
              <w:right w:w="108" w:type="dxa"/>
            </w:tcMar>
            <w:hideMark/>
          </w:tcPr>
          <w:p w14:paraId="23BC4A2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1161 (32.9)</w:t>
            </w:r>
          </w:p>
        </w:tc>
      </w:tr>
      <w:tr w:rsidR="00B45470" w:rsidRPr="00873499" w14:paraId="54E260B3" w14:textId="77777777" w:rsidTr="00873499">
        <w:trPr>
          <w:cantSplit/>
        </w:trPr>
        <w:tc>
          <w:tcPr>
            <w:tcW w:w="0" w:type="auto"/>
            <w:shd w:val="clear" w:color="auto" w:fill="auto"/>
            <w:tcMar>
              <w:top w:w="0" w:type="dxa"/>
              <w:left w:w="108" w:type="dxa"/>
              <w:bottom w:w="0" w:type="dxa"/>
              <w:right w:w="108" w:type="dxa"/>
            </w:tcMar>
            <w:vAlign w:val="center"/>
            <w:hideMark/>
          </w:tcPr>
          <w:p w14:paraId="760266E2" w14:textId="1919021C" w:rsidR="00B45470" w:rsidRPr="00873499" w:rsidRDefault="00B45470" w:rsidP="00CD77AD">
            <w:pPr>
              <w:jc w:val="right"/>
              <w:rPr>
                <w:rFonts w:cs="Calibri"/>
                <w:sz w:val="18"/>
                <w:szCs w:val="18"/>
                <w:lang w:eastAsia="en-GB"/>
              </w:rPr>
            </w:pPr>
            <w:r w:rsidRPr="00873499">
              <w:rPr>
                <w:rFonts w:cs="Calibri"/>
                <w:sz w:val="18"/>
                <w:szCs w:val="18"/>
                <w:lang w:eastAsia="en-GB"/>
              </w:rPr>
              <w:t>Non-binary gender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531D76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 (0.4)</w:t>
            </w:r>
          </w:p>
        </w:tc>
        <w:tc>
          <w:tcPr>
            <w:tcW w:w="0" w:type="auto"/>
            <w:shd w:val="clear" w:color="auto" w:fill="auto"/>
            <w:tcMar>
              <w:top w:w="0" w:type="dxa"/>
              <w:left w:w="108" w:type="dxa"/>
              <w:bottom w:w="0" w:type="dxa"/>
              <w:right w:w="108" w:type="dxa"/>
            </w:tcMar>
            <w:hideMark/>
          </w:tcPr>
          <w:p w14:paraId="7421421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 (0.3)</w:t>
            </w:r>
          </w:p>
        </w:tc>
        <w:tc>
          <w:tcPr>
            <w:tcW w:w="0" w:type="auto"/>
            <w:shd w:val="clear" w:color="auto" w:fill="auto"/>
            <w:tcMar>
              <w:top w:w="0" w:type="dxa"/>
              <w:left w:w="108" w:type="dxa"/>
              <w:bottom w:w="0" w:type="dxa"/>
              <w:right w:w="108" w:type="dxa"/>
            </w:tcMar>
            <w:hideMark/>
          </w:tcPr>
          <w:p w14:paraId="3AF1449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12 (0.3)</w:t>
            </w:r>
          </w:p>
        </w:tc>
      </w:tr>
      <w:tr w:rsidR="00B45470" w:rsidRPr="00873499" w14:paraId="3E7E45B3" w14:textId="77777777" w:rsidTr="00873499">
        <w:trPr>
          <w:cantSplit/>
        </w:trPr>
        <w:tc>
          <w:tcPr>
            <w:tcW w:w="0" w:type="auto"/>
            <w:shd w:val="clear" w:color="auto" w:fill="auto"/>
            <w:tcMar>
              <w:top w:w="0" w:type="dxa"/>
              <w:left w:w="108" w:type="dxa"/>
              <w:bottom w:w="0" w:type="dxa"/>
              <w:right w:w="108" w:type="dxa"/>
            </w:tcMar>
            <w:vAlign w:val="center"/>
            <w:hideMark/>
          </w:tcPr>
          <w:p w14:paraId="0BA4A42C" w14:textId="1E0F9633" w:rsidR="00B45470" w:rsidRPr="00873499" w:rsidRDefault="00B45470" w:rsidP="00CD77AD">
            <w:pPr>
              <w:jc w:val="right"/>
              <w:rPr>
                <w:rFonts w:cs="Calibri"/>
                <w:sz w:val="18"/>
                <w:szCs w:val="18"/>
                <w:lang w:eastAsia="en-GB"/>
              </w:rPr>
            </w:pPr>
            <w:r w:rsidRPr="00873499">
              <w:rPr>
                <w:rFonts w:cs="Calibri"/>
                <w:b/>
                <w:bCs/>
                <w:sz w:val="18"/>
                <w:szCs w:val="18"/>
                <w:lang w:eastAsia="en-GB"/>
              </w:rPr>
              <w:t>Ethnicity grouped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463AEA1A" w14:textId="4955D8EC"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5D33B12C" w14:textId="40AF6C13"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320DB00" w14:textId="45F59428"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432A54ED" w14:textId="77777777" w:rsidTr="00873499">
        <w:trPr>
          <w:cantSplit/>
        </w:trPr>
        <w:tc>
          <w:tcPr>
            <w:tcW w:w="0" w:type="auto"/>
            <w:shd w:val="clear" w:color="auto" w:fill="auto"/>
            <w:tcMar>
              <w:top w:w="0" w:type="dxa"/>
              <w:left w:w="108" w:type="dxa"/>
              <w:bottom w:w="0" w:type="dxa"/>
              <w:right w:w="108" w:type="dxa"/>
            </w:tcMar>
            <w:vAlign w:val="center"/>
            <w:hideMark/>
          </w:tcPr>
          <w:p w14:paraId="0D44AE6F" w14:textId="2CDF167B" w:rsidR="00B45470" w:rsidRPr="00873499" w:rsidRDefault="00B45470" w:rsidP="00CD77AD">
            <w:pPr>
              <w:jc w:val="right"/>
              <w:rPr>
                <w:rFonts w:cs="Calibri"/>
                <w:sz w:val="18"/>
                <w:szCs w:val="18"/>
                <w:lang w:eastAsia="en-GB"/>
              </w:rPr>
            </w:pPr>
            <w:r w:rsidRPr="00873499">
              <w:rPr>
                <w:rFonts w:cs="Calibri"/>
                <w:sz w:val="18"/>
                <w:szCs w:val="18"/>
                <w:lang w:eastAsia="en-GB"/>
              </w:rPr>
              <w:t>White British</w:t>
            </w:r>
            <w:r w:rsidR="00873499" w:rsidRPr="00873499">
              <w:rPr>
                <w:rFonts w:cs="Calibri"/>
                <w:color w:val="00B0F0"/>
                <w:sz w:val="18"/>
                <w:szCs w:val="18"/>
                <w:lang w:eastAsia="en-GB"/>
              </w:rPr>
              <w:t>/</w:t>
            </w:r>
            <w:r w:rsidRPr="00873499">
              <w:rPr>
                <w:rFonts w:cs="Calibri"/>
                <w:sz w:val="18"/>
                <w:szCs w:val="18"/>
                <w:lang w:eastAsia="en-GB"/>
              </w:rPr>
              <w:t>Other White background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EE499F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1385 (79.4)</w:t>
            </w:r>
          </w:p>
        </w:tc>
        <w:tc>
          <w:tcPr>
            <w:tcW w:w="0" w:type="auto"/>
            <w:shd w:val="clear" w:color="auto" w:fill="auto"/>
            <w:tcMar>
              <w:top w:w="0" w:type="dxa"/>
              <w:left w:w="108" w:type="dxa"/>
              <w:bottom w:w="0" w:type="dxa"/>
              <w:right w:w="108" w:type="dxa"/>
            </w:tcMar>
            <w:hideMark/>
          </w:tcPr>
          <w:p w14:paraId="42F350B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1398 (78.5)</w:t>
            </w:r>
          </w:p>
        </w:tc>
        <w:tc>
          <w:tcPr>
            <w:tcW w:w="0" w:type="auto"/>
            <w:shd w:val="clear" w:color="auto" w:fill="auto"/>
            <w:tcMar>
              <w:top w:w="0" w:type="dxa"/>
              <w:left w:w="108" w:type="dxa"/>
              <w:bottom w:w="0" w:type="dxa"/>
              <w:right w:w="108" w:type="dxa"/>
            </w:tcMar>
            <w:hideMark/>
          </w:tcPr>
          <w:p w14:paraId="0B6BD72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2783 (78.9)</w:t>
            </w:r>
          </w:p>
        </w:tc>
      </w:tr>
      <w:tr w:rsidR="00B45470" w:rsidRPr="00873499" w14:paraId="1B965024" w14:textId="77777777" w:rsidTr="00873499">
        <w:trPr>
          <w:cantSplit/>
        </w:trPr>
        <w:tc>
          <w:tcPr>
            <w:tcW w:w="0" w:type="auto"/>
            <w:shd w:val="clear" w:color="auto" w:fill="auto"/>
            <w:tcMar>
              <w:top w:w="0" w:type="dxa"/>
              <w:left w:w="108" w:type="dxa"/>
              <w:bottom w:w="0" w:type="dxa"/>
              <w:right w:w="108" w:type="dxa"/>
            </w:tcMar>
            <w:vAlign w:val="center"/>
            <w:hideMark/>
          </w:tcPr>
          <w:p w14:paraId="4A08ECCD" w14:textId="07DA74A8" w:rsidR="00B45470" w:rsidRPr="00873499" w:rsidRDefault="00B45470" w:rsidP="00CD77AD">
            <w:pPr>
              <w:jc w:val="right"/>
              <w:rPr>
                <w:rFonts w:cs="Calibri"/>
                <w:sz w:val="18"/>
                <w:szCs w:val="18"/>
                <w:lang w:eastAsia="en-GB"/>
              </w:rPr>
            </w:pPr>
            <w:r w:rsidRPr="00873499">
              <w:rPr>
                <w:rFonts w:cs="Calibri"/>
                <w:sz w:val="18"/>
                <w:szCs w:val="18"/>
                <w:highlight w:val="magenta"/>
                <w:lang w:eastAsia="en-GB"/>
              </w:rPr>
              <w:lastRenderedPageBreak/>
              <w:t>Black</w:t>
            </w:r>
            <w:r w:rsidRPr="00873499">
              <w:rPr>
                <w:rFonts w:cs="Calibri"/>
                <w:sz w:val="18"/>
                <w:szCs w:val="18"/>
                <w:lang w:eastAsia="en-GB"/>
              </w:rPr>
              <w:t>/</w:t>
            </w:r>
            <w:r w:rsidRPr="00873499">
              <w:rPr>
                <w:rFonts w:cs="Calibri"/>
                <w:sz w:val="18"/>
                <w:szCs w:val="18"/>
                <w:highlight w:val="magenta"/>
                <w:lang w:eastAsia="en-GB"/>
              </w:rPr>
              <w:t>Black</w:t>
            </w:r>
            <w:r w:rsidRPr="00873499">
              <w:rPr>
                <w:rFonts w:cs="Calibri"/>
                <w:sz w:val="18"/>
                <w:szCs w:val="18"/>
                <w:lang w:eastAsia="en-GB"/>
              </w:rPr>
              <w:t xml:space="preserve"> British</w:t>
            </w:r>
            <w:r w:rsidR="00873499" w:rsidRPr="00873499">
              <w:rPr>
                <w:rFonts w:cs="Calibri"/>
                <w:color w:val="00B0F0"/>
                <w:sz w:val="18"/>
                <w:szCs w:val="18"/>
                <w:lang w:eastAsia="en-GB"/>
              </w:rPr>
              <w:t xml:space="preserve"> – </w:t>
            </w:r>
            <w:r w:rsidRPr="00873499">
              <w:rPr>
                <w:rFonts w:cs="Calibri"/>
                <w:sz w:val="18"/>
                <w:szCs w:val="18"/>
                <w:lang w:eastAsia="en-GB"/>
              </w:rPr>
              <w:t>Caribbean/African/other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371531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189 (10.8)</w:t>
            </w:r>
          </w:p>
        </w:tc>
        <w:tc>
          <w:tcPr>
            <w:tcW w:w="0" w:type="auto"/>
            <w:shd w:val="clear" w:color="auto" w:fill="auto"/>
            <w:tcMar>
              <w:top w:w="0" w:type="dxa"/>
              <w:left w:w="108" w:type="dxa"/>
              <w:bottom w:w="0" w:type="dxa"/>
              <w:right w:w="108" w:type="dxa"/>
            </w:tcMar>
            <w:hideMark/>
          </w:tcPr>
          <w:p w14:paraId="3D8E1C7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190 (10.7)</w:t>
            </w:r>
          </w:p>
        </w:tc>
        <w:tc>
          <w:tcPr>
            <w:tcW w:w="0" w:type="auto"/>
            <w:shd w:val="clear" w:color="auto" w:fill="auto"/>
            <w:tcMar>
              <w:top w:w="0" w:type="dxa"/>
              <w:left w:w="108" w:type="dxa"/>
              <w:bottom w:w="0" w:type="dxa"/>
              <w:right w:w="108" w:type="dxa"/>
            </w:tcMar>
            <w:hideMark/>
          </w:tcPr>
          <w:p w14:paraId="0FE692B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379 (10.8)</w:t>
            </w:r>
          </w:p>
        </w:tc>
      </w:tr>
      <w:tr w:rsidR="00B45470" w:rsidRPr="00873499" w14:paraId="5FF9AB73" w14:textId="77777777" w:rsidTr="00873499">
        <w:trPr>
          <w:cantSplit/>
        </w:trPr>
        <w:tc>
          <w:tcPr>
            <w:tcW w:w="0" w:type="auto"/>
            <w:shd w:val="clear" w:color="auto" w:fill="auto"/>
            <w:tcMar>
              <w:top w:w="0" w:type="dxa"/>
              <w:left w:w="108" w:type="dxa"/>
              <w:bottom w:w="0" w:type="dxa"/>
              <w:right w:w="108" w:type="dxa"/>
            </w:tcMar>
            <w:vAlign w:val="center"/>
            <w:hideMark/>
          </w:tcPr>
          <w:p w14:paraId="708D45A0" w14:textId="13015B49" w:rsidR="00B45470" w:rsidRPr="00873499" w:rsidRDefault="00B45470" w:rsidP="00CD77AD">
            <w:pPr>
              <w:jc w:val="right"/>
              <w:rPr>
                <w:rFonts w:cs="Calibri"/>
                <w:sz w:val="18"/>
                <w:szCs w:val="18"/>
                <w:lang w:eastAsia="en-GB"/>
              </w:rPr>
            </w:pPr>
            <w:r w:rsidRPr="00873499">
              <w:rPr>
                <w:rFonts w:cs="Calibri"/>
                <w:sz w:val="18"/>
                <w:szCs w:val="18"/>
                <w:lang w:eastAsia="en-GB"/>
              </w:rPr>
              <w:t>Asian/Asian British</w:t>
            </w:r>
            <w:r w:rsidR="00873499" w:rsidRPr="00873499">
              <w:rPr>
                <w:rFonts w:cs="Calibri"/>
                <w:color w:val="00B0F0"/>
                <w:sz w:val="18"/>
                <w:szCs w:val="18"/>
                <w:lang w:eastAsia="en-GB"/>
              </w:rPr>
              <w:t xml:space="preserve"> – </w:t>
            </w:r>
            <w:r w:rsidRPr="00873499">
              <w:rPr>
                <w:rFonts w:cs="Calibri"/>
                <w:sz w:val="18"/>
                <w:szCs w:val="18"/>
                <w:lang w:eastAsia="en-GB"/>
              </w:rPr>
              <w:t>Bangladeshi/Chinese/Indian</w:t>
            </w:r>
            <w:r w:rsidR="00873499" w:rsidRPr="00873499">
              <w:rPr>
                <w:rFonts w:cs="Calibri"/>
                <w:color w:val="00B0F0"/>
                <w:sz w:val="18"/>
                <w:szCs w:val="18"/>
                <w:lang w:eastAsia="en-GB"/>
              </w:rPr>
              <w:t>/</w:t>
            </w:r>
            <w:r w:rsidRPr="00873499">
              <w:rPr>
                <w:rFonts w:cs="Calibri"/>
                <w:sz w:val="18"/>
                <w:szCs w:val="18"/>
                <w:lang w:eastAsia="en-GB"/>
              </w:rPr>
              <w:t>Pakistani/other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76B4EF1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53 (3.0)</w:t>
            </w:r>
          </w:p>
        </w:tc>
        <w:tc>
          <w:tcPr>
            <w:tcW w:w="0" w:type="auto"/>
            <w:shd w:val="clear" w:color="auto" w:fill="auto"/>
            <w:tcMar>
              <w:top w:w="0" w:type="dxa"/>
              <w:left w:w="108" w:type="dxa"/>
              <w:bottom w:w="0" w:type="dxa"/>
              <w:right w:w="108" w:type="dxa"/>
            </w:tcMar>
            <w:hideMark/>
          </w:tcPr>
          <w:p w14:paraId="1644B81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56 (3.1)</w:t>
            </w:r>
          </w:p>
        </w:tc>
        <w:tc>
          <w:tcPr>
            <w:tcW w:w="0" w:type="auto"/>
            <w:shd w:val="clear" w:color="auto" w:fill="auto"/>
            <w:tcMar>
              <w:top w:w="0" w:type="dxa"/>
              <w:left w:w="108" w:type="dxa"/>
              <w:bottom w:w="0" w:type="dxa"/>
              <w:right w:w="108" w:type="dxa"/>
            </w:tcMar>
            <w:hideMark/>
          </w:tcPr>
          <w:p w14:paraId="655744D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109 (3.1)</w:t>
            </w:r>
          </w:p>
        </w:tc>
      </w:tr>
      <w:tr w:rsidR="00B45470" w:rsidRPr="00873499" w14:paraId="240F7479" w14:textId="77777777" w:rsidTr="00873499">
        <w:trPr>
          <w:cantSplit/>
        </w:trPr>
        <w:tc>
          <w:tcPr>
            <w:tcW w:w="0" w:type="auto"/>
            <w:shd w:val="clear" w:color="auto" w:fill="auto"/>
            <w:tcMar>
              <w:top w:w="0" w:type="dxa"/>
              <w:left w:w="108" w:type="dxa"/>
              <w:bottom w:w="0" w:type="dxa"/>
              <w:right w:w="108" w:type="dxa"/>
            </w:tcMar>
            <w:vAlign w:val="center"/>
            <w:hideMark/>
          </w:tcPr>
          <w:p w14:paraId="08333A77" w14:textId="3353C109" w:rsidR="00B45470" w:rsidRPr="00873499" w:rsidRDefault="00B45470" w:rsidP="00CD77AD">
            <w:pPr>
              <w:jc w:val="right"/>
              <w:rPr>
                <w:rFonts w:cs="Calibri"/>
                <w:sz w:val="18"/>
                <w:szCs w:val="18"/>
                <w:lang w:eastAsia="en-GB"/>
              </w:rPr>
            </w:pPr>
            <w:r w:rsidRPr="00873499">
              <w:rPr>
                <w:rFonts w:cs="Calibri"/>
                <w:sz w:val="18"/>
                <w:szCs w:val="18"/>
                <w:lang w:eastAsia="en-GB"/>
              </w:rPr>
              <w:t>Mixed background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305698F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93 (5.3)</w:t>
            </w:r>
          </w:p>
        </w:tc>
        <w:tc>
          <w:tcPr>
            <w:tcW w:w="0" w:type="auto"/>
            <w:shd w:val="clear" w:color="auto" w:fill="auto"/>
            <w:tcMar>
              <w:top w:w="0" w:type="dxa"/>
              <w:left w:w="108" w:type="dxa"/>
              <w:bottom w:w="0" w:type="dxa"/>
              <w:right w:w="108" w:type="dxa"/>
            </w:tcMar>
            <w:hideMark/>
          </w:tcPr>
          <w:p w14:paraId="0537C66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116 (6.5)</w:t>
            </w:r>
          </w:p>
        </w:tc>
        <w:tc>
          <w:tcPr>
            <w:tcW w:w="0" w:type="auto"/>
            <w:shd w:val="clear" w:color="auto" w:fill="auto"/>
            <w:tcMar>
              <w:top w:w="0" w:type="dxa"/>
              <w:left w:w="108" w:type="dxa"/>
              <w:bottom w:w="0" w:type="dxa"/>
              <w:right w:w="108" w:type="dxa"/>
            </w:tcMar>
            <w:hideMark/>
          </w:tcPr>
          <w:p w14:paraId="47C32280"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209 (5.9)</w:t>
            </w:r>
          </w:p>
        </w:tc>
      </w:tr>
      <w:tr w:rsidR="00B45470" w:rsidRPr="00873499" w14:paraId="58E58CCC" w14:textId="77777777" w:rsidTr="00873499">
        <w:trPr>
          <w:cantSplit/>
        </w:trPr>
        <w:tc>
          <w:tcPr>
            <w:tcW w:w="0" w:type="auto"/>
            <w:shd w:val="clear" w:color="auto" w:fill="auto"/>
            <w:tcMar>
              <w:top w:w="0" w:type="dxa"/>
              <w:left w:w="108" w:type="dxa"/>
              <w:bottom w:w="0" w:type="dxa"/>
              <w:right w:w="108" w:type="dxa"/>
            </w:tcMar>
            <w:vAlign w:val="center"/>
            <w:hideMark/>
          </w:tcPr>
          <w:p w14:paraId="7FF415FA" w14:textId="2CC5EB70" w:rsidR="00B45470" w:rsidRPr="00873499" w:rsidRDefault="00B45470" w:rsidP="00CD77AD">
            <w:pPr>
              <w:jc w:val="right"/>
              <w:rPr>
                <w:rFonts w:cs="Calibri"/>
                <w:sz w:val="18"/>
                <w:szCs w:val="18"/>
                <w:lang w:eastAsia="en-GB"/>
              </w:rPr>
            </w:pPr>
            <w:r w:rsidRPr="00873499">
              <w:rPr>
                <w:rFonts w:cs="Calibri"/>
                <w:sz w:val="18"/>
                <w:szCs w:val="18"/>
                <w:lang w:eastAsia="en-GB"/>
              </w:rPr>
              <w:t>Other background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1FC17B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25 (1.4)</w:t>
            </w:r>
          </w:p>
        </w:tc>
        <w:tc>
          <w:tcPr>
            <w:tcW w:w="0" w:type="auto"/>
            <w:shd w:val="clear" w:color="auto" w:fill="auto"/>
            <w:tcMar>
              <w:top w:w="0" w:type="dxa"/>
              <w:left w:w="108" w:type="dxa"/>
              <w:bottom w:w="0" w:type="dxa"/>
              <w:right w:w="108" w:type="dxa"/>
            </w:tcMar>
            <w:hideMark/>
          </w:tcPr>
          <w:p w14:paraId="4F26F07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21 (1.2)</w:t>
            </w:r>
          </w:p>
        </w:tc>
        <w:tc>
          <w:tcPr>
            <w:tcW w:w="0" w:type="auto"/>
            <w:shd w:val="clear" w:color="auto" w:fill="auto"/>
            <w:tcMar>
              <w:top w:w="0" w:type="dxa"/>
              <w:left w:w="108" w:type="dxa"/>
              <w:bottom w:w="0" w:type="dxa"/>
              <w:right w:w="108" w:type="dxa"/>
            </w:tcMar>
            <w:hideMark/>
          </w:tcPr>
          <w:p w14:paraId="23E30FE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46 (1.3)</w:t>
            </w:r>
          </w:p>
        </w:tc>
      </w:tr>
      <w:tr w:rsidR="00B45470" w:rsidRPr="00873499" w14:paraId="1DD36FD3" w14:textId="77777777" w:rsidTr="00873499">
        <w:trPr>
          <w:cantSplit/>
        </w:trPr>
        <w:tc>
          <w:tcPr>
            <w:tcW w:w="0" w:type="auto"/>
            <w:shd w:val="clear" w:color="auto" w:fill="auto"/>
            <w:tcMar>
              <w:top w:w="0" w:type="dxa"/>
              <w:left w:w="108" w:type="dxa"/>
              <w:bottom w:w="0" w:type="dxa"/>
              <w:right w:w="108" w:type="dxa"/>
            </w:tcMar>
            <w:vAlign w:val="center"/>
            <w:hideMark/>
          </w:tcPr>
          <w:p w14:paraId="79574852" w14:textId="77777777" w:rsidR="00B45470" w:rsidRPr="00873499" w:rsidRDefault="00B45470" w:rsidP="00CD77AD">
            <w:pPr>
              <w:jc w:val="right"/>
              <w:rPr>
                <w:rFonts w:cs="Calibri"/>
                <w:sz w:val="18"/>
                <w:szCs w:val="18"/>
                <w:lang w:eastAsia="en-GB"/>
              </w:rPr>
            </w:pPr>
            <w:r w:rsidRPr="00873499">
              <w:rPr>
                <w:rFonts w:cs="Calibri"/>
                <w:b/>
                <w:bCs/>
                <w:sz w:val="18"/>
                <w:szCs w:val="18"/>
                <w:lang w:eastAsia="en-GB"/>
              </w:rPr>
              <w:t xml:space="preserve">IMD quintile </w:t>
            </w:r>
            <w:r w:rsidRPr="00873499">
              <w:rPr>
                <w:rFonts w:cs="Calibri"/>
                <w:sz w:val="18"/>
                <w:szCs w:val="18"/>
                <w:vertAlign w:val="superscript"/>
                <w:lang w:eastAsia="en-GB"/>
              </w:rPr>
              <w:t>a</w:t>
            </w:r>
          </w:p>
        </w:tc>
        <w:tc>
          <w:tcPr>
            <w:tcW w:w="0" w:type="auto"/>
            <w:shd w:val="clear" w:color="auto" w:fill="auto"/>
            <w:tcMar>
              <w:top w:w="0" w:type="dxa"/>
              <w:left w:w="108" w:type="dxa"/>
              <w:bottom w:w="0" w:type="dxa"/>
              <w:right w:w="108" w:type="dxa"/>
            </w:tcMar>
            <w:vAlign w:val="center"/>
            <w:hideMark/>
          </w:tcPr>
          <w:p w14:paraId="247E664E" w14:textId="24B54137"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0278333" w14:textId="32341480"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6E0EC3C" w14:textId="22F5A106"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678069A0" w14:textId="77777777" w:rsidTr="00873499">
        <w:trPr>
          <w:cantSplit/>
        </w:trPr>
        <w:tc>
          <w:tcPr>
            <w:tcW w:w="0" w:type="auto"/>
            <w:shd w:val="clear" w:color="auto" w:fill="auto"/>
            <w:tcMar>
              <w:top w:w="0" w:type="dxa"/>
              <w:left w:w="108" w:type="dxa"/>
              <w:bottom w:w="0" w:type="dxa"/>
              <w:right w:w="108" w:type="dxa"/>
            </w:tcMar>
            <w:vAlign w:val="center"/>
            <w:hideMark/>
          </w:tcPr>
          <w:p w14:paraId="5375A3B4" w14:textId="45AAF8C6" w:rsidR="00B45470" w:rsidRPr="00873499" w:rsidRDefault="00B45470" w:rsidP="00CD77AD">
            <w:pPr>
              <w:jc w:val="right"/>
              <w:rPr>
                <w:rFonts w:cs="Calibri"/>
                <w:sz w:val="18"/>
                <w:szCs w:val="18"/>
                <w:lang w:eastAsia="en-GB"/>
              </w:rPr>
            </w:pPr>
            <w:r w:rsidRPr="00873499">
              <w:rPr>
                <w:rFonts w:cs="Calibri"/>
                <w:sz w:val="18"/>
                <w:szCs w:val="18"/>
                <w:lang w:eastAsia="en-GB"/>
              </w:rPr>
              <w:t>1 and 2</w:t>
            </w:r>
            <w:r w:rsidR="00873499" w:rsidRPr="00873499">
              <w:rPr>
                <w:rFonts w:cs="Calibri"/>
                <w:color w:val="00B0F0"/>
                <w:sz w:val="18"/>
                <w:szCs w:val="18"/>
                <w:lang w:eastAsia="en-GB"/>
              </w:rPr>
              <w:t xml:space="preserve"> – </w:t>
            </w:r>
            <w:r w:rsidRPr="00873499">
              <w:rPr>
                <w:rFonts w:cs="Calibri"/>
                <w:sz w:val="18"/>
                <w:szCs w:val="18"/>
                <w:lang w:eastAsia="en-GB"/>
              </w:rPr>
              <w:t>least deprived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6316171E"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577/1733 (33.3)</w:t>
            </w:r>
          </w:p>
        </w:tc>
        <w:tc>
          <w:tcPr>
            <w:tcW w:w="0" w:type="auto"/>
            <w:shd w:val="clear" w:color="auto" w:fill="auto"/>
            <w:tcMar>
              <w:top w:w="0" w:type="dxa"/>
              <w:left w:w="108" w:type="dxa"/>
              <w:bottom w:w="0" w:type="dxa"/>
              <w:right w:w="108" w:type="dxa"/>
            </w:tcMar>
            <w:hideMark/>
          </w:tcPr>
          <w:p w14:paraId="6181B4D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572/1772 (32.3)</w:t>
            </w:r>
          </w:p>
        </w:tc>
        <w:tc>
          <w:tcPr>
            <w:tcW w:w="0" w:type="auto"/>
            <w:shd w:val="clear" w:color="auto" w:fill="auto"/>
            <w:tcMar>
              <w:top w:w="0" w:type="dxa"/>
              <w:left w:w="108" w:type="dxa"/>
              <w:bottom w:w="0" w:type="dxa"/>
              <w:right w:w="108" w:type="dxa"/>
            </w:tcMar>
            <w:hideMark/>
          </w:tcPr>
          <w:p w14:paraId="4804496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1149/3505 (32.8)</w:t>
            </w:r>
          </w:p>
        </w:tc>
      </w:tr>
      <w:tr w:rsidR="00B45470" w:rsidRPr="00873499" w14:paraId="697660C1" w14:textId="77777777" w:rsidTr="00873499">
        <w:trPr>
          <w:cantSplit/>
        </w:trPr>
        <w:tc>
          <w:tcPr>
            <w:tcW w:w="0" w:type="auto"/>
            <w:shd w:val="clear" w:color="auto" w:fill="auto"/>
            <w:tcMar>
              <w:top w:w="0" w:type="dxa"/>
              <w:left w:w="108" w:type="dxa"/>
              <w:bottom w:w="0" w:type="dxa"/>
              <w:right w:w="108" w:type="dxa"/>
            </w:tcMar>
            <w:vAlign w:val="center"/>
            <w:hideMark/>
          </w:tcPr>
          <w:p w14:paraId="44611955" w14:textId="4A730940" w:rsidR="00B45470" w:rsidRPr="00873499" w:rsidRDefault="00B45470" w:rsidP="00CD77AD">
            <w:pPr>
              <w:jc w:val="right"/>
              <w:rPr>
                <w:rFonts w:cs="Calibri"/>
                <w:sz w:val="18"/>
                <w:szCs w:val="18"/>
                <w:lang w:eastAsia="en-GB"/>
              </w:rPr>
            </w:pPr>
            <w:r w:rsidRPr="00873499">
              <w:rPr>
                <w:rFonts w:cs="Calibri"/>
                <w:sz w:val="18"/>
                <w:szCs w:val="18"/>
                <w:lang w:eastAsia="en-GB"/>
              </w:rPr>
              <w:t>3</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C15B588"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333/1733 (19.2)</w:t>
            </w:r>
          </w:p>
        </w:tc>
        <w:tc>
          <w:tcPr>
            <w:tcW w:w="0" w:type="auto"/>
            <w:shd w:val="clear" w:color="auto" w:fill="auto"/>
            <w:tcMar>
              <w:top w:w="0" w:type="dxa"/>
              <w:left w:w="108" w:type="dxa"/>
              <w:bottom w:w="0" w:type="dxa"/>
              <w:right w:w="108" w:type="dxa"/>
            </w:tcMar>
            <w:hideMark/>
          </w:tcPr>
          <w:p w14:paraId="47E2129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356/1772 (20.1)</w:t>
            </w:r>
          </w:p>
        </w:tc>
        <w:tc>
          <w:tcPr>
            <w:tcW w:w="0" w:type="auto"/>
            <w:shd w:val="clear" w:color="auto" w:fill="auto"/>
            <w:tcMar>
              <w:top w:w="0" w:type="dxa"/>
              <w:left w:w="108" w:type="dxa"/>
              <w:bottom w:w="0" w:type="dxa"/>
              <w:right w:w="108" w:type="dxa"/>
            </w:tcMar>
            <w:hideMark/>
          </w:tcPr>
          <w:p w14:paraId="46EF680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689/3505 (19.7)</w:t>
            </w:r>
          </w:p>
        </w:tc>
      </w:tr>
      <w:tr w:rsidR="00B45470" w:rsidRPr="00873499" w14:paraId="01571B8E" w14:textId="77777777" w:rsidTr="00873499">
        <w:trPr>
          <w:cantSplit/>
        </w:trPr>
        <w:tc>
          <w:tcPr>
            <w:tcW w:w="0" w:type="auto"/>
            <w:shd w:val="clear" w:color="auto" w:fill="auto"/>
            <w:tcMar>
              <w:top w:w="0" w:type="dxa"/>
              <w:left w:w="108" w:type="dxa"/>
              <w:bottom w:w="0" w:type="dxa"/>
              <w:right w:w="108" w:type="dxa"/>
            </w:tcMar>
            <w:vAlign w:val="center"/>
            <w:hideMark/>
          </w:tcPr>
          <w:p w14:paraId="7D6ABD40" w14:textId="3FC04871" w:rsidR="00B45470" w:rsidRPr="00873499" w:rsidRDefault="00B45470" w:rsidP="00CD77AD">
            <w:pPr>
              <w:jc w:val="right"/>
              <w:rPr>
                <w:rFonts w:cs="Calibri"/>
                <w:sz w:val="18"/>
                <w:szCs w:val="18"/>
                <w:lang w:eastAsia="en-GB"/>
              </w:rPr>
            </w:pPr>
            <w:r w:rsidRPr="00873499">
              <w:rPr>
                <w:rFonts w:cs="Calibri"/>
                <w:sz w:val="18"/>
                <w:szCs w:val="18"/>
                <w:lang w:eastAsia="en-GB"/>
              </w:rPr>
              <w:t>4 and 5</w:t>
            </w:r>
            <w:r w:rsidR="00873499" w:rsidRPr="00873499">
              <w:rPr>
                <w:rFonts w:cs="Calibri"/>
                <w:color w:val="00B0F0"/>
                <w:sz w:val="18"/>
                <w:szCs w:val="18"/>
                <w:lang w:eastAsia="en-GB"/>
              </w:rPr>
              <w:t xml:space="preserve"> – </w:t>
            </w:r>
            <w:r w:rsidRPr="00873499">
              <w:rPr>
                <w:rFonts w:cs="Calibri"/>
                <w:sz w:val="18"/>
                <w:szCs w:val="18"/>
                <w:lang w:eastAsia="en-GB"/>
              </w:rPr>
              <w:t>most deprived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02EB4B1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823/1733 (47.5)</w:t>
            </w:r>
          </w:p>
        </w:tc>
        <w:tc>
          <w:tcPr>
            <w:tcW w:w="0" w:type="auto"/>
            <w:shd w:val="clear" w:color="auto" w:fill="auto"/>
            <w:tcMar>
              <w:top w:w="0" w:type="dxa"/>
              <w:left w:w="108" w:type="dxa"/>
              <w:bottom w:w="0" w:type="dxa"/>
              <w:right w:w="108" w:type="dxa"/>
            </w:tcMar>
            <w:hideMark/>
          </w:tcPr>
          <w:p w14:paraId="17ACA18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844/1772 (47.6)</w:t>
            </w:r>
          </w:p>
        </w:tc>
        <w:tc>
          <w:tcPr>
            <w:tcW w:w="0" w:type="auto"/>
            <w:shd w:val="clear" w:color="auto" w:fill="auto"/>
            <w:tcMar>
              <w:top w:w="0" w:type="dxa"/>
              <w:left w:w="108" w:type="dxa"/>
              <w:bottom w:w="0" w:type="dxa"/>
              <w:right w:w="108" w:type="dxa"/>
            </w:tcMar>
            <w:hideMark/>
          </w:tcPr>
          <w:p w14:paraId="54BD684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1667/3505 (47.6)</w:t>
            </w:r>
          </w:p>
        </w:tc>
      </w:tr>
      <w:tr w:rsidR="00B45470" w:rsidRPr="00873499" w14:paraId="7041A578" w14:textId="77777777" w:rsidTr="00873499">
        <w:trPr>
          <w:cantSplit/>
        </w:trPr>
        <w:tc>
          <w:tcPr>
            <w:tcW w:w="0" w:type="auto"/>
            <w:shd w:val="clear" w:color="auto" w:fill="auto"/>
            <w:tcMar>
              <w:top w:w="0" w:type="dxa"/>
              <w:left w:w="108" w:type="dxa"/>
              <w:bottom w:w="0" w:type="dxa"/>
              <w:right w:w="108" w:type="dxa"/>
            </w:tcMar>
            <w:vAlign w:val="center"/>
            <w:hideMark/>
          </w:tcPr>
          <w:p w14:paraId="05C8D84D" w14:textId="18871580" w:rsidR="00B45470" w:rsidRPr="00873499" w:rsidRDefault="00B45470" w:rsidP="00CD77AD">
            <w:pPr>
              <w:jc w:val="right"/>
              <w:rPr>
                <w:rFonts w:cs="Calibri"/>
                <w:sz w:val="18"/>
                <w:szCs w:val="18"/>
                <w:lang w:eastAsia="en-GB"/>
              </w:rPr>
            </w:pPr>
            <w:r w:rsidRPr="00873499">
              <w:rPr>
                <w:rFonts w:cs="Calibri"/>
                <w:b/>
                <w:bCs/>
                <w:sz w:val="18"/>
                <w:szCs w:val="18"/>
                <w:lang w:eastAsia="en-GB"/>
              </w:rPr>
              <w:t>Educational level</w:t>
            </w:r>
            <w:r w:rsidR="00873499" w:rsidRPr="00873499">
              <w:rPr>
                <w:rFonts w:cs="Calibri"/>
                <w:sz w:val="18"/>
                <w:szCs w:val="18"/>
                <w:lang w:eastAsia="en-GB"/>
              </w:rPr>
              <w:t xml:space="preserve"> </w:t>
            </w:r>
            <w:r w:rsidRPr="00873499">
              <w:rPr>
                <w:rFonts w:cs="Calibri"/>
                <w:b/>
                <w:bCs/>
                <w:sz w:val="18"/>
                <w:szCs w:val="18"/>
                <w:vertAlign w:val="superscript"/>
                <w:lang w:eastAsia="en-GB"/>
              </w:rPr>
              <w:t>b</w:t>
            </w:r>
          </w:p>
        </w:tc>
        <w:tc>
          <w:tcPr>
            <w:tcW w:w="0" w:type="auto"/>
            <w:shd w:val="clear" w:color="auto" w:fill="auto"/>
            <w:tcMar>
              <w:top w:w="0" w:type="dxa"/>
              <w:left w:w="108" w:type="dxa"/>
              <w:bottom w:w="0" w:type="dxa"/>
              <w:right w:w="108" w:type="dxa"/>
            </w:tcMar>
            <w:vAlign w:val="center"/>
            <w:hideMark/>
          </w:tcPr>
          <w:p w14:paraId="051EC0EB" w14:textId="00947748"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07DBA62A" w14:textId="4896B14D"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10824299" w14:textId="01C21A46"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7DFC2A16" w14:textId="77777777" w:rsidTr="00873499">
        <w:trPr>
          <w:cantSplit/>
        </w:trPr>
        <w:tc>
          <w:tcPr>
            <w:tcW w:w="0" w:type="auto"/>
            <w:shd w:val="clear" w:color="auto" w:fill="auto"/>
            <w:tcMar>
              <w:top w:w="0" w:type="dxa"/>
              <w:left w:w="108" w:type="dxa"/>
              <w:bottom w:w="0" w:type="dxa"/>
              <w:right w:w="108" w:type="dxa"/>
            </w:tcMar>
            <w:vAlign w:val="center"/>
            <w:hideMark/>
          </w:tcPr>
          <w:p w14:paraId="2175EE26" w14:textId="754F32BE" w:rsidR="00B45470" w:rsidRPr="00873499" w:rsidRDefault="00B45470" w:rsidP="00CD77AD">
            <w:pPr>
              <w:jc w:val="right"/>
              <w:rPr>
                <w:rFonts w:cs="Calibri"/>
                <w:sz w:val="18"/>
                <w:szCs w:val="18"/>
                <w:lang w:eastAsia="en-GB"/>
              </w:rPr>
            </w:pPr>
            <w:r w:rsidRPr="00873499">
              <w:rPr>
                <w:rFonts w:cs="Calibri"/>
                <w:sz w:val="18"/>
                <w:szCs w:val="18"/>
                <w:lang w:eastAsia="en-GB"/>
              </w:rPr>
              <w:t>16 or under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43DDD8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230/1726 (13.3)</w:t>
            </w:r>
          </w:p>
        </w:tc>
        <w:tc>
          <w:tcPr>
            <w:tcW w:w="0" w:type="auto"/>
            <w:shd w:val="clear" w:color="auto" w:fill="auto"/>
            <w:tcMar>
              <w:top w:w="0" w:type="dxa"/>
              <w:left w:w="108" w:type="dxa"/>
              <w:bottom w:w="0" w:type="dxa"/>
              <w:right w:w="108" w:type="dxa"/>
            </w:tcMar>
            <w:hideMark/>
          </w:tcPr>
          <w:p w14:paraId="146866F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216/1755 (12.3)</w:t>
            </w:r>
          </w:p>
        </w:tc>
        <w:tc>
          <w:tcPr>
            <w:tcW w:w="0" w:type="auto"/>
            <w:shd w:val="clear" w:color="auto" w:fill="auto"/>
            <w:tcMar>
              <w:top w:w="0" w:type="dxa"/>
              <w:left w:w="108" w:type="dxa"/>
              <w:bottom w:w="0" w:type="dxa"/>
              <w:right w:w="108" w:type="dxa"/>
            </w:tcMar>
            <w:hideMark/>
          </w:tcPr>
          <w:p w14:paraId="0442492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446/3481 (12.8)</w:t>
            </w:r>
          </w:p>
        </w:tc>
      </w:tr>
      <w:tr w:rsidR="00B45470" w:rsidRPr="00873499" w14:paraId="5C2DAAD7" w14:textId="77777777" w:rsidTr="00873499">
        <w:trPr>
          <w:cantSplit/>
        </w:trPr>
        <w:tc>
          <w:tcPr>
            <w:tcW w:w="0" w:type="auto"/>
            <w:shd w:val="clear" w:color="auto" w:fill="auto"/>
            <w:tcMar>
              <w:top w:w="0" w:type="dxa"/>
              <w:left w:w="108" w:type="dxa"/>
              <w:bottom w:w="0" w:type="dxa"/>
              <w:right w:w="108" w:type="dxa"/>
            </w:tcMar>
            <w:vAlign w:val="center"/>
            <w:hideMark/>
          </w:tcPr>
          <w:p w14:paraId="4DE7898C" w14:textId="7F3DDBF5" w:rsidR="00B45470" w:rsidRPr="00873499" w:rsidRDefault="00B45470" w:rsidP="00CD77AD">
            <w:pPr>
              <w:jc w:val="right"/>
              <w:rPr>
                <w:rFonts w:cs="Calibri"/>
                <w:sz w:val="18"/>
                <w:szCs w:val="18"/>
                <w:lang w:eastAsia="en-GB"/>
              </w:rPr>
            </w:pPr>
            <w:r w:rsidRPr="00873499">
              <w:rPr>
                <w:rFonts w:cs="Calibri"/>
                <w:sz w:val="18"/>
                <w:szCs w:val="18"/>
                <w:lang w:eastAsia="en-GB"/>
              </w:rPr>
              <w:t>17 or over</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694ADEE"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741/1726 (42.9)</w:t>
            </w:r>
          </w:p>
        </w:tc>
        <w:tc>
          <w:tcPr>
            <w:tcW w:w="0" w:type="auto"/>
            <w:shd w:val="clear" w:color="auto" w:fill="auto"/>
            <w:tcMar>
              <w:top w:w="0" w:type="dxa"/>
              <w:left w:w="108" w:type="dxa"/>
              <w:bottom w:w="0" w:type="dxa"/>
              <w:right w:w="108" w:type="dxa"/>
            </w:tcMar>
            <w:hideMark/>
          </w:tcPr>
          <w:p w14:paraId="50E156C8"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803/1755 (45.8)</w:t>
            </w:r>
          </w:p>
        </w:tc>
        <w:tc>
          <w:tcPr>
            <w:tcW w:w="0" w:type="auto"/>
            <w:shd w:val="clear" w:color="auto" w:fill="auto"/>
            <w:tcMar>
              <w:top w:w="0" w:type="dxa"/>
              <w:left w:w="108" w:type="dxa"/>
              <w:bottom w:w="0" w:type="dxa"/>
              <w:right w:w="108" w:type="dxa"/>
            </w:tcMar>
            <w:hideMark/>
          </w:tcPr>
          <w:p w14:paraId="6FCB0FE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1544/3481 (44.4)</w:t>
            </w:r>
          </w:p>
        </w:tc>
      </w:tr>
      <w:tr w:rsidR="00B45470" w:rsidRPr="00873499" w14:paraId="0EA58227" w14:textId="77777777" w:rsidTr="00873499">
        <w:trPr>
          <w:cantSplit/>
        </w:trPr>
        <w:tc>
          <w:tcPr>
            <w:tcW w:w="0" w:type="auto"/>
            <w:shd w:val="clear" w:color="auto" w:fill="auto"/>
            <w:tcMar>
              <w:top w:w="0" w:type="dxa"/>
              <w:left w:w="108" w:type="dxa"/>
              <w:bottom w:w="0" w:type="dxa"/>
              <w:right w:w="108" w:type="dxa"/>
            </w:tcMar>
            <w:vAlign w:val="center"/>
            <w:hideMark/>
          </w:tcPr>
          <w:p w14:paraId="5EFFF49D" w14:textId="51DC500A" w:rsidR="00B45470" w:rsidRPr="00873499" w:rsidRDefault="00B45470" w:rsidP="00CD77AD">
            <w:pPr>
              <w:jc w:val="right"/>
              <w:rPr>
                <w:rFonts w:cs="Calibri"/>
                <w:sz w:val="18"/>
                <w:szCs w:val="18"/>
                <w:lang w:eastAsia="en-GB"/>
              </w:rPr>
            </w:pPr>
            <w:r w:rsidRPr="00873499">
              <w:rPr>
                <w:rFonts w:cs="Calibri"/>
                <w:sz w:val="18"/>
                <w:szCs w:val="18"/>
                <w:lang w:eastAsia="en-GB"/>
              </w:rPr>
              <w:t>I am still in full time education</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C58043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755/1726 (43.7)</w:t>
            </w:r>
          </w:p>
        </w:tc>
        <w:tc>
          <w:tcPr>
            <w:tcW w:w="0" w:type="auto"/>
            <w:shd w:val="clear" w:color="auto" w:fill="auto"/>
            <w:tcMar>
              <w:top w:w="0" w:type="dxa"/>
              <w:left w:w="108" w:type="dxa"/>
              <w:bottom w:w="0" w:type="dxa"/>
              <w:right w:w="108" w:type="dxa"/>
            </w:tcMar>
            <w:hideMark/>
          </w:tcPr>
          <w:p w14:paraId="77A5F83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736/1755 (41.9)</w:t>
            </w:r>
          </w:p>
        </w:tc>
        <w:tc>
          <w:tcPr>
            <w:tcW w:w="0" w:type="auto"/>
            <w:shd w:val="clear" w:color="auto" w:fill="auto"/>
            <w:tcMar>
              <w:top w:w="0" w:type="dxa"/>
              <w:left w:w="108" w:type="dxa"/>
              <w:bottom w:w="0" w:type="dxa"/>
              <w:right w:w="108" w:type="dxa"/>
            </w:tcMar>
            <w:hideMark/>
          </w:tcPr>
          <w:p w14:paraId="353007B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1491/3481 (42.8)</w:t>
            </w:r>
          </w:p>
        </w:tc>
      </w:tr>
      <w:tr w:rsidR="00B45470" w:rsidRPr="00873499" w14:paraId="6A652B02" w14:textId="77777777" w:rsidTr="00873499">
        <w:trPr>
          <w:cantSplit/>
        </w:trPr>
        <w:tc>
          <w:tcPr>
            <w:tcW w:w="0" w:type="auto"/>
            <w:shd w:val="clear" w:color="auto" w:fill="auto"/>
            <w:tcMar>
              <w:top w:w="0" w:type="dxa"/>
              <w:left w:w="108" w:type="dxa"/>
              <w:bottom w:w="0" w:type="dxa"/>
              <w:right w:w="108" w:type="dxa"/>
            </w:tcMar>
            <w:vAlign w:val="center"/>
            <w:hideMark/>
          </w:tcPr>
          <w:p w14:paraId="7E7ED740" w14:textId="2D4E52DE" w:rsidR="00B45470" w:rsidRPr="00873499" w:rsidRDefault="00B45470" w:rsidP="00CD77AD">
            <w:pPr>
              <w:jc w:val="right"/>
              <w:rPr>
                <w:rFonts w:cs="Calibri"/>
                <w:sz w:val="18"/>
                <w:szCs w:val="18"/>
                <w:lang w:eastAsia="en-GB"/>
              </w:rPr>
            </w:pPr>
            <w:r w:rsidRPr="00873499">
              <w:rPr>
                <w:rFonts w:cs="Calibri"/>
                <w:b/>
                <w:bCs/>
                <w:sz w:val="18"/>
                <w:szCs w:val="18"/>
                <w:lang w:eastAsia="en-GB"/>
              </w:rPr>
              <w:t>Gender and orientation</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63149E38" w14:textId="5F5351C2"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2906C0CF" w14:textId="00E03892"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031F7F59" w14:textId="106E4F3A"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588E5D23" w14:textId="77777777" w:rsidTr="00873499">
        <w:trPr>
          <w:cantSplit/>
        </w:trPr>
        <w:tc>
          <w:tcPr>
            <w:tcW w:w="0" w:type="auto"/>
            <w:shd w:val="clear" w:color="auto" w:fill="auto"/>
            <w:tcMar>
              <w:top w:w="0" w:type="dxa"/>
              <w:left w:w="108" w:type="dxa"/>
              <w:bottom w:w="0" w:type="dxa"/>
              <w:right w:w="108" w:type="dxa"/>
            </w:tcMar>
            <w:vAlign w:val="center"/>
            <w:hideMark/>
          </w:tcPr>
          <w:p w14:paraId="462FD5FA" w14:textId="690CAC3E" w:rsidR="00B45470" w:rsidRPr="00873499" w:rsidRDefault="00B45470" w:rsidP="00CD77AD">
            <w:pPr>
              <w:jc w:val="right"/>
              <w:rPr>
                <w:rFonts w:cs="Calibri"/>
                <w:sz w:val="18"/>
                <w:szCs w:val="18"/>
                <w:lang w:eastAsia="en-GB"/>
              </w:rPr>
            </w:pPr>
            <w:r w:rsidRPr="00873499">
              <w:rPr>
                <w:rFonts w:cs="Calibri"/>
                <w:sz w:val="18"/>
                <w:szCs w:val="18"/>
                <w:lang w:eastAsia="en-GB"/>
              </w:rPr>
              <w:t>WSM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3430B80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1089 (62.4)</w:t>
            </w:r>
          </w:p>
        </w:tc>
        <w:tc>
          <w:tcPr>
            <w:tcW w:w="0" w:type="auto"/>
            <w:shd w:val="clear" w:color="auto" w:fill="auto"/>
            <w:tcMar>
              <w:top w:w="0" w:type="dxa"/>
              <w:left w:w="108" w:type="dxa"/>
              <w:bottom w:w="0" w:type="dxa"/>
              <w:right w:w="108" w:type="dxa"/>
            </w:tcMar>
            <w:hideMark/>
          </w:tcPr>
          <w:p w14:paraId="4C10C71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1072 (60.2)</w:t>
            </w:r>
          </w:p>
        </w:tc>
        <w:tc>
          <w:tcPr>
            <w:tcW w:w="0" w:type="auto"/>
            <w:shd w:val="clear" w:color="auto" w:fill="auto"/>
            <w:tcMar>
              <w:top w:w="0" w:type="dxa"/>
              <w:left w:w="108" w:type="dxa"/>
              <w:bottom w:w="0" w:type="dxa"/>
              <w:right w:w="108" w:type="dxa"/>
            </w:tcMar>
            <w:hideMark/>
          </w:tcPr>
          <w:p w14:paraId="3AB1F84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2161 (61.3)</w:t>
            </w:r>
          </w:p>
        </w:tc>
      </w:tr>
      <w:tr w:rsidR="00B45470" w:rsidRPr="00873499" w14:paraId="282A6487" w14:textId="77777777" w:rsidTr="00873499">
        <w:trPr>
          <w:cantSplit/>
        </w:trPr>
        <w:tc>
          <w:tcPr>
            <w:tcW w:w="0" w:type="auto"/>
            <w:shd w:val="clear" w:color="auto" w:fill="auto"/>
            <w:tcMar>
              <w:top w:w="0" w:type="dxa"/>
              <w:left w:w="108" w:type="dxa"/>
              <w:bottom w:w="0" w:type="dxa"/>
              <w:right w:w="108" w:type="dxa"/>
            </w:tcMar>
            <w:vAlign w:val="center"/>
            <w:hideMark/>
          </w:tcPr>
          <w:p w14:paraId="6897DB08" w14:textId="674A0BFD" w:rsidR="00B45470" w:rsidRPr="00873499" w:rsidRDefault="00B45470" w:rsidP="00CD77AD">
            <w:pPr>
              <w:jc w:val="right"/>
              <w:rPr>
                <w:rFonts w:cs="Calibri"/>
                <w:sz w:val="18"/>
                <w:szCs w:val="18"/>
                <w:lang w:eastAsia="en-GB"/>
              </w:rPr>
            </w:pPr>
            <w:r w:rsidRPr="00873499">
              <w:rPr>
                <w:rFonts w:cs="Calibri"/>
                <w:sz w:val="18"/>
                <w:szCs w:val="18"/>
                <w:lang w:eastAsia="en-GB"/>
              </w:rPr>
              <w:t>MSW</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24BAC18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396 (22.7)</w:t>
            </w:r>
          </w:p>
        </w:tc>
        <w:tc>
          <w:tcPr>
            <w:tcW w:w="0" w:type="auto"/>
            <w:shd w:val="clear" w:color="auto" w:fill="auto"/>
            <w:tcMar>
              <w:top w:w="0" w:type="dxa"/>
              <w:left w:w="108" w:type="dxa"/>
              <w:bottom w:w="0" w:type="dxa"/>
              <w:right w:w="108" w:type="dxa"/>
            </w:tcMar>
            <w:hideMark/>
          </w:tcPr>
          <w:p w14:paraId="2B9E7EE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403 (22.6)</w:t>
            </w:r>
          </w:p>
        </w:tc>
        <w:tc>
          <w:tcPr>
            <w:tcW w:w="0" w:type="auto"/>
            <w:shd w:val="clear" w:color="auto" w:fill="auto"/>
            <w:tcMar>
              <w:top w:w="0" w:type="dxa"/>
              <w:left w:w="108" w:type="dxa"/>
              <w:bottom w:w="0" w:type="dxa"/>
              <w:right w:w="108" w:type="dxa"/>
            </w:tcMar>
            <w:hideMark/>
          </w:tcPr>
          <w:p w14:paraId="7A7651B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799 (22.7)</w:t>
            </w:r>
          </w:p>
        </w:tc>
      </w:tr>
      <w:tr w:rsidR="00B45470" w:rsidRPr="00873499" w14:paraId="14A81D6F" w14:textId="77777777" w:rsidTr="00873499">
        <w:trPr>
          <w:cantSplit/>
        </w:trPr>
        <w:tc>
          <w:tcPr>
            <w:tcW w:w="0" w:type="auto"/>
            <w:shd w:val="clear" w:color="auto" w:fill="auto"/>
            <w:tcMar>
              <w:top w:w="0" w:type="dxa"/>
              <w:left w:w="108" w:type="dxa"/>
              <w:bottom w:w="0" w:type="dxa"/>
              <w:right w:w="108" w:type="dxa"/>
            </w:tcMar>
            <w:vAlign w:val="center"/>
            <w:hideMark/>
          </w:tcPr>
          <w:p w14:paraId="7D5F509A" w14:textId="7EB40713" w:rsidR="00B45470" w:rsidRPr="00873499" w:rsidRDefault="00B45470" w:rsidP="00CD77AD">
            <w:pPr>
              <w:jc w:val="right"/>
              <w:rPr>
                <w:rFonts w:cs="Calibri"/>
                <w:sz w:val="18"/>
                <w:szCs w:val="18"/>
                <w:lang w:eastAsia="en-GB"/>
              </w:rPr>
            </w:pPr>
            <w:r w:rsidRPr="00873499">
              <w:rPr>
                <w:rFonts w:cs="Calibri"/>
                <w:sz w:val="18"/>
                <w:szCs w:val="18"/>
                <w:lang w:eastAsia="en-GB"/>
              </w:rPr>
              <w:t>WSW</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CA421AD"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 (0.7)</w:t>
            </w:r>
          </w:p>
        </w:tc>
        <w:tc>
          <w:tcPr>
            <w:tcW w:w="0" w:type="auto"/>
            <w:shd w:val="clear" w:color="auto" w:fill="auto"/>
            <w:tcMar>
              <w:top w:w="0" w:type="dxa"/>
              <w:left w:w="108" w:type="dxa"/>
              <w:bottom w:w="0" w:type="dxa"/>
              <w:right w:w="108" w:type="dxa"/>
            </w:tcMar>
            <w:hideMark/>
          </w:tcPr>
          <w:p w14:paraId="4FACBBE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11 (0.6)</w:t>
            </w:r>
          </w:p>
        </w:tc>
        <w:tc>
          <w:tcPr>
            <w:tcW w:w="0" w:type="auto"/>
            <w:shd w:val="clear" w:color="auto" w:fill="auto"/>
            <w:tcMar>
              <w:top w:w="0" w:type="dxa"/>
              <w:left w:w="108" w:type="dxa"/>
              <w:bottom w:w="0" w:type="dxa"/>
              <w:right w:w="108" w:type="dxa"/>
            </w:tcMar>
            <w:hideMark/>
          </w:tcPr>
          <w:p w14:paraId="30B1160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24 (0.7)</w:t>
            </w:r>
          </w:p>
        </w:tc>
      </w:tr>
      <w:tr w:rsidR="00B45470" w:rsidRPr="00873499" w14:paraId="3D214AD7" w14:textId="77777777" w:rsidTr="00873499">
        <w:trPr>
          <w:cantSplit/>
        </w:trPr>
        <w:tc>
          <w:tcPr>
            <w:tcW w:w="0" w:type="auto"/>
            <w:shd w:val="clear" w:color="auto" w:fill="auto"/>
            <w:tcMar>
              <w:top w:w="0" w:type="dxa"/>
              <w:left w:w="108" w:type="dxa"/>
              <w:bottom w:w="0" w:type="dxa"/>
              <w:right w:w="108" w:type="dxa"/>
            </w:tcMar>
            <w:vAlign w:val="center"/>
            <w:hideMark/>
          </w:tcPr>
          <w:p w14:paraId="107DF8F4" w14:textId="641219A5" w:rsidR="00B45470" w:rsidRPr="00873499" w:rsidRDefault="00B45470" w:rsidP="00CD77AD">
            <w:pPr>
              <w:jc w:val="right"/>
              <w:rPr>
                <w:rFonts w:cs="Calibri"/>
                <w:sz w:val="18"/>
                <w:szCs w:val="18"/>
                <w:lang w:eastAsia="en-GB"/>
              </w:rPr>
            </w:pPr>
            <w:r w:rsidRPr="00873499">
              <w:rPr>
                <w:rFonts w:cs="Calibri"/>
                <w:sz w:val="18"/>
                <w:szCs w:val="18"/>
                <w:lang w:eastAsia="en-GB"/>
              </w:rPr>
              <w:t>MSM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BC46302"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137 (7.9)</w:t>
            </w:r>
          </w:p>
        </w:tc>
        <w:tc>
          <w:tcPr>
            <w:tcW w:w="0" w:type="auto"/>
            <w:shd w:val="clear" w:color="auto" w:fill="auto"/>
            <w:tcMar>
              <w:top w:w="0" w:type="dxa"/>
              <w:left w:w="108" w:type="dxa"/>
              <w:bottom w:w="0" w:type="dxa"/>
              <w:right w:w="108" w:type="dxa"/>
            </w:tcMar>
            <w:hideMark/>
          </w:tcPr>
          <w:p w14:paraId="481730A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156 (8.8)</w:t>
            </w:r>
          </w:p>
        </w:tc>
        <w:tc>
          <w:tcPr>
            <w:tcW w:w="0" w:type="auto"/>
            <w:shd w:val="clear" w:color="auto" w:fill="auto"/>
            <w:tcMar>
              <w:top w:w="0" w:type="dxa"/>
              <w:left w:w="108" w:type="dxa"/>
              <w:bottom w:w="0" w:type="dxa"/>
              <w:right w:w="108" w:type="dxa"/>
            </w:tcMar>
            <w:hideMark/>
          </w:tcPr>
          <w:p w14:paraId="3CB3145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293 (8.3)</w:t>
            </w:r>
          </w:p>
        </w:tc>
      </w:tr>
      <w:tr w:rsidR="00B45470" w:rsidRPr="00873499" w14:paraId="2C157890" w14:textId="77777777" w:rsidTr="00873499">
        <w:trPr>
          <w:cantSplit/>
        </w:trPr>
        <w:tc>
          <w:tcPr>
            <w:tcW w:w="0" w:type="auto"/>
            <w:shd w:val="clear" w:color="auto" w:fill="auto"/>
            <w:tcMar>
              <w:top w:w="0" w:type="dxa"/>
              <w:left w:w="108" w:type="dxa"/>
              <w:bottom w:w="0" w:type="dxa"/>
              <w:right w:w="108" w:type="dxa"/>
            </w:tcMar>
            <w:vAlign w:val="center"/>
            <w:hideMark/>
          </w:tcPr>
          <w:p w14:paraId="4140FB23" w14:textId="2402932A" w:rsidR="00B45470" w:rsidRPr="00873499" w:rsidRDefault="00B45470" w:rsidP="00CD77AD">
            <w:pPr>
              <w:jc w:val="right"/>
              <w:rPr>
                <w:rFonts w:cs="Calibri"/>
                <w:sz w:val="18"/>
                <w:szCs w:val="18"/>
                <w:lang w:eastAsia="en-GB"/>
              </w:rPr>
            </w:pPr>
            <w:r w:rsidRPr="00873499">
              <w:rPr>
                <w:rFonts w:cs="Calibri"/>
                <w:sz w:val="18"/>
                <w:szCs w:val="18"/>
                <w:lang w:eastAsia="en-GB"/>
              </w:rPr>
              <w:t>WSWM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74EF502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74 (4.2)</w:t>
            </w:r>
          </w:p>
        </w:tc>
        <w:tc>
          <w:tcPr>
            <w:tcW w:w="0" w:type="auto"/>
            <w:shd w:val="clear" w:color="auto" w:fill="auto"/>
            <w:tcMar>
              <w:top w:w="0" w:type="dxa"/>
              <w:left w:w="108" w:type="dxa"/>
              <w:bottom w:w="0" w:type="dxa"/>
              <w:right w:w="108" w:type="dxa"/>
            </w:tcMar>
            <w:hideMark/>
          </w:tcPr>
          <w:p w14:paraId="1BE3756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92 (5.2)</w:t>
            </w:r>
          </w:p>
        </w:tc>
        <w:tc>
          <w:tcPr>
            <w:tcW w:w="0" w:type="auto"/>
            <w:shd w:val="clear" w:color="auto" w:fill="auto"/>
            <w:tcMar>
              <w:top w:w="0" w:type="dxa"/>
              <w:left w:w="108" w:type="dxa"/>
              <w:bottom w:w="0" w:type="dxa"/>
              <w:right w:w="108" w:type="dxa"/>
            </w:tcMar>
            <w:hideMark/>
          </w:tcPr>
          <w:p w14:paraId="001B22D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166 (4.7)</w:t>
            </w:r>
          </w:p>
        </w:tc>
      </w:tr>
      <w:tr w:rsidR="00B45470" w:rsidRPr="00873499" w14:paraId="5550B690" w14:textId="77777777" w:rsidTr="00873499">
        <w:trPr>
          <w:cantSplit/>
        </w:trPr>
        <w:tc>
          <w:tcPr>
            <w:tcW w:w="0" w:type="auto"/>
            <w:shd w:val="clear" w:color="auto" w:fill="auto"/>
            <w:tcMar>
              <w:top w:w="0" w:type="dxa"/>
              <w:left w:w="108" w:type="dxa"/>
              <w:bottom w:w="0" w:type="dxa"/>
              <w:right w:w="108" w:type="dxa"/>
            </w:tcMar>
            <w:vAlign w:val="center"/>
            <w:hideMark/>
          </w:tcPr>
          <w:p w14:paraId="4EBF04F4" w14:textId="1CE24860" w:rsidR="00B45470" w:rsidRPr="00873499" w:rsidRDefault="00B45470" w:rsidP="00CD77AD">
            <w:pPr>
              <w:jc w:val="right"/>
              <w:rPr>
                <w:rFonts w:cs="Calibri"/>
                <w:sz w:val="18"/>
                <w:szCs w:val="18"/>
                <w:lang w:eastAsia="en-GB"/>
              </w:rPr>
            </w:pPr>
            <w:r w:rsidRPr="00873499">
              <w:rPr>
                <w:rFonts w:cs="Calibri"/>
                <w:sz w:val="18"/>
                <w:szCs w:val="18"/>
                <w:lang w:eastAsia="en-GB"/>
              </w:rPr>
              <w:t>MSWM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12DE84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28 (1.6)</w:t>
            </w:r>
          </w:p>
        </w:tc>
        <w:tc>
          <w:tcPr>
            <w:tcW w:w="0" w:type="auto"/>
            <w:shd w:val="clear" w:color="auto" w:fill="auto"/>
            <w:tcMar>
              <w:top w:w="0" w:type="dxa"/>
              <w:left w:w="108" w:type="dxa"/>
              <w:bottom w:w="0" w:type="dxa"/>
              <w:right w:w="108" w:type="dxa"/>
            </w:tcMar>
            <w:hideMark/>
          </w:tcPr>
          <w:p w14:paraId="2935756A"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41 (2.3)</w:t>
            </w:r>
          </w:p>
        </w:tc>
        <w:tc>
          <w:tcPr>
            <w:tcW w:w="0" w:type="auto"/>
            <w:shd w:val="clear" w:color="auto" w:fill="auto"/>
            <w:tcMar>
              <w:top w:w="0" w:type="dxa"/>
              <w:left w:w="108" w:type="dxa"/>
              <w:bottom w:w="0" w:type="dxa"/>
              <w:right w:w="108" w:type="dxa"/>
            </w:tcMar>
            <w:hideMark/>
          </w:tcPr>
          <w:p w14:paraId="02E63A2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69 (2.0)</w:t>
            </w:r>
          </w:p>
        </w:tc>
      </w:tr>
      <w:tr w:rsidR="00B45470" w:rsidRPr="00873499" w14:paraId="196F1D6B" w14:textId="77777777" w:rsidTr="00873499">
        <w:trPr>
          <w:cantSplit/>
        </w:trPr>
        <w:tc>
          <w:tcPr>
            <w:tcW w:w="0" w:type="auto"/>
            <w:shd w:val="clear" w:color="auto" w:fill="auto"/>
            <w:tcMar>
              <w:top w:w="0" w:type="dxa"/>
              <w:left w:w="108" w:type="dxa"/>
              <w:bottom w:w="0" w:type="dxa"/>
              <w:right w:w="108" w:type="dxa"/>
            </w:tcMar>
            <w:vAlign w:val="center"/>
            <w:hideMark/>
          </w:tcPr>
          <w:p w14:paraId="1478A376" w14:textId="70F6129C" w:rsidR="00B45470" w:rsidRPr="00873499" w:rsidRDefault="00B45470" w:rsidP="00CD77AD">
            <w:pPr>
              <w:jc w:val="right"/>
              <w:rPr>
                <w:rFonts w:cs="Calibri"/>
                <w:sz w:val="18"/>
                <w:szCs w:val="18"/>
                <w:lang w:eastAsia="en-GB"/>
              </w:rPr>
            </w:pPr>
            <w:r w:rsidRPr="00873499">
              <w:rPr>
                <w:rFonts w:cs="Calibri"/>
                <w:sz w:val="18"/>
                <w:szCs w:val="18"/>
                <w:lang w:eastAsia="en-GB"/>
              </w:rPr>
              <w:t>NBSM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7323949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5 (0.3)</w:t>
            </w:r>
          </w:p>
        </w:tc>
        <w:tc>
          <w:tcPr>
            <w:tcW w:w="0" w:type="auto"/>
            <w:shd w:val="clear" w:color="auto" w:fill="auto"/>
            <w:tcMar>
              <w:top w:w="0" w:type="dxa"/>
              <w:left w:w="108" w:type="dxa"/>
              <w:bottom w:w="0" w:type="dxa"/>
              <w:right w:w="108" w:type="dxa"/>
            </w:tcMar>
            <w:hideMark/>
          </w:tcPr>
          <w:p w14:paraId="37097ECA"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 (0.1)</w:t>
            </w:r>
          </w:p>
        </w:tc>
        <w:tc>
          <w:tcPr>
            <w:tcW w:w="0" w:type="auto"/>
            <w:shd w:val="clear" w:color="auto" w:fill="auto"/>
            <w:tcMar>
              <w:top w:w="0" w:type="dxa"/>
              <w:left w:w="108" w:type="dxa"/>
              <w:bottom w:w="0" w:type="dxa"/>
              <w:right w:w="108" w:type="dxa"/>
            </w:tcMar>
            <w:hideMark/>
          </w:tcPr>
          <w:p w14:paraId="0251DBE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 (0.2)</w:t>
            </w:r>
          </w:p>
        </w:tc>
      </w:tr>
      <w:tr w:rsidR="00B45470" w:rsidRPr="00873499" w14:paraId="4924D5E9" w14:textId="77777777" w:rsidTr="00873499">
        <w:trPr>
          <w:cantSplit/>
        </w:trPr>
        <w:tc>
          <w:tcPr>
            <w:tcW w:w="0" w:type="auto"/>
            <w:shd w:val="clear" w:color="auto" w:fill="auto"/>
            <w:tcMar>
              <w:top w:w="0" w:type="dxa"/>
              <w:left w:w="108" w:type="dxa"/>
              <w:bottom w:w="0" w:type="dxa"/>
              <w:right w:w="108" w:type="dxa"/>
            </w:tcMar>
            <w:vAlign w:val="center"/>
            <w:hideMark/>
          </w:tcPr>
          <w:p w14:paraId="56C85130" w14:textId="27DB886F" w:rsidR="00B45470" w:rsidRPr="00873499" w:rsidRDefault="00B45470" w:rsidP="00CD77AD">
            <w:pPr>
              <w:jc w:val="right"/>
              <w:rPr>
                <w:rFonts w:cs="Calibri"/>
                <w:sz w:val="18"/>
                <w:szCs w:val="18"/>
                <w:lang w:eastAsia="en-GB"/>
              </w:rPr>
            </w:pPr>
            <w:r w:rsidRPr="00873499">
              <w:rPr>
                <w:rFonts w:cs="Calibri"/>
                <w:sz w:val="18"/>
                <w:szCs w:val="18"/>
                <w:lang w:eastAsia="en-GB"/>
              </w:rPr>
              <w:t>NBSW</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DDF7B92"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0 (0)</w:t>
            </w:r>
          </w:p>
        </w:tc>
        <w:tc>
          <w:tcPr>
            <w:tcW w:w="0" w:type="auto"/>
            <w:shd w:val="clear" w:color="auto" w:fill="auto"/>
            <w:tcMar>
              <w:top w:w="0" w:type="dxa"/>
              <w:left w:w="108" w:type="dxa"/>
              <w:bottom w:w="0" w:type="dxa"/>
              <w:right w:w="108" w:type="dxa"/>
            </w:tcMar>
            <w:hideMark/>
          </w:tcPr>
          <w:p w14:paraId="619487C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 (0.1)</w:t>
            </w:r>
          </w:p>
        </w:tc>
        <w:tc>
          <w:tcPr>
            <w:tcW w:w="0" w:type="auto"/>
            <w:shd w:val="clear" w:color="auto" w:fill="auto"/>
            <w:tcMar>
              <w:top w:w="0" w:type="dxa"/>
              <w:left w:w="108" w:type="dxa"/>
              <w:bottom w:w="0" w:type="dxa"/>
              <w:right w:w="108" w:type="dxa"/>
            </w:tcMar>
            <w:hideMark/>
          </w:tcPr>
          <w:p w14:paraId="1A299AD0"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 (0.1)</w:t>
            </w:r>
          </w:p>
        </w:tc>
      </w:tr>
      <w:tr w:rsidR="00B45470" w:rsidRPr="00873499" w14:paraId="1EB7D02F" w14:textId="77777777" w:rsidTr="00873499">
        <w:trPr>
          <w:cantSplit/>
        </w:trPr>
        <w:tc>
          <w:tcPr>
            <w:tcW w:w="0" w:type="auto"/>
            <w:shd w:val="clear" w:color="auto" w:fill="auto"/>
            <w:tcMar>
              <w:top w:w="0" w:type="dxa"/>
              <w:left w:w="108" w:type="dxa"/>
              <w:bottom w:w="0" w:type="dxa"/>
              <w:right w:w="108" w:type="dxa"/>
            </w:tcMar>
            <w:vAlign w:val="center"/>
            <w:hideMark/>
          </w:tcPr>
          <w:p w14:paraId="252F15E7" w14:textId="266DD0B0" w:rsidR="00B45470" w:rsidRPr="00873499" w:rsidRDefault="00B45470" w:rsidP="00CD77AD">
            <w:pPr>
              <w:jc w:val="right"/>
              <w:rPr>
                <w:rFonts w:cs="Calibri"/>
                <w:sz w:val="18"/>
                <w:szCs w:val="18"/>
                <w:lang w:eastAsia="en-GB"/>
              </w:rPr>
            </w:pPr>
            <w:r w:rsidRPr="00873499">
              <w:rPr>
                <w:rFonts w:cs="Calibri"/>
                <w:sz w:val="18"/>
                <w:szCs w:val="18"/>
                <w:lang w:eastAsia="en-GB"/>
              </w:rPr>
              <w:t>NBSWM</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A67F29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 (0.1)</w:t>
            </w:r>
          </w:p>
        </w:tc>
        <w:tc>
          <w:tcPr>
            <w:tcW w:w="0" w:type="auto"/>
            <w:shd w:val="clear" w:color="auto" w:fill="auto"/>
            <w:tcMar>
              <w:top w:w="0" w:type="dxa"/>
              <w:left w:w="108" w:type="dxa"/>
              <w:bottom w:w="0" w:type="dxa"/>
              <w:right w:w="108" w:type="dxa"/>
            </w:tcMar>
            <w:hideMark/>
          </w:tcPr>
          <w:p w14:paraId="20D37DFA"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 (0.1)</w:t>
            </w:r>
          </w:p>
        </w:tc>
        <w:tc>
          <w:tcPr>
            <w:tcW w:w="0" w:type="auto"/>
            <w:shd w:val="clear" w:color="auto" w:fill="auto"/>
            <w:tcMar>
              <w:top w:w="0" w:type="dxa"/>
              <w:left w:w="108" w:type="dxa"/>
              <w:bottom w:w="0" w:type="dxa"/>
              <w:right w:w="108" w:type="dxa"/>
            </w:tcMar>
            <w:hideMark/>
          </w:tcPr>
          <w:p w14:paraId="6C94ACD8"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 (0.1)</w:t>
            </w:r>
          </w:p>
        </w:tc>
      </w:tr>
      <w:tr w:rsidR="00B45470" w:rsidRPr="00873499" w14:paraId="0DC3F6B6" w14:textId="77777777" w:rsidTr="00873499">
        <w:trPr>
          <w:cantSplit/>
        </w:trPr>
        <w:tc>
          <w:tcPr>
            <w:tcW w:w="0" w:type="auto"/>
            <w:shd w:val="clear" w:color="auto" w:fill="auto"/>
            <w:tcMar>
              <w:top w:w="0" w:type="dxa"/>
              <w:left w:w="108" w:type="dxa"/>
              <w:bottom w:w="0" w:type="dxa"/>
              <w:right w:w="108" w:type="dxa"/>
            </w:tcMar>
            <w:vAlign w:val="center"/>
            <w:hideMark/>
          </w:tcPr>
          <w:p w14:paraId="0CBA5C57" w14:textId="395B0C75" w:rsidR="00B45470" w:rsidRPr="00873499" w:rsidRDefault="00B45470" w:rsidP="00CD77AD">
            <w:pPr>
              <w:jc w:val="right"/>
              <w:rPr>
                <w:rFonts w:cs="Calibri"/>
                <w:sz w:val="18"/>
                <w:szCs w:val="18"/>
                <w:lang w:eastAsia="en-GB"/>
              </w:rPr>
            </w:pPr>
            <w:r w:rsidRPr="00873499">
              <w:rPr>
                <w:rFonts w:cs="Calibri"/>
                <w:sz w:val="18"/>
                <w:szCs w:val="18"/>
                <w:lang w:eastAsia="en-GB"/>
              </w:rPr>
              <w:t>not stated</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6475311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 (0.1)</w:t>
            </w:r>
          </w:p>
        </w:tc>
        <w:tc>
          <w:tcPr>
            <w:tcW w:w="0" w:type="auto"/>
            <w:shd w:val="clear" w:color="auto" w:fill="auto"/>
            <w:tcMar>
              <w:top w:w="0" w:type="dxa"/>
              <w:left w:w="108" w:type="dxa"/>
              <w:bottom w:w="0" w:type="dxa"/>
              <w:right w:w="108" w:type="dxa"/>
            </w:tcMar>
            <w:hideMark/>
          </w:tcPr>
          <w:p w14:paraId="7EE96E76"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 (0.1)</w:t>
            </w:r>
          </w:p>
        </w:tc>
        <w:tc>
          <w:tcPr>
            <w:tcW w:w="0" w:type="auto"/>
            <w:shd w:val="clear" w:color="auto" w:fill="auto"/>
            <w:tcMar>
              <w:top w:w="0" w:type="dxa"/>
              <w:left w:w="108" w:type="dxa"/>
              <w:bottom w:w="0" w:type="dxa"/>
              <w:right w:w="108" w:type="dxa"/>
            </w:tcMar>
            <w:hideMark/>
          </w:tcPr>
          <w:p w14:paraId="5C3F91A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 (0.1)</w:t>
            </w:r>
          </w:p>
        </w:tc>
      </w:tr>
      <w:tr w:rsidR="00B45470" w:rsidRPr="00873499" w14:paraId="78845EFF" w14:textId="77777777" w:rsidTr="00873499">
        <w:trPr>
          <w:cantSplit/>
        </w:trPr>
        <w:tc>
          <w:tcPr>
            <w:tcW w:w="0" w:type="auto"/>
            <w:shd w:val="clear" w:color="auto" w:fill="auto"/>
            <w:tcMar>
              <w:top w:w="0" w:type="dxa"/>
              <w:left w:w="108" w:type="dxa"/>
              <w:bottom w:w="0" w:type="dxa"/>
              <w:right w:w="108" w:type="dxa"/>
            </w:tcMar>
            <w:vAlign w:val="center"/>
            <w:hideMark/>
          </w:tcPr>
          <w:p w14:paraId="31DC5053" w14:textId="2B642F04" w:rsidR="00B45470" w:rsidRPr="00873499" w:rsidRDefault="00B45470" w:rsidP="00CD77AD">
            <w:pPr>
              <w:jc w:val="right"/>
              <w:rPr>
                <w:rFonts w:cs="Calibri"/>
                <w:sz w:val="18"/>
                <w:szCs w:val="18"/>
                <w:lang w:eastAsia="en-GB"/>
              </w:rPr>
            </w:pPr>
            <w:r w:rsidRPr="00873499">
              <w:rPr>
                <w:rFonts w:cs="Calibri"/>
                <w:b/>
                <w:bCs/>
                <w:sz w:val="18"/>
                <w:szCs w:val="18"/>
                <w:lang w:eastAsia="en-GB"/>
              </w:rPr>
              <w:t>Baseline diagnosis</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6C02606F" w14:textId="19293FD8"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323A6BD3" w14:textId="656F764E"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c>
          <w:tcPr>
            <w:tcW w:w="0" w:type="auto"/>
            <w:shd w:val="clear" w:color="auto" w:fill="auto"/>
            <w:tcMar>
              <w:top w:w="0" w:type="dxa"/>
              <w:left w:w="108" w:type="dxa"/>
              <w:bottom w:w="0" w:type="dxa"/>
              <w:right w:w="108" w:type="dxa"/>
            </w:tcMar>
            <w:vAlign w:val="center"/>
            <w:hideMark/>
          </w:tcPr>
          <w:p w14:paraId="06474DE8" w14:textId="07270BBE" w:rsidR="00B45470" w:rsidRPr="00873499" w:rsidRDefault="00873499" w:rsidP="00CD77AD">
            <w:pPr>
              <w:jc w:val="center"/>
              <w:rPr>
                <w:rFonts w:cstheme="minorHAnsi"/>
                <w:color w:val="4472C4" w:themeColor="accent1"/>
                <w:sz w:val="18"/>
                <w:szCs w:val="18"/>
                <w:lang w:eastAsia="en-GB"/>
              </w:rPr>
            </w:pPr>
            <w:r w:rsidRPr="00873499">
              <w:rPr>
                <w:rFonts w:cstheme="minorHAnsi"/>
                <w:color w:val="4472C4" w:themeColor="accent1"/>
                <w:sz w:val="18"/>
                <w:szCs w:val="18"/>
                <w:lang w:eastAsia="en-GB"/>
              </w:rPr>
              <w:t xml:space="preserve"> </w:t>
            </w:r>
          </w:p>
        </w:tc>
      </w:tr>
      <w:tr w:rsidR="00B45470" w:rsidRPr="00873499" w14:paraId="15432FFC" w14:textId="77777777" w:rsidTr="00873499">
        <w:trPr>
          <w:cantSplit/>
        </w:trPr>
        <w:tc>
          <w:tcPr>
            <w:tcW w:w="0" w:type="auto"/>
            <w:shd w:val="clear" w:color="auto" w:fill="auto"/>
            <w:tcMar>
              <w:top w:w="0" w:type="dxa"/>
              <w:left w:w="108" w:type="dxa"/>
              <w:bottom w:w="0" w:type="dxa"/>
              <w:right w:w="108" w:type="dxa"/>
            </w:tcMar>
            <w:vAlign w:val="center"/>
            <w:hideMark/>
          </w:tcPr>
          <w:p w14:paraId="093D52CD" w14:textId="3ABFC68B" w:rsidR="00B45470" w:rsidRPr="00873499" w:rsidRDefault="00B45470" w:rsidP="00CD77AD">
            <w:pPr>
              <w:jc w:val="right"/>
              <w:rPr>
                <w:rFonts w:cs="Calibri"/>
                <w:sz w:val="18"/>
                <w:szCs w:val="18"/>
                <w:lang w:eastAsia="en-GB"/>
              </w:rPr>
            </w:pPr>
            <w:r w:rsidRPr="00873499">
              <w:rPr>
                <w:rFonts w:cs="Calibri"/>
                <w:sz w:val="18"/>
                <w:szCs w:val="18"/>
                <w:lang w:eastAsia="en-GB"/>
              </w:rPr>
              <w:t>Chlamydia</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109E472F"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1393 (79.8)</w:t>
            </w:r>
          </w:p>
        </w:tc>
        <w:tc>
          <w:tcPr>
            <w:tcW w:w="0" w:type="auto"/>
            <w:shd w:val="clear" w:color="auto" w:fill="auto"/>
            <w:tcMar>
              <w:top w:w="0" w:type="dxa"/>
              <w:left w:w="108" w:type="dxa"/>
              <w:bottom w:w="0" w:type="dxa"/>
              <w:right w:w="108" w:type="dxa"/>
            </w:tcMar>
            <w:hideMark/>
          </w:tcPr>
          <w:p w14:paraId="231D9F3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1394 (78.3)</w:t>
            </w:r>
          </w:p>
        </w:tc>
        <w:tc>
          <w:tcPr>
            <w:tcW w:w="0" w:type="auto"/>
            <w:shd w:val="clear" w:color="auto" w:fill="auto"/>
            <w:tcMar>
              <w:top w:w="0" w:type="dxa"/>
              <w:left w:w="108" w:type="dxa"/>
              <w:bottom w:w="0" w:type="dxa"/>
              <w:right w:w="108" w:type="dxa"/>
            </w:tcMar>
            <w:hideMark/>
          </w:tcPr>
          <w:p w14:paraId="42717285"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2787 (79.0)</w:t>
            </w:r>
          </w:p>
        </w:tc>
      </w:tr>
      <w:tr w:rsidR="00B45470" w:rsidRPr="00873499" w14:paraId="71012FBF" w14:textId="77777777" w:rsidTr="00873499">
        <w:trPr>
          <w:cantSplit/>
        </w:trPr>
        <w:tc>
          <w:tcPr>
            <w:tcW w:w="0" w:type="auto"/>
            <w:shd w:val="clear" w:color="auto" w:fill="auto"/>
            <w:tcMar>
              <w:top w:w="0" w:type="dxa"/>
              <w:left w:w="108" w:type="dxa"/>
              <w:bottom w:w="0" w:type="dxa"/>
              <w:right w:w="108" w:type="dxa"/>
            </w:tcMar>
            <w:vAlign w:val="center"/>
            <w:hideMark/>
          </w:tcPr>
          <w:p w14:paraId="4D949DF4" w14:textId="66911969" w:rsidR="00B45470" w:rsidRPr="00873499" w:rsidRDefault="00B45470" w:rsidP="00CD77AD">
            <w:pPr>
              <w:jc w:val="right"/>
              <w:rPr>
                <w:rFonts w:cs="Calibri"/>
                <w:sz w:val="18"/>
                <w:szCs w:val="18"/>
                <w:lang w:eastAsia="en-GB"/>
              </w:rPr>
            </w:pPr>
            <w:r w:rsidRPr="00873499">
              <w:rPr>
                <w:rFonts w:cs="Calibri"/>
                <w:sz w:val="18"/>
                <w:szCs w:val="18"/>
                <w:lang w:eastAsia="en-GB"/>
              </w:rPr>
              <w:t>Gonorrhoea</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97C777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160 (9.2)</w:t>
            </w:r>
          </w:p>
        </w:tc>
        <w:tc>
          <w:tcPr>
            <w:tcW w:w="0" w:type="auto"/>
            <w:shd w:val="clear" w:color="auto" w:fill="auto"/>
            <w:tcMar>
              <w:top w:w="0" w:type="dxa"/>
              <w:left w:w="108" w:type="dxa"/>
              <w:bottom w:w="0" w:type="dxa"/>
              <w:right w:w="108" w:type="dxa"/>
            </w:tcMar>
            <w:hideMark/>
          </w:tcPr>
          <w:p w14:paraId="16FF608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185 (10.4)</w:t>
            </w:r>
          </w:p>
        </w:tc>
        <w:tc>
          <w:tcPr>
            <w:tcW w:w="0" w:type="auto"/>
            <w:shd w:val="clear" w:color="auto" w:fill="auto"/>
            <w:tcMar>
              <w:top w:w="0" w:type="dxa"/>
              <w:left w:w="108" w:type="dxa"/>
              <w:bottom w:w="0" w:type="dxa"/>
              <w:right w:w="108" w:type="dxa"/>
            </w:tcMar>
            <w:hideMark/>
          </w:tcPr>
          <w:p w14:paraId="5E25F3A7"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345 (9.8)</w:t>
            </w:r>
          </w:p>
        </w:tc>
      </w:tr>
      <w:tr w:rsidR="00B45470" w:rsidRPr="00873499" w14:paraId="4CBDC010" w14:textId="77777777" w:rsidTr="00873499">
        <w:trPr>
          <w:cantSplit/>
        </w:trPr>
        <w:tc>
          <w:tcPr>
            <w:tcW w:w="0" w:type="auto"/>
            <w:shd w:val="clear" w:color="auto" w:fill="auto"/>
            <w:tcMar>
              <w:top w:w="0" w:type="dxa"/>
              <w:left w:w="108" w:type="dxa"/>
              <w:bottom w:w="0" w:type="dxa"/>
              <w:right w:w="108" w:type="dxa"/>
            </w:tcMar>
            <w:vAlign w:val="center"/>
            <w:hideMark/>
          </w:tcPr>
          <w:p w14:paraId="5591A9AC" w14:textId="4F114130" w:rsidR="00B45470" w:rsidRPr="00873499" w:rsidRDefault="00B45470" w:rsidP="00CD77AD">
            <w:pPr>
              <w:jc w:val="right"/>
              <w:rPr>
                <w:rFonts w:cs="Calibri"/>
                <w:sz w:val="18"/>
                <w:szCs w:val="18"/>
                <w:lang w:eastAsia="en-GB"/>
              </w:rPr>
            </w:pPr>
            <w:r w:rsidRPr="00873499">
              <w:rPr>
                <w:rFonts w:cs="Calibri"/>
                <w:sz w:val="18"/>
                <w:szCs w:val="18"/>
                <w:lang w:eastAsia="en-GB"/>
              </w:rPr>
              <w:t xml:space="preserve">Gonorrhoea and </w:t>
            </w:r>
            <w:r w:rsidR="00873499" w:rsidRPr="00873499">
              <w:rPr>
                <w:rFonts w:cs="Calibri"/>
                <w:color w:val="00B0F0"/>
                <w:sz w:val="18"/>
                <w:szCs w:val="18"/>
                <w:lang w:eastAsia="en-GB"/>
              </w:rPr>
              <w:t>chlamydia</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0270BEB"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74 (4.2)</w:t>
            </w:r>
          </w:p>
        </w:tc>
        <w:tc>
          <w:tcPr>
            <w:tcW w:w="0" w:type="auto"/>
            <w:shd w:val="clear" w:color="auto" w:fill="auto"/>
            <w:tcMar>
              <w:top w:w="0" w:type="dxa"/>
              <w:left w:w="108" w:type="dxa"/>
              <w:bottom w:w="0" w:type="dxa"/>
              <w:right w:w="108" w:type="dxa"/>
            </w:tcMar>
            <w:hideMark/>
          </w:tcPr>
          <w:p w14:paraId="0501077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84 (4.7)</w:t>
            </w:r>
          </w:p>
        </w:tc>
        <w:tc>
          <w:tcPr>
            <w:tcW w:w="0" w:type="auto"/>
            <w:shd w:val="clear" w:color="auto" w:fill="auto"/>
            <w:tcMar>
              <w:top w:w="0" w:type="dxa"/>
              <w:left w:w="108" w:type="dxa"/>
              <w:bottom w:w="0" w:type="dxa"/>
              <w:right w:w="108" w:type="dxa"/>
            </w:tcMar>
            <w:hideMark/>
          </w:tcPr>
          <w:p w14:paraId="1387686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158 (4.5)</w:t>
            </w:r>
          </w:p>
        </w:tc>
      </w:tr>
      <w:tr w:rsidR="00B45470" w:rsidRPr="00873499" w14:paraId="09DD23D6" w14:textId="77777777" w:rsidTr="00873499">
        <w:trPr>
          <w:cantSplit/>
        </w:trPr>
        <w:tc>
          <w:tcPr>
            <w:tcW w:w="0" w:type="auto"/>
            <w:shd w:val="clear" w:color="auto" w:fill="auto"/>
            <w:tcMar>
              <w:top w:w="0" w:type="dxa"/>
              <w:left w:w="108" w:type="dxa"/>
              <w:bottom w:w="0" w:type="dxa"/>
              <w:right w:w="108" w:type="dxa"/>
            </w:tcMar>
            <w:vAlign w:val="center"/>
            <w:hideMark/>
          </w:tcPr>
          <w:p w14:paraId="267E14EF" w14:textId="02B8B801" w:rsidR="00B45470" w:rsidRPr="00873499" w:rsidRDefault="00873499" w:rsidP="00CD77AD">
            <w:pPr>
              <w:jc w:val="right"/>
              <w:rPr>
                <w:rFonts w:cs="Calibri"/>
                <w:sz w:val="18"/>
                <w:szCs w:val="18"/>
                <w:lang w:eastAsia="en-GB"/>
              </w:rPr>
            </w:pPr>
            <w:r w:rsidRPr="00873499">
              <w:rPr>
                <w:rFonts w:cs="Calibri"/>
                <w:sz w:val="18"/>
                <w:szCs w:val="18"/>
                <w:lang w:eastAsia="en-GB"/>
              </w:rPr>
              <w:t xml:space="preserve"> </w:t>
            </w:r>
            <w:r w:rsidR="00B45470" w:rsidRPr="00873499">
              <w:rPr>
                <w:rFonts w:cs="Calibri"/>
                <w:sz w:val="18"/>
                <w:szCs w:val="18"/>
                <w:lang w:eastAsia="en-GB"/>
              </w:rPr>
              <w:t>Gonorrhoea or NSU</w:t>
            </w:r>
            <w:r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4DF5D69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14 (0.8)</w:t>
            </w:r>
          </w:p>
        </w:tc>
        <w:tc>
          <w:tcPr>
            <w:tcW w:w="0" w:type="auto"/>
            <w:shd w:val="clear" w:color="auto" w:fill="auto"/>
            <w:tcMar>
              <w:top w:w="0" w:type="dxa"/>
              <w:left w:w="108" w:type="dxa"/>
              <w:bottom w:w="0" w:type="dxa"/>
              <w:right w:w="108" w:type="dxa"/>
            </w:tcMar>
            <w:hideMark/>
          </w:tcPr>
          <w:p w14:paraId="6B370AF1"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20 (1.1)</w:t>
            </w:r>
          </w:p>
        </w:tc>
        <w:tc>
          <w:tcPr>
            <w:tcW w:w="0" w:type="auto"/>
            <w:shd w:val="clear" w:color="auto" w:fill="auto"/>
            <w:tcMar>
              <w:top w:w="0" w:type="dxa"/>
              <w:left w:w="108" w:type="dxa"/>
              <w:bottom w:w="0" w:type="dxa"/>
              <w:right w:w="108" w:type="dxa"/>
            </w:tcMar>
            <w:hideMark/>
          </w:tcPr>
          <w:p w14:paraId="39ABAB73"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34 (1.0)</w:t>
            </w:r>
          </w:p>
        </w:tc>
      </w:tr>
      <w:tr w:rsidR="00B45470" w:rsidRPr="00873499" w14:paraId="79B3283B" w14:textId="77777777" w:rsidTr="00873499">
        <w:trPr>
          <w:cantSplit/>
        </w:trPr>
        <w:tc>
          <w:tcPr>
            <w:tcW w:w="0" w:type="auto"/>
            <w:shd w:val="clear" w:color="auto" w:fill="auto"/>
            <w:tcMar>
              <w:top w:w="0" w:type="dxa"/>
              <w:left w:w="108" w:type="dxa"/>
              <w:bottom w:w="0" w:type="dxa"/>
              <w:right w:w="108" w:type="dxa"/>
            </w:tcMar>
            <w:vAlign w:val="center"/>
            <w:hideMark/>
          </w:tcPr>
          <w:p w14:paraId="03B4800B" w14:textId="22AC0E3F" w:rsidR="00B45470" w:rsidRPr="00873499" w:rsidRDefault="00B45470" w:rsidP="00CD77AD">
            <w:pPr>
              <w:jc w:val="right"/>
              <w:rPr>
                <w:rFonts w:cs="Calibri"/>
                <w:sz w:val="18"/>
                <w:szCs w:val="18"/>
                <w:lang w:eastAsia="en-GB"/>
              </w:rPr>
            </w:pPr>
            <w:r w:rsidRPr="00873499">
              <w:rPr>
                <w:rFonts w:cs="Calibri"/>
                <w:sz w:val="18"/>
                <w:szCs w:val="18"/>
                <w:lang w:eastAsia="en-GB"/>
              </w:rPr>
              <w:t>NSU (non-specific urethritis)</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3EA0DB6C"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63 (3.6)</w:t>
            </w:r>
          </w:p>
        </w:tc>
        <w:tc>
          <w:tcPr>
            <w:tcW w:w="0" w:type="auto"/>
            <w:shd w:val="clear" w:color="auto" w:fill="auto"/>
            <w:tcMar>
              <w:top w:w="0" w:type="dxa"/>
              <w:left w:w="108" w:type="dxa"/>
              <w:bottom w:w="0" w:type="dxa"/>
              <w:right w:w="108" w:type="dxa"/>
            </w:tcMar>
            <w:hideMark/>
          </w:tcPr>
          <w:p w14:paraId="3C0E8544"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61 (3.4)</w:t>
            </w:r>
          </w:p>
        </w:tc>
        <w:tc>
          <w:tcPr>
            <w:tcW w:w="0" w:type="auto"/>
            <w:shd w:val="clear" w:color="auto" w:fill="auto"/>
            <w:tcMar>
              <w:top w:w="0" w:type="dxa"/>
              <w:left w:w="108" w:type="dxa"/>
              <w:bottom w:w="0" w:type="dxa"/>
              <w:right w:w="108" w:type="dxa"/>
            </w:tcMar>
            <w:hideMark/>
          </w:tcPr>
          <w:p w14:paraId="141B630A"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124 (3.5)</w:t>
            </w:r>
          </w:p>
        </w:tc>
      </w:tr>
      <w:tr w:rsidR="00B45470" w:rsidRPr="00873499" w14:paraId="477E4878" w14:textId="77777777" w:rsidTr="00873499">
        <w:trPr>
          <w:cantSplit/>
        </w:trPr>
        <w:tc>
          <w:tcPr>
            <w:tcW w:w="0" w:type="auto"/>
            <w:shd w:val="clear" w:color="auto" w:fill="auto"/>
            <w:tcMar>
              <w:top w:w="0" w:type="dxa"/>
              <w:left w:w="108" w:type="dxa"/>
              <w:bottom w:w="0" w:type="dxa"/>
              <w:right w:w="108" w:type="dxa"/>
            </w:tcMar>
            <w:vAlign w:val="center"/>
            <w:hideMark/>
          </w:tcPr>
          <w:p w14:paraId="691B6913" w14:textId="6FC77680" w:rsidR="00B45470" w:rsidRPr="00873499" w:rsidRDefault="00B45470" w:rsidP="00CD77AD">
            <w:pPr>
              <w:jc w:val="right"/>
              <w:rPr>
                <w:rFonts w:cs="Calibri"/>
                <w:sz w:val="18"/>
                <w:szCs w:val="18"/>
                <w:lang w:eastAsia="en-GB"/>
              </w:rPr>
            </w:pPr>
            <w:r w:rsidRPr="00873499">
              <w:rPr>
                <w:rFonts w:cs="Calibri"/>
                <w:sz w:val="18"/>
                <w:szCs w:val="18"/>
                <w:lang w:eastAsia="en-GB"/>
              </w:rPr>
              <w:t>Unknown</w:t>
            </w:r>
            <w:r w:rsidR="00873499" w:rsidRPr="00873499">
              <w:rPr>
                <w:rFonts w:cs="Calibri"/>
                <w:sz w:val="18"/>
                <w:szCs w:val="18"/>
                <w:lang w:eastAsia="en-GB"/>
              </w:rPr>
              <w:t xml:space="preserve"> </w:t>
            </w:r>
          </w:p>
        </w:tc>
        <w:tc>
          <w:tcPr>
            <w:tcW w:w="0" w:type="auto"/>
            <w:shd w:val="clear" w:color="auto" w:fill="auto"/>
            <w:tcMar>
              <w:top w:w="0" w:type="dxa"/>
              <w:left w:w="108" w:type="dxa"/>
              <w:bottom w:w="0" w:type="dxa"/>
              <w:right w:w="108" w:type="dxa"/>
            </w:tcMar>
            <w:hideMark/>
          </w:tcPr>
          <w:p w14:paraId="5B9AF1AA"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41 (2.4)</w:t>
            </w:r>
          </w:p>
        </w:tc>
        <w:tc>
          <w:tcPr>
            <w:tcW w:w="0" w:type="auto"/>
            <w:shd w:val="clear" w:color="auto" w:fill="auto"/>
            <w:tcMar>
              <w:top w:w="0" w:type="dxa"/>
              <w:left w:w="108" w:type="dxa"/>
              <w:bottom w:w="0" w:type="dxa"/>
              <w:right w:w="108" w:type="dxa"/>
            </w:tcMar>
            <w:hideMark/>
          </w:tcPr>
          <w:p w14:paraId="6235F8F2"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37 (2.1)</w:t>
            </w:r>
          </w:p>
        </w:tc>
        <w:tc>
          <w:tcPr>
            <w:tcW w:w="0" w:type="auto"/>
            <w:shd w:val="clear" w:color="auto" w:fill="auto"/>
            <w:tcMar>
              <w:top w:w="0" w:type="dxa"/>
              <w:left w:w="108" w:type="dxa"/>
              <w:bottom w:w="0" w:type="dxa"/>
              <w:right w:w="108" w:type="dxa"/>
            </w:tcMar>
            <w:hideMark/>
          </w:tcPr>
          <w:p w14:paraId="4B9C5539" w14:textId="77777777" w:rsidR="00B45470" w:rsidRPr="00873499" w:rsidRDefault="00B45470" w:rsidP="00CD77AD">
            <w:pPr>
              <w:jc w:val="center"/>
              <w:rPr>
                <w:rFonts w:cstheme="minorHAnsi"/>
                <w:color w:val="4472C4" w:themeColor="accent1"/>
                <w:sz w:val="18"/>
                <w:szCs w:val="18"/>
                <w:lang w:eastAsia="en-GB"/>
              </w:rPr>
            </w:pPr>
            <w:r w:rsidRPr="00873499">
              <w:rPr>
                <w:rFonts w:cstheme="minorHAnsi"/>
                <w:sz w:val="18"/>
                <w:szCs w:val="18"/>
              </w:rPr>
              <w:t>78 (2.2)</w:t>
            </w:r>
          </w:p>
        </w:tc>
      </w:tr>
      <w:tr w:rsidR="00B45470" w:rsidRPr="00873499" w14:paraId="66673962" w14:textId="77777777" w:rsidTr="00873499">
        <w:trPr>
          <w:cantSplit/>
        </w:trPr>
        <w:tc>
          <w:tcPr>
            <w:tcW w:w="0" w:type="auto"/>
            <w:gridSpan w:val="4"/>
            <w:shd w:val="clear" w:color="auto" w:fill="auto"/>
            <w:tcMar>
              <w:top w:w="0" w:type="dxa"/>
              <w:left w:w="108" w:type="dxa"/>
              <w:bottom w:w="0" w:type="dxa"/>
              <w:right w:w="108" w:type="dxa"/>
            </w:tcMar>
            <w:vAlign w:val="center"/>
            <w:hideMark/>
          </w:tcPr>
          <w:p w14:paraId="52AEF87D" w14:textId="1F7DEE86" w:rsidR="00B45470" w:rsidRPr="00873499" w:rsidRDefault="00B45470" w:rsidP="00CD77AD">
            <w:pPr>
              <w:widowControl w:val="0"/>
              <w:rPr>
                <w:rFonts w:cstheme="minorHAnsi"/>
                <w:sz w:val="18"/>
                <w:szCs w:val="18"/>
                <w:lang w:eastAsia="en-GB"/>
              </w:rPr>
            </w:pPr>
            <w:r w:rsidRPr="00873499">
              <w:rPr>
                <w:rFonts w:cstheme="minorHAnsi"/>
                <w:sz w:val="18"/>
                <w:szCs w:val="18"/>
                <w:highlight w:val="magenta"/>
                <w:lang w:eastAsia="en-GB"/>
              </w:rPr>
              <w:t>Data</w:t>
            </w:r>
            <w:r w:rsidRPr="00873499">
              <w:rPr>
                <w:rFonts w:cstheme="minorHAnsi"/>
                <w:sz w:val="18"/>
                <w:szCs w:val="18"/>
                <w:lang w:eastAsia="en-GB"/>
              </w:rPr>
              <w:t xml:space="preserve"> are: </w:t>
            </w:r>
            <w:r w:rsidRPr="00873499">
              <w:rPr>
                <w:rFonts w:cstheme="minorHAnsi"/>
                <w:i/>
                <w:color w:val="00B0F0"/>
                <w:sz w:val="18"/>
                <w:szCs w:val="18"/>
                <w:lang w:eastAsia="en-GB"/>
              </w:rPr>
              <w:t>n</w:t>
            </w:r>
            <w:r w:rsidRPr="00873499">
              <w:rPr>
                <w:rFonts w:cstheme="minorHAnsi"/>
                <w:sz w:val="18"/>
                <w:szCs w:val="18"/>
                <w:lang w:eastAsia="en-GB"/>
              </w:rPr>
              <w:t xml:space="preserve"> (%) or </w:t>
            </w:r>
            <w:r w:rsidRPr="00873499">
              <w:rPr>
                <w:rFonts w:cstheme="minorHAnsi"/>
                <w:i/>
                <w:color w:val="00B0F0"/>
                <w:sz w:val="18"/>
                <w:szCs w:val="18"/>
                <w:lang w:eastAsia="en-GB"/>
              </w:rPr>
              <w:t>n</w:t>
            </w:r>
            <w:r w:rsidRPr="00873499">
              <w:rPr>
                <w:rFonts w:cstheme="minorHAnsi"/>
                <w:sz w:val="18"/>
                <w:szCs w:val="18"/>
                <w:lang w:eastAsia="en-GB"/>
              </w:rPr>
              <w:t>/N (%).</w:t>
            </w:r>
            <w:r w:rsidR="00873499" w:rsidRPr="00873499">
              <w:rPr>
                <w:rFonts w:cstheme="minorHAnsi"/>
                <w:sz w:val="18"/>
                <w:szCs w:val="18"/>
                <w:lang w:eastAsia="en-GB"/>
              </w:rPr>
              <w:t xml:space="preserve"> </w:t>
            </w:r>
            <w:r w:rsidRPr="00873499">
              <w:rPr>
                <w:rFonts w:cstheme="minorHAnsi"/>
                <w:sz w:val="18"/>
                <w:szCs w:val="18"/>
                <w:lang w:eastAsia="en-GB"/>
              </w:rPr>
              <w:t xml:space="preserve">IMD (Index of Multiple Deprivation; 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w:t>
            </w:r>
            <w:r w:rsidR="00873499" w:rsidRPr="00873499">
              <w:rPr>
                <w:rFonts w:cstheme="minorHAnsi"/>
                <w:color w:val="00B0F0"/>
                <w:sz w:val="18"/>
                <w:szCs w:val="18"/>
                <w:lang w:eastAsia="en-GB"/>
              </w:rPr>
              <w:t>people who</w:t>
            </w:r>
            <w:r w:rsidRPr="00873499">
              <w:rPr>
                <w:rFonts w:cstheme="minorHAnsi"/>
                <w:sz w:val="18"/>
                <w:szCs w:val="18"/>
                <w:lang w:eastAsia="en-GB"/>
              </w:rPr>
              <w:t xml:space="preserve"> who have sex with women and men);</w:t>
            </w:r>
          </w:p>
          <w:p w14:paraId="311F74FD" w14:textId="77777777" w:rsidR="00873499" w:rsidRPr="00873499" w:rsidRDefault="00B45470" w:rsidP="00CD77AD">
            <w:pPr>
              <w:widowControl w:val="0"/>
              <w:rPr>
                <w:rFonts w:cs="Calibri"/>
                <w:sz w:val="18"/>
                <w:szCs w:val="18"/>
                <w:lang w:eastAsia="en-GB"/>
              </w:rPr>
            </w:pPr>
            <w:r w:rsidRPr="00873499">
              <w:rPr>
                <w:rFonts w:cs="Calibri"/>
                <w:sz w:val="18"/>
                <w:szCs w:val="18"/>
                <w:vertAlign w:val="superscript"/>
                <w:lang w:eastAsia="en-GB"/>
              </w:rPr>
              <w:t>a</w:t>
            </w:r>
            <w:r w:rsidRPr="00873499">
              <w:rPr>
                <w:rFonts w:cs="Calibri"/>
                <w:sz w:val="18"/>
                <w:szCs w:val="18"/>
                <w:lang w:eastAsia="en-GB"/>
              </w:rPr>
              <w:t xml:space="preserve"> reduced denominator, as IMD quintile missing for some participants who provided an invalid postcode;</w:t>
            </w:r>
          </w:p>
          <w:p w14:paraId="44FE2F3E" w14:textId="0E24B424" w:rsidR="00B45470" w:rsidRPr="00873499" w:rsidRDefault="00B45470" w:rsidP="00CD77AD">
            <w:pPr>
              <w:rPr>
                <w:rFonts w:cstheme="minorHAnsi"/>
                <w:sz w:val="18"/>
                <w:szCs w:val="18"/>
                <w:lang w:eastAsia="en-GB"/>
              </w:rPr>
            </w:pPr>
            <w:r w:rsidRPr="00873499">
              <w:rPr>
                <w:rFonts w:cs="Calibri"/>
                <w:b/>
                <w:bCs/>
                <w:sz w:val="18"/>
                <w:szCs w:val="18"/>
                <w:vertAlign w:val="superscript"/>
                <w:lang w:eastAsia="en-GB"/>
              </w:rPr>
              <w:t>b</w:t>
            </w:r>
            <w:r w:rsidRPr="00873499">
              <w:rPr>
                <w:rFonts w:cs="Calibri"/>
                <w:sz w:val="18"/>
                <w:szCs w:val="18"/>
                <w:lang w:eastAsia="en-GB"/>
              </w:rPr>
              <w:t xml:space="preserve"> reduced denominator, as </w:t>
            </w:r>
            <w:r w:rsidR="001F22EC" w:rsidRPr="00873499">
              <w:rPr>
                <w:rFonts w:cs="Calibri"/>
                <w:sz w:val="18"/>
                <w:szCs w:val="18"/>
                <w:lang w:eastAsia="en-GB"/>
              </w:rPr>
              <w:t>e</w:t>
            </w:r>
            <w:r w:rsidRPr="00873499">
              <w:rPr>
                <w:rFonts w:cs="Calibri"/>
                <w:sz w:val="18"/>
                <w:szCs w:val="18"/>
                <w:lang w:eastAsia="en-GB"/>
              </w:rPr>
              <w:t xml:space="preserve">ducation information missing for some participants </w:t>
            </w:r>
            <w:r w:rsidRPr="00873499">
              <w:rPr>
                <w:rFonts w:cs="Calibri"/>
                <w:sz w:val="18"/>
                <w:szCs w:val="18"/>
                <w:highlight w:val="magenta"/>
                <w:lang w:eastAsia="en-GB"/>
              </w:rPr>
              <w:t>due to</w:t>
            </w:r>
            <w:r w:rsidRPr="00873499">
              <w:rPr>
                <w:rFonts w:cs="Calibri"/>
                <w:sz w:val="18"/>
                <w:szCs w:val="18"/>
                <w:lang w:eastAsia="en-GB"/>
              </w:rPr>
              <w:t xml:space="preserve"> non-response.</w:t>
            </w:r>
          </w:p>
        </w:tc>
      </w:tr>
    </w:tbl>
    <w:p w14:paraId="408322FC" w14:textId="77777777" w:rsidR="00873499" w:rsidRPr="00873499" w:rsidRDefault="00873499" w:rsidP="00B45470">
      <w:pPr>
        <w:outlineLvl w:val="0"/>
        <w:rPr>
          <w:b/>
          <w:sz w:val="18"/>
          <w:szCs w:val="18"/>
        </w:rPr>
      </w:pPr>
    </w:p>
    <w:p w14:paraId="31F5596C" w14:textId="6C94C1DD" w:rsidR="008F4472" w:rsidRPr="00873499" w:rsidRDefault="008F4472" w:rsidP="008028E1">
      <w:pPr>
        <w:rPr>
          <w:b/>
          <w:bCs/>
          <w:sz w:val="24"/>
          <w:szCs w:val="24"/>
        </w:rPr>
      </w:pPr>
      <w:r w:rsidRPr="00873499">
        <w:rPr>
          <w:b/>
          <w:bCs/>
          <w:sz w:val="24"/>
          <w:szCs w:val="24"/>
        </w:rPr>
        <w:t>Taking part in the study</w:t>
      </w:r>
    </w:p>
    <w:p w14:paraId="5726C841" w14:textId="77777777" w:rsidR="00873499" w:rsidRPr="00873499" w:rsidRDefault="008F4472" w:rsidP="00246FDF">
      <w:r w:rsidRPr="00873499">
        <w:t>Most participants that commented about being a part of the study were very positive about taking part, both in the intervention and control group.</w:t>
      </w:r>
    </w:p>
    <w:p w14:paraId="144568E7" w14:textId="77777777" w:rsidR="00873499" w:rsidRPr="00873499" w:rsidRDefault="00FD5B79" w:rsidP="007C325D">
      <w:r w:rsidRPr="00873499">
        <w:rPr>
          <w:color w:val="00B0F0"/>
          <w:highlight w:val="green"/>
        </w:rPr>
        <w:t>“</w:t>
      </w:r>
      <w:r w:rsidRPr="00873499">
        <w:rPr>
          <w:highlight w:val="green"/>
        </w:rPr>
        <w:t>Thank you so much for allowing me to take part in this study it</w:t>
      </w:r>
      <w:r w:rsidRPr="00873499">
        <w:rPr>
          <w:color w:val="00B0F0"/>
          <w:highlight w:val="green"/>
        </w:rPr>
        <w:t>’</w:t>
      </w:r>
      <w:r w:rsidRPr="00873499">
        <w:rPr>
          <w:highlight w:val="green"/>
        </w:rPr>
        <w:t>s been amazing. Shame it has to end. What you do/did is amazing I would love to join the team myself.</w:t>
      </w:r>
      <w:r w:rsidRPr="00873499">
        <w:rPr>
          <w:color w:val="00B0F0"/>
          <w:highlight w:val="green"/>
        </w:rPr>
        <w:t>”</w:t>
      </w:r>
      <w:r w:rsidR="008F4472" w:rsidRPr="00873499">
        <w:t xml:space="preserve"> (24</w:t>
      </w:r>
      <w:r w:rsidR="00451913" w:rsidRPr="00873499">
        <w:t xml:space="preserve"> years</w:t>
      </w:r>
      <w:r w:rsidR="008F4472" w:rsidRPr="00873499">
        <w:t>, WSM, Intervention)</w:t>
      </w:r>
    </w:p>
    <w:p w14:paraId="4572FD01" w14:textId="56CE57E7" w:rsidR="00873499" w:rsidRPr="00873499" w:rsidRDefault="00FD5B79" w:rsidP="007C325D">
      <w:r w:rsidRPr="00873499">
        <w:rPr>
          <w:color w:val="00B0F0"/>
          <w:highlight w:val="green"/>
        </w:rPr>
        <w:t>“</w:t>
      </w:r>
      <w:r w:rsidR="00873499" w:rsidRPr="00873499">
        <w:rPr>
          <w:color w:val="00B0F0"/>
          <w:highlight w:val="green"/>
        </w:rPr>
        <w:t>. . .</w:t>
      </w:r>
      <w:r w:rsidRPr="00873499">
        <w:rPr>
          <w:highlight w:val="green"/>
        </w:rPr>
        <w:t>After joining, it quickly became evident that I was a subject in the test that wouldn</w:t>
      </w:r>
      <w:r w:rsidRPr="00873499">
        <w:rPr>
          <w:color w:val="00B0F0"/>
          <w:highlight w:val="green"/>
        </w:rPr>
        <w:t>’</w:t>
      </w:r>
      <w:r w:rsidRPr="00873499">
        <w:rPr>
          <w:highlight w:val="green"/>
        </w:rPr>
        <w:t>t receive texts. As somebody who is quite highly sexually active</w:t>
      </w:r>
      <w:r w:rsidR="00873499" w:rsidRPr="00873499">
        <w:rPr>
          <w:color w:val="00B0F0"/>
          <w:highlight w:val="green"/>
        </w:rPr>
        <w:t>. . .</w:t>
      </w:r>
      <w:r w:rsidRPr="00873499">
        <w:rPr>
          <w:highlight w:val="green"/>
        </w:rPr>
        <w:t xml:space="preserve"> it makes sense to take part if it could help somebody else who was like me. For that reason I</w:t>
      </w:r>
      <w:r w:rsidRPr="00873499">
        <w:rPr>
          <w:color w:val="00B0F0"/>
          <w:highlight w:val="green"/>
        </w:rPr>
        <w:t>’</w:t>
      </w:r>
      <w:r w:rsidRPr="00873499">
        <w:rPr>
          <w:highlight w:val="green"/>
        </w:rPr>
        <w:t>m very happy to have participated and hope that you get some conclusive results.</w:t>
      </w:r>
      <w:r w:rsidRPr="00873499">
        <w:rPr>
          <w:color w:val="00B0F0"/>
          <w:highlight w:val="green"/>
        </w:rPr>
        <w:t>”</w:t>
      </w:r>
      <w:r w:rsidR="008F4472" w:rsidRPr="00873499">
        <w:t xml:space="preserve"> (24</w:t>
      </w:r>
      <w:r w:rsidR="00451913" w:rsidRPr="00873499">
        <w:t xml:space="preserve"> years</w:t>
      </w:r>
      <w:r w:rsidR="008F4472" w:rsidRPr="00873499">
        <w:t xml:space="preserve">, MSM, </w:t>
      </w:r>
      <w:r w:rsidR="00451913" w:rsidRPr="00873499">
        <w:t>C</w:t>
      </w:r>
      <w:r w:rsidR="008F4472" w:rsidRPr="00873499">
        <w:t>ontrol)</w:t>
      </w:r>
    </w:p>
    <w:p w14:paraId="0CB11820" w14:textId="77777777" w:rsidR="00873499" w:rsidRPr="00873499" w:rsidRDefault="008F4472" w:rsidP="00246FDF">
      <w:r w:rsidRPr="00873499">
        <w:t>A small number of participants reported mixed feelings about taking part as it reminded them of their STI.</w:t>
      </w:r>
    </w:p>
    <w:p w14:paraId="1BE94766" w14:textId="6760EEAC" w:rsidR="008F4472" w:rsidRPr="00873499" w:rsidRDefault="008F4472" w:rsidP="008028E1">
      <w:pPr>
        <w:rPr>
          <w:b/>
          <w:sz w:val="24"/>
          <w:szCs w:val="24"/>
        </w:rPr>
      </w:pPr>
      <w:r w:rsidRPr="00873499">
        <w:rPr>
          <w:b/>
          <w:sz w:val="24"/>
          <w:szCs w:val="24"/>
        </w:rPr>
        <w:t>Engagement with the intervention text messages</w:t>
      </w:r>
    </w:p>
    <w:p w14:paraId="27E1486B" w14:textId="77777777" w:rsidR="00873499" w:rsidRPr="00873499" w:rsidRDefault="008F4472" w:rsidP="001D3C6F">
      <w:r w:rsidRPr="00873499">
        <w:t>Most recipients were positive about receiving the intervention.</w:t>
      </w:r>
    </w:p>
    <w:p w14:paraId="17D729D2" w14:textId="77777777" w:rsidR="00873499" w:rsidRPr="00873499" w:rsidRDefault="00FD5B79" w:rsidP="001D3C6F">
      <w:r w:rsidRPr="00873499">
        <w:rPr>
          <w:color w:val="00B0F0"/>
          <w:highlight w:val="green"/>
        </w:rPr>
        <w:t>“</w:t>
      </w:r>
      <w:r w:rsidRPr="00873499">
        <w:rPr>
          <w:highlight w:val="green"/>
        </w:rPr>
        <w:t>Sexual health is something we need to be talking to each other about as I don</w:t>
      </w:r>
      <w:r w:rsidRPr="00873499">
        <w:rPr>
          <w:color w:val="00B0F0"/>
          <w:highlight w:val="green"/>
        </w:rPr>
        <w:t>’</w:t>
      </w:r>
      <w:r w:rsidRPr="00873499">
        <w:rPr>
          <w:highlight w:val="green"/>
        </w:rPr>
        <w:t>t think allot of people understand how dangerous unprotected sex can be, I think this study needs to be a regular thing and be sent to everyone thank you so much for all your help :)</w:t>
      </w:r>
      <w:r w:rsidRPr="00873499">
        <w:rPr>
          <w:color w:val="00B0F0"/>
          <w:highlight w:val="green"/>
        </w:rPr>
        <w:t>”</w:t>
      </w:r>
      <w:r w:rsidR="008F4472" w:rsidRPr="00873499">
        <w:rPr>
          <w:shd w:val="clear" w:color="auto" w:fill="FFFFFF"/>
        </w:rPr>
        <w:t xml:space="preserve"> (23</w:t>
      </w:r>
      <w:r w:rsidR="00451913" w:rsidRPr="00873499">
        <w:rPr>
          <w:shd w:val="clear" w:color="auto" w:fill="FFFFFF"/>
        </w:rPr>
        <w:t xml:space="preserve"> years</w:t>
      </w:r>
      <w:r w:rsidR="008F4472" w:rsidRPr="00873499">
        <w:rPr>
          <w:shd w:val="clear" w:color="auto" w:fill="FFFFFF"/>
        </w:rPr>
        <w:t xml:space="preserve">, </w:t>
      </w:r>
      <w:r w:rsidR="008F4472" w:rsidRPr="00873499">
        <w:t>WSM, Intervention)</w:t>
      </w:r>
    </w:p>
    <w:p w14:paraId="6E8D24CF" w14:textId="08A40818" w:rsidR="008F4472" w:rsidRPr="00873499" w:rsidRDefault="008F4472" w:rsidP="008028E1">
      <w:pPr>
        <w:rPr>
          <w:b/>
          <w:sz w:val="24"/>
          <w:szCs w:val="24"/>
        </w:rPr>
      </w:pPr>
      <w:r w:rsidRPr="00873499">
        <w:rPr>
          <w:b/>
          <w:sz w:val="24"/>
          <w:szCs w:val="24"/>
        </w:rPr>
        <w:t>Tone and Convenience</w:t>
      </w:r>
    </w:p>
    <w:p w14:paraId="318B2847" w14:textId="2622AD0A" w:rsidR="00873499" w:rsidRPr="00873499" w:rsidRDefault="008F4472" w:rsidP="00246FDF">
      <w:r w:rsidRPr="00873499">
        <w:t>In agreement with previous qualitative interview findings, participants that commented on tone of the text messages found them to be friendly, reassuring and helpful, written in a non-</w:t>
      </w:r>
      <w:r w:rsidR="00873499" w:rsidRPr="00873499">
        <w:rPr>
          <w:color w:val="00B0F0"/>
        </w:rPr>
        <w:t>judgemental</w:t>
      </w:r>
      <w:r w:rsidRPr="00873499">
        <w:t xml:space="preserve"> manner</w:t>
      </w:r>
      <w:r w:rsidR="00FA41C5" w:rsidRPr="00873499">
        <w:t xml:space="preserve"> </w:t>
      </w:r>
      <w:r w:rsidR="00392EB3" w:rsidRPr="00873499">
        <w:rPr>
          <w:noProof/>
          <w:vertAlign w:val="superscript"/>
        </w:rPr>
        <w:t>51</w:t>
      </w:r>
      <w:r w:rsidRPr="00873499">
        <w:t xml:space="preserve">. Free-text </w:t>
      </w:r>
      <w:r w:rsidRPr="00873499">
        <w:lastRenderedPageBreak/>
        <w:t xml:space="preserve">feedback also confirmed previous findings that </w:t>
      </w:r>
      <w:r w:rsidR="008028E1" w:rsidRPr="00873499">
        <w:t xml:space="preserve">mobile </w:t>
      </w:r>
      <w:r w:rsidRPr="00873499">
        <w:t>phone delivery was both an appropriate and convenient way to access intervention content.</w:t>
      </w:r>
    </w:p>
    <w:p w14:paraId="241EBE88" w14:textId="346C15C0" w:rsidR="008F4472" w:rsidRPr="00873499" w:rsidRDefault="008F4472" w:rsidP="00ED0C5F">
      <w:pPr>
        <w:rPr>
          <w:b/>
          <w:sz w:val="24"/>
          <w:szCs w:val="24"/>
        </w:rPr>
      </w:pPr>
      <w:r w:rsidRPr="00873499">
        <w:rPr>
          <w:b/>
          <w:sz w:val="24"/>
          <w:szCs w:val="24"/>
        </w:rPr>
        <w:t>Frequency and timing of texts</w:t>
      </w:r>
    </w:p>
    <w:p w14:paraId="664184E9" w14:textId="77777777" w:rsidR="00873499" w:rsidRPr="00873499" w:rsidRDefault="008F4472" w:rsidP="00900298">
      <w:r w:rsidRPr="00873499">
        <w:t>Participants reported they liked receiving regular safer sex text messages.</w:t>
      </w:r>
    </w:p>
    <w:p w14:paraId="39813BAC" w14:textId="729C5C9D"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Texts were useful reminders always had them sort of in my brain due to frequency etc. random times of the day helped as I could be anywhere out with friends, at home or at work.  I would be happy to continue receiving texts.</w:t>
      </w:r>
      <w:r w:rsidRPr="00873499">
        <w:rPr>
          <w:color w:val="00B0F0"/>
          <w:highlight w:val="green"/>
        </w:rPr>
        <w:t>”</w:t>
      </w:r>
      <w:r w:rsidR="008F4472" w:rsidRPr="00873499">
        <w:t xml:space="preserve"> </w:t>
      </w:r>
      <w:r w:rsidR="008F4472" w:rsidRPr="00873499">
        <w:rPr>
          <w:shd w:val="clear" w:color="auto" w:fill="FFFFFF"/>
        </w:rPr>
        <w:t>(16</w:t>
      </w:r>
      <w:r w:rsidR="00451913" w:rsidRPr="00873499">
        <w:rPr>
          <w:shd w:val="clear" w:color="auto" w:fill="FFFFFF"/>
        </w:rPr>
        <w:t xml:space="preserve"> years</w:t>
      </w:r>
      <w:r w:rsidR="008F4472" w:rsidRPr="00873499">
        <w:rPr>
          <w:shd w:val="clear" w:color="auto" w:fill="FFFFFF"/>
        </w:rPr>
        <w:t xml:space="preserve">, </w:t>
      </w:r>
      <w:r w:rsidR="008F4472" w:rsidRPr="00873499">
        <w:t>WSMW, Intervention)</w:t>
      </w:r>
    </w:p>
    <w:p w14:paraId="47357CD8" w14:textId="28714AD9" w:rsidR="00873499" w:rsidRPr="00873499" w:rsidRDefault="008F4472" w:rsidP="00900298">
      <w:r w:rsidRPr="00873499">
        <w:t xml:space="preserve">Some participants found the messages too frequent, especially at the start. Several participants described texts as </w:t>
      </w:r>
      <w:r w:rsidR="00873499" w:rsidRPr="00873499">
        <w:rPr>
          <w:color w:val="00B0F0"/>
        </w:rPr>
        <w:t>‘</w:t>
      </w:r>
      <w:r w:rsidR="00FD5B79" w:rsidRPr="00873499">
        <w:t>annoying</w:t>
      </w:r>
      <w:r w:rsidR="00873499" w:rsidRPr="00873499">
        <w:rPr>
          <w:color w:val="00B0F0"/>
        </w:rPr>
        <w:t>’</w:t>
      </w:r>
      <w:r w:rsidRPr="00873499">
        <w:t xml:space="preserve"> or </w:t>
      </w:r>
      <w:r w:rsidR="00873499" w:rsidRPr="00873499">
        <w:rPr>
          <w:color w:val="00B0F0"/>
        </w:rPr>
        <w:t>‘</w:t>
      </w:r>
      <w:r w:rsidR="00FD5B79" w:rsidRPr="00873499">
        <w:t>overwhelming</w:t>
      </w:r>
      <w:r w:rsidR="00873499" w:rsidRPr="00873499">
        <w:rPr>
          <w:color w:val="00B0F0"/>
        </w:rPr>
        <w:t>’</w:t>
      </w:r>
      <w:r w:rsidRPr="00873499">
        <w:t>. A few reported that some of the messages were too similar and needed to be more varied. Others wanted more messages especially later in the study. Suggestions from participants for changes in the timing and frequency of messages often focused on having some form of control of message frequency.</w:t>
      </w:r>
    </w:p>
    <w:p w14:paraId="6975BA6A" w14:textId="2DDB0AAE" w:rsidR="008F4472" w:rsidRPr="00873499" w:rsidRDefault="008F4472" w:rsidP="00ED0C5F">
      <w:pPr>
        <w:rPr>
          <w:b/>
          <w:sz w:val="24"/>
          <w:szCs w:val="24"/>
        </w:rPr>
      </w:pPr>
      <w:r w:rsidRPr="00873499">
        <w:rPr>
          <w:b/>
          <w:sz w:val="24"/>
          <w:szCs w:val="24"/>
        </w:rPr>
        <w:t>Sharing messages and facilitating communication</w:t>
      </w:r>
    </w:p>
    <w:p w14:paraId="185AF3A7" w14:textId="77777777" w:rsidR="00873499" w:rsidRPr="00873499" w:rsidRDefault="008F4472" w:rsidP="00900298">
      <w:r w:rsidRPr="00873499">
        <w:t>Many participants reported sharing text messages, most commonly with friends, housemates and family members such as siblings.</w:t>
      </w:r>
    </w:p>
    <w:p w14:paraId="250FE4A6" w14:textId="7332270C"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I read most of the messages to my 3 housemates.</w:t>
      </w:r>
      <w:r w:rsidRPr="00873499">
        <w:rPr>
          <w:color w:val="00B0F0"/>
          <w:highlight w:val="green"/>
        </w:rPr>
        <w:t>”</w:t>
      </w:r>
      <w:r w:rsidR="008F4472" w:rsidRPr="00873499">
        <w:t xml:space="preserve"> </w:t>
      </w:r>
      <w:r w:rsidR="008F4472" w:rsidRPr="00873499">
        <w:rPr>
          <w:shd w:val="clear" w:color="auto" w:fill="FFFFFF"/>
        </w:rPr>
        <w:t>(22</w:t>
      </w:r>
      <w:r w:rsidR="00451913" w:rsidRPr="00873499">
        <w:rPr>
          <w:shd w:val="clear" w:color="auto" w:fill="FFFFFF"/>
        </w:rPr>
        <w:t xml:space="preserve"> years</w:t>
      </w:r>
      <w:r w:rsidR="008F4472" w:rsidRPr="00873499">
        <w:rPr>
          <w:shd w:val="clear" w:color="auto" w:fill="FFFFFF"/>
        </w:rPr>
        <w:t xml:space="preserve">, </w:t>
      </w:r>
      <w:r w:rsidR="008F4472" w:rsidRPr="00873499">
        <w:t>WSM, Intervention)</w:t>
      </w:r>
    </w:p>
    <w:p w14:paraId="7D572AFB" w14:textId="30F3C3B8"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I did let friends read some of the messages received in the survey.</w:t>
      </w:r>
      <w:r w:rsidRPr="00873499">
        <w:rPr>
          <w:color w:val="00B0F0"/>
          <w:highlight w:val="green"/>
        </w:rPr>
        <w:t>”</w:t>
      </w:r>
      <w:r w:rsidR="008F4472" w:rsidRPr="00873499">
        <w:t xml:space="preserve"> </w:t>
      </w:r>
      <w:r w:rsidR="008F4472" w:rsidRPr="00873499">
        <w:rPr>
          <w:shd w:val="clear" w:color="auto" w:fill="FFFFFF"/>
        </w:rPr>
        <w:t>(20</w:t>
      </w:r>
      <w:r w:rsidR="00451913" w:rsidRPr="00873499">
        <w:rPr>
          <w:shd w:val="clear" w:color="auto" w:fill="FFFFFF"/>
        </w:rPr>
        <w:t xml:space="preserve"> years</w:t>
      </w:r>
      <w:r w:rsidR="008F4472" w:rsidRPr="00873499">
        <w:rPr>
          <w:shd w:val="clear" w:color="auto" w:fill="FFFFFF"/>
        </w:rPr>
        <w:t xml:space="preserve">, </w:t>
      </w:r>
      <w:r w:rsidR="008F4472" w:rsidRPr="00873499">
        <w:t>WSM, Intervention)</w:t>
      </w:r>
    </w:p>
    <w:p w14:paraId="15C9528C" w14:textId="77777777" w:rsidR="00873499" w:rsidRPr="00873499" w:rsidRDefault="008F4472" w:rsidP="00900298">
      <w:r w:rsidRPr="00873499">
        <w:t>Sharing text messages often became a catalyst for facilitating open and honest dialogues about sexual health and helped many participants feel less embarrassed about approaching this topic.</w:t>
      </w:r>
    </w:p>
    <w:p w14:paraId="623DDBF8" w14:textId="77777777" w:rsidR="00873499" w:rsidRPr="00873499" w:rsidRDefault="00FD5B79" w:rsidP="00900298">
      <w:r w:rsidRPr="00873499">
        <w:rPr>
          <w:color w:val="00B0F0"/>
          <w:highlight w:val="green"/>
        </w:rPr>
        <w:t>“</w:t>
      </w:r>
      <w:r w:rsidRPr="00873499">
        <w:rPr>
          <w:highlight w:val="green"/>
        </w:rPr>
        <w:t>Discussed the study with family and friends and felt more open and aware. Myself and my partner discuss diseases and previous partners. The study helped me to approach this topic.</w:t>
      </w:r>
      <w:r w:rsidRPr="00873499">
        <w:rPr>
          <w:color w:val="00B0F0"/>
          <w:highlight w:val="green"/>
        </w:rPr>
        <w:t>”</w:t>
      </w:r>
      <w:r w:rsidR="008F4472" w:rsidRPr="00873499">
        <w:t xml:space="preserve"> </w:t>
      </w:r>
      <w:r w:rsidR="008F4472" w:rsidRPr="00873499">
        <w:rPr>
          <w:shd w:val="clear" w:color="auto" w:fill="FFFFFF"/>
        </w:rPr>
        <w:t>(22</w:t>
      </w:r>
      <w:r w:rsidR="00451913" w:rsidRPr="00873499">
        <w:rPr>
          <w:shd w:val="clear" w:color="auto" w:fill="FFFFFF"/>
        </w:rPr>
        <w:t xml:space="preserve"> years</w:t>
      </w:r>
      <w:r w:rsidR="008F4472" w:rsidRPr="00873499">
        <w:rPr>
          <w:shd w:val="clear" w:color="auto" w:fill="FFFFFF"/>
        </w:rPr>
        <w:t xml:space="preserve">, </w:t>
      </w:r>
      <w:r w:rsidR="008F4472" w:rsidRPr="00873499">
        <w:t>WSMW, Intervention)</w:t>
      </w:r>
    </w:p>
    <w:p w14:paraId="2051CFD8" w14:textId="77777777" w:rsidR="00873499" w:rsidRPr="00873499" w:rsidRDefault="00FD5B79" w:rsidP="00900298">
      <w:r w:rsidRPr="00873499">
        <w:rPr>
          <w:color w:val="00B0F0"/>
          <w:highlight w:val="green"/>
        </w:rPr>
        <w:t>“</w:t>
      </w:r>
      <w:r w:rsidRPr="00873499">
        <w:rPr>
          <w:highlight w:val="green"/>
        </w:rPr>
        <w:t>I had to explain some painful portions of my past to my new partner. Overall not a bad thing, just difficult.</w:t>
      </w:r>
      <w:r w:rsidRPr="00873499">
        <w:rPr>
          <w:color w:val="00B0F0"/>
          <w:highlight w:val="green"/>
        </w:rPr>
        <w:t>”</w:t>
      </w:r>
      <w:r w:rsidR="008F4472" w:rsidRPr="00873499">
        <w:t xml:space="preserve"> </w:t>
      </w:r>
      <w:r w:rsidR="008F4472" w:rsidRPr="00873499">
        <w:rPr>
          <w:shd w:val="clear" w:color="auto" w:fill="FFFFFF"/>
        </w:rPr>
        <w:t>(21</w:t>
      </w:r>
      <w:r w:rsidR="00451913" w:rsidRPr="00873499">
        <w:rPr>
          <w:shd w:val="clear" w:color="auto" w:fill="FFFFFF"/>
        </w:rPr>
        <w:t xml:space="preserve"> years</w:t>
      </w:r>
      <w:r w:rsidR="008F4472" w:rsidRPr="00873499">
        <w:rPr>
          <w:shd w:val="clear" w:color="auto" w:fill="FFFFFF"/>
        </w:rPr>
        <w:t xml:space="preserve">, </w:t>
      </w:r>
      <w:r w:rsidR="008F4472" w:rsidRPr="00873499">
        <w:t>WSM, Intervention)</w:t>
      </w:r>
    </w:p>
    <w:p w14:paraId="4ECFD7CE" w14:textId="7A2CB612" w:rsidR="008F4472" w:rsidRPr="00873499" w:rsidRDefault="008F4472" w:rsidP="00900298">
      <w:r w:rsidRPr="00873499">
        <w:t>A few control participants mentioned that being involved in the study had made them more open to talking with friends about sexual health.</w:t>
      </w:r>
    </w:p>
    <w:p w14:paraId="65A5A13C" w14:textId="5BFD04F6"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as a result [of being in the study] I am open to talking to and warning my friends about them [STIs] (much more that I was before..)</w:t>
      </w:r>
      <w:r w:rsidRPr="00873499">
        <w:rPr>
          <w:color w:val="00B0F0"/>
          <w:highlight w:val="green"/>
        </w:rPr>
        <w:t>”</w:t>
      </w:r>
      <w:r w:rsidR="008F4472" w:rsidRPr="00873499">
        <w:t xml:space="preserve"> (18</w:t>
      </w:r>
      <w:r w:rsidR="00451913" w:rsidRPr="00873499">
        <w:t xml:space="preserve"> years</w:t>
      </w:r>
      <w:r w:rsidR="008F4472" w:rsidRPr="00873499">
        <w:t xml:space="preserve">, WSM, </w:t>
      </w:r>
      <w:r w:rsidR="00451913" w:rsidRPr="00873499">
        <w:t>C</w:t>
      </w:r>
      <w:r w:rsidR="008F4472" w:rsidRPr="00873499">
        <w:t>ontrol)</w:t>
      </w:r>
    </w:p>
    <w:p w14:paraId="68A42354" w14:textId="77777777" w:rsidR="00873499" w:rsidRPr="00873499" w:rsidRDefault="008F4472" w:rsidP="00900298">
      <w:r w:rsidRPr="00873499">
        <w:t>Some participants brought up confidentiality concerns regarding their messages being seen by others and said they felt uncomfortable leaving their phone unattended in case the messages popped up on their phone.</w:t>
      </w:r>
    </w:p>
    <w:p w14:paraId="3226AC43" w14:textId="6051B1C2"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on some occasions when a text would come through and someone else was looking at my phone, it made me feel self-conscious as I didn</w:t>
      </w:r>
      <w:r w:rsidRPr="00873499">
        <w:rPr>
          <w:color w:val="00B0F0"/>
          <w:highlight w:val="green"/>
        </w:rPr>
        <w:t>’</w:t>
      </w:r>
      <w:r w:rsidRPr="00873499">
        <w:rPr>
          <w:highlight w:val="green"/>
        </w:rPr>
        <w:t>t want people to know my intimate health details.</w:t>
      </w:r>
      <w:r w:rsidRPr="00873499">
        <w:rPr>
          <w:color w:val="00B0F0"/>
          <w:highlight w:val="green"/>
        </w:rPr>
        <w:t>”</w:t>
      </w:r>
      <w:r w:rsidR="008F4472" w:rsidRPr="00873499">
        <w:t xml:space="preserve"> </w:t>
      </w:r>
      <w:r w:rsidR="008F4472" w:rsidRPr="00873499">
        <w:rPr>
          <w:shd w:val="clear" w:color="auto" w:fill="FFFFFF"/>
        </w:rPr>
        <w:t>(19</w:t>
      </w:r>
      <w:r w:rsidR="00451913" w:rsidRPr="00873499">
        <w:rPr>
          <w:shd w:val="clear" w:color="auto" w:fill="FFFFFF"/>
        </w:rPr>
        <w:t xml:space="preserve"> years</w:t>
      </w:r>
      <w:r w:rsidR="008F4472" w:rsidRPr="00873499">
        <w:rPr>
          <w:shd w:val="clear" w:color="auto" w:fill="FFFFFF"/>
        </w:rPr>
        <w:t xml:space="preserve">, </w:t>
      </w:r>
      <w:r w:rsidR="008F4472" w:rsidRPr="00873499">
        <w:t>WSM</w:t>
      </w:r>
      <w:r w:rsidR="00451913" w:rsidRPr="00873499">
        <w:t xml:space="preserve">, </w:t>
      </w:r>
      <w:r w:rsidR="00135CD5" w:rsidRPr="00873499">
        <w:t>Intervention</w:t>
      </w:r>
      <w:r w:rsidR="008F4472" w:rsidRPr="00873499">
        <w:t>)</w:t>
      </w:r>
    </w:p>
    <w:p w14:paraId="152EC915" w14:textId="77777777" w:rsidR="00873499" w:rsidRPr="00873499" w:rsidRDefault="00FD5B79" w:rsidP="00900298">
      <w:r w:rsidRPr="00873499">
        <w:rPr>
          <w:color w:val="00B0F0"/>
          <w:highlight w:val="green"/>
        </w:rPr>
        <w:t>“</w:t>
      </w:r>
      <w:r w:rsidRPr="00873499">
        <w:rPr>
          <w:highlight w:val="green"/>
        </w:rPr>
        <w:t>The only problem I had with the texts was that I found them embarrassing and would worry about others seeing them - particularly family members and co-workers.</w:t>
      </w:r>
      <w:r w:rsidRPr="00873499">
        <w:rPr>
          <w:color w:val="00B0F0"/>
          <w:highlight w:val="green"/>
        </w:rPr>
        <w:t>”</w:t>
      </w:r>
      <w:r w:rsidR="008F4472" w:rsidRPr="00873499">
        <w:t xml:space="preserve"> </w:t>
      </w:r>
      <w:r w:rsidR="008F4472" w:rsidRPr="00873499">
        <w:rPr>
          <w:shd w:val="clear" w:color="auto" w:fill="FFFFFF"/>
        </w:rPr>
        <w:t>(21</w:t>
      </w:r>
      <w:r w:rsidR="00135CD5" w:rsidRPr="00873499">
        <w:rPr>
          <w:shd w:val="clear" w:color="auto" w:fill="FFFFFF"/>
        </w:rPr>
        <w:t xml:space="preserve"> years</w:t>
      </w:r>
      <w:r w:rsidR="008F4472" w:rsidRPr="00873499">
        <w:rPr>
          <w:shd w:val="clear" w:color="auto" w:fill="FFFFFF"/>
        </w:rPr>
        <w:t xml:space="preserve">, </w:t>
      </w:r>
      <w:r w:rsidR="008F4472" w:rsidRPr="00873499">
        <w:t>WSM</w:t>
      </w:r>
      <w:r w:rsidR="00135CD5" w:rsidRPr="00873499">
        <w:t>, Intervention</w:t>
      </w:r>
      <w:r w:rsidR="008F4472" w:rsidRPr="00873499">
        <w:t>)</w:t>
      </w:r>
    </w:p>
    <w:p w14:paraId="48186C5B" w14:textId="10AB42CF" w:rsidR="008F4472" w:rsidRPr="00873499" w:rsidRDefault="008F4472" w:rsidP="008028E1">
      <w:pPr>
        <w:rPr>
          <w:b/>
          <w:sz w:val="24"/>
          <w:szCs w:val="24"/>
        </w:rPr>
      </w:pPr>
      <w:r w:rsidRPr="00873499">
        <w:rPr>
          <w:b/>
          <w:sz w:val="24"/>
          <w:szCs w:val="24"/>
        </w:rPr>
        <w:t>Impact on knowledge</w:t>
      </w:r>
    </w:p>
    <w:p w14:paraId="6DB93D03" w14:textId="200F7660" w:rsidR="00873499" w:rsidRPr="00873499" w:rsidRDefault="008F4472" w:rsidP="00900298">
      <w:r w:rsidRPr="00873499">
        <w:t xml:space="preserve">Several participants commented on the impact the study had in increasing their knowledge. Participants reported the messages were </w:t>
      </w:r>
      <w:r w:rsidR="00873499" w:rsidRPr="00873499">
        <w:rPr>
          <w:color w:val="00B0F0"/>
        </w:rPr>
        <w:t>‘</w:t>
      </w:r>
      <w:r w:rsidR="00FD5B79" w:rsidRPr="00873499">
        <w:t>clear</w:t>
      </w:r>
      <w:r w:rsidR="00873499" w:rsidRPr="00873499">
        <w:rPr>
          <w:color w:val="00B0F0"/>
        </w:rPr>
        <w:t>’</w:t>
      </w:r>
      <w:r w:rsidRPr="00873499">
        <w:t xml:space="preserve">, </w:t>
      </w:r>
      <w:r w:rsidR="00873499" w:rsidRPr="00873499">
        <w:rPr>
          <w:color w:val="00B0F0"/>
        </w:rPr>
        <w:t>‘</w:t>
      </w:r>
      <w:r w:rsidR="00FD5B79" w:rsidRPr="00873499">
        <w:t>concise</w:t>
      </w:r>
      <w:r w:rsidR="00873499" w:rsidRPr="00873499">
        <w:rPr>
          <w:color w:val="00B0F0"/>
        </w:rPr>
        <w:t>’</w:t>
      </w:r>
      <w:r w:rsidRPr="00873499">
        <w:t xml:space="preserve"> and </w:t>
      </w:r>
      <w:r w:rsidR="00873499" w:rsidRPr="00873499">
        <w:rPr>
          <w:color w:val="00B0F0"/>
        </w:rPr>
        <w:t>‘</w:t>
      </w:r>
      <w:r w:rsidR="00FD5B79" w:rsidRPr="00873499">
        <w:t>informative</w:t>
      </w:r>
      <w:r w:rsidR="00873499" w:rsidRPr="00873499">
        <w:rPr>
          <w:color w:val="00B0F0"/>
        </w:rPr>
        <w:t>’</w:t>
      </w:r>
      <w:r w:rsidRPr="00873499">
        <w:t xml:space="preserve">. Participants reported impact on their general knowledge of </w:t>
      </w:r>
      <w:r w:rsidR="00873499" w:rsidRPr="00873499">
        <w:rPr>
          <w:color w:val="00B0F0"/>
        </w:rPr>
        <w:t>practising</w:t>
      </w:r>
      <w:r w:rsidRPr="00873499">
        <w:t xml:space="preserve"> safer sex including new ways to protect themselves, how STIs are contracted, the risks and consequences of unprotected sex and the need to go for regular testing. Feedback mirrored previous findings.</w:t>
      </w:r>
    </w:p>
    <w:p w14:paraId="57535457" w14:textId="3465A4FB"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it educated me on other things I wasn</w:t>
      </w:r>
      <w:r w:rsidRPr="00873499">
        <w:rPr>
          <w:color w:val="00B0F0"/>
          <w:highlight w:val="green"/>
        </w:rPr>
        <w:t>’</w:t>
      </w:r>
      <w:r w:rsidRPr="00873499">
        <w:rPr>
          <w:highlight w:val="green"/>
        </w:rPr>
        <w:t>t aware of and it was very nice to know I had support on my phone.</w:t>
      </w:r>
      <w:r w:rsidRPr="00873499">
        <w:rPr>
          <w:color w:val="00B0F0"/>
          <w:highlight w:val="green"/>
        </w:rPr>
        <w:t>”</w:t>
      </w:r>
      <w:r w:rsidR="008F4472" w:rsidRPr="00873499">
        <w:t xml:space="preserve"> </w:t>
      </w:r>
      <w:r w:rsidR="008F4472" w:rsidRPr="00873499">
        <w:rPr>
          <w:shd w:val="clear" w:color="auto" w:fill="FFFFFF"/>
        </w:rPr>
        <w:t>(24</w:t>
      </w:r>
      <w:r w:rsidR="00135CD5" w:rsidRPr="00873499">
        <w:rPr>
          <w:shd w:val="clear" w:color="auto" w:fill="FFFFFF"/>
        </w:rPr>
        <w:t xml:space="preserve"> years</w:t>
      </w:r>
      <w:r w:rsidR="008F4472" w:rsidRPr="00873499">
        <w:rPr>
          <w:shd w:val="clear" w:color="auto" w:fill="FFFFFF"/>
        </w:rPr>
        <w:t xml:space="preserve">, </w:t>
      </w:r>
      <w:r w:rsidR="008F4472" w:rsidRPr="00873499">
        <w:t>WSM</w:t>
      </w:r>
      <w:r w:rsidR="00135CD5" w:rsidRPr="00873499">
        <w:t>, Intervention</w:t>
      </w:r>
      <w:r w:rsidR="008F4472" w:rsidRPr="00873499">
        <w:t>)</w:t>
      </w:r>
    </w:p>
    <w:p w14:paraId="0DF5C316" w14:textId="3E05C0E2" w:rsidR="00873499" w:rsidRPr="00873499" w:rsidRDefault="00FD5B79" w:rsidP="00900298">
      <w:r w:rsidRPr="00873499">
        <w:rPr>
          <w:color w:val="00B0F0"/>
          <w:highlight w:val="green"/>
        </w:rPr>
        <w:t>“</w:t>
      </w:r>
      <w:r w:rsidRPr="00873499">
        <w:rPr>
          <w:highlight w:val="green"/>
        </w:rPr>
        <w:t xml:space="preserve">I feel a lot more knowledgeable about </w:t>
      </w:r>
      <w:r w:rsidR="00873499" w:rsidRPr="00873499">
        <w:rPr>
          <w:color w:val="00B0F0"/>
          <w:highlight w:val="green"/>
        </w:rPr>
        <w:t>chlamydia</w:t>
      </w:r>
      <w:r w:rsidRPr="00873499">
        <w:rPr>
          <w:highlight w:val="green"/>
        </w:rPr>
        <w:t xml:space="preserve"> and other STDs.</w:t>
      </w:r>
      <w:r w:rsidRPr="00873499">
        <w:rPr>
          <w:color w:val="00B0F0"/>
          <w:highlight w:val="green"/>
        </w:rPr>
        <w:t>”</w:t>
      </w:r>
      <w:r w:rsidR="008F4472" w:rsidRPr="00873499">
        <w:t xml:space="preserve"> </w:t>
      </w:r>
      <w:r w:rsidR="008F4472" w:rsidRPr="00873499">
        <w:rPr>
          <w:shd w:val="clear" w:color="auto" w:fill="FFFFFF"/>
        </w:rPr>
        <w:t>(20</w:t>
      </w:r>
      <w:r w:rsidR="00135CD5" w:rsidRPr="00873499">
        <w:rPr>
          <w:shd w:val="clear" w:color="auto" w:fill="FFFFFF"/>
        </w:rPr>
        <w:t xml:space="preserve"> years</w:t>
      </w:r>
      <w:r w:rsidR="008F4472" w:rsidRPr="00873499">
        <w:rPr>
          <w:shd w:val="clear" w:color="auto" w:fill="FFFFFF"/>
        </w:rPr>
        <w:t xml:space="preserve">, </w:t>
      </w:r>
      <w:r w:rsidR="008F4472" w:rsidRPr="00873499">
        <w:t>WSM</w:t>
      </w:r>
      <w:r w:rsidR="00135CD5" w:rsidRPr="00873499">
        <w:t>, Intervention</w:t>
      </w:r>
      <w:r w:rsidR="008F4472" w:rsidRPr="00873499">
        <w:t>)</w:t>
      </w:r>
    </w:p>
    <w:p w14:paraId="36BDA859" w14:textId="77777777" w:rsidR="00873499" w:rsidRPr="00873499" w:rsidRDefault="008F4472" w:rsidP="00900298">
      <w:r w:rsidRPr="00873499">
        <w:t>However, not all participants felt the text messages had an impact on their knowledge.</w:t>
      </w:r>
    </w:p>
    <w:p w14:paraId="2E90C2B1" w14:textId="77777777" w:rsidR="00873499" w:rsidRPr="00873499" w:rsidRDefault="00FD5B79" w:rsidP="00900298">
      <w:r w:rsidRPr="00873499">
        <w:rPr>
          <w:color w:val="00B0F0"/>
          <w:highlight w:val="green"/>
        </w:rPr>
        <w:t>“</w:t>
      </w:r>
      <w:r w:rsidRPr="00873499">
        <w:rPr>
          <w:highlight w:val="green"/>
        </w:rPr>
        <w:t>The texts didn</w:t>
      </w:r>
      <w:r w:rsidRPr="00873499">
        <w:rPr>
          <w:color w:val="00B0F0"/>
          <w:highlight w:val="green"/>
        </w:rPr>
        <w:t>’</w:t>
      </w:r>
      <w:r w:rsidRPr="00873499">
        <w:rPr>
          <w:highlight w:val="green"/>
        </w:rPr>
        <w:t>t really affect me + only really told me things I already knew so they just got a bit annoying/patronising.</w:t>
      </w:r>
      <w:r w:rsidRPr="00873499">
        <w:rPr>
          <w:color w:val="00B0F0"/>
          <w:highlight w:val="green"/>
        </w:rPr>
        <w:t>”</w:t>
      </w:r>
      <w:r w:rsidR="008F4472" w:rsidRPr="00873499">
        <w:t xml:space="preserve"> </w:t>
      </w:r>
      <w:r w:rsidR="008F4472" w:rsidRPr="00873499">
        <w:rPr>
          <w:shd w:val="clear" w:color="auto" w:fill="FFFFFF"/>
        </w:rPr>
        <w:t>(20</w:t>
      </w:r>
      <w:r w:rsidR="00135CD5" w:rsidRPr="00873499">
        <w:rPr>
          <w:shd w:val="clear" w:color="auto" w:fill="FFFFFF"/>
        </w:rPr>
        <w:t xml:space="preserve"> years</w:t>
      </w:r>
      <w:r w:rsidR="008F4472" w:rsidRPr="00873499">
        <w:rPr>
          <w:shd w:val="clear" w:color="auto" w:fill="FFFFFF"/>
        </w:rPr>
        <w:t xml:space="preserve">, </w:t>
      </w:r>
      <w:r w:rsidR="008F4472" w:rsidRPr="00873499">
        <w:t>MS</w:t>
      </w:r>
      <w:r w:rsidR="00135CD5" w:rsidRPr="00873499">
        <w:t>M, Intervention</w:t>
      </w:r>
      <w:r w:rsidR="008F4472" w:rsidRPr="00873499">
        <w:t>)</w:t>
      </w:r>
    </w:p>
    <w:p w14:paraId="7CA232D6" w14:textId="77777777" w:rsidR="00873499" w:rsidRPr="00873499" w:rsidRDefault="00FD5B79" w:rsidP="00900298">
      <w:r w:rsidRPr="00873499">
        <w:rPr>
          <w:color w:val="00B0F0"/>
          <w:highlight w:val="green"/>
        </w:rPr>
        <w:t>“</w:t>
      </w:r>
      <w:r w:rsidRPr="00873499">
        <w:rPr>
          <w:highlight w:val="green"/>
        </w:rPr>
        <w:t>The majority of the information was already known to me so I did not pay much attention to some of the texts.</w:t>
      </w:r>
      <w:r w:rsidRPr="00873499">
        <w:rPr>
          <w:color w:val="00B0F0"/>
          <w:highlight w:val="green"/>
        </w:rPr>
        <w:t>”</w:t>
      </w:r>
      <w:r w:rsidR="008F4472" w:rsidRPr="00873499">
        <w:t xml:space="preserve"> </w:t>
      </w:r>
      <w:r w:rsidR="008F4472" w:rsidRPr="00873499">
        <w:rPr>
          <w:shd w:val="clear" w:color="auto" w:fill="FFFFFF"/>
        </w:rPr>
        <w:t>(21</w:t>
      </w:r>
      <w:r w:rsidR="00135CD5" w:rsidRPr="00873499">
        <w:rPr>
          <w:shd w:val="clear" w:color="auto" w:fill="FFFFFF"/>
        </w:rPr>
        <w:t xml:space="preserve"> years</w:t>
      </w:r>
      <w:r w:rsidR="008F4472" w:rsidRPr="00873499">
        <w:rPr>
          <w:shd w:val="clear" w:color="auto" w:fill="FFFFFF"/>
        </w:rPr>
        <w:t xml:space="preserve">, </w:t>
      </w:r>
      <w:r w:rsidR="008F4472" w:rsidRPr="00873499">
        <w:t>MSW</w:t>
      </w:r>
      <w:r w:rsidR="00135CD5" w:rsidRPr="00873499">
        <w:t>, Intervention</w:t>
      </w:r>
      <w:r w:rsidR="008F4472" w:rsidRPr="00873499">
        <w:t>)</w:t>
      </w:r>
    </w:p>
    <w:p w14:paraId="0FB6457E" w14:textId="77777777" w:rsidR="00873499" w:rsidRPr="00873499" w:rsidRDefault="008F4472" w:rsidP="00900298">
      <w:r w:rsidRPr="00873499">
        <w:t>Although comments on an impact on knowledge were more common from intervention group participants, there were also a few control participants that felt taking part in the study alone had an impact on their sexual health knowledge.</w:t>
      </w:r>
    </w:p>
    <w:p w14:paraId="0AF0D1F0" w14:textId="04D78C61" w:rsidR="00873499" w:rsidRPr="00873499" w:rsidRDefault="00FD5B79" w:rsidP="00900298">
      <w:r w:rsidRPr="00873499">
        <w:rPr>
          <w:color w:val="00B0F0"/>
          <w:highlight w:val="green"/>
        </w:rPr>
        <w:t>“</w:t>
      </w:r>
      <w:r w:rsidRPr="00873499">
        <w:rPr>
          <w:highlight w:val="green"/>
        </w:rPr>
        <w:t>I was able to learn about new ways to protect myself. More information about sexually transmitted diseases</w:t>
      </w:r>
      <w:r w:rsidR="00873499" w:rsidRPr="00873499">
        <w:rPr>
          <w:color w:val="00B0F0"/>
          <w:highlight w:val="green"/>
        </w:rPr>
        <w:t>. . .</w:t>
      </w:r>
      <w:r w:rsidRPr="00873499">
        <w:rPr>
          <w:highlight w:val="green"/>
        </w:rPr>
        <w:t xml:space="preserve"> This helped me relax and think more rationally when sex came about.</w:t>
      </w:r>
      <w:r w:rsidRPr="00873499">
        <w:rPr>
          <w:color w:val="00B0F0"/>
          <w:highlight w:val="green"/>
        </w:rPr>
        <w:t>”</w:t>
      </w:r>
      <w:r w:rsidR="008F4472" w:rsidRPr="00873499">
        <w:t xml:space="preserve"> (17, MSM, </w:t>
      </w:r>
      <w:r w:rsidR="00590676" w:rsidRPr="00873499">
        <w:t>C</w:t>
      </w:r>
      <w:r w:rsidR="008F4472" w:rsidRPr="00873499">
        <w:t>ontrol)</w:t>
      </w:r>
    </w:p>
    <w:p w14:paraId="2491186A" w14:textId="5E94BBAD" w:rsidR="008F4472" w:rsidRPr="00873499" w:rsidRDefault="008F4472" w:rsidP="008028E1">
      <w:pPr>
        <w:rPr>
          <w:b/>
          <w:sz w:val="24"/>
          <w:szCs w:val="24"/>
        </w:rPr>
      </w:pPr>
      <w:r w:rsidRPr="00873499">
        <w:rPr>
          <w:b/>
          <w:sz w:val="24"/>
          <w:szCs w:val="24"/>
        </w:rPr>
        <w:t xml:space="preserve">Impact on </w:t>
      </w:r>
      <w:r w:rsidR="00ED0C5F" w:rsidRPr="00873499">
        <w:rPr>
          <w:b/>
          <w:sz w:val="24"/>
          <w:szCs w:val="24"/>
        </w:rPr>
        <w:t xml:space="preserve">attitudes and </w:t>
      </w:r>
      <w:r w:rsidRPr="00873499">
        <w:rPr>
          <w:b/>
          <w:sz w:val="24"/>
          <w:szCs w:val="24"/>
        </w:rPr>
        <w:t>behaviour</w:t>
      </w:r>
    </w:p>
    <w:p w14:paraId="06F814D8" w14:textId="77777777" w:rsidR="00873499" w:rsidRPr="00873499" w:rsidRDefault="008F4472" w:rsidP="00900298">
      <w:r w:rsidRPr="00873499">
        <w:t>There were several areas where participants reported an impact on their</w:t>
      </w:r>
      <w:r w:rsidR="006E223F" w:rsidRPr="00873499">
        <w:t xml:space="preserve"> attitudes and</w:t>
      </w:r>
      <w:r w:rsidRPr="00873499">
        <w:t xml:space="preserve"> behaviour which reflected previous findings on partner notification, reassurance and reduction of stigma, condom use and STI testing. However, new areas emerged including reports of a general sense of awareness and caution about sexual health with impacts on sexual relationships, increased confidence</w:t>
      </w:r>
      <w:r w:rsidR="006E223F" w:rsidRPr="00873499">
        <w:t xml:space="preserve"> and</w:t>
      </w:r>
      <w:r w:rsidRPr="00873499">
        <w:t xml:space="preserve"> reduced embarrassment </w:t>
      </w:r>
      <w:r w:rsidR="006E223F" w:rsidRPr="00873499">
        <w:t>resulting in</w:t>
      </w:r>
      <w:r w:rsidRPr="00873499">
        <w:t xml:space="preserve"> more discussions about sexual health and a reduced sense of isolation in being diagnosed with </w:t>
      </w:r>
      <w:r w:rsidRPr="00873499">
        <w:rPr>
          <w:highlight w:val="magenta"/>
        </w:rPr>
        <w:t>an S</w:t>
      </w:r>
      <w:r w:rsidRPr="00873499">
        <w:t>TI.</w:t>
      </w:r>
    </w:p>
    <w:p w14:paraId="69DDCAB3" w14:textId="53B2A1DA" w:rsidR="00873499" w:rsidRPr="00873499" w:rsidRDefault="00ED0C5F" w:rsidP="00ED0C5F">
      <w:pPr>
        <w:rPr>
          <w:b/>
          <w:sz w:val="24"/>
          <w:szCs w:val="24"/>
        </w:rPr>
      </w:pPr>
      <w:r w:rsidRPr="00873499">
        <w:rPr>
          <w:b/>
          <w:sz w:val="24"/>
          <w:szCs w:val="24"/>
        </w:rPr>
        <w:t>Awareness of the importance of sexual health and caution</w:t>
      </w:r>
    </w:p>
    <w:p w14:paraId="38CF9D7F" w14:textId="77777777" w:rsidR="00873499" w:rsidRPr="00873499" w:rsidRDefault="00ED0C5F" w:rsidP="00ED0C5F">
      <w:r w:rsidRPr="00873499">
        <w:lastRenderedPageBreak/>
        <w:t xml:space="preserve">Several participants reported an increased awareness and caution about their sexual health </w:t>
      </w:r>
      <w:r w:rsidRPr="00873499">
        <w:rPr>
          <w:highlight w:val="magenta"/>
        </w:rPr>
        <w:t>due to</w:t>
      </w:r>
      <w:r w:rsidRPr="00873499">
        <w:t xml:space="preserve"> being reminded of potential risks.</w:t>
      </w:r>
    </w:p>
    <w:p w14:paraId="36F2C0AA" w14:textId="77777777" w:rsidR="00873499" w:rsidRPr="00873499" w:rsidRDefault="00FD5B79" w:rsidP="00ED0C5F">
      <w:r w:rsidRPr="00873499">
        <w:rPr>
          <w:color w:val="00B0F0"/>
          <w:highlight w:val="green"/>
        </w:rPr>
        <w:t>“</w:t>
      </w:r>
      <w:r w:rsidRPr="00873499">
        <w:rPr>
          <w:highlight w:val="green"/>
        </w:rPr>
        <w:t>I</w:t>
      </w:r>
      <w:r w:rsidRPr="00873499">
        <w:rPr>
          <w:color w:val="00B0F0"/>
          <w:highlight w:val="green"/>
        </w:rPr>
        <w:t>’</w:t>
      </w:r>
      <w:r w:rsidRPr="00873499">
        <w:rPr>
          <w:highlight w:val="green"/>
        </w:rPr>
        <w:t>ve thought more seriously about how seriously unprotected sex could change/effect your life.</w:t>
      </w:r>
      <w:r w:rsidRPr="00873499">
        <w:rPr>
          <w:color w:val="00B0F0"/>
          <w:highlight w:val="green"/>
        </w:rPr>
        <w:t>”</w:t>
      </w:r>
      <w:r w:rsidR="00ED0C5F" w:rsidRPr="00873499">
        <w:t xml:space="preserve"> </w:t>
      </w:r>
      <w:r w:rsidR="00ED0C5F" w:rsidRPr="00873499">
        <w:rPr>
          <w:shd w:val="clear" w:color="auto" w:fill="FFFFFF"/>
        </w:rPr>
        <w:t>(21</w:t>
      </w:r>
      <w:r w:rsidR="00590676" w:rsidRPr="00873499">
        <w:rPr>
          <w:shd w:val="clear" w:color="auto" w:fill="FFFFFF"/>
        </w:rPr>
        <w:t xml:space="preserve"> years</w:t>
      </w:r>
      <w:r w:rsidR="00ED0C5F" w:rsidRPr="00873499">
        <w:rPr>
          <w:shd w:val="clear" w:color="auto" w:fill="FFFFFF"/>
        </w:rPr>
        <w:t xml:space="preserve">, </w:t>
      </w:r>
      <w:r w:rsidR="00ED0C5F" w:rsidRPr="00873499">
        <w:t>MSW</w:t>
      </w:r>
      <w:r w:rsidR="00590676" w:rsidRPr="00873499">
        <w:t>, Intervention</w:t>
      </w:r>
      <w:r w:rsidR="00ED0C5F" w:rsidRPr="00873499">
        <w:t>)</w:t>
      </w:r>
    </w:p>
    <w:p w14:paraId="43B7F1E5" w14:textId="77777777" w:rsidR="00873499" w:rsidRPr="00873499" w:rsidRDefault="00FD5B79" w:rsidP="00ED0C5F">
      <w:r w:rsidRPr="00873499">
        <w:rPr>
          <w:color w:val="00B0F0"/>
          <w:highlight w:val="green"/>
        </w:rPr>
        <w:t>“</w:t>
      </w:r>
      <w:r w:rsidRPr="00873499">
        <w:rPr>
          <w:highlight w:val="green"/>
        </w:rPr>
        <w:t>Getting texts every now and then definitely made me more cautious about my sexual health.</w:t>
      </w:r>
      <w:r w:rsidRPr="00873499">
        <w:rPr>
          <w:color w:val="00B0F0"/>
          <w:highlight w:val="green"/>
        </w:rPr>
        <w:t>”</w:t>
      </w:r>
      <w:r w:rsidR="00ED0C5F" w:rsidRPr="00873499">
        <w:t xml:space="preserve"> </w:t>
      </w:r>
      <w:r w:rsidR="00ED0C5F" w:rsidRPr="00873499">
        <w:rPr>
          <w:shd w:val="clear" w:color="auto" w:fill="FFFFFF"/>
        </w:rPr>
        <w:t>(22</w:t>
      </w:r>
      <w:r w:rsidR="000F57AE" w:rsidRPr="00873499">
        <w:rPr>
          <w:shd w:val="clear" w:color="auto" w:fill="FFFFFF"/>
        </w:rPr>
        <w:t xml:space="preserve"> years</w:t>
      </w:r>
      <w:r w:rsidR="00ED0C5F" w:rsidRPr="00873499">
        <w:rPr>
          <w:shd w:val="clear" w:color="auto" w:fill="FFFFFF"/>
        </w:rPr>
        <w:t xml:space="preserve">, </w:t>
      </w:r>
      <w:r w:rsidR="00ED0C5F" w:rsidRPr="00873499">
        <w:t>MSW</w:t>
      </w:r>
      <w:r w:rsidR="000F57AE" w:rsidRPr="00873499">
        <w:t>, Intervention</w:t>
      </w:r>
      <w:r w:rsidR="00ED0C5F" w:rsidRPr="00873499">
        <w:t>)</w:t>
      </w:r>
    </w:p>
    <w:p w14:paraId="49D38FE9" w14:textId="19D60CDB" w:rsidR="008F4472" w:rsidRPr="00873499" w:rsidRDefault="008F4472" w:rsidP="008028E1">
      <w:pPr>
        <w:rPr>
          <w:b/>
          <w:bCs/>
        </w:rPr>
      </w:pPr>
      <w:r w:rsidRPr="00873499">
        <w:rPr>
          <w:b/>
          <w:sz w:val="24"/>
          <w:szCs w:val="24"/>
        </w:rPr>
        <w:t>Impact on sexual relationships</w:t>
      </w:r>
    </w:p>
    <w:p w14:paraId="40F1F357" w14:textId="77777777" w:rsidR="00873499" w:rsidRPr="00873499" w:rsidRDefault="008F4472" w:rsidP="00900298">
      <w:r w:rsidRPr="00873499">
        <w:t>This greater awareness reportedly influenced some participants in wanting to know and trust a partner before being sexually active.</w:t>
      </w:r>
    </w:p>
    <w:p w14:paraId="35FB0713" w14:textId="1D62BD2D" w:rsidR="00873499" w:rsidRPr="00873499" w:rsidRDefault="008F4472" w:rsidP="00900298">
      <w:r w:rsidRPr="00873499">
        <w:t>Although there was a participant that recogni</w:t>
      </w:r>
      <w:r w:rsidR="008028E1" w:rsidRPr="00873499">
        <w:t>s</w:t>
      </w:r>
      <w:r w:rsidRPr="00873499">
        <w:t xml:space="preserve">ed you cannot trust someone just because you know them, comments about </w:t>
      </w:r>
      <w:r w:rsidR="00873499" w:rsidRPr="00873499">
        <w:rPr>
          <w:color w:val="00B0F0"/>
        </w:rPr>
        <w:t>‘</w:t>
      </w:r>
      <w:r w:rsidR="00FD5B79" w:rsidRPr="00873499">
        <w:t>trusting</w:t>
      </w:r>
      <w:r w:rsidR="00873499" w:rsidRPr="00873499">
        <w:rPr>
          <w:color w:val="00B0F0"/>
        </w:rPr>
        <w:t>’</w:t>
      </w:r>
      <w:r w:rsidRPr="00873499">
        <w:t xml:space="preserve"> people who they knew were more common – and an assumption that these people will be less likely to have </w:t>
      </w:r>
      <w:r w:rsidRPr="00873499">
        <w:rPr>
          <w:highlight w:val="magenta"/>
        </w:rPr>
        <w:t>an S</w:t>
      </w:r>
      <w:r w:rsidRPr="00873499">
        <w:t>TI.</w:t>
      </w:r>
    </w:p>
    <w:p w14:paraId="30FA3150" w14:textId="77777777" w:rsidR="00873499" w:rsidRPr="00873499" w:rsidRDefault="00FD5B79" w:rsidP="00900298">
      <w:r w:rsidRPr="00873499">
        <w:rPr>
          <w:color w:val="00B0F0"/>
          <w:highlight w:val="green"/>
        </w:rPr>
        <w:t>“</w:t>
      </w:r>
      <w:r w:rsidRPr="00873499">
        <w:rPr>
          <w:highlight w:val="green"/>
        </w:rPr>
        <w:t>Made me more aware and careful when having sex, I didn</w:t>
      </w:r>
      <w:r w:rsidRPr="00873499">
        <w:rPr>
          <w:color w:val="00B0F0"/>
          <w:highlight w:val="green"/>
        </w:rPr>
        <w:t>’</w:t>
      </w:r>
      <w:r w:rsidRPr="00873499">
        <w:rPr>
          <w:highlight w:val="green"/>
        </w:rPr>
        <w:t>t just trust someone because I knew them.</w:t>
      </w:r>
      <w:r w:rsidRPr="00873499">
        <w:rPr>
          <w:color w:val="00B0F0"/>
          <w:highlight w:val="green"/>
        </w:rPr>
        <w:t>”</w:t>
      </w:r>
      <w:r w:rsidR="008F4472" w:rsidRPr="00873499">
        <w:t xml:space="preserve"> </w:t>
      </w:r>
      <w:r w:rsidR="008F4472" w:rsidRPr="00873499">
        <w:rPr>
          <w:shd w:val="clear" w:color="auto" w:fill="FFFFFF"/>
        </w:rPr>
        <w:t>(18</w:t>
      </w:r>
      <w:r w:rsidR="000F57AE" w:rsidRPr="00873499">
        <w:rPr>
          <w:shd w:val="clear" w:color="auto" w:fill="FFFFFF"/>
        </w:rPr>
        <w:t xml:space="preserve"> years</w:t>
      </w:r>
      <w:r w:rsidR="008F4472" w:rsidRPr="00873499">
        <w:rPr>
          <w:shd w:val="clear" w:color="auto" w:fill="FFFFFF"/>
        </w:rPr>
        <w:t xml:space="preserve">, </w:t>
      </w:r>
      <w:r w:rsidR="008F4472" w:rsidRPr="00873499">
        <w:t>WSM</w:t>
      </w:r>
      <w:r w:rsidR="000F57AE" w:rsidRPr="00873499">
        <w:t>, Intervention</w:t>
      </w:r>
      <w:r w:rsidR="008F4472" w:rsidRPr="00873499">
        <w:t>)</w:t>
      </w:r>
    </w:p>
    <w:p w14:paraId="5A3B01BF" w14:textId="77777777" w:rsidR="00873499" w:rsidRPr="00873499" w:rsidRDefault="00FD5B79" w:rsidP="00900298">
      <w:r w:rsidRPr="00873499">
        <w:rPr>
          <w:color w:val="00B0F0"/>
          <w:highlight w:val="green"/>
        </w:rPr>
        <w:t>“</w:t>
      </w:r>
      <w:r w:rsidRPr="00873499">
        <w:rPr>
          <w:highlight w:val="green"/>
        </w:rPr>
        <w:t>The constant reminder made me not have casual sex with people I had met on a night out, and instead have sex with people I knew, trusted and would tell me the truth regarding whether they had been checked or not. The study definitely was a positive thing to be a part of.</w:t>
      </w:r>
      <w:r w:rsidRPr="00873499">
        <w:rPr>
          <w:color w:val="00B0F0"/>
          <w:highlight w:val="green"/>
        </w:rPr>
        <w:t>”</w:t>
      </w:r>
      <w:r w:rsidR="008F4472" w:rsidRPr="00873499">
        <w:t xml:space="preserve"> </w:t>
      </w:r>
      <w:r w:rsidR="008F4472" w:rsidRPr="00873499">
        <w:rPr>
          <w:shd w:val="clear" w:color="auto" w:fill="FFFFFF"/>
        </w:rPr>
        <w:t>(18</w:t>
      </w:r>
      <w:r w:rsidR="000F57AE" w:rsidRPr="00873499">
        <w:rPr>
          <w:shd w:val="clear" w:color="auto" w:fill="FFFFFF"/>
        </w:rPr>
        <w:t xml:space="preserve"> years</w:t>
      </w:r>
      <w:r w:rsidR="008F4472" w:rsidRPr="00873499">
        <w:rPr>
          <w:shd w:val="clear" w:color="auto" w:fill="FFFFFF"/>
        </w:rPr>
        <w:t xml:space="preserve">, </w:t>
      </w:r>
      <w:r w:rsidR="008F4472" w:rsidRPr="00873499">
        <w:t>WSM</w:t>
      </w:r>
      <w:r w:rsidR="000F57AE" w:rsidRPr="00873499">
        <w:t>, Intervention</w:t>
      </w:r>
      <w:r w:rsidR="008F4472" w:rsidRPr="00873499">
        <w:t>)</w:t>
      </w:r>
    </w:p>
    <w:p w14:paraId="4B521C88" w14:textId="77777777" w:rsidR="00873499" w:rsidRPr="00873499" w:rsidRDefault="008F4472" w:rsidP="00900298">
      <w:r w:rsidRPr="00873499">
        <w:t xml:space="preserve">However, a greater caution in starting new sexual relationships was also reported among some control group participants. The assumption that knowing a sexual partner made them less likely to have </w:t>
      </w:r>
      <w:r w:rsidRPr="00873499">
        <w:rPr>
          <w:highlight w:val="magenta"/>
        </w:rPr>
        <w:t>an S</w:t>
      </w:r>
      <w:r w:rsidRPr="00873499">
        <w:t>TI was reported among both intervention and control participants.</w:t>
      </w:r>
    </w:p>
    <w:p w14:paraId="0A8A7383" w14:textId="77777777" w:rsidR="00873499" w:rsidRPr="00873499" w:rsidRDefault="00FD5B79" w:rsidP="00900298">
      <w:r w:rsidRPr="00873499">
        <w:rPr>
          <w:color w:val="00B0F0"/>
          <w:highlight w:val="green"/>
        </w:rPr>
        <w:t>“</w:t>
      </w:r>
      <w:r w:rsidRPr="00873499">
        <w:rPr>
          <w:highlight w:val="green"/>
        </w:rPr>
        <w:t>I now understand how easy STI</w:t>
      </w:r>
      <w:r w:rsidRPr="00873499">
        <w:rPr>
          <w:color w:val="00B0F0"/>
          <w:highlight w:val="green"/>
        </w:rPr>
        <w:t>’</w:t>
      </w:r>
      <w:r w:rsidRPr="00873499">
        <w:rPr>
          <w:highlight w:val="green"/>
        </w:rPr>
        <w:t>s are to catch, and the importance of really knowing the individual before being sexually active. Also the importance of being regularly tested.</w:t>
      </w:r>
      <w:r w:rsidRPr="00873499">
        <w:rPr>
          <w:color w:val="00B0F0"/>
          <w:highlight w:val="green"/>
        </w:rPr>
        <w:t>”</w:t>
      </w:r>
      <w:r w:rsidR="008F4472" w:rsidRPr="00873499">
        <w:t xml:space="preserve"> </w:t>
      </w:r>
      <w:r w:rsidR="008F4472" w:rsidRPr="00873499">
        <w:rPr>
          <w:shd w:val="clear" w:color="auto" w:fill="FFFFFF"/>
        </w:rPr>
        <w:t>(21</w:t>
      </w:r>
      <w:r w:rsidR="00D07BE8" w:rsidRPr="00873499">
        <w:rPr>
          <w:shd w:val="clear" w:color="auto" w:fill="FFFFFF"/>
        </w:rPr>
        <w:t xml:space="preserve"> years</w:t>
      </w:r>
      <w:r w:rsidR="008F4472" w:rsidRPr="00873499">
        <w:rPr>
          <w:shd w:val="clear" w:color="auto" w:fill="FFFFFF"/>
        </w:rPr>
        <w:t xml:space="preserve">, </w:t>
      </w:r>
      <w:r w:rsidR="008F4472" w:rsidRPr="00873499">
        <w:t xml:space="preserve">WSM, </w:t>
      </w:r>
      <w:r w:rsidR="00D07BE8" w:rsidRPr="00873499">
        <w:t>C</w:t>
      </w:r>
      <w:r w:rsidR="008F4472" w:rsidRPr="00873499">
        <w:t>ontrol)</w:t>
      </w:r>
    </w:p>
    <w:p w14:paraId="3B7BFA63" w14:textId="5618BCFB" w:rsidR="00FD5B79" w:rsidRPr="00873499" w:rsidRDefault="00FD5B79" w:rsidP="00900298">
      <w:pPr>
        <w:rPr>
          <w:highlight w:val="green"/>
        </w:rPr>
      </w:pPr>
      <w:r w:rsidRPr="00873499">
        <w:rPr>
          <w:color w:val="00B0F0"/>
          <w:highlight w:val="green"/>
        </w:rPr>
        <w:t>“</w:t>
      </w:r>
      <w:r w:rsidR="00873499" w:rsidRPr="00873499">
        <w:rPr>
          <w:color w:val="00B0F0"/>
          <w:highlight w:val="green"/>
        </w:rPr>
        <w:t>. . .</w:t>
      </w:r>
      <w:r w:rsidRPr="00873499">
        <w:rPr>
          <w:highlight w:val="green"/>
        </w:rPr>
        <w:t xml:space="preserve"> I was in the group that didn</w:t>
      </w:r>
      <w:r w:rsidRPr="00873499">
        <w:rPr>
          <w:color w:val="00B0F0"/>
          <w:highlight w:val="green"/>
        </w:rPr>
        <w:t>’</w:t>
      </w:r>
      <w:r w:rsidRPr="00873499">
        <w:rPr>
          <w:highlight w:val="green"/>
        </w:rPr>
        <w:t>t receive texts about safe sex, however just being involved in the study and completing the questionnaires gave me a greater awareness of the benefits of practicing safe sex even after the shock from my initial diagnosis wore off</w:t>
      </w:r>
      <w:r w:rsidR="00873499" w:rsidRPr="00873499">
        <w:rPr>
          <w:color w:val="00B0F0"/>
          <w:highlight w:val="green"/>
        </w:rPr>
        <w:t>. . .</w:t>
      </w:r>
      <w:r w:rsidRPr="00873499">
        <w:rPr>
          <w:highlight w:val="green"/>
        </w:rPr>
        <w:t xml:space="preserve"> (18 years, WSM, Control)</w:t>
      </w:r>
    </w:p>
    <w:p w14:paraId="1E418B52" w14:textId="77777777" w:rsidR="00FD5B79" w:rsidRPr="00873499" w:rsidRDefault="00FD5B79" w:rsidP="00900298">
      <w:pPr>
        <w:rPr>
          <w:highlight w:val="green"/>
        </w:rPr>
      </w:pPr>
    </w:p>
    <w:p w14:paraId="538A9D15" w14:textId="77777777" w:rsidR="00FD5B79" w:rsidRPr="00873499" w:rsidRDefault="00FD5B79" w:rsidP="008028E1">
      <w:pPr>
        <w:rPr>
          <w:b/>
          <w:sz w:val="24"/>
          <w:szCs w:val="24"/>
          <w:highlight w:val="green"/>
        </w:rPr>
      </w:pPr>
      <w:r w:rsidRPr="00873499">
        <w:rPr>
          <w:b/>
          <w:sz w:val="24"/>
          <w:szCs w:val="24"/>
          <w:highlight w:val="green"/>
        </w:rPr>
        <w:t>Confidence and greater agency</w:t>
      </w:r>
    </w:p>
    <w:p w14:paraId="07B915BC" w14:textId="77777777" w:rsidR="00FD5B79" w:rsidRPr="00873499" w:rsidRDefault="00FD5B79" w:rsidP="00900298">
      <w:pPr>
        <w:rPr>
          <w:highlight w:val="green"/>
        </w:rPr>
      </w:pPr>
      <w:r w:rsidRPr="00873499">
        <w:rPr>
          <w:highlight w:val="green"/>
        </w:rPr>
        <w:t xml:space="preserve">Several participants reported an increased confidence and greater ability to assert their needs without specifying exactly which behaviours this related to. </w:t>
      </w:r>
    </w:p>
    <w:p w14:paraId="62837E60" w14:textId="77777777" w:rsidR="00FD5B79" w:rsidRPr="00873499" w:rsidRDefault="00FD5B79" w:rsidP="00900298">
      <w:pPr>
        <w:rPr>
          <w:highlight w:val="green"/>
        </w:rPr>
      </w:pPr>
    </w:p>
    <w:p w14:paraId="0CA00E82" w14:textId="77777777" w:rsidR="00873499" w:rsidRPr="00873499" w:rsidRDefault="00FD5B79" w:rsidP="00900298">
      <w:r w:rsidRPr="00873499">
        <w:rPr>
          <w:color w:val="00B0F0"/>
          <w:highlight w:val="green"/>
        </w:rPr>
        <w:t>“</w:t>
      </w:r>
      <w:r w:rsidRPr="00873499">
        <w:rPr>
          <w:highlight w:val="green"/>
        </w:rPr>
        <w:t>It was helpful, made me rethink how important safe sex is. How much risk we put ourselves in, as well as difficult situations. I put my health first rather than pleasing others or being irresponsible. You enjoy it more when you control the controllable and prevent any problems for the future. Thank you, very helpful!</w:t>
      </w:r>
      <w:r w:rsidRPr="00873499">
        <w:rPr>
          <w:color w:val="00B0F0"/>
          <w:highlight w:val="green"/>
        </w:rPr>
        <w:t>”</w:t>
      </w:r>
      <w:r w:rsidR="008F4472" w:rsidRPr="00873499">
        <w:t xml:space="preserve"> </w:t>
      </w:r>
      <w:r w:rsidR="008F4472" w:rsidRPr="00873499">
        <w:rPr>
          <w:shd w:val="clear" w:color="auto" w:fill="FFFFFF"/>
        </w:rPr>
        <w:t>(23</w:t>
      </w:r>
      <w:r w:rsidR="00451913" w:rsidRPr="00873499">
        <w:rPr>
          <w:shd w:val="clear" w:color="auto" w:fill="FFFFFF"/>
        </w:rPr>
        <w:t xml:space="preserve"> years</w:t>
      </w:r>
      <w:r w:rsidR="008F4472" w:rsidRPr="00873499">
        <w:rPr>
          <w:shd w:val="clear" w:color="auto" w:fill="FFFFFF"/>
        </w:rPr>
        <w:t xml:space="preserve">, </w:t>
      </w:r>
      <w:r w:rsidR="008F4472" w:rsidRPr="00873499">
        <w:t>WSM</w:t>
      </w:r>
      <w:r w:rsidR="00451913" w:rsidRPr="00873499">
        <w:t>, Intervention</w:t>
      </w:r>
      <w:r w:rsidR="008F4472" w:rsidRPr="00873499">
        <w:t>)</w:t>
      </w:r>
    </w:p>
    <w:p w14:paraId="41DE8860" w14:textId="77777777" w:rsidR="00873499" w:rsidRPr="00873499" w:rsidRDefault="008F4472" w:rsidP="00900298">
      <w:r w:rsidRPr="00873499">
        <w:t xml:space="preserve">One participant reported the study increased their confidence in starting a sexual relationship after being diagnosed with </w:t>
      </w:r>
      <w:r w:rsidRPr="00873499">
        <w:rPr>
          <w:highlight w:val="magenta"/>
        </w:rPr>
        <w:t>an S</w:t>
      </w:r>
      <w:r w:rsidRPr="00873499">
        <w:t>TI.</w:t>
      </w:r>
    </w:p>
    <w:p w14:paraId="77836441" w14:textId="77777777" w:rsidR="00873499" w:rsidRPr="00873499" w:rsidRDefault="00FD5B79" w:rsidP="00900298">
      <w:r w:rsidRPr="00873499">
        <w:rPr>
          <w:color w:val="00B0F0"/>
          <w:highlight w:val="green"/>
        </w:rPr>
        <w:t>“</w:t>
      </w:r>
      <w:r w:rsidRPr="00873499">
        <w:rPr>
          <w:highlight w:val="green"/>
        </w:rPr>
        <w:t>The study gave me the confidence to engage in a new sexual relationship with a new partner without worrying about unwanted consequences.</w:t>
      </w:r>
      <w:r w:rsidRPr="00873499">
        <w:rPr>
          <w:color w:val="00B0F0"/>
          <w:highlight w:val="green"/>
        </w:rPr>
        <w:t>”</w:t>
      </w:r>
      <w:r w:rsidR="008F4472" w:rsidRPr="00873499">
        <w:t xml:space="preserve"> </w:t>
      </w:r>
      <w:r w:rsidR="008F4472" w:rsidRPr="00873499">
        <w:rPr>
          <w:shd w:val="clear" w:color="auto" w:fill="FFFFFF"/>
        </w:rPr>
        <w:t>(17</w:t>
      </w:r>
      <w:r w:rsidR="001F0216" w:rsidRPr="00873499">
        <w:rPr>
          <w:shd w:val="clear" w:color="auto" w:fill="FFFFFF"/>
        </w:rPr>
        <w:t xml:space="preserve"> years</w:t>
      </w:r>
      <w:r w:rsidR="008F4472" w:rsidRPr="00873499">
        <w:rPr>
          <w:shd w:val="clear" w:color="auto" w:fill="FFFFFF"/>
        </w:rPr>
        <w:t xml:space="preserve">, </w:t>
      </w:r>
      <w:r w:rsidR="008F4472" w:rsidRPr="00873499">
        <w:t>WSM</w:t>
      </w:r>
      <w:r w:rsidR="001F0216" w:rsidRPr="00873499">
        <w:t>, Intervention</w:t>
      </w:r>
      <w:r w:rsidR="008F4472" w:rsidRPr="00873499">
        <w:t>)</w:t>
      </w:r>
    </w:p>
    <w:p w14:paraId="45A28EDD" w14:textId="77777777" w:rsidR="00873499" w:rsidRPr="00873499" w:rsidRDefault="008F4472" w:rsidP="00900298">
      <w:r w:rsidRPr="00873499">
        <w:t>Interestingly, an increase in sexual confidence was also reported by a control group participant.</w:t>
      </w:r>
    </w:p>
    <w:p w14:paraId="6D20A969" w14:textId="77777777" w:rsidR="00873499" w:rsidRPr="00873499" w:rsidRDefault="00FD5B79" w:rsidP="00900298">
      <w:r w:rsidRPr="00873499">
        <w:rPr>
          <w:color w:val="00B0F0"/>
          <w:highlight w:val="green"/>
        </w:rPr>
        <w:t>“</w:t>
      </w:r>
      <w:r w:rsidRPr="00873499">
        <w:rPr>
          <w:highlight w:val="green"/>
        </w:rPr>
        <w:t>I gain my confidence to say no when I want to.</w:t>
      </w:r>
      <w:r w:rsidRPr="00873499">
        <w:rPr>
          <w:color w:val="00B0F0"/>
          <w:highlight w:val="green"/>
        </w:rPr>
        <w:t>”</w:t>
      </w:r>
      <w:r w:rsidR="008F4472" w:rsidRPr="00873499">
        <w:t xml:space="preserve"> </w:t>
      </w:r>
      <w:r w:rsidR="008F4472" w:rsidRPr="00873499">
        <w:rPr>
          <w:shd w:val="clear" w:color="auto" w:fill="FFFFFF"/>
        </w:rPr>
        <w:t>(22</w:t>
      </w:r>
      <w:r w:rsidR="004C7D4E" w:rsidRPr="00873499">
        <w:rPr>
          <w:shd w:val="clear" w:color="auto" w:fill="FFFFFF"/>
        </w:rPr>
        <w:t xml:space="preserve"> years</w:t>
      </w:r>
      <w:r w:rsidR="008F4472" w:rsidRPr="00873499">
        <w:rPr>
          <w:shd w:val="clear" w:color="auto" w:fill="FFFFFF"/>
        </w:rPr>
        <w:t xml:space="preserve">, </w:t>
      </w:r>
      <w:r w:rsidR="008F4472" w:rsidRPr="00873499">
        <w:t xml:space="preserve">MSMW, </w:t>
      </w:r>
      <w:r w:rsidR="004C7D4E" w:rsidRPr="00873499">
        <w:t>C</w:t>
      </w:r>
      <w:r w:rsidR="008F4472" w:rsidRPr="00873499">
        <w:t>ontrol)</w:t>
      </w:r>
    </w:p>
    <w:p w14:paraId="1D8E3530" w14:textId="084F8151" w:rsidR="008F4472" w:rsidRPr="00873499" w:rsidRDefault="008F4472" w:rsidP="008028E1">
      <w:pPr>
        <w:rPr>
          <w:b/>
          <w:sz w:val="24"/>
          <w:szCs w:val="24"/>
        </w:rPr>
      </w:pPr>
      <w:r w:rsidRPr="00873499">
        <w:rPr>
          <w:b/>
          <w:sz w:val="24"/>
          <w:szCs w:val="24"/>
        </w:rPr>
        <w:t>Reduced embarrassment and increased communication about sex and sexual health</w:t>
      </w:r>
    </w:p>
    <w:p w14:paraId="172A6FB4" w14:textId="77777777" w:rsidR="00873499" w:rsidRPr="00873499" w:rsidRDefault="008F4472" w:rsidP="00900298">
      <w:r w:rsidRPr="00873499">
        <w:t>The text messages reduced embarrassment about sexual health as some participants said they find it hard to talk face-to-face about these issues. For some participants the messages helped normalise the idea of talking more openly about sexual health.</w:t>
      </w:r>
    </w:p>
    <w:p w14:paraId="35602B69" w14:textId="1B10A5AC" w:rsidR="00873499" w:rsidRPr="00873499" w:rsidRDefault="00FD5B79" w:rsidP="00900298">
      <w:r w:rsidRPr="00873499">
        <w:rPr>
          <w:color w:val="00B0F0"/>
          <w:highlight w:val="green"/>
        </w:rPr>
        <w:t>“</w:t>
      </w:r>
      <w:r w:rsidRPr="00873499">
        <w:rPr>
          <w:highlight w:val="green"/>
        </w:rPr>
        <w:t>I think sexual health is something that needs to be less of a taboo and more openly spoken about - this is something I now feel happy talking about with my partner</w:t>
      </w:r>
      <w:r w:rsidR="00873499" w:rsidRPr="00873499">
        <w:rPr>
          <w:color w:val="00B0F0"/>
          <w:highlight w:val="green"/>
        </w:rPr>
        <w:t>. . .</w:t>
      </w:r>
      <w:r w:rsidRPr="00873499">
        <w:rPr>
          <w:color w:val="00B0F0"/>
          <w:highlight w:val="green"/>
        </w:rPr>
        <w:t>”</w:t>
      </w:r>
      <w:r w:rsidR="008F4472" w:rsidRPr="00873499">
        <w:t xml:space="preserve"> </w:t>
      </w:r>
      <w:r w:rsidR="008F4472" w:rsidRPr="00873499">
        <w:rPr>
          <w:shd w:val="clear" w:color="auto" w:fill="FFFFFF"/>
        </w:rPr>
        <w:t>(23</w:t>
      </w:r>
      <w:r w:rsidR="00B6204B" w:rsidRPr="00873499">
        <w:rPr>
          <w:shd w:val="clear" w:color="auto" w:fill="FFFFFF"/>
        </w:rPr>
        <w:t xml:space="preserve"> years</w:t>
      </w:r>
      <w:r w:rsidR="008F4472" w:rsidRPr="00873499">
        <w:rPr>
          <w:shd w:val="clear" w:color="auto" w:fill="FFFFFF"/>
        </w:rPr>
        <w:t xml:space="preserve">, </w:t>
      </w:r>
      <w:r w:rsidR="008F4472" w:rsidRPr="00873499">
        <w:t>WSM</w:t>
      </w:r>
      <w:r w:rsidR="00B6204B" w:rsidRPr="00873499">
        <w:t>, Control</w:t>
      </w:r>
      <w:r w:rsidR="008F4472" w:rsidRPr="00873499">
        <w:t>)</w:t>
      </w:r>
    </w:p>
    <w:p w14:paraId="2F1BE2EB" w14:textId="77777777" w:rsidR="00873499" w:rsidRPr="00873499" w:rsidRDefault="00FD5B79" w:rsidP="00900298">
      <w:r w:rsidRPr="00873499">
        <w:rPr>
          <w:color w:val="00B0F0"/>
          <w:highlight w:val="green"/>
        </w:rPr>
        <w:t>“</w:t>
      </w:r>
      <w:r w:rsidRPr="00873499">
        <w:rPr>
          <w:highlight w:val="green"/>
        </w:rPr>
        <w:t>Since the study I</w:t>
      </w:r>
      <w:r w:rsidRPr="00873499">
        <w:rPr>
          <w:color w:val="00B0F0"/>
          <w:highlight w:val="green"/>
        </w:rPr>
        <w:t>’</w:t>
      </w:r>
      <w:r w:rsidRPr="00873499">
        <w:rPr>
          <w:highlight w:val="green"/>
        </w:rPr>
        <w:t>ve been more aware of being safe especially with new partners and being fully open with them about the topic instead of being shy/embarrassed. It</w:t>
      </w:r>
      <w:r w:rsidRPr="00873499">
        <w:rPr>
          <w:color w:val="00B0F0"/>
          <w:highlight w:val="green"/>
        </w:rPr>
        <w:t>’</w:t>
      </w:r>
      <w:r w:rsidRPr="00873499">
        <w:rPr>
          <w:highlight w:val="green"/>
        </w:rPr>
        <w:t>s normalized the idea of being open with talking about safe sex.</w:t>
      </w:r>
      <w:r w:rsidRPr="00873499">
        <w:rPr>
          <w:color w:val="00B0F0"/>
          <w:highlight w:val="green"/>
        </w:rPr>
        <w:t>”</w:t>
      </w:r>
      <w:r w:rsidR="008F4472" w:rsidRPr="00873499">
        <w:t xml:space="preserve"> </w:t>
      </w:r>
      <w:r w:rsidR="008F4472" w:rsidRPr="00873499">
        <w:rPr>
          <w:shd w:val="clear" w:color="auto" w:fill="FFFFFF"/>
        </w:rPr>
        <w:t>(20</w:t>
      </w:r>
      <w:r w:rsidR="00B6204B" w:rsidRPr="00873499">
        <w:rPr>
          <w:shd w:val="clear" w:color="auto" w:fill="FFFFFF"/>
        </w:rPr>
        <w:t xml:space="preserve"> years</w:t>
      </w:r>
      <w:r w:rsidR="008F4472" w:rsidRPr="00873499">
        <w:rPr>
          <w:shd w:val="clear" w:color="auto" w:fill="FFFFFF"/>
        </w:rPr>
        <w:t xml:space="preserve">, </w:t>
      </w:r>
      <w:r w:rsidR="008F4472" w:rsidRPr="00873499">
        <w:t>WSM</w:t>
      </w:r>
      <w:r w:rsidR="00B6204B" w:rsidRPr="00873499">
        <w:t>, Intervention</w:t>
      </w:r>
      <w:r w:rsidR="008F4472" w:rsidRPr="00873499">
        <w:t>)</w:t>
      </w:r>
    </w:p>
    <w:p w14:paraId="4F11A550" w14:textId="77777777" w:rsidR="00873499" w:rsidRPr="00873499" w:rsidRDefault="008F4472" w:rsidP="00900298">
      <w:r w:rsidRPr="00873499">
        <w:t>However, one participant felt the text messages made them feel like they should be more ashamed.</w:t>
      </w:r>
    </w:p>
    <w:p w14:paraId="5C9E7851" w14:textId="1D0439CD" w:rsidR="00873499" w:rsidRPr="00873499" w:rsidRDefault="00FD5B79" w:rsidP="00900298">
      <w:r w:rsidRPr="00873499">
        <w:rPr>
          <w:color w:val="00B0F0"/>
          <w:highlight w:val="green"/>
        </w:rPr>
        <w:t>“</w:t>
      </w:r>
      <w:r w:rsidRPr="00873499">
        <w:rPr>
          <w:highlight w:val="green"/>
        </w:rPr>
        <w:t>I don</w:t>
      </w:r>
      <w:r w:rsidRPr="00873499">
        <w:rPr>
          <w:color w:val="00B0F0"/>
          <w:highlight w:val="green"/>
        </w:rPr>
        <w:t>’</w:t>
      </w:r>
      <w:r w:rsidRPr="00873499">
        <w:rPr>
          <w:highlight w:val="green"/>
        </w:rPr>
        <w:t xml:space="preserve">t find it difficult or embarrassing to talk to my partner about condoms and </w:t>
      </w:r>
      <w:r w:rsidR="00873499" w:rsidRPr="00873499">
        <w:rPr>
          <w:color w:val="00B0F0"/>
          <w:highlight w:val="green"/>
        </w:rPr>
        <w:t>chlamydia</w:t>
      </w:r>
      <w:r w:rsidRPr="00873499">
        <w:rPr>
          <w:highlight w:val="green"/>
        </w:rPr>
        <w:t>, but a lot of the messages assumed so and that kinda made me feel like I should be ashamed.</w:t>
      </w:r>
      <w:r w:rsidRPr="00873499">
        <w:rPr>
          <w:color w:val="00B0F0"/>
          <w:highlight w:val="green"/>
        </w:rPr>
        <w:t>”</w:t>
      </w:r>
      <w:r w:rsidR="008F4472" w:rsidRPr="00873499">
        <w:t xml:space="preserve"> </w:t>
      </w:r>
      <w:r w:rsidR="008F4472" w:rsidRPr="00873499">
        <w:rPr>
          <w:shd w:val="clear" w:color="auto" w:fill="FFFFFF"/>
        </w:rPr>
        <w:t>(23</w:t>
      </w:r>
      <w:r w:rsidR="00BA3248" w:rsidRPr="00873499">
        <w:rPr>
          <w:shd w:val="clear" w:color="auto" w:fill="FFFFFF"/>
        </w:rPr>
        <w:t xml:space="preserve"> years</w:t>
      </w:r>
      <w:r w:rsidR="008F4472" w:rsidRPr="00873499">
        <w:rPr>
          <w:shd w:val="clear" w:color="auto" w:fill="FFFFFF"/>
        </w:rPr>
        <w:t xml:space="preserve">, </w:t>
      </w:r>
      <w:r w:rsidR="008F4472" w:rsidRPr="00873499">
        <w:t>WSM</w:t>
      </w:r>
      <w:r w:rsidR="00BA3248" w:rsidRPr="00873499">
        <w:t>, Intervention</w:t>
      </w:r>
      <w:r w:rsidR="008F4472" w:rsidRPr="00873499">
        <w:t>)</w:t>
      </w:r>
    </w:p>
    <w:p w14:paraId="6ABF80B7" w14:textId="77777777" w:rsidR="00873499" w:rsidRPr="00873499" w:rsidRDefault="008F4472" w:rsidP="00900298">
      <w:r w:rsidRPr="00873499">
        <w:t>Despite not receiving the intervention text messages, there were also a few control group participants that reported that being in the study helped them have more open conversations about sexual health.</w:t>
      </w:r>
    </w:p>
    <w:p w14:paraId="261F3C46" w14:textId="77777777" w:rsidR="00873499" w:rsidRPr="00873499" w:rsidRDefault="00FD5B79" w:rsidP="00900298">
      <w:r w:rsidRPr="00873499">
        <w:rPr>
          <w:color w:val="00B0F0"/>
          <w:highlight w:val="green"/>
        </w:rPr>
        <w:t>“</w:t>
      </w:r>
      <w:r w:rsidRPr="00873499">
        <w:rPr>
          <w:highlight w:val="green"/>
        </w:rPr>
        <w:t>It has made me and my partner to talk about subjects, that can sometimes be difficult to discuss and made us more open with each other.</w:t>
      </w:r>
      <w:r w:rsidRPr="00873499">
        <w:rPr>
          <w:color w:val="00B0F0"/>
          <w:highlight w:val="green"/>
        </w:rPr>
        <w:t>”</w:t>
      </w:r>
      <w:r w:rsidR="008F4472" w:rsidRPr="00873499">
        <w:t xml:space="preserve"> </w:t>
      </w:r>
      <w:r w:rsidR="008F4472" w:rsidRPr="00873499">
        <w:rPr>
          <w:shd w:val="clear" w:color="auto" w:fill="FFFFFF"/>
        </w:rPr>
        <w:t>(22</w:t>
      </w:r>
      <w:r w:rsidR="00BA3248" w:rsidRPr="00873499">
        <w:rPr>
          <w:shd w:val="clear" w:color="auto" w:fill="FFFFFF"/>
        </w:rPr>
        <w:t xml:space="preserve"> years</w:t>
      </w:r>
      <w:r w:rsidR="008F4472" w:rsidRPr="00873499">
        <w:rPr>
          <w:shd w:val="clear" w:color="auto" w:fill="FFFFFF"/>
        </w:rPr>
        <w:t xml:space="preserve">, </w:t>
      </w:r>
      <w:r w:rsidR="008F4472" w:rsidRPr="00873499">
        <w:t xml:space="preserve">WSM, </w:t>
      </w:r>
      <w:r w:rsidR="00BA3248" w:rsidRPr="00873499">
        <w:t>C</w:t>
      </w:r>
      <w:r w:rsidR="008F4472" w:rsidRPr="00873499">
        <w:t>ontrol)</w:t>
      </w:r>
    </w:p>
    <w:p w14:paraId="25BC1FE3" w14:textId="5517F91D" w:rsidR="00873499" w:rsidRPr="00873499" w:rsidRDefault="00FD5B79" w:rsidP="00900298">
      <w:r w:rsidRPr="00873499">
        <w:rPr>
          <w:color w:val="00B0F0"/>
          <w:highlight w:val="green"/>
        </w:rPr>
        <w:t>“</w:t>
      </w:r>
      <w:r w:rsidRPr="00873499">
        <w:rPr>
          <w:highlight w:val="green"/>
        </w:rPr>
        <w:t>Enabled me to have open, comfortable &amp; honest dialog with my younger siblings about sexual health &amp; safe sex</w:t>
      </w:r>
      <w:r w:rsidR="00873499" w:rsidRPr="00873499">
        <w:rPr>
          <w:color w:val="00B0F0"/>
          <w:highlight w:val="green"/>
        </w:rPr>
        <w:t>. . .</w:t>
      </w:r>
      <w:r w:rsidRPr="00873499">
        <w:rPr>
          <w:color w:val="00B0F0"/>
          <w:highlight w:val="green"/>
        </w:rPr>
        <w:t>”</w:t>
      </w:r>
      <w:r w:rsidR="008F4472" w:rsidRPr="00873499">
        <w:t xml:space="preserve"> </w:t>
      </w:r>
      <w:r w:rsidR="008F4472" w:rsidRPr="00873499">
        <w:rPr>
          <w:shd w:val="clear" w:color="auto" w:fill="FFFFFF"/>
        </w:rPr>
        <w:t>(23</w:t>
      </w:r>
      <w:r w:rsidR="00BA3248" w:rsidRPr="00873499">
        <w:rPr>
          <w:shd w:val="clear" w:color="auto" w:fill="FFFFFF"/>
        </w:rPr>
        <w:t xml:space="preserve"> years</w:t>
      </w:r>
      <w:r w:rsidR="008F4472" w:rsidRPr="00873499">
        <w:rPr>
          <w:shd w:val="clear" w:color="auto" w:fill="FFFFFF"/>
        </w:rPr>
        <w:t xml:space="preserve">, </w:t>
      </w:r>
      <w:r w:rsidR="008F4472" w:rsidRPr="00873499">
        <w:t>MSM</w:t>
      </w:r>
      <w:r w:rsidR="00BA3248" w:rsidRPr="00873499">
        <w:t>, Control</w:t>
      </w:r>
      <w:r w:rsidR="008F4472" w:rsidRPr="00873499">
        <w:t>)</w:t>
      </w:r>
    </w:p>
    <w:p w14:paraId="7629A1EF" w14:textId="1757FE1B" w:rsidR="008F4472" w:rsidRPr="00873499" w:rsidRDefault="008F4472" w:rsidP="008028E1">
      <w:pPr>
        <w:rPr>
          <w:b/>
          <w:bCs/>
          <w:sz w:val="24"/>
          <w:szCs w:val="24"/>
        </w:rPr>
      </w:pPr>
      <w:r w:rsidRPr="00873499">
        <w:rPr>
          <w:b/>
          <w:bCs/>
          <w:sz w:val="24"/>
          <w:szCs w:val="24"/>
        </w:rPr>
        <w:t>Reduced sense of isolation and stigma in having a STI</w:t>
      </w:r>
    </w:p>
    <w:p w14:paraId="10776F61" w14:textId="77777777" w:rsidR="00873499" w:rsidRPr="00873499" w:rsidRDefault="008F4472" w:rsidP="00900298">
      <w:r w:rsidRPr="00873499">
        <w:lastRenderedPageBreak/>
        <w:t xml:space="preserve">Many participants said that taking part in the study reassured them about feeling less like they were </w:t>
      </w:r>
      <w:r w:rsidR="00FD5B79" w:rsidRPr="00873499">
        <w:rPr>
          <w:color w:val="00B0F0"/>
          <w:highlight w:val="green"/>
        </w:rPr>
        <w:t>‘</w:t>
      </w:r>
      <w:r w:rsidR="00FD5B79" w:rsidRPr="00873499">
        <w:rPr>
          <w:highlight w:val="green"/>
        </w:rPr>
        <w:t>the only one</w:t>
      </w:r>
      <w:r w:rsidR="00FD5B79" w:rsidRPr="00873499">
        <w:rPr>
          <w:color w:val="00B0F0"/>
          <w:highlight w:val="green"/>
        </w:rPr>
        <w:t>’</w:t>
      </w:r>
      <w:r w:rsidRPr="00873499">
        <w:t xml:space="preserve"> after being diagnosed with </w:t>
      </w:r>
      <w:r w:rsidRPr="00873499">
        <w:rPr>
          <w:highlight w:val="magenta"/>
        </w:rPr>
        <w:t>an S</w:t>
      </w:r>
      <w:r w:rsidRPr="00873499">
        <w:t>TI. This was seen in both intervention and control group participants.</w:t>
      </w:r>
    </w:p>
    <w:p w14:paraId="6B9FA649" w14:textId="481777EB" w:rsidR="00873499" w:rsidRPr="00873499" w:rsidRDefault="00FD5B79" w:rsidP="00900298">
      <w:pPr>
        <w:rPr>
          <w:shd w:val="clear" w:color="auto" w:fill="FFFFFF"/>
        </w:rPr>
      </w:pPr>
      <w:r w:rsidRPr="00873499">
        <w:rPr>
          <w:color w:val="00B0F0"/>
          <w:highlight w:val="green"/>
        </w:rPr>
        <w:t>“</w:t>
      </w:r>
      <w:r w:rsidR="00873499" w:rsidRPr="00873499">
        <w:rPr>
          <w:color w:val="00B0F0"/>
          <w:highlight w:val="green"/>
        </w:rPr>
        <w:t>. . .</w:t>
      </w:r>
      <w:r w:rsidRPr="00873499">
        <w:rPr>
          <w:highlight w:val="green"/>
        </w:rPr>
        <w:t>very helpful to feel less like you were the only one.</w:t>
      </w:r>
      <w:r w:rsidRPr="00873499">
        <w:rPr>
          <w:color w:val="00B0F0"/>
          <w:highlight w:val="green"/>
        </w:rPr>
        <w:t>”</w:t>
      </w:r>
      <w:r w:rsidR="008F4472" w:rsidRPr="00873499">
        <w:t xml:space="preserve"> </w:t>
      </w:r>
      <w:r w:rsidR="008F4472" w:rsidRPr="00873499">
        <w:rPr>
          <w:shd w:val="clear" w:color="auto" w:fill="FFFFFF"/>
        </w:rPr>
        <w:t>(21</w:t>
      </w:r>
      <w:r w:rsidR="00D80482" w:rsidRPr="00873499">
        <w:rPr>
          <w:shd w:val="clear" w:color="auto" w:fill="FFFFFF"/>
        </w:rPr>
        <w:t xml:space="preserve"> years</w:t>
      </w:r>
      <w:r w:rsidR="008F4472" w:rsidRPr="00873499">
        <w:rPr>
          <w:shd w:val="clear" w:color="auto" w:fill="FFFFFF"/>
        </w:rPr>
        <w:t>, MSW</w:t>
      </w:r>
      <w:r w:rsidR="00D80482" w:rsidRPr="00873499">
        <w:rPr>
          <w:shd w:val="clear" w:color="auto" w:fill="FFFFFF"/>
        </w:rPr>
        <w:t>, Intervention</w:t>
      </w:r>
      <w:r w:rsidR="008F4472" w:rsidRPr="00873499">
        <w:rPr>
          <w:shd w:val="clear" w:color="auto" w:fill="FFFFFF"/>
        </w:rPr>
        <w:t>)</w:t>
      </w:r>
    </w:p>
    <w:p w14:paraId="382E5348" w14:textId="77777777" w:rsidR="00873499" w:rsidRPr="00873499" w:rsidRDefault="00FD5B79" w:rsidP="00900298">
      <w:r w:rsidRPr="00873499">
        <w:rPr>
          <w:color w:val="00B0F0"/>
          <w:highlight w:val="green"/>
        </w:rPr>
        <w:t>“</w:t>
      </w:r>
      <w:r w:rsidRPr="00873499">
        <w:rPr>
          <w:highlight w:val="green"/>
        </w:rPr>
        <w:t>It made me feel like I was not alone with getting an STI.</w:t>
      </w:r>
      <w:r w:rsidRPr="00873499">
        <w:rPr>
          <w:color w:val="00B0F0"/>
          <w:highlight w:val="green"/>
        </w:rPr>
        <w:t>”</w:t>
      </w:r>
      <w:r w:rsidR="008F4472" w:rsidRPr="00873499">
        <w:t xml:space="preserve"> </w:t>
      </w:r>
      <w:r w:rsidR="008F4472" w:rsidRPr="00873499">
        <w:rPr>
          <w:shd w:val="clear" w:color="auto" w:fill="FFFFFF"/>
        </w:rPr>
        <w:t>(19</w:t>
      </w:r>
      <w:r w:rsidR="005C7935" w:rsidRPr="00873499">
        <w:rPr>
          <w:shd w:val="clear" w:color="auto" w:fill="FFFFFF"/>
        </w:rPr>
        <w:t xml:space="preserve"> years</w:t>
      </w:r>
      <w:r w:rsidR="008F4472" w:rsidRPr="00873499">
        <w:rPr>
          <w:shd w:val="clear" w:color="auto" w:fill="FFFFFF"/>
        </w:rPr>
        <w:t xml:space="preserve">, </w:t>
      </w:r>
      <w:r w:rsidR="008F4472" w:rsidRPr="00873499">
        <w:t xml:space="preserve">WSMW, </w:t>
      </w:r>
      <w:r w:rsidR="005C7935" w:rsidRPr="00873499">
        <w:t>C</w:t>
      </w:r>
      <w:r w:rsidR="008F4472" w:rsidRPr="00873499">
        <w:t>ontrol)</w:t>
      </w:r>
    </w:p>
    <w:p w14:paraId="3239C375" w14:textId="406B22FA" w:rsidR="00873499" w:rsidRPr="00873499" w:rsidRDefault="008F4472" w:rsidP="00900298">
      <w:r w:rsidRPr="00873499">
        <w:t xml:space="preserve">Participants also frequently commented on the reduction of stigma, shame and feeling </w:t>
      </w:r>
      <w:r w:rsidR="00873499" w:rsidRPr="00873499">
        <w:rPr>
          <w:color w:val="00B0F0"/>
        </w:rPr>
        <w:t>‘</w:t>
      </w:r>
      <w:r w:rsidR="00FD5B79" w:rsidRPr="00873499">
        <w:t>less embarrassed</w:t>
      </w:r>
      <w:r w:rsidR="00873499" w:rsidRPr="00873499">
        <w:rPr>
          <w:color w:val="00B0F0"/>
        </w:rPr>
        <w:t>’</w:t>
      </w:r>
      <w:r w:rsidRPr="00873499">
        <w:t xml:space="preserve"> about STIs as a results of the text messages.</w:t>
      </w:r>
    </w:p>
    <w:p w14:paraId="04F30555" w14:textId="5255FC70" w:rsidR="00873499" w:rsidRPr="00873499" w:rsidRDefault="00FD5B79" w:rsidP="00900298">
      <w:r w:rsidRPr="00873499">
        <w:rPr>
          <w:color w:val="00B0F0"/>
          <w:highlight w:val="green"/>
        </w:rPr>
        <w:t>“</w:t>
      </w:r>
      <w:r w:rsidRPr="00873499">
        <w:rPr>
          <w:highlight w:val="green"/>
        </w:rPr>
        <w:t>Good for reminding you</w:t>
      </w:r>
      <w:r w:rsidR="00873499" w:rsidRPr="00873499">
        <w:rPr>
          <w:color w:val="00B0F0"/>
          <w:highlight w:val="green"/>
        </w:rPr>
        <w:t>. . .</w:t>
      </w:r>
      <w:r w:rsidRPr="00873499">
        <w:rPr>
          <w:highlight w:val="green"/>
        </w:rPr>
        <w:t xml:space="preserve"> and removes the stigma.</w:t>
      </w:r>
      <w:r w:rsidRPr="00873499">
        <w:rPr>
          <w:color w:val="00B0F0"/>
          <w:highlight w:val="green"/>
        </w:rPr>
        <w:t>”</w:t>
      </w:r>
      <w:r w:rsidR="008F4472" w:rsidRPr="00873499">
        <w:t xml:space="preserve"> </w:t>
      </w:r>
      <w:r w:rsidR="008F4472" w:rsidRPr="00873499">
        <w:rPr>
          <w:shd w:val="clear" w:color="auto" w:fill="FFFFFF"/>
        </w:rPr>
        <w:t>(24</w:t>
      </w:r>
      <w:r w:rsidR="00576704" w:rsidRPr="00873499">
        <w:rPr>
          <w:shd w:val="clear" w:color="auto" w:fill="FFFFFF"/>
        </w:rPr>
        <w:t xml:space="preserve"> years</w:t>
      </w:r>
      <w:r w:rsidR="008F4472" w:rsidRPr="00873499">
        <w:rPr>
          <w:shd w:val="clear" w:color="auto" w:fill="FFFFFF"/>
        </w:rPr>
        <w:t xml:space="preserve">, </w:t>
      </w:r>
      <w:r w:rsidR="008F4472" w:rsidRPr="00873499">
        <w:t>WSM</w:t>
      </w:r>
      <w:r w:rsidR="00576704" w:rsidRPr="00873499">
        <w:t>, Intervention</w:t>
      </w:r>
      <w:r w:rsidR="008F4472" w:rsidRPr="00873499">
        <w:t>)</w:t>
      </w:r>
    </w:p>
    <w:p w14:paraId="4124E0FE" w14:textId="00BED45D" w:rsidR="00873499" w:rsidRPr="00873499" w:rsidRDefault="00FD5B79" w:rsidP="00900298">
      <w:r w:rsidRPr="00873499">
        <w:rPr>
          <w:color w:val="00B0F0"/>
          <w:highlight w:val="green"/>
        </w:rPr>
        <w:t>“</w:t>
      </w:r>
      <w:r w:rsidRPr="00873499">
        <w:rPr>
          <w:highlight w:val="green"/>
        </w:rPr>
        <w:t>Thanks to studies like these, there is less shame</w:t>
      </w:r>
      <w:r w:rsidR="00873499" w:rsidRPr="00873499">
        <w:rPr>
          <w:color w:val="00B0F0"/>
          <w:highlight w:val="green"/>
        </w:rPr>
        <w:t>. . .</w:t>
      </w:r>
      <w:r w:rsidRPr="00873499">
        <w:rPr>
          <w:highlight w:val="green"/>
        </w:rPr>
        <w:t xml:space="preserve"> so I received the help I needed to get right away.</w:t>
      </w:r>
      <w:r w:rsidRPr="00873499">
        <w:rPr>
          <w:color w:val="00B0F0"/>
          <w:highlight w:val="green"/>
        </w:rPr>
        <w:t>”</w:t>
      </w:r>
      <w:r w:rsidR="008F4472" w:rsidRPr="00873499">
        <w:t xml:space="preserve"> </w:t>
      </w:r>
      <w:r w:rsidR="008F4472" w:rsidRPr="00873499">
        <w:rPr>
          <w:shd w:val="clear" w:color="auto" w:fill="FFFFFF"/>
        </w:rPr>
        <w:t>(23</w:t>
      </w:r>
      <w:r w:rsidR="00576704" w:rsidRPr="00873499">
        <w:rPr>
          <w:shd w:val="clear" w:color="auto" w:fill="FFFFFF"/>
        </w:rPr>
        <w:t xml:space="preserve"> years</w:t>
      </w:r>
      <w:r w:rsidR="008F4472" w:rsidRPr="00873499">
        <w:rPr>
          <w:shd w:val="clear" w:color="auto" w:fill="FFFFFF"/>
        </w:rPr>
        <w:t xml:space="preserve">, </w:t>
      </w:r>
      <w:r w:rsidR="008F4472" w:rsidRPr="00873499">
        <w:t>WSM</w:t>
      </w:r>
      <w:r w:rsidR="00576704" w:rsidRPr="00873499">
        <w:t>, Intervention</w:t>
      </w:r>
      <w:r w:rsidR="008F4472" w:rsidRPr="00873499">
        <w:t>)</w:t>
      </w:r>
    </w:p>
    <w:p w14:paraId="08B1A274" w14:textId="77777777" w:rsidR="00873499" w:rsidRPr="00873499" w:rsidRDefault="008F4472" w:rsidP="00900298">
      <w:r w:rsidRPr="00873499">
        <w:t>However, reduction in embarrassment was also reported by a control group participant.</w:t>
      </w:r>
    </w:p>
    <w:p w14:paraId="44EE734A" w14:textId="331E6AC0"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I also feel happier</w:t>
      </w:r>
      <w:r w:rsidR="00873499" w:rsidRPr="00873499">
        <w:rPr>
          <w:color w:val="00B0F0"/>
          <w:highlight w:val="green"/>
        </w:rPr>
        <w:t>. . .</w:t>
      </w:r>
      <w:r w:rsidRPr="00873499">
        <w:rPr>
          <w:highlight w:val="green"/>
        </w:rPr>
        <w:t>not having to feel embarrassed if I did have an STI.</w:t>
      </w:r>
      <w:r w:rsidRPr="00873499">
        <w:rPr>
          <w:color w:val="00B0F0"/>
          <w:highlight w:val="green"/>
        </w:rPr>
        <w:t>”</w:t>
      </w:r>
      <w:r w:rsidR="008F4472" w:rsidRPr="00873499">
        <w:rPr>
          <w:shd w:val="clear" w:color="auto" w:fill="FFFFFF"/>
        </w:rPr>
        <w:t xml:space="preserve"> (18</w:t>
      </w:r>
      <w:r w:rsidR="00576704" w:rsidRPr="00873499">
        <w:rPr>
          <w:shd w:val="clear" w:color="auto" w:fill="FFFFFF"/>
        </w:rPr>
        <w:t xml:space="preserve"> years</w:t>
      </w:r>
      <w:r w:rsidR="008F4472" w:rsidRPr="00873499">
        <w:rPr>
          <w:shd w:val="clear" w:color="auto" w:fill="FFFFFF"/>
        </w:rPr>
        <w:t xml:space="preserve">, MSW, </w:t>
      </w:r>
      <w:r w:rsidR="00576704" w:rsidRPr="00873499">
        <w:rPr>
          <w:shd w:val="clear" w:color="auto" w:fill="FFFFFF"/>
        </w:rPr>
        <w:t>C</w:t>
      </w:r>
      <w:r w:rsidR="008F4472" w:rsidRPr="00873499">
        <w:rPr>
          <w:shd w:val="clear" w:color="auto" w:fill="FFFFFF"/>
        </w:rPr>
        <w:t>ontrol)</w:t>
      </w:r>
    </w:p>
    <w:p w14:paraId="35C428B2" w14:textId="21B20174" w:rsidR="008F4472" w:rsidRPr="00873499" w:rsidRDefault="008F4472" w:rsidP="008028E1">
      <w:pPr>
        <w:rPr>
          <w:b/>
          <w:bCs/>
          <w:sz w:val="24"/>
          <w:szCs w:val="24"/>
        </w:rPr>
      </w:pPr>
      <w:r w:rsidRPr="00873499">
        <w:rPr>
          <w:b/>
          <w:bCs/>
          <w:sz w:val="24"/>
          <w:szCs w:val="24"/>
        </w:rPr>
        <w:t>Partner notification</w:t>
      </w:r>
    </w:p>
    <w:p w14:paraId="7A06E9F1" w14:textId="77777777" w:rsidR="00873499" w:rsidRPr="00873499" w:rsidRDefault="008F4472" w:rsidP="00900298">
      <w:r w:rsidRPr="00873499">
        <w:t>Of participants that chose to comment on partner notification most said they notified their partners. Participants in the intervention group commonly reported that the text messages aided them in being able to speak to their partners about their infection more confidently and encourage them to go for testing and treatment.</w:t>
      </w:r>
    </w:p>
    <w:p w14:paraId="05850617" w14:textId="5B3E84EE" w:rsidR="00873499" w:rsidRPr="00873499" w:rsidRDefault="00FD5B79" w:rsidP="00900298">
      <w:r w:rsidRPr="00873499">
        <w:rPr>
          <w:color w:val="00B0F0"/>
          <w:highlight w:val="green"/>
        </w:rPr>
        <w:t>“</w:t>
      </w:r>
      <w:r w:rsidRPr="00873499">
        <w:rPr>
          <w:highlight w:val="green"/>
        </w:rPr>
        <w:t xml:space="preserve">The text study was really helpful and insightful it helped me to be able to tell my sexual partner that I had been given a positive result for </w:t>
      </w:r>
      <w:r w:rsidR="00873499" w:rsidRPr="00873499">
        <w:rPr>
          <w:color w:val="00B0F0"/>
          <w:highlight w:val="green"/>
        </w:rPr>
        <w:t>chlamydia</w:t>
      </w:r>
      <w:r w:rsidRPr="00873499">
        <w:rPr>
          <w:highlight w:val="green"/>
        </w:rPr>
        <w:t xml:space="preserve"> and it helped me understand how to speak to him and tell him, after speaking to him he now gets regular checks and so do I</w:t>
      </w:r>
      <w:r w:rsidR="00873499" w:rsidRPr="00873499">
        <w:rPr>
          <w:color w:val="00B0F0"/>
          <w:highlight w:val="green"/>
        </w:rPr>
        <w:t>. . .</w:t>
      </w:r>
      <w:r w:rsidRPr="00873499">
        <w:rPr>
          <w:color w:val="00B0F0"/>
          <w:highlight w:val="green"/>
        </w:rPr>
        <w:t>”</w:t>
      </w:r>
      <w:r w:rsidR="008F4472" w:rsidRPr="00873499">
        <w:rPr>
          <w:shd w:val="clear" w:color="auto" w:fill="FFFFFF"/>
        </w:rPr>
        <w:t xml:space="preserve"> (23</w:t>
      </w:r>
      <w:r w:rsidR="000E6ECC" w:rsidRPr="00873499">
        <w:rPr>
          <w:shd w:val="clear" w:color="auto" w:fill="FFFFFF"/>
        </w:rPr>
        <w:t xml:space="preserve"> years</w:t>
      </w:r>
      <w:r w:rsidR="008F4472" w:rsidRPr="00873499">
        <w:rPr>
          <w:shd w:val="clear" w:color="auto" w:fill="FFFFFF"/>
        </w:rPr>
        <w:t xml:space="preserve">, </w:t>
      </w:r>
      <w:r w:rsidR="008F4472" w:rsidRPr="00873499">
        <w:t>WSM</w:t>
      </w:r>
      <w:r w:rsidR="000E6ECC" w:rsidRPr="00873499">
        <w:t>, Intervention</w:t>
      </w:r>
      <w:r w:rsidR="008F4472" w:rsidRPr="00873499">
        <w:t>)</w:t>
      </w:r>
    </w:p>
    <w:p w14:paraId="5A56A4D3" w14:textId="77777777" w:rsidR="00873499" w:rsidRPr="00873499" w:rsidRDefault="00FD5B79" w:rsidP="00900298">
      <w:r w:rsidRPr="00873499">
        <w:rPr>
          <w:color w:val="00B0F0"/>
          <w:highlight w:val="green"/>
        </w:rPr>
        <w:t>“</w:t>
      </w:r>
      <w:r w:rsidRPr="00873499">
        <w:rPr>
          <w:highlight w:val="green"/>
        </w:rPr>
        <w:t>Made me feel more comfortable and confident to talk about sexual health with my partner. I was scared about telling him but the advice helped me realise the importance of talking about it and important to practice safe sex.</w:t>
      </w:r>
      <w:r w:rsidRPr="00873499">
        <w:rPr>
          <w:color w:val="00B0F0"/>
          <w:highlight w:val="green"/>
        </w:rPr>
        <w:t>”</w:t>
      </w:r>
      <w:r w:rsidR="008F4472" w:rsidRPr="00873499">
        <w:t xml:space="preserve"> </w:t>
      </w:r>
      <w:r w:rsidR="008F4472" w:rsidRPr="00873499">
        <w:rPr>
          <w:shd w:val="clear" w:color="auto" w:fill="FFFFFF"/>
        </w:rPr>
        <w:t>(18</w:t>
      </w:r>
      <w:r w:rsidR="000E6ECC" w:rsidRPr="00873499">
        <w:rPr>
          <w:shd w:val="clear" w:color="auto" w:fill="FFFFFF"/>
        </w:rPr>
        <w:t xml:space="preserve"> years</w:t>
      </w:r>
      <w:r w:rsidR="008F4472" w:rsidRPr="00873499">
        <w:rPr>
          <w:shd w:val="clear" w:color="auto" w:fill="FFFFFF"/>
        </w:rPr>
        <w:t>, MSMW</w:t>
      </w:r>
      <w:r w:rsidR="000E6ECC" w:rsidRPr="00873499">
        <w:rPr>
          <w:shd w:val="clear" w:color="auto" w:fill="FFFFFF"/>
        </w:rPr>
        <w:t>, Intervention</w:t>
      </w:r>
      <w:r w:rsidR="008F4472" w:rsidRPr="00873499">
        <w:t>)</w:t>
      </w:r>
    </w:p>
    <w:p w14:paraId="58D5658B" w14:textId="77777777" w:rsidR="00873499" w:rsidRPr="00873499" w:rsidRDefault="008F4472" w:rsidP="00900298">
      <w:r w:rsidRPr="00873499">
        <w:t xml:space="preserve">Not all participants had a positive experience of telling their partners about their infection. </w:t>
      </w:r>
      <w:r w:rsidR="006E223F" w:rsidRPr="00873499">
        <w:t>We noted t</w:t>
      </w:r>
      <w:r w:rsidRPr="00873499">
        <w:t>his was raised more by the control group participants.</w:t>
      </w:r>
    </w:p>
    <w:p w14:paraId="1D556BC3" w14:textId="77777777" w:rsidR="00873499" w:rsidRPr="00873499" w:rsidRDefault="00FD5B79" w:rsidP="008028E1">
      <w:r w:rsidRPr="00873499">
        <w:rPr>
          <w:color w:val="00B0F0"/>
          <w:highlight w:val="green"/>
        </w:rPr>
        <w:t>“</w:t>
      </w:r>
      <w:r w:rsidRPr="00873499">
        <w:rPr>
          <w:highlight w:val="green"/>
        </w:rPr>
        <w:t>Bad - calling those possibly infected (transmitted by myself).</w:t>
      </w:r>
      <w:r w:rsidRPr="00873499">
        <w:rPr>
          <w:color w:val="00B0F0"/>
          <w:highlight w:val="green"/>
        </w:rPr>
        <w:t>”</w:t>
      </w:r>
      <w:r w:rsidR="008F4472" w:rsidRPr="00873499">
        <w:t xml:space="preserve"> </w:t>
      </w:r>
      <w:r w:rsidR="008F4472" w:rsidRPr="00873499">
        <w:rPr>
          <w:shd w:val="clear" w:color="auto" w:fill="FFFFFF"/>
        </w:rPr>
        <w:t>(21</w:t>
      </w:r>
      <w:r w:rsidR="000E6ECC" w:rsidRPr="00873499">
        <w:rPr>
          <w:shd w:val="clear" w:color="auto" w:fill="FFFFFF"/>
        </w:rPr>
        <w:t xml:space="preserve"> years</w:t>
      </w:r>
      <w:r w:rsidR="008F4472" w:rsidRPr="00873499">
        <w:rPr>
          <w:shd w:val="clear" w:color="auto" w:fill="FFFFFF"/>
        </w:rPr>
        <w:t xml:space="preserve">, MSW, </w:t>
      </w:r>
      <w:r w:rsidR="000E6ECC" w:rsidRPr="00873499">
        <w:rPr>
          <w:shd w:val="clear" w:color="auto" w:fill="FFFFFF"/>
        </w:rPr>
        <w:t>C</w:t>
      </w:r>
      <w:r w:rsidR="008F4472" w:rsidRPr="00873499">
        <w:rPr>
          <w:shd w:val="clear" w:color="auto" w:fill="FFFFFF"/>
        </w:rPr>
        <w:t>ontrol)</w:t>
      </w:r>
    </w:p>
    <w:p w14:paraId="7178F916" w14:textId="0DA56662" w:rsidR="008F4472" w:rsidRPr="00873499" w:rsidRDefault="008F4472" w:rsidP="008028E1">
      <w:pPr>
        <w:rPr>
          <w:b/>
          <w:sz w:val="24"/>
          <w:szCs w:val="24"/>
        </w:rPr>
      </w:pPr>
      <w:r w:rsidRPr="00873499">
        <w:rPr>
          <w:b/>
          <w:sz w:val="24"/>
          <w:szCs w:val="24"/>
        </w:rPr>
        <w:t>Condom Use</w:t>
      </w:r>
    </w:p>
    <w:p w14:paraId="1ECABB58" w14:textId="530FF053" w:rsidR="00873499" w:rsidRPr="00873499" w:rsidRDefault="008F4472" w:rsidP="00900298">
      <w:r w:rsidRPr="00873499">
        <w:t xml:space="preserve">Several participants reported increasing condom use as a way of </w:t>
      </w:r>
      <w:r w:rsidR="00873499" w:rsidRPr="00873499">
        <w:rPr>
          <w:color w:val="00B0F0"/>
        </w:rPr>
        <w:t>practising</w:t>
      </w:r>
      <w:r w:rsidRPr="00873499">
        <w:t xml:space="preserve"> safer safe. This was perceived to be a result of an increase in their confidence regarding the knowledge of precautions to take in order to stay protected from STIs.</w:t>
      </w:r>
    </w:p>
    <w:p w14:paraId="099FB7E3" w14:textId="7113C71E" w:rsidR="00FD5B79" w:rsidRPr="00873499" w:rsidRDefault="00FD5B79" w:rsidP="00900298">
      <w:pPr>
        <w:rPr>
          <w:highlight w:val="green"/>
        </w:rPr>
      </w:pPr>
      <w:r w:rsidRPr="00873499">
        <w:rPr>
          <w:color w:val="00B0F0"/>
          <w:highlight w:val="green"/>
        </w:rPr>
        <w:t>“</w:t>
      </w:r>
      <w:r w:rsidRPr="00873499">
        <w:rPr>
          <w:highlight w:val="green"/>
        </w:rPr>
        <w:t xml:space="preserve">I feel by taking part I have been educated on what I should do to help me to have safer sex. </w:t>
      </w:r>
      <w:r w:rsidRPr="00873499">
        <w:rPr>
          <w:highlight w:val="green"/>
          <w:shd w:val="clear" w:color="auto" w:fill="FFFFFF"/>
        </w:rPr>
        <w:t>(21 years, MSM, Intervention)</w:t>
      </w:r>
    </w:p>
    <w:p w14:paraId="4F5E2F1E" w14:textId="77777777" w:rsidR="00FD5B79" w:rsidRPr="00873499" w:rsidRDefault="00FD5B79" w:rsidP="00900298">
      <w:pPr>
        <w:rPr>
          <w:highlight w:val="green"/>
        </w:rPr>
      </w:pPr>
    </w:p>
    <w:p w14:paraId="297EB092" w14:textId="322D73CF"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made me more aware of precautions to take.</w:t>
      </w:r>
      <w:r w:rsidRPr="00873499">
        <w:rPr>
          <w:color w:val="00B0F0"/>
          <w:highlight w:val="green"/>
        </w:rPr>
        <w:t>”</w:t>
      </w:r>
      <w:r w:rsidR="008F4472" w:rsidRPr="00873499">
        <w:t xml:space="preserve"> </w:t>
      </w:r>
      <w:r w:rsidR="008F4472" w:rsidRPr="00873499">
        <w:rPr>
          <w:shd w:val="clear" w:color="auto" w:fill="FFFFFF"/>
        </w:rPr>
        <w:t>(18</w:t>
      </w:r>
      <w:r w:rsidR="00513601" w:rsidRPr="00873499">
        <w:rPr>
          <w:shd w:val="clear" w:color="auto" w:fill="FFFFFF"/>
        </w:rPr>
        <w:t xml:space="preserve"> years</w:t>
      </w:r>
      <w:r w:rsidR="008F4472" w:rsidRPr="00873499">
        <w:rPr>
          <w:shd w:val="clear" w:color="auto" w:fill="FFFFFF"/>
        </w:rPr>
        <w:t>, MSM</w:t>
      </w:r>
      <w:r w:rsidR="00513601" w:rsidRPr="00873499">
        <w:rPr>
          <w:shd w:val="clear" w:color="auto" w:fill="FFFFFF"/>
        </w:rPr>
        <w:t>, Intervention</w:t>
      </w:r>
      <w:r w:rsidR="008F4472" w:rsidRPr="00873499">
        <w:t>)</w:t>
      </w:r>
    </w:p>
    <w:p w14:paraId="0846A8A4" w14:textId="77777777" w:rsidR="00873499" w:rsidRPr="00873499" w:rsidRDefault="008F4472" w:rsidP="00900298">
      <w:r w:rsidRPr="00873499">
        <w:t xml:space="preserve">Participants commented that they considered more carefully whether or not it was worth having unsafe sex rather than just </w:t>
      </w:r>
      <w:r w:rsidR="00FD5B79" w:rsidRPr="00873499">
        <w:rPr>
          <w:color w:val="00B0F0"/>
          <w:highlight w:val="green"/>
        </w:rPr>
        <w:t>‘</w:t>
      </w:r>
      <w:r w:rsidR="00FD5B79" w:rsidRPr="00873499">
        <w:rPr>
          <w:highlight w:val="green"/>
        </w:rPr>
        <w:t>going for it</w:t>
      </w:r>
      <w:r w:rsidR="00FD5B79" w:rsidRPr="00873499">
        <w:rPr>
          <w:color w:val="00B0F0"/>
          <w:highlight w:val="green"/>
        </w:rPr>
        <w:t>’</w:t>
      </w:r>
      <w:r w:rsidRPr="00873499">
        <w:t>.</w:t>
      </w:r>
    </w:p>
    <w:p w14:paraId="032C8C2C" w14:textId="77777777" w:rsidR="00873499" w:rsidRPr="00873499" w:rsidRDefault="00FD5B79" w:rsidP="00900298">
      <w:r w:rsidRPr="00873499">
        <w:rPr>
          <w:color w:val="00B0F0"/>
          <w:highlight w:val="green"/>
        </w:rPr>
        <w:t>“</w:t>
      </w:r>
      <w:r w:rsidRPr="00873499">
        <w:rPr>
          <w:highlight w:val="green"/>
        </w:rPr>
        <w:t>On numerous occasions I did think twice before having unprotected sex, which I doubt I wouldn</w:t>
      </w:r>
      <w:r w:rsidRPr="00873499">
        <w:rPr>
          <w:color w:val="00B0F0"/>
          <w:highlight w:val="green"/>
        </w:rPr>
        <w:t>’</w:t>
      </w:r>
      <w:r w:rsidRPr="00873499">
        <w:rPr>
          <w:highlight w:val="green"/>
        </w:rPr>
        <w:t>t have if I didn</w:t>
      </w:r>
      <w:r w:rsidRPr="00873499">
        <w:rPr>
          <w:color w:val="00B0F0"/>
          <w:highlight w:val="green"/>
        </w:rPr>
        <w:t>’</w:t>
      </w:r>
      <w:r w:rsidRPr="00873499">
        <w:rPr>
          <w:highlight w:val="green"/>
        </w:rPr>
        <w:t>t read the texts.</w:t>
      </w:r>
      <w:r w:rsidRPr="00873499">
        <w:rPr>
          <w:color w:val="00B0F0"/>
          <w:highlight w:val="green"/>
        </w:rPr>
        <w:t>”</w:t>
      </w:r>
      <w:r w:rsidR="008F4472" w:rsidRPr="00873499">
        <w:t xml:space="preserve"> </w:t>
      </w:r>
      <w:r w:rsidR="008F4472" w:rsidRPr="00873499">
        <w:rPr>
          <w:shd w:val="clear" w:color="auto" w:fill="FFFFFF"/>
        </w:rPr>
        <w:t>(19</w:t>
      </w:r>
      <w:r w:rsidR="00513601" w:rsidRPr="00873499">
        <w:rPr>
          <w:shd w:val="clear" w:color="auto" w:fill="FFFFFF"/>
        </w:rPr>
        <w:t xml:space="preserve"> years</w:t>
      </w:r>
      <w:r w:rsidR="008F4472" w:rsidRPr="00873499">
        <w:rPr>
          <w:shd w:val="clear" w:color="auto" w:fill="FFFFFF"/>
        </w:rPr>
        <w:t>, MSM</w:t>
      </w:r>
      <w:r w:rsidR="00513601" w:rsidRPr="00873499">
        <w:rPr>
          <w:shd w:val="clear" w:color="auto" w:fill="FFFFFF"/>
        </w:rPr>
        <w:t>, Intervention</w:t>
      </w:r>
      <w:r w:rsidR="008F4472" w:rsidRPr="00873499">
        <w:t>)</w:t>
      </w:r>
    </w:p>
    <w:p w14:paraId="25C65274" w14:textId="77777777" w:rsidR="00873499" w:rsidRPr="00873499" w:rsidRDefault="00FD5B79" w:rsidP="00900298">
      <w:r w:rsidRPr="00873499">
        <w:rPr>
          <w:color w:val="00B0F0"/>
          <w:highlight w:val="green"/>
        </w:rPr>
        <w:t>“</w:t>
      </w:r>
      <w:r w:rsidRPr="00873499">
        <w:rPr>
          <w:highlight w:val="green"/>
        </w:rPr>
        <w:t>Made me become more aware and careful when having sex, I didn</w:t>
      </w:r>
      <w:r w:rsidRPr="00873499">
        <w:rPr>
          <w:color w:val="00B0F0"/>
          <w:highlight w:val="green"/>
        </w:rPr>
        <w:t>’</w:t>
      </w:r>
      <w:r w:rsidRPr="00873499">
        <w:rPr>
          <w:highlight w:val="green"/>
        </w:rPr>
        <w:t>t just trust someone because I knew them. So condoms were always used.</w:t>
      </w:r>
      <w:r w:rsidRPr="00873499">
        <w:rPr>
          <w:color w:val="00B0F0"/>
          <w:highlight w:val="green"/>
        </w:rPr>
        <w:t>”</w:t>
      </w:r>
      <w:r w:rsidR="008F4472" w:rsidRPr="00873499">
        <w:t xml:space="preserve"> </w:t>
      </w:r>
      <w:r w:rsidR="008F4472" w:rsidRPr="00873499">
        <w:rPr>
          <w:shd w:val="clear" w:color="auto" w:fill="FFFFFF"/>
        </w:rPr>
        <w:t>(18</w:t>
      </w:r>
      <w:r w:rsidR="00513601" w:rsidRPr="00873499">
        <w:rPr>
          <w:shd w:val="clear" w:color="auto" w:fill="FFFFFF"/>
        </w:rPr>
        <w:t xml:space="preserve"> years</w:t>
      </w:r>
      <w:r w:rsidR="008F4472" w:rsidRPr="00873499">
        <w:rPr>
          <w:shd w:val="clear" w:color="auto" w:fill="FFFFFF"/>
        </w:rPr>
        <w:t>, WSM</w:t>
      </w:r>
      <w:r w:rsidR="00513601" w:rsidRPr="00873499">
        <w:rPr>
          <w:shd w:val="clear" w:color="auto" w:fill="FFFFFF"/>
        </w:rPr>
        <w:t>, Intervention</w:t>
      </w:r>
      <w:r w:rsidR="008F4472" w:rsidRPr="00873499">
        <w:t>)</w:t>
      </w:r>
    </w:p>
    <w:p w14:paraId="31BD708A" w14:textId="77777777" w:rsidR="00873499" w:rsidRPr="00873499" w:rsidRDefault="008F4472" w:rsidP="00900298">
      <w:r w:rsidRPr="00873499">
        <w:t>An increase in use of condoms was most commonly reported in casual relationships over regular partners, however some participants saw the value in using them with all partners.</w:t>
      </w:r>
    </w:p>
    <w:p w14:paraId="68F40758" w14:textId="77777777" w:rsidR="00873499" w:rsidRPr="00873499" w:rsidRDefault="00FD5B79" w:rsidP="00900298">
      <w:r w:rsidRPr="00873499">
        <w:rPr>
          <w:color w:val="00B0F0"/>
          <w:highlight w:val="green"/>
        </w:rPr>
        <w:t>“</w:t>
      </w:r>
      <w:r w:rsidRPr="00873499">
        <w:rPr>
          <w:highlight w:val="green"/>
        </w:rPr>
        <w:t>Definitely have been more careful by trying to remember to be protected. I have been in a relationship for the most recent part which is why I chose not to wear a condom.</w:t>
      </w:r>
      <w:r w:rsidRPr="00873499">
        <w:rPr>
          <w:color w:val="00B0F0"/>
          <w:highlight w:val="green"/>
        </w:rPr>
        <w:t>”</w:t>
      </w:r>
      <w:r w:rsidR="008F4472" w:rsidRPr="00873499">
        <w:t xml:space="preserve"> </w:t>
      </w:r>
      <w:r w:rsidR="008F4472" w:rsidRPr="00873499">
        <w:rPr>
          <w:shd w:val="clear" w:color="auto" w:fill="FFFFFF"/>
        </w:rPr>
        <w:t>(20</w:t>
      </w:r>
      <w:r w:rsidR="00513601" w:rsidRPr="00873499">
        <w:rPr>
          <w:shd w:val="clear" w:color="auto" w:fill="FFFFFF"/>
        </w:rPr>
        <w:t xml:space="preserve"> years</w:t>
      </w:r>
      <w:r w:rsidR="008F4472" w:rsidRPr="00873499">
        <w:rPr>
          <w:shd w:val="clear" w:color="auto" w:fill="FFFFFF"/>
        </w:rPr>
        <w:t>, WSM</w:t>
      </w:r>
      <w:r w:rsidR="00513601" w:rsidRPr="00873499">
        <w:rPr>
          <w:shd w:val="clear" w:color="auto" w:fill="FFFFFF"/>
        </w:rPr>
        <w:t>, Intervention</w:t>
      </w:r>
      <w:r w:rsidR="008F4472" w:rsidRPr="00873499">
        <w:rPr>
          <w:shd w:val="clear" w:color="auto" w:fill="FFFFFF"/>
        </w:rPr>
        <w:t>)</w:t>
      </w:r>
    </w:p>
    <w:p w14:paraId="1D761B73" w14:textId="3B86B823" w:rsidR="00873499" w:rsidRPr="00873499" w:rsidRDefault="00FD5B79" w:rsidP="00900298">
      <w:r w:rsidRPr="00873499">
        <w:rPr>
          <w:color w:val="00B0F0"/>
          <w:highlight w:val="green"/>
        </w:rPr>
        <w:t>“</w:t>
      </w:r>
      <w:r w:rsidR="00873499" w:rsidRPr="00873499">
        <w:rPr>
          <w:color w:val="00B0F0"/>
          <w:highlight w:val="green"/>
        </w:rPr>
        <w:t>. . .</w:t>
      </w:r>
      <w:r w:rsidRPr="00873499">
        <w:rPr>
          <w:highlight w:val="green"/>
        </w:rPr>
        <w:t>always use condoms even with a regular partner.</w:t>
      </w:r>
      <w:r w:rsidRPr="00873499">
        <w:rPr>
          <w:color w:val="00B0F0"/>
          <w:highlight w:val="green"/>
        </w:rPr>
        <w:t>”</w:t>
      </w:r>
      <w:r w:rsidR="008F4472" w:rsidRPr="00873499">
        <w:t xml:space="preserve"> </w:t>
      </w:r>
      <w:r w:rsidR="008F4472" w:rsidRPr="00873499">
        <w:rPr>
          <w:shd w:val="clear" w:color="auto" w:fill="FFFFFF"/>
        </w:rPr>
        <w:t>(16</w:t>
      </w:r>
      <w:r w:rsidR="00513601" w:rsidRPr="00873499">
        <w:rPr>
          <w:shd w:val="clear" w:color="auto" w:fill="FFFFFF"/>
        </w:rPr>
        <w:t xml:space="preserve"> years</w:t>
      </w:r>
      <w:r w:rsidR="008F4472" w:rsidRPr="00873499">
        <w:rPr>
          <w:shd w:val="clear" w:color="auto" w:fill="FFFFFF"/>
        </w:rPr>
        <w:t>, WSM</w:t>
      </w:r>
      <w:r w:rsidR="00513601" w:rsidRPr="00873499">
        <w:rPr>
          <w:shd w:val="clear" w:color="auto" w:fill="FFFFFF"/>
        </w:rPr>
        <w:t>, Intervention</w:t>
      </w:r>
      <w:r w:rsidR="008F4472" w:rsidRPr="00873499">
        <w:t>)</w:t>
      </w:r>
    </w:p>
    <w:p w14:paraId="5E73DCC9" w14:textId="77777777" w:rsidR="00873499" w:rsidRPr="00873499" w:rsidRDefault="008F4472" w:rsidP="00900298">
      <w:r w:rsidRPr="00873499">
        <w:t>However, while some made an effort to use condoms more frequently this was not always done on every occasion.</w:t>
      </w:r>
    </w:p>
    <w:p w14:paraId="323F8F1C" w14:textId="77777777" w:rsidR="00873499" w:rsidRPr="00873499" w:rsidRDefault="00FD5B79" w:rsidP="00900298">
      <w:r w:rsidRPr="00873499">
        <w:rPr>
          <w:color w:val="00B0F0"/>
          <w:highlight w:val="green"/>
        </w:rPr>
        <w:t>“</w:t>
      </w:r>
      <w:r w:rsidRPr="00873499">
        <w:rPr>
          <w:highlight w:val="green"/>
        </w:rPr>
        <w:t>I made more effort to use a condom. However sometimes we</w:t>
      </w:r>
      <w:r w:rsidRPr="00873499">
        <w:rPr>
          <w:color w:val="00B0F0"/>
          <w:highlight w:val="green"/>
        </w:rPr>
        <w:t>’</w:t>
      </w:r>
      <w:r w:rsidRPr="00873499">
        <w:rPr>
          <w:highlight w:val="green"/>
        </w:rPr>
        <w:t>d only use one the first time then the rest without one. Which is basically pointless using one in the first place. It</w:t>
      </w:r>
      <w:r w:rsidRPr="00873499">
        <w:rPr>
          <w:color w:val="00B0F0"/>
          <w:highlight w:val="green"/>
        </w:rPr>
        <w:t>’</w:t>
      </w:r>
      <w:r w:rsidRPr="00873499">
        <w:rPr>
          <w:highlight w:val="green"/>
        </w:rPr>
        <w:t>s just so hard when you</w:t>
      </w:r>
      <w:r w:rsidRPr="00873499">
        <w:rPr>
          <w:color w:val="00B0F0"/>
          <w:highlight w:val="green"/>
        </w:rPr>
        <w:t>’</w:t>
      </w:r>
      <w:r w:rsidRPr="00873499">
        <w:rPr>
          <w:highlight w:val="green"/>
        </w:rPr>
        <w:t>re in the moment. Will try harder in future.</w:t>
      </w:r>
      <w:r w:rsidRPr="00873499">
        <w:rPr>
          <w:color w:val="00B0F0"/>
          <w:highlight w:val="green"/>
        </w:rPr>
        <w:t>”</w:t>
      </w:r>
      <w:r w:rsidR="008F4472" w:rsidRPr="00873499">
        <w:t xml:space="preserve"> </w:t>
      </w:r>
      <w:r w:rsidR="008F4472" w:rsidRPr="00873499">
        <w:rPr>
          <w:shd w:val="clear" w:color="auto" w:fill="FFFFFF"/>
        </w:rPr>
        <w:t>(20</w:t>
      </w:r>
      <w:r w:rsidR="00CE59B3" w:rsidRPr="00873499">
        <w:rPr>
          <w:shd w:val="clear" w:color="auto" w:fill="FFFFFF"/>
        </w:rPr>
        <w:t xml:space="preserve"> years</w:t>
      </w:r>
      <w:r w:rsidR="008F4472" w:rsidRPr="00873499">
        <w:rPr>
          <w:shd w:val="clear" w:color="auto" w:fill="FFFFFF"/>
        </w:rPr>
        <w:t>, WSM</w:t>
      </w:r>
      <w:r w:rsidR="00CE59B3" w:rsidRPr="00873499">
        <w:rPr>
          <w:shd w:val="clear" w:color="auto" w:fill="FFFFFF"/>
        </w:rPr>
        <w:t>, Intervention</w:t>
      </w:r>
      <w:r w:rsidR="008F4472" w:rsidRPr="00873499">
        <w:t>)</w:t>
      </w:r>
    </w:p>
    <w:p w14:paraId="0941AA9C" w14:textId="77777777" w:rsidR="00873499" w:rsidRPr="00873499" w:rsidRDefault="00FD5B79" w:rsidP="00900298">
      <w:r w:rsidRPr="00873499">
        <w:rPr>
          <w:color w:val="00B0F0"/>
          <w:highlight w:val="green"/>
        </w:rPr>
        <w:t>“</w:t>
      </w:r>
      <w:r w:rsidRPr="00873499">
        <w:rPr>
          <w:highlight w:val="green"/>
        </w:rPr>
        <w:t>I haven</w:t>
      </w:r>
      <w:r w:rsidRPr="00873499">
        <w:rPr>
          <w:color w:val="00B0F0"/>
          <w:highlight w:val="green"/>
        </w:rPr>
        <w:t>’</w:t>
      </w:r>
      <w:r w:rsidRPr="00873499">
        <w:rPr>
          <w:highlight w:val="green"/>
        </w:rPr>
        <w:t>t used a condom every time since partaking in this study however I have used more frequently.</w:t>
      </w:r>
      <w:r w:rsidRPr="00873499">
        <w:rPr>
          <w:color w:val="00B0F0"/>
          <w:highlight w:val="green"/>
        </w:rPr>
        <w:t>”</w:t>
      </w:r>
      <w:r w:rsidR="008F4472" w:rsidRPr="00873499">
        <w:t xml:space="preserve"> </w:t>
      </w:r>
      <w:r w:rsidR="008F4472" w:rsidRPr="00873499">
        <w:rPr>
          <w:shd w:val="clear" w:color="auto" w:fill="FFFFFF"/>
        </w:rPr>
        <w:t>(21</w:t>
      </w:r>
      <w:r w:rsidR="00CE59B3" w:rsidRPr="00873499">
        <w:rPr>
          <w:shd w:val="clear" w:color="auto" w:fill="FFFFFF"/>
        </w:rPr>
        <w:t xml:space="preserve"> years</w:t>
      </w:r>
      <w:r w:rsidR="008F4472" w:rsidRPr="00873499">
        <w:rPr>
          <w:shd w:val="clear" w:color="auto" w:fill="FFFFFF"/>
        </w:rPr>
        <w:t>, WSM</w:t>
      </w:r>
      <w:r w:rsidR="00CE59B3" w:rsidRPr="00873499">
        <w:rPr>
          <w:shd w:val="clear" w:color="auto" w:fill="FFFFFF"/>
        </w:rPr>
        <w:t>, Intervention</w:t>
      </w:r>
      <w:r w:rsidR="008F4472" w:rsidRPr="00873499">
        <w:t>)</w:t>
      </w:r>
    </w:p>
    <w:p w14:paraId="693BAA32" w14:textId="77777777" w:rsidR="00873499" w:rsidRPr="00873499" w:rsidRDefault="008F4472" w:rsidP="00900298">
      <w:r w:rsidRPr="00873499">
        <w:t>Negotiation of and confidence in being able to bring up the topic of condom use was also mentioned.</w:t>
      </w:r>
    </w:p>
    <w:p w14:paraId="7C9B7ED6" w14:textId="77777777" w:rsidR="00873499" w:rsidRPr="00873499" w:rsidRDefault="00FD5B79" w:rsidP="00900298">
      <w:r w:rsidRPr="00873499">
        <w:rPr>
          <w:color w:val="00B0F0"/>
          <w:highlight w:val="green"/>
        </w:rPr>
        <w:t>“</w:t>
      </w:r>
      <w:r w:rsidRPr="00873499">
        <w:rPr>
          <w:highlight w:val="green"/>
        </w:rPr>
        <w:t>I felt more confident to ask my sexual partners to use a condom.</w:t>
      </w:r>
      <w:r w:rsidRPr="00873499">
        <w:rPr>
          <w:color w:val="00B0F0"/>
          <w:highlight w:val="green"/>
        </w:rPr>
        <w:t>”</w:t>
      </w:r>
      <w:r w:rsidR="008F4472" w:rsidRPr="00873499">
        <w:t xml:space="preserve"> </w:t>
      </w:r>
      <w:r w:rsidR="008F4472" w:rsidRPr="00873499">
        <w:rPr>
          <w:shd w:val="clear" w:color="auto" w:fill="FFFFFF"/>
        </w:rPr>
        <w:t>(21</w:t>
      </w:r>
      <w:r w:rsidR="00CE59B3" w:rsidRPr="00873499">
        <w:rPr>
          <w:shd w:val="clear" w:color="auto" w:fill="FFFFFF"/>
        </w:rPr>
        <w:t xml:space="preserve"> years</w:t>
      </w:r>
      <w:r w:rsidR="008F4472" w:rsidRPr="00873499">
        <w:rPr>
          <w:shd w:val="clear" w:color="auto" w:fill="FFFFFF"/>
        </w:rPr>
        <w:t>, WSM</w:t>
      </w:r>
      <w:r w:rsidR="00CE59B3" w:rsidRPr="00873499">
        <w:rPr>
          <w:shd w:val="clear" w:color="auto" w:fill="FFFFFF"/>
        </w:rPr>
        <w:t>, Intervention</w:t>
      </w:r>
      <w:r w:rsidR="008F4472" w:rsidRPr="00873499">
        <w:t>)</w:t>
      </w:r>
    </w:p>
    <w:p w14:paraId="4FD3296B" w14:textId="77777777" w:rsidR="00873499" w:rsidRPr="00873499" w:rsidRDefault="00FD5B79" w:rsidP="00900298">
      <w:r w:rsidRPr="00873499">
        <w:rPr>
          <w:color w:val="00B0F0"/>
          <w:highlight w:val="green"/>
        </w:rPr>
        <w:t>“</w:t>
      </w:r>
      <w:r w:rsidRPr="00873499">
        <w:rPr>
          <w:highlight w:val="green"/>
        </w:rPr>
        <w:t>My partner asked if we can ditch the condom, but I didn</w:t>
      </w:r>
      <w:r w:rsidRPr="00873499">
        <w:rPr>
          <w:color w:val="00B0F0"/>
          <w:highlight w:val="green"/>
        </w:rPr>
        <w:t>’</w:t>
      </w:r>
      <w:r w:rsidRPr="00873499">
        <w:rPr>
          <w:highlight w:val="green"/>
        </w:rPr>
        <w:t>t know how to say to him I don</w:t>
      </w:r>
      <w:r w:rsidRPr="00873499">
        <w:rPr>
          <w:color w:val="00B0F0"/>
          <w:highlight w:val="green"/>
        </w:rPr>
        <w:t>’</w:t>
      </w:r>
      <w:r w:rsidRPr="00873499">
        <w:rPr>
          <w:highlight w:val="green"/>
        </w:rPr>
        <w:t>t want to. So I just nonchalantly showed him the message, pretending I just got a message and the message happened to be about condom. Later that evening, he asked if I actually don</w:t>
      </w:r>
      <w:r w:rsidRPr="00873499">
        <w:rPr>
          <w:color w:val="00B0F0"/>
          <w:highlight w:val="green"/>
        </w:rPr>
        <w:t>’</w:t>
      </w:r>
      <w:r w:rsidRPr="00873499">
        <w:rPr>
          <w:highlight w:val="green"/>
        </w:rPr>
        <w:t>t want to ditch using condom and I said yes.</w:t>
      </w:r>
      <w:r w:rsidRPr="00873499">
        <w:rPr>
          <w:color w:val="00B0F0"/>
          <w:highlight w:val="green"/>
        </w:rPr>
        <w:t>”</w:t>
      </w:r>
      <w:r w:rsidR="008F4472" w:rsidRPr="00873499">
        <w:t xml:space="preserve"> </w:t>
      </w:r>
      <w:r w:rsidR="008F4472" w:rsidRPr="00873499">
        <w:rPr>
          <w:shd w:val="clear" w:color="auto" w:fill="FFFFFF"/>
        </w:rPr>
        <w:t>(22</w:t>
      </w:r>
      <w:r w:rsidR="00CE59B3" w:rsidRPr="00873499">
        <w:rPr>
          <w:shd w:val="clear" w:color="auto" w:fill="FFFFFF"/>
        </w:rPr>
        <w:t xml:space="preserve"> years</w:t>
      </w:r>
      <w:r w:rsidR="008F4472" w:rsidRPr="00873499">
        <w:rPr>
          <w:shd w:val="clear" w:color="auto" w:fill="FFFFFF"/>
        </w:rPr>
        <w:t>, WSM</w:t>
      </w:r>
      <w:r w:rsidR="00CE59B3" w:rsidRPr="00873499">
        <w:rPr>
          <w:shd w:val="clear" w:color="auto" w:fill="FFFFFF"/>
        </w:rPr>
        <w:t>, Intervention</w:t>
      </w:r>
      <w:r w:rsidR="008F4472" w:rsidRPr="00873499">
        <w:t>)</w:t>
      </w:r>
    </w:p>
    <w:p w14:paraId="68285871" w14:textId="77777777" w:rsidR="00873499" w:rsidRPr="00873499" w:rsidRDefault="008F4472" w:rsidP="00900298">
      <w:r w:rsidRPr="00873499">
        <w:t xml:space="preserve">Some participants perceived the risk of pregnancy to be greater than catching </w:t>
      </w:r>
      <w:r w:rsidRPr="00873499">
        <w:rPr>
          <w:highlight w:val="magenta"/>
        </w:rPr>
        <w:t>an S</w:t>
      </w:r>
      <w:r w:rsidRPr="00873499">
        <w:t>TI and were therefore less concerned about using condoms.</w:t>
      </w:r>
    </w:p>
    <w:p w14:paraId="1BA0221F" w14:textId="77777777" w:rsidR="00873499" w:rsidRPr="00873499" w:rsidRDefault="00FD5B79" w:rsidP="00900298">
      <w:r w:rsidRPr="00873499">
        <w:rPr>
          <w:color w:val="00B0F0"/>
          <w:highlight w:val="green"/>
        </w:rPr>
        <w:t>“</w:t>
      </w:r>
      <w:r w:rsidRPr="00873499">
        <w:rPr>
          <w:highlight w:val="green"/>
        </w:rPr>
        <w:t xml:space="preserve">I read all the text messages, and they did help remind me to use a condom with new partners, and not take risks. However, because I have a Mirena coil, I feel I am less concerned about getting pregnant (which I </w:t>
      </w:r>
      <w:r w:rsidRPr="00873499">
        <w:rPr>
          <w:highlight w:val="green"/>
        </w:rPr>
        <w:lastRenderedPageBreak/>
        <w:t>ultimately consider to be worse than catching a sexually transmitted disease), I feel I am still too trusting in new partners about the status of their sexual health.</w:t>
      </w:r>
      <w:r w:rsidRPr="00873499">
        <w:rPr>
          <w:color w:val="00B0F0"/>
          <w:highlight w:val="green"/>
        </w:rPr>
        <w:t>”</w:t>
      </w:r>
      <w:r w:rsidR="008F4472" w:rsidRPr="00873499">
        <w:t xml:space="preserve"> </w:t>
      </w:r>
      <w:r w:rsidR="008F4472" w:rsidRPr="00873499">
        <w:rPr>
          <w:shd w:val="clear" w:color="auto" w:fill="FFFFFF"/>
        </w:rPr>
        <w:t>(21, WSM</w:t>
      </w:r>
      <w:r w:rsidR="008F4472" w:rsidRPr="00873499">
        <w:t>)</w:t>
      </w:r>
    </w:p>
    <w:p w14:paraId="4BCDC929" w14:textId="77777777" w:rsidR="00873499" w:rsidRPr="00873499" w:rsidRDefault="008F4472" w:rsidP="00900298">
      <w:r w:rsidRPr="00873499">
        <w:t xml:space="preserve">Some attributed changes in condom use to being diagnosed with </w:t>
      </w:r>
      <w:r w:rsidRPr="00873499">
        <w:rPr>
          <w:highlight w:val="magenta"/>
        </w:rPr>
        <w:t>an S</w:t>
      </w:r>
      <w:r w:rsidRPr="00873499">
        <w:t>TI rather than the messages.</w:t>
      </w:r>
    </w:p>
    <w:p w14:paraId="29F4E967" w14:textId="76167C70" w:rsidR="00873499" w:rsidRPr="00873499" w:rsidRDefault="00FD5B79" w:rsidP="00900298">
      <w:r w:rsidRPr="00873499">
        <w:rPr>
          <w:color w:val="00B0F0"/>
          <w:highlight w:val="green"/>
        </w:rPr>
        <w:t>“</w:t>
      </w:r>
      <w:r w:rsidRPr="00873499">
        <w:rPr>
          <w:highlight w:val="green"/>
        </w:rPr>
        <w:t xml:space="preserve">I have been better at using a condom - but this may be just because of getting </w:t>
      </w:r>
      <w:r w:rsidR="00873499" w:rsidRPr="00873499">
        <w:rPr>
          <w:color w:val="00B0F0"/>
          <w:highlight w:val="green"/>
        </w:rPr>
        <w:t>chlamydia</w:t>
      </w:r>
      <w:r w:rsidRPr="00873499">
        <w:rPr>
          <w:highlight w:val="green"/>
        </w:rPr>
        <w:t xml:space="preserve"> last year, not because of the texts.</w:t>
      </w:r>
      <w:r w:rsidRPr="00873499">
        <w:rPr>
          <w:color w:val="00B0F0"/>
          <w:highlight w:val="green"/>
        </w:rPr>
        <w:t>”</w:t>
      </w:r>
      <w:r w:rsidR="008F4472" w:rsidRPr="00873499">
        <w:t xml:space="preserve"> </w:t>
      </w:r>
      <w:r w:rsidR="008F4472" w:rsidRPr="00873499">
        <w:rPr>
          <w:shd w:val="clear" w:color="auto" w:fill="FFFFFF"/>
        </w:rPr>
        <w:t>(18</w:t>
      </w:r>
      <w:r w:rsidR="00CE59B3" w:rsidRPr="00873499">
        <w:rPr>
          <w:shd w:val="clear" w:color="auto" w:fill="FFFFFF"/>
        </w:rPr>
        <w:t xml:space="preserve"> years</w:t>
      </w:r>
      <w:r w:rsidR="008F4472" w:rsidRPr="00873499">
        <w:rPr>
          <w:shd w:val="clear" w:color="auto" w:fill="FFFFFF"/>
        </w:rPr>
        <w:t>, WSM</w:t>
      </w:r>
      <w:r w:rsidR="00CE59B3" w:rsidRPr="00873499">
        <w:rPr>
          <w:shd w:val="clear" w:color="auto" w:fill="FFFFFF"/>
        </w:rPr>
        <w:t>, Intervention</w:t>
      </w:r>
      <w:r w:rsidR="008F4472" w:rsidRPr="00873499">
        <w:t>)</w:t>
      </w:r>
    </w:p>
    <w:p w14:paraId="3F49AE3C" w14:textId="4338F0EC" w:rsidR="00873499" w:rsidRPr="00873499" w:rsidRDefault="008F4472" w:rsidP="00900298">
      <w:r w:rsidRPr="00873499">
        <w:t xml:space="preserve">However, although comments on </w:t>
      </w:r>
      <w:r w:rsidR="00873499" w:rsidRPr="00873499">
        <w:rPr>
          <w:color w:val="00B0F0"/>
        </w:rPr>
        <w:t>practising</w:t>
      </w:r>
      <w:r w:rsidRPr="00873499">
        <w:t xml:space="preserve"> safer sex were more common in intervention group participants, they were not unique to intervention group participants.</w:t>
      </w:r>
    </w:p>
    <w:p w14:paraId="19172ED6" w14:textId="77777777" w:rsidR="00873499" w:rsidRPr="00873499" w:rsidRDefault="00FD5B79" w:rsidP="00900298">
      <w:r w:rsidRPr="00873499">
        <w:rPr>
          <w:color w:val="00B0F0"/>
          <w:highlight w:val="green"/>
        </w:rPr>
        <w:t>“</w:t>
      </w:r>
      <w:r w:rsidRPr="00873499">
        <w:rPr>
          <w:highlight w:val="green"/>
        </w:rPr>
        <w:t>I have been smarter with thinking about the consequences of my actions before going through with them. I understand how important it is now to practice safe sex.</w:t>
      </w:r>
      <w:r w:rsidRPr="00873499">
        <w:rPr>
          <w:color w:val="00B0F0"/>
          <w:highlight w:val="green"/>
        </w:rPr>
        <w:t>”</w:t>
      </w:r>
      <w:r w:rsidR="00CE59B3" w:rsidRPr="00873499">
        <w:t xml:space="preserve"> (18 years, WSM, Control)</w:t>
      </w:r>
    </w:p>
    <w:p w14:paraId="4471C5FA" w14:textId="77777777" w:rsidR="00873499" w:rsidRPr="00873499" w:rsidRDefault="00FD5B79" w:rsidP="00900298">
      <w:r w:rsidRPr="00873499">
        <w:rPr>
          <w:color w:val="00B0F0"/>
          <w:highlight w:val="green"/>
        </w:rPr>
        <w:t>“</w:t>
      </w:r>
      <w:r w:rsidRPr="00873499">
        <w:rPr>
          <w:highlight w:val="green"/>
        </w:rPr>
        <w:t>Yeah I have been more careful.</w:t>
      </w:r>
      <w:r w:rsidRPr="00873499">
        <w:rPr>
          <w:color w:val="00B0F0"/>
          <w:highlight w:val="green"/>
        </w:rPr>
        <w:t>”</w:t>
      </w:r>
      <w:r w:rsidR="008F4472" w:rsidRPr="00873499">
        <w:t xml:space="preserve"> </w:t>
      </w:r>
      <w:r w:rsidR="008F4472" w:rsidRPr="00873499">
        <w:rPr>
          <w:shd w:val="clear" w:color="auto" w:fill="FFFFFF"/>
        </w:rPr>
        <w:t>(18</w:t>
      </w:r>
      <w:r w:rsidR="00CE59B3" w:rsidRPr="00873499">
        <w:rPr>
          <w:shd w:val="clear" w:color="auto" w:fill="FFFFFF"/>
        </w:rPr>
        <w:t xml:space="preserve"> years</w:t>
      </w:r>
      <w:r w:rsidR="008F4472" w:rsidRPr="00873499">
        <w:rPr>
          <w:shd w:val="clear" w:color="auto" w:fill="FFFFFF"/>
        </w:rPr>
        <w:t xml:space="preserve">, WSM, </w:t>
      </w:r>
      <w:r w:rsidR="00CE59B3" w:rsidRPr="00873499">
        <w:rPr>
          <w:shd w:val="clear" w:color="auto" w:fill="FFFFFF"/>
        </w:rPr>
        <w:t>C</w:t>
      </w:r>
      <w:r w:rsidR="008F4472" w:rsidRPr="00873499">
        <w:rPr>
          <w:shd w:val="clear" w:color="auto" w:fill="FFFFFF"/>
        </w:rPr>
        <w:t>ontrol</w:t>
      </w:r>
      <w:r w:rsidR="008F4472" w:rsidRPr="00873499">
        <w:t>)</w:t>
      </w:r>
    </w:p>
    <w:p w14:paraId="2C42945C" w14:textId="77777777" w:rsidR="00873499" w:rsidRPr="00873499" w:rsidRDefault="00FD5B79" w:rsidP="00900298">
      <w:pPr>
        <w:rPr>
          <w:shd w:val="clear" w:color="auto" w:fill="FFFFFF"/>
        </w:rPr>
      </w:pPr>
      <w:r w:rsidRPr="00873499">
        <w:rPr>
          <w:color w:val="00B0F0"/>
          <w:highlight w:val="green"/>
        </w:rPr>
        <w:t>“</w:t>
      </w:r>
      <w:r w:rsidRPr="00873499">
        <w:rPr>
          <w:highlight w:val="green"/>
        </w:rPr>
        <w:t>I was considerably more cautious about having unprotected sex - made much more effort to use protection.</w:t>
      </w:r>
      <w:r w:rsidRPr="00873499">
        <w:rPr>
          <w:color w:val="00B0F0"/>
          <w:highlight w:val="green"/>
        </w:rPr>
        <w:t>”</w:t>
      </w:r>
      <w:r w:rsidR="008F4472" w:rsidRPr="00873499">
        <w:t xml:space="preserve"> </w:t>
      </w:r>
      <w:r w:rsidR="008F4472" w:rsidRPr="00873499">
        <w:rPr>
          <w:shd w:val="clear" w:color="auto" w:fill="FFFFFF"/>
        </w:rPr>
        <w:t>(21</w:t>
      </w:r>
      <w:r w:rsidR="00CE59B3" w:rsidRPr="00873499">
        <w:rPr>
          <w:shd w:val="clear" w:color="auto" w:fill="FFFFFF"/>
        </w:rPr>
        <w:t xml:space="preserve"> years</w:t>
      </w:r>
      <w:r w:rsidR="008F4472" w:rsidRPr="00873499">
        <w:rPr>
          <w:shd w:val="clear" w:color="auto" w:fill="FFFFFF"/>
        </w:rPr>
        <w:t xml:space="preserve">, MSMW, </w:t>
      </w:r>
      <w:r w:rsidR="00CE59B3" w:rsidRPr="00873499">
        <w:rPr>
          <w:shd w:val="clear" w:color="auto" w:fill="FFFFFF"/>
        </w:rPr>
        <w:t>C</w:t>
      </w:r>
      <w:r w:rsidR="008F4472" w:rsidRPr="00873499">
        <w:rPr>
          <w:shd w:val="clear" w:color="auto" w:fill="FFFFFF"/>
        </w:rPr>
        <w:t>ontrol)</w:t>
      </w:r>
    </w:p>
    <w:p w14:paraId="3935E165" w14:textId="77777777" w:rsidR="00873499" w:rsidRPr="00873499" w:rsidRDefault="00FD5B79" w:rsidP="00900298">
      <w:r w:rsidRPr="00873499">
        <w:rPr>
          <w:color w:val="00B0F0"/>
          <w:highlight w:val="green"/>
        </w:rPr>
        <w:t>“</w:t>
      </w:r>
      <w:r w:rsidRPr="00873499">
        <w:rPr>
          <w:highlight w:val="green"/>
        </w:rPr>
        <w:t>Since receiving the texts I have always used a condom even though I have been with same person for over 12 months.</w:t>
      </w:r>
      <w:r w:rsidRPr="00873499">
        <w:rPr>
          <w:color w:val="00B0F0"/>
          <w:highlight w:val="green"/>
        </w:rPr>
        <w:t>”</w:t>
      </w:r>
      <w:r w:rsidR="008F4472" w:rsidRPr="00873499">
        <w:t xml:space="preserve"> </w:t>
      </w:r>
      <w:r w:rsidR="008F4472" w:rsidRPr="00873499">
        <w:rPr>
          <w:shd w:val="clear" w:color="auto" w:fill="FFFFFF"/>
        </w:rPr>
        <w:t>(</w:t>
      </w:r>
      <w:r w:rsidR="008F4472" w:rsidRPr="00873499">
        <w:t>21</w:t>
      </w:r>
      <w:r w:rsidR="00CE59B3" w:rsidRPr="00873499">
        <w:t xml:space="preserve"> years</w:t>
      </w:r>
      <w:r w:rsidR="008F4472" w:rsidRPr="00873499">
        <w:t xml:space="preserve">, WSM, </w:t>
      </w:r>
      <w:r w:rsidR="00CE59B3" w:rsidRPr="00873499">
        <w:t>C</w:t>
      </w:r>
      <w:r w:rsidR="008F4472" w:rsidRPr="00873499">
        <w:t>ontrol)</w:t>
      </w:r>
    </w:p>
    <w:p w14:paraId="176E9EFB" w14:textId="114257FB" w:rsidR="008F4472" w:rsidRPr="00873499" w:rsidRDefault="008F4472" w:rsidP="008028E1">
      <w:pPr>
        <w:rPr>
          <w:b/>
          <w:bCs/>
          <w:sz w:val="24"/>
          <w:szCs w:val="24"/>
        </w:rPr>
      </w:pPr>
      <w:r w:rsidRPr="00873499">
        <w:rPr>
          <w:b/>
          <w:bCs/>
          <w:sz w:val="24"/>
          <w:szCs w:val="24"/>
        </w:rPr>
        <w:t>STI Testing</w:t>
      </w:r>
    </w:p>
    <w:p w14:paraId="2C8EAE8C" w14:textId="77777777" w:rsidR="00873499" w:rsidRPr="00873499" w:rsidRDefault="008F4472" w:rsidP="00900298">
      <w:r w:rsidRPr="00873499">
        <w:t>Many participants reported that they got tested as a result of being in the study as the text messages served as a reminder to get tested or to get tested more frequency. However, participants</w:t>
      </w:r>
      <w:r w:rsidR="00873499" w:rsidRPr="00873499">
        <w:t xml:space="preserve"> </w:t>
      </w:r>
      <w:r w:rsidRPr="00873499">
        <w:t>did not always specify whether they got tested prior to first sex with a new partner or only after unprotected sex.</w:t>
      </w:r>
    </w:p>
    <w:p w14:paraId="1CB7711F" w14:textId="77777777" w:rsidR="00873499" w:rsidRPr="00873499" w:rsidRDefault="00FD5B79" w:rsidP="00900298">
      <w:r w:rsidRPr="00873499">
        <w:rPr>
          <w:color w:val="00B0F0"/>
          <w:highlight w:val="green"/>
        </w:rPr>
        <w:t>“</w:t>
      </w:r>
      <w:r w:rsidRPr="00873499">
        <w:rPr>
          <w:highlight w:val="green"/>
        </w:rPr>
        <w:t>I thought it was a really good reminder to keep updated whenever you have a new sexual partner. Most people including me brush off going to the clinic but having the texts made me remember its just not worth it.</w:t>
      </w:r>
      <w:r w:rsidRPr="00873499">
        <w:rPr>
          <w:color w:val="00B0F0"/>
          <w:highlight w:val="green"/>
        </w:rPr>
        <w:t>”</w:t>
      </w:r>
      <w:r w:rsidR="008F4472" w:rsidRPr="00873499">
        <w:t xml:space="preserve"> </w:t>
      </w:r>
      <w:r w:rsidR="008F4472" w:rsidRPr="00873499">
        <w:rPr>
          <w:shd w:val="clear" w:color="auto" w:fill="FFFFFF"/>
        </w:rPr>
        <w:t>(</w:t>
      </w:r>
      <w:r w:rsidR="008F4472" w:rsidRPr="00873499">
        <w:t>21</w:t>
      </w:r>
      <w:r w:rsidR="00F00CF3" w:rsidRPr="00873499">
        <w:t xml:space="preserve"> years</w:t>
      </w:r>
      <w:r w:rsidR="008F4472" w:rsidRPr="00873499">
        <w:t>, WSM</w:t>
      </w:r>
      <w:r w:rsidR="00F00CF3" w:rsidRPr="00873499">
        <w:t>, Intervention</w:t>
      </w:r>
      <w:r w:rsidR="008F4472" w:rsidRPr="00873499">
        <w:t>)</w:t>
      </w:r>
    </w:p>
    <w:p w14:paraId="4E484654" w14:textId="77777777" w:rsidR="00873499" w:rsidRPr="00873499" w:rsidRDefault="00FD5B79" w:rsidP="00900298">
      <w:r w:rsidRPr="00873499">
        <w:rPr>
          <w:color w:val="00B0F0"/>
          <w:highlight w:val="green"/>
        </w:rPr>
        <w:t>“</w:t>
      </w:r>
      <w:r w:rsidRPr="00873499">
        <w:rPr>
          <w:highlight w:val="green"/>
        </w:rPr>
        <w:t>The monthly texts acted as an indirect reminder to get tested.</w:t>
      </w:r>
      <w:r w:rsidRPr="00873499">
        <w:rPr>
          <w:color w:val="00B0F0"/>
          <w:highlight w:val="green"/>
        </w:rPr>
        <w:t>”</w:t>
      </w:r>
      <w:r w:rsidR="00F00CF3" w:rsidRPr="00873499">
        <w:t xml:space="preserve"> (18 years, NBSM, Control)</w:t>
      </w:r>
    </w:p>
    <w:p w14:paraId="496D37D0" w14:textId="53741A57" w:rsidR="00873499" w:rsidRPr="00873499" w:rsidRDefault="008F4472" w:rsidP="00900298">
      <w:r w:rsidRPr="00873499">
        <w:t xml:space="preserve">The messages also </w:t>
      </w:r>
      <w:r w:rsidR="00873499" w:rsidRPr="00873499">
        <w:rPr>
          <w:color w:val="00B0F0"/>
        </w:rPr>
        <w:t>normalised</w:t>
      </w:r>
      <w:r w:rsidRPr="00873499">
        <w:t xml:space="preserve"> the idea of going for testing.</w:t>
      </w:r>
    </w:p>
    <w:p w14:paraId="541C4220" w14:textId="77777777" w:rsidR="00873499" w:rsidRPr="00873499" w:rsidRDefault="00FD5B79" w:rsidP="00900298">
      <w:pPr>
        <w:rPr>
          <w:shd w:val="clear" w:color="auto" w:fill="FFFFFF"/>
        </w:rPr>
      </w:pPr>
      <w:r w:rsidRPr="00873499">
        <w:rPr>
          <w:color w:val="00B0F0"/>
          <w:highlight w:val="green"/>
        </w:rPr>
        <w:t>“</w:t>
      </w:r>
      <w:r w:rsidRPr="00873499">
        <w:rPr>
          <w:highlight w:val="green"/>
        </w:rPr>
        <w:t>Getting tested is not scary at all.</w:t>
      </w:r>
      <w:r w:rsidRPr="00873499">
        <w:rPr>
          <w:color w:val="00B0F0"/>
          <w:highlight w:val="green"/>
        </w:rPr>
        <w:t>”</w:t>
      </w:r>
      <w:r w:rsidR="008F4472" w:rsidRPr="00873499">
        <w:t xml:space="preserve"> </w:t>
      </w:r>
      <w:r w:rsidR="008F4472" w:rsidRPr="00873499">
        <w:rPr>
          <w:shd w:val="clear" w:color="auto" w:fill="FFFFFF"/>
        </w:rPr>
        <w:t>(23</w:t>
      </w:r>
      <w:r w:rsidR="00F00CF3" w:rsidRPr="00873499">
        <w:rPr>
          <w:shd w:val="clear" w:color="auto" w:fill="FFFFFF"/>
        </w:rPr>
        <w:t xml:space="preserve"> years</w:t>
      </w:r>
      <w:r w:rsidR="008F4472" w:rsidRPr="00873499">
        <w:rPr>
          <w:shd w:val="clear" w:color="auto" w:fill="FFFFFF"/>
        </w:rPr>
        <w:t>, MSW</w:t>
      </w:r>
      <w:r w:rsidR="00F00CF3" w:rsidRPr="00873499">
        <w:rPr>
          <w:shd w:val="clear" w:color="auto" w:fill="FFFFFF"/>
        </w:rPr>
        <w:t>, Intervention</w:t>
      </w:r>
      <w:r w:rsidR="008F4472" w:rsidRPr="00873499">
        <w:rPr>
          <w:shd w:val="clear" w:color="auto" w:fill="FFFFFF"/>
        </w:rPr>
        <w:t>)</w:t>
      </w:r>
    </w:p>
    <w:p w14:paraId="3314F3BB" w14:textId="77777777" w:rsidR="00873499" w:rsidRPr="00873499" w:rsidRDefault="00FD5B79" w:rsidP="00900298">
      <w:pPr>
        <w:rPr>
          <w:b/>
        </w:rPr>
      </w:pPr>
      <w:r w:rsidRPr="00873499">
        <w:rPr>
          <w:color w:val="00B0F0"/>
          <w:highlight w:val="green"/>
        </w:rPr>
        <w:t>“</w:t>
      </w:r>
      <w:r w:rsidRPr="00873499">
        <w:rPr>
          <w:highlight w:val="green"/>
        </w:rPr>
        <w:t>Reminds me that it</w:t>
      </w:r>
      <w:r w:rsidRPr="00873499">
        <w:rPr>
          <w:color w:val="00B0F0"/>
          <w:highlight w:val="green"/>
        </w:rPr>
        <w:t>’</w:t>
      </w:r>
      <w:r w:rsidRPr="00873499">
        <w:rPr>
          <w:highlight w:val="green"/>
        </w:rPr>
        <w:t>s okay to be checked regularly</w:t>
      </w:r>
      <w:r w:rsidRPr="00873499">
        <w:rPr>
          <w:color w:val="00B0F0"/>
          <w:highlight w:val="green"/>
        </w:rPr>
        <w:t>”</w:t>
      </w:r>
      <w:r w:rsidR="008F4472" w:rsidRPr="00873499">
        <w:t xml:space="preserve"> </w:t>
      </w:r>
      <w:r w:rsidR="008F4472" w:rsidRPr="00873499">
        <w:rPr>
          <w:shd w:val="clear" w:color="auto" w:fill="FFFFFF"/>
        </w:rPr>
        <w:t>(20</w:t>
      </w:r>
      <w:r w:rsidR="006B0784" w:rsidRPr="00873499">
        <w:rPr>
          <w:shd w:val="clear" w:color="auto" w:fill="FFFFFF"/>
        </w:rPr>
        <w:t xml:space="preserve"> years</w:t>
      </w:r>
      <w:r w:rsidR="008F4472" w:rsidRPr="00873499">
        <w:rPr>
          <w:shd w:val="clear" w:color="auto" w:fill="FFFFFF"/>
        </w:rPr>
        <w:t>, WSM</w:t>
      </w:r>
      <w:r w:rsidR="006B0784" w:rsidRPr="00873499">
        <w:rPr>
          <w:shd w:val="clear" w:color="auto" w:fill="FFFFFF"/>
        </w:rPr>
        <w:t>, Intervention</w:t>
      </w:r>
      <w:r w:rsidR="008F4472" w:rsidRPr="00873499">
        <w:rPr>
          <w:shd w:val="clear" w:color="auto" w:fill="FFFFFF"/>
        </w:rPr>
        <w:t>)</w:t>
      </w:r>
    </w:p>
    <w:p w14:paraId="6AD78183" w14:textId="717486D9" w:rsidR="00873499" w:rsidRPr="00873499" w:rsidRDefault="008F4472" w:rsidP="00900298">
      <w:r w:rsidRPr="00873499">
        <w:t xml:space="preserve">However, </w:t>
      </w:r>
      <w:r w:rsidR="00873499" w:rsidRPr="00873499">
        <w:rPr>
          <w:color w:val="00B0F0"/>
        </w:rPr>
        <w:t>normalising</w:t>
      </w:r>
      <w:r w:rsidRPr="00873499">
        <w:t xml:space="preserve"> the idea of testing was not always directly </w:t>
      </w:r>
      <w:r w:rsidRPr="00873499">
        <w:rPr>
          <w:highlight w:val="magenta"/>
        </w:rPr>
        <w:t>due to</w:t>
      </w:r>
      <w:r w:rsidRPr="00873499">
        <w:t xml:space="preserve"> the text messages.</w:t>
      </w:r>
    </w:p>
    <w:p w14:paraId="081E1D5D" w14:textId="77777777" w:rsidR="00873499" w:rsidRPr="00873499" w:rsidRDefault="00FD5B79" w:rsidP="00900298">
      <w:r w:rsidRPr="00873499">
        <w:rPr>
          <w:color w:val="00B0F0"/>
          <w:highlight w:val="green"/>
        </w:rPr>
        <w:t>“</w:t>
      </w:r>
      <w:r w:rsidRPr="00873499">
        <w:rPr>
          <w:highlight w:val="green"/>
        </w:rPr>
        <w:t>Getting checked for an STI became less of a big deal to me, this was more down to visiting the sexual health clinic however.</w:t>
      </w:r>
      <w:r w:rsidRPr="00873499">
        <w:rPr>
          <w:color w:val="00B0F0"/>
          <w:highlight w:val="green"/>
        </w:rPr>
        <w:t>”</w:t>
      </w:r>
      <w:r w:rsidR="008F4472" w:rsidRPr="00873499">
        <w:t xml:space="preserve"> </w:t>
      </w:r>
      <w:r w:rsidR="008F4472" w:rsidRPr="00873499">
        <w:rPr>
          <w:shd w:val="clear" w:color="auto" w:fill="FFFFFF"/>
        </w:rPr>
        <w:t>(21</w:t>
      </w:r>
      <w:r w:rsidR="004B2184" w:rsidRPr="00873499">
        <w:rPr>
          <w:shd w:val="clear" w:color="auto" w:fill="FFFFFF"/>
        </w:rPr>
        <w:t xml:space="preserve"> years</w:t>
      </w:r>
      <w:r w:rsidR="008F4472" w:rsidRPr="00873499">
        <w:rPr>
          <w:shd w:val="clear" w:color="auto" w:fill="FFFFFF"/>
        </w:rPr>
        <w:t>, MSW</w:t>
      </w:r>
      <w:r w:rsidR="004B2184" w:rsidRPr="00873499">
        <w:rPr>
          <w:shd w:val="clear" w:color="auto" w:fill="FFFFFF"/>
        </w:rPr>
        <w:t>, Intervention</w:t>
      </w:r>
      <w:r w:rsidR="008F4472" w:rsidRPr="00873499">
        <w:rPr>
          <w:shd w:val="clear" w:color="auto" w:fill="FFFFFF"/>
        </w:rPr>
        <w:t>)</w:t>
      </w:r>
    </w:p>
    <w:p w14:paraId="24070EE8" w14:textId="77777777" w:rsidR="00873499" w:rsidRPr="00873499" w:rsidRDefault="008F4472" w:rsidP="00900298">
      <w:r w:rsidRPr="00873499">
        <w:t>There were also a number of comments from control group participants reporting that receiving messages of simply reminding them of being in a safer sex study made them get tested more frequently and access the resources and service provisions available to them.</w:t>
      </w:r>
    </w:p>
    <w:p w14:paraId="4B5F2071" w14:textId="31D36F64" w:rsidR="00FD5B79" w:rsidRPr="00873499" w:rsidRDefault="00FD5B79" w:rsidP="00900298">
      <w:pPr>
        <w:rPr>
          <w:highlight w:val="green"/>
        </w:rPr>
      </w:pPr>
      <w:r w:rsidRPr="00873499">
        <w:rPr>
          <w:color w:val="00B0F0"/>
          <w:highlight w:val="green"/>
        </w:rPr>
        <w:t>“</w:t>
      </w:r>
      <w:r w:rsidRPr="00873499">
        <w:rPr>
          <w:highlight w:val="green"/>
        </w:rPr>
        <w:t>The monthly texts remind me to think about getting tested. They make me aware that I should get regularly tested, which I do. Since joining the study I have taken a greater interest in my sexual health. I</w:t>
      </w:r>
      <w:r w:rsidRPr="00873499">
        <w:rPr>
          <w:color w:val="00B0F0"/>
          <w:highlight w:val="green"/>
        </w:rPr>
        <w:t>’</w:t>
      </w:r>
      <w:r w:rsidRPr="00873499">
        <w:rPr>
          <w:highlight w:val="green"/>
        </w:rPr>
        <w:t>ve even had an HIV test</w:t>
      </w:r>
      <w:r w:rsidR="00873499" w:rsidRPr="00873499">
        <w:rPr>
          <w:color w:val="00B0F0"/>
          <w:highlight w:val="green"/>
        </w:rPr>
        <w:t>. . .</w:t>
      </w:r>
      <w:r w:rsidRPr="00873499">
        <w:rPr>
          <w:highlight w:val="green"/>
        </w:rPr>
        <w:t xml:space="preserve"> Testing for </w:t>
      </w:r>
      <w:r w:rsidR="00873499" w:rsidRPr="00873499">
        <w:rPr>
          <w:color w:val="00B0F0"/>
          <w:highlight w:val="green"/>
        </w:rPr>
        <w:t>chlamydia</w:t>
      </w:r>
      <w:r w:rsidRPr="00873499">
        <w:rPr>
          <w:highlight w:val="green"/>
        </w:rPr>
        <w:t xml:space="preserve"> is something I now do regularly</w:t>
      </w:r>
      <w:r w:rsidR="00873499" w:rsidRPr="00873499">
        <w:rPr>
          <w:color w:val="00B0F0"/>
          <w:highlight w:val="green"/>
        </w:rPr>
        <w:t>. . .</w:t>
      </w:r>
      <w:r w:rsidRPr="00873499">
        <w:rPr>
          <w:highlight w:val="green"/>
        </w:rPr>
        <w:t xml:space="preserve"> </w:t>
      </w:r>
      <w:r w:rsidRPr="00873499">
        <w:rPr>
          <w:color w:val="00B0F0"/>
          <w:highlight w:val="green"/>
        </w:rPr>
        <w:t>“</w:t>
      </w:r>
      <w:r w:rsidRPr="00873499">
        <w:rPr>
          <w:highlight w:val="green"/>
        </w:rPr>
        <w:t xml:space="preserve"> </w:t>
      </w:r>
      <w:r w:rsidRPr="00873499">
        <w:rPr>
          <w:highlight w:val="green"/>
          <w:shd w:val="clear" w:color="auto" w:fill="FFFFFF"/>
        </w:rPr>
        <w:t>(</w:t>
      </w:r>
      <w:r w:rsidRPr="00873499">
        <w:rPr>
          <w:highlight w:val="green"/>
        </w:rPr>
        <w:t>17 years, WSM, Control)</w:t>
      </w:r>
    </w:p>
    <w:p w14:paraId="1B6C5A0E" w14:textId="77777777" w:rsidR="00FD5B79" w:rsidRPr="00873499" w:rsidRDefault="00FD5B79" w:rsidP="00900298">
      <w:pPr>
        <w:rPr>
          <w:highlight w:val="green"/>
        </w:rPr>
      </w:pPr>
    </w:p>
    <w:p w14:paraId="77F4FD04" w14:textId="31D9FC48" w:rsidR="00873499" w:rsidRPr="00873499" w:rsidRDefault="00FD5B79" w:rsidP="00900298">
      <w:r w:rsidRPr="00873499">
        <w:rPr>
          <w:color w:val="00B0F0"/>
          <w:highlight w:val="green"/>
        </w:rPr>
        <w:t>“</w:t>
      </w:r>
      <w:r w:rsidRPr="00873499">
        <w:rPr>
          <w:highlight w:val="green"/>
        </w:rPr>
        <w:t>If I hadn</w:t>
      </w:r>
      <w:r w:rsidRPr="00873499">
        <w:rPr>
          <w:color w:val="00B0F0"/>
          <w:highlight w:val="green"/>
        </w:rPr>
        <w:t>’</w:t>
      </w:r>
      <w:r w:rsidRPr="00873499">
        <w:rPr>
          <w:highlight w:val="green"/>
        </w:rPr>
        <w:t>t been part of the study I would not think to get tested as often</w:t>
      </w:r>
      <w:r w:rsidR="00873499" w:rsidRPr="00873499">
        <w:rPr>
          <w:color w:val="00B0F0"/>
          <w:highlight w:val="green"/>
        </w:rPr>
        <w:t>. . .</w:t>
      </w:r>
      <w:r w:rsidRPr="00873499">
        <w:rPr>
          <w:highlight w:val="green"/>
        </w:rPr>
        <w:t>. or think to ask about whether my partner has been tested recently.</w:t>
      </w:r>
      <w:r w:rsidRPr="00873499">
        <w:rPr>
          <w:color w:val="00B0F0"/>
          <w:highlight w:val="green"/>
        </w:rPr>
        <w:t>”</w:t>
      </w:r>
      <w:r w:rsidR="008F4472" w:rsidRPr="00873499">
        <w:t xml:space="preserve"> </w:t>
      </w:r>
      <w:r w:rsidR="008F4472" w:rsidRPr="00873499">
        <w:rPr>
          <w:shd w:val="clear" w:color="auto" w:fill="FFFFFF"/>
        </w:rPr>
        <w:t>(</w:t>
      </w:r>
      <w:r w:rsidR="008F4472" w:rsidRPr="00873499">
        <w:t>22</w:t>
      </w:r>
      <w:r w:rsidR="004B2184" w:rsidRPr="00873499">
        <w:t xml:space="preserve"> years</w:t>
      </w:r>
      <w:r w:rsidR="008F4472" w:rsidRPr="00873499">
        <w:t xml:space="preserve">, WSM, </w:t>
      </w:r>
      <w:r w:rsidR="004B2184" w:rsidRPr="00873499">
        <w:t>C</w:t>
      </w:r>
      <w:r w:rsidR="008F4472" w:rsidRPr="00873499">
        <w:t>ontrol)</w:t>
      </w:r>
    </w:p>
    <w:p w14:paraId="41543D14" w14:textId="3DD38DD5" w:rsidR="008F4472" w:rsidRPr="00873499" w:rsidRDefault="008F4472" w:rsidP="008028E1">
      <w:pPr>
        <w:rPr>
          <w:b/>
          <w:bCs/>
          <w:sz w:val="24"/>
          <w:szCs w:val="24"/>
        </w:rPr>
      </w:pPr>
      <w:r w:rsidRPr="00873499">
        <w:rPr>
          <w:b/>
          <w:bCs/>
          <w:sz w:val="24"/>
          <w:szCs w:val="24"/>
        </w:rPr>
        <w:t>Relationship status and intervention usefulness</w:t>
      </w:r>
    </w:p>
    <w:p w14:paraId="4440E0BE" w14:textId="0973E9F0" w:rsidR="00873499" w:rsidRPr="00873499" w:rsidRDefault="008F4472" w:rsidP="00900298">
      <w:r w:rsidRPr="00873499">
        <w:t xml:space="preserve">Some participants in a </w:t>
      </w:r>
      <w:r w:rsidR="00873499" w:rsidRPr="00873499">
        <w:rPr>
          <w:color w:val="00B0F0"/>
        </w:rPr>
        <w:t>‘</w:t>
      </w:r>
      <w:r w:rsidR="00FD5B79" w:rsidRPr="00873499">
        <w:t>relationship</w:t>
      </w:r>
      <w:r w:rsidR="00873499" w:rsidRPr="00873499">
        <w:rPr>
          <w:color w:val="00B0F0"/>
        </w:rPr>
        <w:t>’</w:t>
      </w:r>
      <w:r w:rsidRPr="00873499">
        <w:t xml:space="preserve"> reported the intervention content was not relevant to them but would be useful if they were single or for those with more casual partners. This was true for various aspects the intervention targets including condom use and STI testing.</w:t>
      </w:r>
    </w:p>
    <w:p w14:paraId="371FC04B" w14:textId="77777777" w:rsidR="00873499" w:rsidRPr="00873499" w:rsidRDefault="00FD5B79" w:rsidP="00900298">
      <w:r w:rsidRPr="00873499">
        <w:rPr>
          <w:color w:val="00B0F0"/>
          <w:highlight w:val="green"/>
        </w:rPr>
        <w:t>“</w:t>
      </w:r>
      <w:r w:rsidRPr="00873499">
        <w:rPr>
          <w:highlight w:val="green"/>
        </w:rPr>
        <w:t>Due to being in a relationship I only have the 1 partner, however I feel the information via texts would be useful for someone single.</w:t>
      </w:r>
      <w:r w:rsidRPr="00873499">
        <w:rPr>
          <w:color w:val="00B0F0"/>
          <w:highlight w:val="green"/>
        </w:rPr>
        <w:t>”</w:t>
      </w:r>
      <w:r w:rsidR="008F4472" w:rsidRPr="00873499">
        <w:t xml:space="preserve"> (</w:t>
      </w:r>
      <w:r w:rsidR="008F4472" w:rsidRPr="00873499">
        <w:rPr>
          <w:shd w:val="clear" w:color="auto" w:fill="FFFFFF"/>
        </w:rPr>
        <w:t>22</w:t>
      </w:r>
      <w:r w:rsidR="007B7E5F" w:rsidRPr="00873499">
        <w:rPr>
          <w:shd w:val="clear" w:color="auto" w:fill="FFFFFF"/>
        </w:rPr>
        <w:t xml:space="preserve"> years</w:t>
      </w:r>
      <w:r w:rsidR="008F4472" w:rsidRPr="00873499">
        <w:rPr>
          <w:shd w:val="clear" w:color="auto" w:fill="FFFFFF"/>
        </w:rPr>
        <w:t>, WSM</w:t>
      </w:r>
      <w:r w:rsidR="007B7E5F" w:rsidRPr="00873499">
        <w:rPr>
          <w:shd w:val="clear" w:color="auto" w:fill="FFFFFF"/>
        </w:rPr>
        <w:t>, Intervention</w:t>
      </w:r>
      <w:r w:rsidR="008F4472" w:rsidRPr="00873499">
        <w:t>)</w:t>
      </w:r>
    </w:p>
    <w:p w14:paraId="005B07FC" w14:textId="77777777" w:rsidR="00873499" w:rsidRPr="00873499" w:rsidRDefault="00FD5B79" w:rsidP="00900298">
      <w:r w:rsidRPr="00873499">
        <w:rPr>
          <w:color w:val="00B0F0"/>
          <w:highlight w:val="green"/>
        </w:rPr>
        <w:t>“</w:t>
      </w:r>
      <w:r w:rsidRPr="00873499">
        <w:rPr>
          <w:highlight w:val="green"/>
        </w:rPr>
        <w:t>I was more frequently reminded of protection options regarding sexual intercourse and the risk of STDs/STIs. However, these were of limited use to me as I am in a monogamous relationship.</w:t>
      </w:r>
      <w:r w:rsidRPr="00873499">
        <w:rPr>
          <w:color w:val="00B0F0"/>
          <w:highlight w:val="green"/>
        </w:rPr>
        <w:t>”</w:t>
      </w:r>
      <w:r w:rsidR="008F4472" w:rsidRPr="00873499">
        <w:t xml:space="preserve"> (</w:t>
      </w:r>
      <w:r w:rsidR="008F4472" w:rsidRPr="00873499">
        <w:rPr>
          <w:shd w:val="clear" w:color="auto" w:fill="FFFFFF"/>
        </w:rPr>
        <w:t>19</w:t>
      </w:r>
      <w:r w:rsidR="007B7E5F" w:rsidRPr="00873499">
        <w:rPr>
          <w:shd w:val="clear" w:color="auto" w:fill="FFFFFF"/>
        </w:rPr>
        <w:t xml:space="preserve"> years</w:t>
      </w:r>
      <w:r w:rsidR="008F4472" w:rsidRPr="00873499">
        <w:rPr>
          <w:shd w:val="clear" w:color="auto" w:fill="FFFFFF"/>
        </w:rPr>
        <w:t>, WSM</w:t>
      </w:r>
      <w:r w:rsidR="007B7E5F" w:rsidRPr="00873499">
        <w:rPr>
          <w:shd w:val="clear" w:color="auto" w:fill="FFFFFF"/>
        </w:rPr>
        <w:t>, Intervention</w:t>
      </w:r>
      <w:r w:rsidR="008F4472" w:rsidRPr="00873499">
        <w:t>)</w:t>
      </w:r>
    </w:p>
    <w:p w14:paraId="2F710931" w14:textId="77777777" w:rsidR="00873499" w:rsidRPr="00873499" w:rsidRDefault="008F4472" w:rsidP="00900298">
      <w:r w:rsidRPr="00873499">
        <w:t>However, it is important to note that a change to their relationship status could still mean the intervention could be useful in the future.</w:t>
      </w:r>
    </w:p>
    <w:p w14:paraId="565ADA79" w14:textId="543930FD" w:rsidR="00873499" w:rsidRPr="00873499" w:rsidRDefault="00FD5B79" w:rsidP="00900298">
      <w:r w:rsidRPr="00873499">
        <w:rPr>
          <w:color w:val="00B0F0"/>
          <w:highlight w:val="green"/>
        </w:rPr>
        <w:t>“</w:t>
      </w:r>
      <w:r w:rsidRPr="00873499">
        <w:rPr>
          <w:highlight w:val="green"/>
        </w:rPr>
        <w:t>I continued to still not use condoms</w:t>
      </w:r>
      <w:r w:rsidR="00873499" w:rsidRPr="00873499">
        <w:rPr>
          <w:color w:val="00B0F0"/>
          <w:highlight w:val="green"/>
        </w:rPr>
        <w:t>. . .</w:t>
      </w:r>
      <w:r w:rsidRPr="00873499">
        <w:rPr>
          <w:highlight w:val="green"/>
        </w:rPr>
        <w:t>. my boyfriend doesn</w:t>
      </w:r>
      <w:r w:rsidRPr="00873499">
        <w:rPr>
          <w:color w:val="00B0F0"/>
          <w:highlight w:val="green"/>
        </w:rPr>
        <w:t>’</w:t>
      </w:r>
      <w:r w:rsidRPr="00873499">
        <w:rPr>
          <w:highlight w:val="green"/>
        </w:rPr>
        <w:t>t like them as he feels like they don</w:t>
      </w:r>
      <w:r w:rsidRPr="00873499">
        <w:rPr>
          <w:color w:val="00B0F0"/>
          <w:highlight w:val="green"/>
        </w:rPr>
        <w:t>’</w:t>
      </w:r>
      <w:r w:rsidRPr="00873499">
        <w:rPr>
          <w:highlight w:val="green"/>
        </w:rPr>
        <w:t>t feel as good. However, if I was single I would definitely 100% use condoms with anyone I have sex with.</w:t>
      </w:r>
      <w:r w:rsidRPr="00873499">
        <w:rPr>
          <w:color w:val="00B0F0"/>
          <w:highlight w:val="green"/>
        </w:rPr>
        <w:t>”</w:t>
      </w:r>
      <w:r w:rsidR="008F4472" w:rsidRPr="00873499">
        <w:t xml:space="preserve"> (</w:t>
      </w:r>
      <w:r w:rsidR="008F4472" w:rsidRPr="00873499">
        <w:rPr>
          <w:shd w:val="clear" w:color="auto" w:fill="FFFFFF"/>
        </w:rPr>
        <w:t>17</w:t>
      </w:r>
      <w:r w:rsidR="007B7E5F" w:rsidRPr="00873499">
        <w:rPr>
          <w:shd w:val="clear" w:color="auto" w:fill="FFFFFF"/>
        </w:rPr>
        <w:t xml:space="preserve"> years</w:t>
      </w:r>
      <w:r w:rsidR="008F4472" w:rsidRPr="00873499">
        <w:rPr>
          <w:shd w:val="clear" w:color="auto" w:fill="FFFFFF"/>
        </w:rPr>
        <w:t>, WSM</w:t>
      </w:r>
      <w:r w:rsidR="007B7E5F" w:rsidRPr="00873499">
        <w:rPr>
          <w:shd w:val="clear" w:color="auto" w:fill="FFFFFF"/>
        </w:rPr>
        <w:t>, Intervention</w:t>
      </w:r>
      <w:r w:rsidR="008F4472" w:rsidRPr="00873499">
        <w:t>)</w:t>
      </w:r>
    </w:p>
    <w:p w14:paraId="1423E63A" w14:textId="77777777" w:rsidR="00873499" w:rsidRPr="00873499" w:rsidRDefault="008F4472" w:rsidP="00900298">
      <w:r w:rsidRPr="00873499">
        <w:t>A suggested recommendation for change was the inclusion of more varied text messages.</w:t>
      </w:r>
    </w:p>
    <w:p w14:paraId="08C581A8" w14:textId="77777777" w:rsidR="00873499" w:rsidRPr="00873499" w:rsidRDefault="00FD5B79" w:rsidP="00900298">
      <w:r w:rsidRPr="00873499">
        <w:rPr>
          <w:color w:val="00B0F0"/>
          <w:highlight w:val="green"/>
        </w:rPr>
        <w:t>“</w:t>
      </w:r>
      <w:r w:rsidRPr="00873499">
        <w:rPr>
          <w:highlight w:val="green"/>
        </w:rPr>
        <w:t>The text messages were a good reminder to get checked, however I have been with the same person since the survey started. I think the texts should be more varied, as after a while I</w:t>
      </w:r>
      <w:r w:rsidRPr="00873499">
        <w:rPr>
          <w:color w:val="00B0F0"/>
          <w:highlight w:val="green"/>
        </w:rPr>
        <w:t>’</w:t>
      </w:r>
      <w:r w:rsidRPr="00873499">
        <w:rPr>
          <w:highlight w:val="green"/>
        </w:rPr>
        <w:t>d skip over them. Maybe more of the texts that had interesting facts.</w:t>
      </w:r>
      <w:r w:rsidRPr="00873499">
        <w:rPr>
          <w:color w:val="00B0F0"/>
          <w:highlight w:val="green"/>
        </w:rPr>
        <w:t>”</w:t>
      </w:r>
      <w:r w:rsidR="008F4472" w:rsidRPr="00873499">
        <w:t xml:space="preserve"> (2</w:t>
      </w:r>
      <w:r w:rsidR="008F4472" w:rsidRPr="00873499">
        <w:rPr>
          <w:shd w:val="clear" w:color="auto" w:fill="FFFFFF"/>
        </w:rPr>
        <w:t>3</w:t>
      </w:r>
      <w:r w:rsidR="007B7E5F" w:rsidRPr="00873499">
        <w:rPr>
          <w:shd w:val="clear" w:color="auto" w:fill="FFFFFF"/>
        </w:rPr>
        <w:t xml:space="preserve"> years</w:t>
      </w:r>
      <w:r w:rsidR="008F4472" w:rsidRPr="00873499">
        <w:rPr>
          <w:shd w:val="clear" w:color="auto" w:fill="FFFFFF"/>
        </w:rPr>
        <w:t>, MSW</w:t>
      </w:r>
      <w:r w:rsidR="007B7E5F" w:rsidRPr="00873499">
        <w:rPr>
          <w:shd w:val="clear" w:color="auto" w:fill="FFFFFF"/>
        </w:rPr>
        <w:t>, Intervention</w:t>
      </w:r>
      <w:r w:rsidR="008F4472" w:rsidRPr="00873499">
        <w:t>)</w:t>
      </w:r>
    </w:p>
    <w:p w14:paraId="0ABF66E6" w14:textId="77777777" w:rsidR="00873499" w:rsidRPr="00873499" w:rsidRDefault="008F4472" w:rsidP="00900298">
      <w:r w:rsidRPr="00873499">
        <w:t>Despite participants reporting the study was less relevant to those in a relationship, receiving the text messages enabled important information to be passed on to peers.</w:t>
      </w:r>
    </w:p>
    <w:p w14:paraId="572FD6A9" w14:textId="77777777" w:rsidR="00873499" w:rsidRPr="00873499" w:rsidRDefault="00FD5B79" w:rsidP="00900298">
      <w:r w:rsidRPr="00873499">
        <w:rPr>
          <w:color w:val="00B0F0"/>
          <w:highlight w:val="green"/>
        </w:rPr>
        <w:t>“</w:t>
      </w:r>
      <w:r w:rsidRPr="00873499">
        <w:rPr>
          <w:highlight w:val="green"/>
        </w:rPr>
        <w:t>Although I, myself did not use protection due to only being with my long term partner. This study has helped me pass on vital info to my friends to make sure they stay safe when sleeping with multiple people</w:t>
      </w:r>
      <w:r w:rsidRPr="00873499">
        <w:rPr>
          <w:color w:val="00B0F0"/>
          <w:highlight w:val="green"/>
        </w:rPr>
        <w:t>”</w:t>
      </w:r>
      <w:r w:rsidR="008F4472" w:rsidRPr="00873499">
        <w:t xml:space="preserve"> (</w:t>
      </w:r>
      <w:r w:rsidR="008F4472" w:rsidRPr="00873499">
        <w:rPr>
          <w:shd w:val="clear" w:color="auto" w:fill="FFFFFF"/>
        </w:rPr>
        <w:t>18</w:t>
      </w:r>
      <w:r w:rsidR="007B7E5F" w:rsidRPr="00873499">
        <w:rPr>
          <w:shd w:val="clear" w:color="auto" w:fill="FFFFFF"/>
        </w:rPr>
        <w:t xml:space="preserve"> years</w:t>
      </w:r>
      <w:r w:rsidR="008F4472" w:rsidRPr="00873499">
        <w:rPr>
          <w:shd w:val="clear" w:color="auto" w:fill="FFFFFF"/>
        </w:rPr>
        <w:t>, WSM</w:t>
      </w:r>
      <w:r w:rsidR="007B7E5F" w:rsidRPr="00873499">
        <w:rPr>
          <w:shd w:val="clear" w:color="auto" w:fill="FFFFFF"/>
        </w:rPr>
        <w:t>, Intervention</w:t>
      </w:r>
      <w:r w:rsidR="008F4472" w:rsidRPr="00873499">
        <w:t>)</w:t>
      </w:r>
    </w:p>
    <w:p w14:paraId="12182F82" w14:textId="3BF1757B" w:rsidR="00873499" w:rsidRPr="00873499" w:rsidRDefault="008F4472" w:rsidP="008028E1">
      <w:r w:rsidRPr="00873499">
        <w:lastRenderedPageBreak/>
        <w:t xml:space="preserve">There were similar comments from control participants in a </w:t>
      </w:r>
      <w:r w:rsidR="00873499" w:rsidRPr="00873499">
        <w:rPr>
          <w:color w:val="00B0F0"/>
        </w:rPr>
        <w:t>‘</w:t>
      </w:r>
      <w:r w:rsidR="00FD5B79" w:rsidRPr="00873499">
        <w:t>relationship</w:t>
      </w:r>
      <w:r w:rsidR="00873499" w:rsidRPr="00873499">
        <w:rPr>
          <w:color w:val="00B0F0"/>
        </w:rPr>
        <w:t>’</w:t>
      </w:r>
      <w:r w:rsidRPr="00873499">
        <w:t>.</w:t>
      </w:r>
    </w:p>
    <w:p w14:paraId="5C7C3226" w14:textId="77777777" w:rsidR="00873499" w:rsidRPr="00873499" w:rsidRDefault="00FD5B79" w:rsidP="00900298">
      <w:r w:rsidRPr="00873499">
        <w:rPr>
          <w:color w:val="00B0F0"/>
          <w:highlight w:val="green"/>
        </w:rPr>
        <w:t>“</w:t>
      </w:r>
      <w:r w:rsidRPr="00873499">
        <w:rPr>
          <w:highlight w:val="green"/>
        </w:rPr>
        <w:t>The study reminds you and makes you think about safe sex, If I were to be single it would definitely be more effective and make you more careful with new partners.</w:t>
      </w:r>
      <w:r w:rsidRPr="00873499">
        <w:rPr>
          <w:color w:val="00B0F0"/>
          <w:highlight w:val="green"/>
        </w:rPr>
        <w:t>”</w:t>
      </w:r>
      <w:r w:rsidR="008F4472" w:rsidRPr="00873499">
        <w:t xml:space="preserve"> (</w:t>
      </w:r>
      <w:r w:rsidR="008F4472" w:rsidRPr="00873499">
        <w:rPr>
          <w:shd w:val="clear" w:color="auto" w:fill="FFFFFF"/>
        </w:rPr>
        <w:t>23</w:t>
      </w:r>
      <w:r w:rsidR="007B7E5F" w:rsidRPr="00873499">
        <w:rPr>
          <w:shd w:val="clear" w:color="auto" w:fill="FFFFFF"/>
        </w:rPr>
        <w:t xml:space="preserve"> years</w:t>
      </w:r>
      <w:r w:rsidR="008F4472" w:rsidRPr="00873499">
        <w:rPr>
          <w:shd w:val="clear" w:color="auto" w:fill="FFFFFF"/>
        </w:rPr>
        <w:t xml:space="preserve">, MSW, </w:t>
      </w:r>
      <w:r w:rsidR="007B7E5F" w:rsidRPr="00873499">
        <w:rPr>
          <w:shd w:val="clear" w:color="auto" w:fill="FFFFFF"/>
        </w:rPr>
        <w:t>C</w:t>
      </w:r>
      <w:r w:rsidR="008F4472" w:rsidRPr="00873499">
        <w:rPr>
          <w:shd w:val="clear" w:color="auto" w:fill="FFFFFF"/>
        </w:rPr>
        <w:t>ontrol</w:t>
      </w:r>
      <w:r w:rsidR="008F4472" w:rsidRPr="00873499">
        <w:t>)</w:t>
      </w:r>
    </w:p>
    <w:p w14:paraId="6C889A71" w14:textId="44E33BDC" w:rsidR="008F4472" w:rsidRPr="00873499" w:rsidRDefault="008F4472" w:rsidP="002C0AAA">
      <w:pPr>
        <w:pStyle w:val="Heading2"/>
      </w:pPr>
      <w:bookmarkStart w:id="102" w:name="_Toc77356100"/>
      <w:r w:rsidRPr="00873499">
        <w:t>Discussion</w:t>
      </w:r>
      <w:bookmarkEnd w:id="102"/>
    </w:p>
    <w:p w14:paraId="500DB44D" w14:textId="0949141F" w:rsidR="00873499" w:rsidRPr="00873499" w:rsidRDefault="008F4472" w:rsidP="00900298">
      <w:r w:rsidRPr="00873499">
        <w:t>The open feedback comments were consistent with the findings from qualitative research previously published in that recipients liked the tone and convenience of messages, which were described as reassuring and helpful</w:t>
      </w:r>
      <w:r w:rsidR="00517B84" w:rsidRPr="00873499">
        <w:t xml:space="preserve"> </w:t>
      </w:r>
      <w:r w:rsidR="00392EB3" w:rsidRPr="00873499">
        <w:rPr>
          <w:noProof/>
          <w:vertAlign w:val="superscript"/>
        </w:rPr>
        <w:t>51</w:t>
      </w:r>
      <w:r w:rsidRPr="00873499">
        <w:t xml:space="preserve">. The messages reportedly increased knowledge, reduced stigma, enabled them to tell their partner about their infection more confidently and increased condom use and STI testing. In contrast to the previous qualitative research findings, </w:t>
      </w:r>
      <w:r w:rsidR="00873499" w:rsidRPr="00873499">
        <w:rPr>
          <w:color w:val="00B0F0"/>
        </w:rPr>
        <w:t>while</w:t>
      </w:r>
      <w:r w:rsidRPr="00873499">
        <w:t xml:space="preserve"> some participants reported the messages frequency was about right or too few, others reported there were too many messages or there were too many messages to start with and then too few in the longer term. There were also a few reports of concerns regarding the confidentiality of messages.</w:t>
      </w:r>
    </w:p>
    <w:p w14:paraId="552F95F1" w14:textId="1E93ACF8" w:rsidR="00873499" w:rsidRPr="00873499" w:rsidRDefault="008F4472" w:rsidP="00900298">
      <w:r w:rsidRPr="00873499">
        <w:t xml:space="preserve">Participants reports also encompassed new themes or new aspects of the themes previously described. Some reported greater awareness and concern about their sexual health with an impact on decisions regarding only having sex with people they </w:t>
      </w:r>
      <w:r w:rsidR="00873499" w:rsidRPr="00873499">
        <w:rPr>
          <w:color w:val="00B0F0"/>
        </w:rPr>
        <w:t>‘</w:t>
      </w:r>
      <w:r w:rsidR="00FD5B79" w:rsidRPr="00873499">
        <w:t>knew</w:t>
      </w:r>
      <w:r w:rsidR="00873499" w:rsidRPr="00873499">
        <w:rPr>
          <w:color w:val="00B0F0"/>
        </w:rPr>
        <w:t>’</w:t>
      </w:r>
      <w:r w:rsidRPr="00873499">
        <w:t xml:space="preserve"> or could trust. </w:t>
      </w:r>
      <w:r w:rsidR="00ED0C5F" w:rsidRPr="00873499">
        <w:t xml:space="preserve">Some reported greater agency and confidence in asserting their needs or wishes in relation to choosing whether and with whom to have sex. </w:t>
      </w:r>
      <w:r w:rsidRPr="00873499">
        <w:t xml:space="preserve">One reported the study gave them the confidence to start a new relationship after their STI. Reduced embarrassment contributed to greater agency resulting in participants being able to talk with partners and others about sex and safer sex practices including condom use. Some reported a reduced sense of </w:t>
      </w:r>
      <w:r w:rsidR="00FD5B79" w:rsidRPr="00873499">
        <w:rPr>
          <w:color w:val="00B0F0"/>
          <w:highlight w:val="green"/>
        </w:rPr>
        <w:t>‘</w:t>
      </w:r>
      <w:r w:rsidR="00FD5B79" w:rsidRPr="00873499">
        <w:rPr>
          <w:highlight w:val="green"/>
        </w:rPr>
        <w:t>being the only one</w:t>
      </w:r>
      <w:r w:rsidR="00FD5B79" w:rsidRPr="00873499">
        <w:rPr>
          <w:color w:val="00B0F0"/>
          <w:highlight w:val="green"/>
        </w:rPr>
        <w:t>’</w:t>
      </w:r>
      <w:r w:rsidRPr="00873499">
        <w:t xml:space="preserve"> diagnosed with </w:t>
      </w:r>
      <w:r w:rsidRPr="00873499">
        <w:rPr>
          <w:highlight w:val="magenta"/>
        </w:rPr>
        <w:t>an S</w:t>
      </w:r>
      <w:r w:rsidRPr="00873499">
        <w:t xml:space="preserve">TI and hence less stigma regarding having </w:t>
      </w:r>
      <w:r w:rsidRPr="00873499">
        <w:rPr>
          <w:highlight w:val="magenta"/>
        </w:rPr>
        <w:t>an S</w:t>
      </w:r>
      <w:r w:rsidRPr="00873499">
        <w:t>TI.</w:t>
      </w:r>
    </w:p>
    <w:p w14:paraId="71146D2B" w14:textId="4E003A69" w:rsidR="00873499" w:rsidRPr="00873499" w:rsidRDefault="008F4472" w:rsidP="00900298">
      <w:r w:rsidRPr="00873499">
        <w:t>A number of control group participants reported an impact of being in the study of reducing embarrassment, reali</w:t>
      </w:r>
      <w:r w:rsidR="00ED0C5F" w:rsidRPr="00873499">
        <w:t>s</w:t>
      </w:r>
      <w:r w:rsidRPr="00873499">
        <w:t xml:space="preserve">ing they </w:t>
      </w:r>
      <w:r w:rsidR="00873499" w:rsidRPr="00873499">
        <w:rPr>
          <w:color w:val="00B0F0"/>
        </w:rPr>
        <w:t>were not</w:t>
      </w:r>
      <w:r w:rsidRPr="00873499">
        <w:t xml:space="preserve"> the only person to have </w:t>
      </w:r>
      <w:r w:rsidRPr="00873499">
        <w:rPr>
          <w:highlight w:val="magenta"/>
        </w:rPr>
        <w:t>an S</w:t>
      </w:r>
      <w:r w:rsidRPr="00873499">
        <w:t xml:space="preserve">TI and changing their behaviour despite not having received the intervention. This was attributed by participants to: the impact of taking part in the study; the impact of the monthly control group message about trial participation reminding them of their STI and the importance of safer sex; or to the impact of having </w:t>
      </w:r>
      <w:r w:rsidRPr="00873499">
        <w:rPr>
          <w:highlight w:val="magenta"/>
        </w:rPr>
        <w:t>an S</w:t>
      </w:r>
      <w:r w:rsidRPr="00873499">
        <w:t>TI.</w:t>
      </w:r>
    </w:p>
    <w:p w14:paraId="62F9410C" w14:textId="1D9826C7" w:rsidR="008F4472" w:rsidRPr="00873499" w:rsidRDefault="008F4472" w:rsidP="00EE509F">
      <w:pPr>
        <w:rPr>
          <w:bCs/>
        </w:rPr>
      </w:pPr>
      <w:r w:rsidRPr="00873499">
        <w:rPr>
          <w:b/>
          <w:bCs/>
        </w:rPr>
        <w:t>Strengths and Limitations</w:t>
      </w:r>
    </w:p>
    <w:p w14:paraId="00DBFC90" w14:textId="77777777" w:rsidR="00873499" w:rsidRPr="00873499" w:rsidRDefault="008F4472" w:rsidP="00EE509F">
      <w:r w:rsidRPr="00873499">
        <w:t xml:space="preserve">A strength of the findings is that free-text comment feedback was collected and analysed from over 3000 participants taking part in the trial by 2 researchers not previously involved in the intervention development or trial. Other than asking about whether anything </w:t>
      </w:r>
      <w:r w:rsidR="00FD5B79" w:rsidRPr="00873499">
        <w:rPr>
          <w:color w:val="00B0F0"/>
          <w:highlight w:val="green"/>
        </w:rPr>
        <w:t>‘</w:t>
      </w:r>
      <w:r w:rsidR="00FD5B79" w:rsidRPr="00873499">
        <w:rPr>
          <w:highlight w:val="green"/>
        </w:rPr>
        <w:t xml:space="preserve">good or bad </w:t>
      </w:r>
      <w:r w:rsidR="00FD5B79" w:rsidRPr="00873499">
        <w:rPr>
          <w:color w:val="00B0F0"/>
          <w:highlight w:val="green"/>
        </w:rPr>
        <w:t>‘</w:t>
      </w:r>
      <w:r w:rsidR="00FD5B79" w:rsidRPr="00873499">
        <w:rPr>
          <w:highlight w:val="green"/>
        </w:rPr>
        <w:t xml:space="preserve"> had resulted from taking part in the study the topics for feedback were not predefined. A strength of our analysis was the triangulation of results with the previous qualitative research findings about recipients</w:t>
      </w:r>
      <w:r w:rsidR="00FD5B79" w:rsidRPr="00873499">
        <w:rPr>
          <w:color w:val="00B0F0"/>
          <w:highlight w:val="green"/>
        </w:rPr>
        <w:t>’</w:t>
      </w:r>
      <w:r w:rsidRPr="00873499">
        <w:t xml:space="preserve"> experience of the intervention. It is reassuring that the findings were highly consistent with the previous qualitative findings. The response rate was 52% so there may be non-response bias. The experience of those not leaving a free text comment may be different from those who completed this section. However</w:t>
      </w:r>
      <w:r w:rsidR="006E223F" w:rsidRPr="00873499">
        <w:t>,</w:t>
      </w:r>
      <w:r w:rsidRPr="00873499">
        <w:t xml:space="preserve"> participants across all socio-demographic groups provided comments and the characteristics of respondents</w:t>
      </w:r>
      <w:r w:rsidR="00ED0C5F" w:rsidRPr="00873499">
        <w:t xml:space="preserve"> </w:t>
      </w:r>
      <w:r w:rsidRPr="00873499">
        <w:t xml:space="preserve">was similar to the characteristics of trial participants. It is not possible to blind participants receiving a behavioural intervention, which could introduce bias in the ascertainment of feedback. All free-text comment feedback was brief, optional and completed at the end of their involvement in the trial, so it is was not possible to explore participant views in depth or </w:t>
      </w:r>
      <w:r w:rsidRPr="00873499">
        <w:rPr>
          <w:highlight w:val="magenta"/>
        </w:rPr>
        <w:t>follow up</w:t>
      </w:r>
      <w:r w:rsidRPr="00873499">
        <w:t xml:space="preserve"> on feedback.</w:t>
      </w:r>
    </w:p>
    <w:p w14:paraId="4FF5D2D7" w14:textId="37ACF266" w:rsidR="008F4472" w:rsidRPr="00873499" w:rsidRDefault="008F4472" w:rsidP="006E223F">
      <w:pPr>
        <w:rPr>
          <w:b/>
          <w:bCs/>
        </w:rPr>
      </w:pPr>
      <w:r w:rsidRPr="00873499">
        <w:rPr>
          <w:b/>
          <w:bCs/>
        </w:rPr>
        <w:t>Discussion in relation to the existing literature</w:t>
      </w:r>
    </w:p>
    <w:p w14:paraId="28049183" w14:textId="77777777" w:rsidR="00873499" w:rsidRPr="00873499" w:rsidRDefault="008F4472" w:rsidP="00900298">
      <w:r w:rsidRPr="00873499">
        <w:rPr>
          <w:shd w:val="clear" w:color="auto" w:fill="FFFFFF"/>
        </w:rPr>
        <w:t xml:space="preserve">The overwhelmingly positive feedback of free-text comments to this text messaging intervention was in line with findings from the pilot study </w:t>
      </w:r>
      <w:r w:rsidR="00392EB3" w:rsidRPr="00873499">
        <w:rPr>
          <w:noProof/>
          <w:shd w:val="clear" w:color="auto" w:fill="FFFFFF"/>
          <w:vertAlign w:val="superscript"/>
        </w:rPr>
        <w:t>51</w:t>
      </w:r>
      <w:r w:rsidRPr="00873499">
        <w:t>. Positive approaches to sexuality and reproduction should recognise the part played by trust and communication as well as pleasurable sexual relationships, in promoting well-being and enabling people to fulfil their sexual and reproductive health and rights</w:t>
      </w:r>
      <w:r w:rsidR="002A3E64" w:rsidRPr="00873499">
        <w:t xml:space="preserve"> </w:t>
      </w:r>
      <w:r w:rsidR="00392EB3" w:rsidRPr="00873499">
        <w:rPr>
          <w:noProof/>
          <w:vertAlign w:val="superscript"/>
        </w:rPr>
        <w:t>50</w:t>
      </w:r>
      <w:r w:rsidRPr="00873499">
        <w:t>. The open feedback comments suggested the intervention was perceived by recipients as having benefits in broader aspects of sexual health such as confidence and agency in communicating about sexual health and condom use with partners and others.</w:t>
      </w:r>
    </w:p>
    <w:p w14:paraId="410CCE5D" w14:textId="418F91F9" w:rsidR="00873499" w:rsidRPr="00873499" w:rsidRDefault="008F4472" w:rsidP="00900298">
      <w:r w:rsidRPr="00873499">
        <w:t xml:space="preserve">Consistent with other trials of </w:t>
      </w:r>
      <w:r w:rsidR="00873499" w:rsidRPr="00873499">
        <w:rPr>
          <w:color w:val="00B0F0"/>
        </w:rPr>
        <w:t>behaviour</w:t>
      </w:r>
      <w:r w:rsidRPr="00873499">
        <w:t xml:space="preserve"> change interventions, control group participants feedback suggests there is likely to be a strong </w:t>
      </w:r>
      <w:r w:rsidR="00B63720" w:rsidRPr="00873499">
        <w:t>H</w:t>
      </w:r>
      <w:r w:rsidRPr="00873499">
        <w:t xml:space="preserve">awthorn effect, with the control group messages unrelated to safer sex and participation in the trial influencing attitudes and behaviour. In line with other research the experience of having </w:t>
      </w:r>
      <w:r w:rsidRPr="00873499">
        <w:rPr>
          <w:highlight w:val="magenta"/>
        </w:rPr>
        <w:t>an S</w:t>
      </w:r>
      <w:r w:rsidRPr="00873499">
        <w:t xml:space="preserve">TI also altered </w:t>
      </w:r>
      <w:r w:rsidR="00873499" w:rsidRPr="00873499">
        <w:rPr>
          <w:color w:val="00B0F0"/>
        </w:rPr>
        <w:t>behaviour</w:t>
      </w:r>
      <w:r w:rsidR="00B63720" w:rsidRPr="00873499">
        <w:t xml:space="preserve"> </w:t>
      </w:r>
      <w:r w:rsidR="00392EB3" w:rsidRPr="00873499">
        <w:rPr>
          <w:noProof/>
          <w:vertAlign w:val="superscript"/>
        </w:rPr>
        <w:t>88</w:t>
      </w:r>
      <w:r w:rsidR="00873499" w:rsidRPr="00873499">
        <w:rPr>
          <w:noProof/>
          <w:color w:val="00B0F0"/>
          <w:vertAlign w:val="superscript"/>
        </w:rPr>
        <w:t>–9</w:t>
      </w:r>
      <w:r w:rsidR="00392EB3" w:rsidRPr="00873499">
        <w:rPr>
          <w:noProof/>
          <w:vertAlign w:val="superscript"/>
        </w:rPr>
        <w:t>0</w:t>
      </w:r>
      <w:r w:rsidRPr="00873499">
        <w:t>.</w:t>
      </w:r>
      <w:r w:rsidR="00873499" w:rsidRPr="00873499">
        <w:t xml:space="preserve"> </w:t>
      </w:r>
      <w:r w:rsidRPr="00873499">
        <w:t>A full discussion of the open feedback comment findings in relation to the trial findings is provided in chapter</w:t>
      </w:r>
      <w:r w:rsidR="00ED0C5F" w:rsidRPr="00873499">
        <w:t xml:space="preserve"> 7.</w:t>
      </w:r>
    </w:p>
    <w:p w14:paraId="2EA3999D" w14:textId="524F235F" w:rsidR="008F4472" w:rsidRPr="00873499" w:rsidRDefault="008F4472" w:rsidP="00ED0C5F">
      <w:pPr>
        <w:rPr>
          <w:bCs/>
        </w:rPr>
      </w:pPr>
      <w:r w:rsidRPr="00873499">
        <w:rPr>
          <w:b/>
          <w:bCs/>
        </w:rPr>
        <w:t>Conclusion</w:t>
      </w:r>
    </w:p>
    <w:p w14:paraId="255B4000" w14:textId="43AD91A7" w:rsidR="00873499" w:rsidRPr="00873499" w:rsidRDefault="008F4472" w:rsidP="00900298">
      <w:r w:rsidRPr="00873499">
        <w:t>Overall according to recipients</w:t>
      </w:r>
      <w:r w:rsidR="00873499" w:rsidRPr="00873499">
        <w:rPr>
          <w:color w:val="00B0F0"/>
        </w:rPr>
        <w:t>’</w:t>
      </w:r>
      <w:r w:rsidRPr="00873499">
        <w:t xml:space="preserve"> views expressed in open feedback comments the safetxt intervention impacted positively on many aspects of broader definitions of positive sexual health.</w:t>
      </w:r>
    </w:p>
    <w:p w14:paraId="22B3B010" w14:textId="235595A9" w:rsidR="00C44105" w:rsidRPr="00873499" w:rsidRDefault="002132F5" w:rsidP="00E95953">
      <w:pPr>
        <w:pStyle w:val="Heading1"/>
      </w:pPr>
      <w:bookmarkStart w:id="103" w:name="_Toc77356101"/>
      <w:r w:rsidRPr="00873499">
        <w:t xml:space="preserve">6. </w:t>
      </w:r>
      <w:r w:rsidR="00C44105" w:rsidRPr="00873499">
        <w:t>Preliminary economic modelling</w:t>
      </w:r>
      <w:bookmarkEnd w:id="103"/>
    </w:p>
    <w:p w14:paraId="4B3E07AE" w14:textId="77777777" w:rsidR="00873499" w:rsidRPr="00873499" w:rsidRDefault="00C44105" w:rsidP="002C0AAA">
      <w:pPr>
        <w:pStyle w:val="Heading2"/>
        <w:rPr>
          <w:color w:val="00B0F0"/>
        </w:rPr>
      </w:pPr>
      <w:bookmarkStart w:id="104" w:name="_Toc77356102"/>
      <w:bookmarkEnd w:id="97"/>
      <w:r w:rsidRPr="00873499">
        <w:t>Introduction</w:t>
      </w:r>
      <w:bookmarkEnd w:id="104"/>
    </w:p>
    <w:p w14:paraId="45C8AEC2" w14:textId="033706B9" w:rsidR="00873499" w:rsidRPr="00873499" w:rsidRDefault="00873499">
      <w:r w:rsidRPr="00873499">
        <w:rPr>
          <w:color w:val="00B0F0"/>
        </w:rPr>
        <w:t>Owing to</w:t>
      </w:r>
      <w:r w:rsidR="00C44105" w:rsidRPr="00873499">
        <w:t xml:space="preserve"> the trial results failing to find a beneficial effect of the intervention on STIs, we did not complete a full </w:t>
      </w:r>
      <w:r w:rsidRPr="00873499">
        <w:rPr>
          <w:color w:val="00B0F0"/>
        </w:rPr>
        <w:t>cost-effective</w:t>
      </w:r>
      <w:r w:rsidR="00C44105" w:rsidRPr="00873499">
        <w:t xml:space="preserve">ness analysis. This chapter presents the methodology for the proposed </w:t>
      </w:r>
      <w:r w:rsidRPr="00873499">
        <w:rPr>
          <w:color w:val="00B0F0"/>
        </w:rPr>
        <w:t>cost-effective</w:t>
      </w:r>
      <w:r w:rsidR="00C44105" w:rsidRPr="00873499">
        <w:t xml:space="preserve">ness analysis, </w:t>
      </w:r>
      <w:r w:rsidR="00C44105" w:rsidRPr="00873499">
        <w:rPr>
          <w:rFonts w:cs="Calibri"/>
        </w:rPr>
        <w:t>alongside the parameters gathered and the model schematic. The model was programmed in Microsoft Excel 2019 and is available on the trial website (</w:t>
      </w:r>
      <w:r w:rsidR="00C44105" w:rsidRPr="00873499">
        <w:rPr>
          <w:rFonts w:cs="Calibri"/>
          <w:sz w:val="24"/>
          <w:szCs w:val="24"/>
          <w:lang w:eastAsia="en-GB"/>
        </w:rPr>
        <w:t>https://safetxt.lshtm.ac.uk/publications/</w:t>
      </w:r>
      <w:r w:rsidR="00C44105" w:rsidRPr="00873499">
        <w:rPr>
          <w:rFonts w:cs="Calibri"/>
        </w:rPr>
        <w:t xml:space="preserve">). </w:t>
      </w:r>
    </w:p>
    <w:p w14:paraId="52165413" w14:textId="38B2FE0B" w:rsidR="00C44105" w:rsidRPr="00873499" w:rsidRDefault="00C44105" w:rsidP="002C0AAA">
      <w:pPr>
        <w:pStyle w:val="Heading2"/>
      </w:pPr>
      <w:bookmarkStart w:id="105" w:name="_Toc77356103"/>
      <w:r w:rsidRPr="00873499">
        <w:lastRenderedPageBreak/>
        <w:t>Methods</w:t>
      </w:r>
      <w:bookmarkEnd w:id="105"/>
    </w:p>
    <w:p w14:paraId="3DA431F2" w14:textId="7F483776" w:rsidR="00C44105" w:rsidRPr="00873499" w:rsidRDefault="00C44105" w:rsidP="00CE0DD8">
      <w:pPr>
        <w:rPr>
          <w:b/>
          <w:bCs/>
          <w:i/>
          <w:iCs/>
          <w:sz w:val="24"/>
          <w:szCs w:val="24"/>
        </w:rPr>
      </w:pPr>
      <w:r w:rsidRPr="00873499">
        <w:rPr>
          <w:b/>
          <w:bCs/>
          <w:i/>
          <w:iCs/>
          <w:sz w:val="24"/>
          <w:szCs w:val="24"/>
        </w:rPr>
        <w:t>Model structure</w:t>
      </w:r>
    </w:p>
    <w:p w14:paraId="76797992" w14:textId="20DC408D" w:rsidR="00873499" w:rsidRPr="00873499" w:rsidRDefault="00C44105">
      <w:r w:rsidRPr="00873499">
        <w:t>This model considers the impacts of an England wide roll-out of this intervention for one year, with parameters detailed in</w:t>
      </w:r>
      <w:r w:rsidR="00B95642" w:rsidRPr="00873499">
        <w:t xml:space="preserve"> </w:t>
      </w:r>
      <w:r w:rsidR="00873499" w:rsidRPr="00873499">
        <w:rPr>
          <w:i/>
          <w:color w:val="FF0000"/>
        </w:rPr>
        <w:t>Table 9</w:t>
      </w:r>
      <w:r w:rsidRPr="00873499">
        <w:t xml:space="preserve">. We developed a gender stratified flowchart model simulating the number of eligible individuals we expect to either be re-infected with </w:t>
      </w:r>
      <w:r w:rsidR="00873499" w:rsidRPr="00873499">
        <w:rPr>
          <w:color w:val="00B0F0"/>
        </w:rPr>
        <w:t>chlamydia</w:t>
      </w:r>
      <w:r w:rsidRPr="00873499">
        <w:t xml:space="preserve"> or gonorrhoea or in whom their original </w:t>
      </w:r>
      <w:r w:rsidR="00873499" w:rsidRPr="00873499">
        <w:rPr>
          <w:color w:val="00B0F0"/>
        </w:rPr>
        <w:t>chlamydia</w:t>
      </w:r>
      <w:r w:rsidRPr="00873499">
        <w:t xml:space="preserve"> or gonorrhoea infection has persisted. We then estimate the proportion of individuals who will; as a result of their persistent/re-infection; suffer from sequalae associated with </w:t>
      </w:r>
      <w:r w:rsidR="00873499" w:rsidRPr="00873499">
        <w:rPr>
          <w:color w:val="00B0F0"/>
        </w:rPr>
        <w:t>chlamydia</w:t>
      </w:r>
      <w:r w:rsidRPr="00873499">
        <w:t xml:space="preserve"> and gonorrhoea (</w:t>
      </w:r>
      <w:r w:rsidR="00873499" w:rsidRPr="00873499">
        <w:rPr>
          <w:i/>
          <w:color w:val="FF0000"/>
        </w:rPr>
        <w:t>Figure 7</w:t>
      </w:r>
      <w:r w:rsidRPr="00873499">
        <w:t>). This model aims to explore the impact of the safetxt intervention on reducing the proportions of individuals with re-infections or persisting infections over the period of a year.</w:t>
      </w:r>
    </w:p>
    <w:p w14:paraId="1D13CEC3" w14:textId="5A16CCA2" w:rsidR="00873499" w:rsidRPr="00873499" w:rsidRDefault="0056152D">
      <w:pPr>
        <w:rPr>
          <w:rFonts w:cs="Calibri"/>
        </w:rPr>
      </w:pPr>
      <w:r w:rsidRPr="00873499">
        <w:rPr>
          <w:rFonts w:cs="Calibri"/>
        </w:rPr>
        <w:t xml:space="preserve">The input population consists of the expected number of individuals in England who will meet the eligibility criteria over the next year. This is estimated from looking at the number of </w:t>
      </w:r>
      <w:r w:rsidR="00873499" w:rsidRPr="00873499">
        <w:rPr>
          <w:rFonts w:cs="Calibri"/>
          <w:color w:val="00B0F0"/>
        </w:rPr>
        <w:t>chlamydia</w:t>
      </w:r>
      <w:r w:rsidRPr="00873499">
        <w:rPr>
          <w:rFonts w:cs="Calibri"/>
        </w:rPr>
        <w:t xml:space="preserve"> and gonorrhoea infections diagnosed in 2019 among those aged 15</w:t>
      </w:r>
      <w:r w:rsidR="00873499" w:rsidRPr="00873499">
        <w:rPr>
          <w:rFonts w:cs="Calibri"/>
          <w:color w:val="00B0F0"/>
        </w:rPr>
        <w:t>–2</w:t>
      </w:r>
      <w:r w:rsidRPr="00873499">
        <w:rPr>
          <w:rFonts w:cs="Calibri"/>
        </w:rPr>
        <w:t xml:space="preserve">4 using </w:t>
      </w:r>
      <w:r w:rsidRPr="00873499">
        <w:rPr>
          <w:rFonts w:cs="Calibri"/>
          <w:highlight w:val="magenta"/>
        </w:rPr>
        <w:t>data</w:t>
      </w:r>
      <w:r w:rsidRPr="00873499">
        <w:rPr>
          <w:rFonts w:cs="Calibri"/>
        </w:rPr>
        <w:t xml:space="preserve"> from Public Health England (PHE) </w:t>
      </w:r>
      <w:r w:rsidR="00392EB3" w:rsidRPr="00873499">
        <w:rPr>
          <w:rFonts w:cs="Calibri"/>
          <w:noProof/>
          <w:vertAlign w:val="superscript"/>
        </w:rPr>
        <w:t>91</w:t>
      </w:r>
      <w:r w:rsidRPr="00873499">
        <w:rPr>
          <w:rFonts w:cs="Calibri"/>
        </w:rPr>
        <w:t xml:space="preserve">. The model then uses trial </w:t>
      </w:r>
      <w:r w:rsidRPr="00873499">
        <w:rPr>
          <w:rFonts w:cs="Calibri"/>
          <w:highlight w:val="magenta"/>
        </w:rPr>
        <w:t>data</w:t>
      </w:r>
      <w:r w:rsidRPr="00873499">
        <w:rPr>
          <w:rFonts w:cs="Calibri"/>
        </w:rPr>
        <w:t xml:space="preserve"> to estimate the proportions of this population who will be re-infected with </w:t>
      </w:r>
      <w:r w:rsidR="00873499" w:rsidRPr="00873499">
        <w:rPr>
          <w:rFonts w:cs="Calibri"/>
          <w:color w:val="00B0F0"/>
        </w:rPr>
        <w:t>chlamydia</w:t>
      </w:r>
      <w:r w:rsidRPr="00873499">
        <w:rPr>
          <w:rFonts w:cs="Calibri"/>
        </w:rPr>
        <w:t xml:space="preserve"> or gonorrhoea and whether this will be a symptomatic or asymptomatic infection. The model then subsequently examines existing literature to estimate the number of individuals who will develop common sequalae. In females, these consist of pelvic inflammatory disease (PID) which can in turn progress to chronic pelvic pain, ectopic pregnancy and tubal factor infertility. In males the only sequalae considered is epididymitis.</w:t>
      </w:r>
    </w:p>
    <w:p w14:paraId="70BB0FAD" w14:textId="5CA33B9C" w:rsidR="003E09DA" w:rsidRPr="00873499" w:rsidRDefault="00873499" w:rsidP="003E09DA">
      <w:pPr>
        <w:pStyle w:val="Caption1"/>
      </w:pPr>
      <w:r w:rsidRPr="00873499">
        <w:rPr>
          <w:i/>
          <w:color w:val="FF0000"/>
        </w:rPr>
        <w:t>Figure 8</w:t>
      </w:r>
      <w:r w:rsidR="00A627B9" w:rsidRPr="00873499">
        <w:t xml:space="preserve"> </w:t>
      </w:r>
      <w:r w:rsidR="003E09DA" w:rsidRPr="00873499">
        <w:t>Flowchart model showing disease progression in (A) females and (B) males</w:t>
      </w:r>
    </w:p>
    <w:p w14:paraId="58630A92" w14:textId="77777777" w:rsidR="00873499" w:rsidRPr="00873499" w:rsidRDefault="003E09DA" w:rsidP="003E09DA">
      <w:r w:rsidRPr="00873499">
        <w:rPr>
          <w:i/>
          <w:lang w:eastAsia="zh-CN"/>
        </w:rPr>
        <w:t>Solid arrows represent possible health state transitions. Dashed arrows represent the additional impacts of partner notification and number of secondary cases prevented.</w:t>
      </w:r>
    </w:p>
    <w:p w14:paraId="19DD4648" w14:textId="03AE8364" w:rsidR="00873499" w:rsidRPr="00873499" w:rsidRDefault="00C44105">
      <w:r w:rsidRPr="00873499">
        <w:rPr>
          <w:rFonts w:cs="Calibri"/>
        </w:rPr>
        <w:t xml:space="preserve">To each disease state we attach a cost relating to treatment and consider the duration of the induced states and their associated health utilities measured in </w:t>
      </w:r>
      <w:r w:rsidR="00873499" w:rsidRPr="00873499">
        <w:rPr>
          <w:rFonts w:cs="Calibri"/>
          <w:color w:val="00B0F0"/>
        </w:rPr>
        <w:t>quality-adjusted</w:t>
      </w:r>
      <w:r w:rsidRPr="00873499">
        <w:rPr>
          <w:rFonts w:cs="Calibri"/>
        </w:rPr>
        <w:t xml:space="preserve"> </w:t>
      </w:r>
      <w:r w:rsidR="00873499" w:rsidRPr="00873499">
        <w:rPr>
          <w:rFonts w:cs="Calibri"/>
          <w:color w:val="00B0F0"/>
        </w:rPr>
        <w:t>life-year</w:t>
      </w:r>
      <w:r w:rsidRPr="00873499">
        <w:rPr>
          <w:rFonts w:cs="Calibri"/>
        </w:rPr>
        <w:t xml:space="preserve">s (QALYs). We then estimate the costs averted and health benefits gained from implementing the intervention. Although the model considers the intervention running for only one year, we estimate the effects of the intervention on an individual over longer periods of time </w:t>
      </w:r>
      <w:r w:rsidRPr="00873499">
        <w:rPr>
          <w:rFonts w:cs="Calibri"/>
          <w:highlight w:val="magenta"/>
        </w:rPr>
        <w:t>due to</w:t>
      </w:r>
      <w:r w:rsidRPr="00873499">
        <w:rPr>
          <w:rFonts w:cs="Calibri"/>
        </w:rPr>
        <w:t xml:space="preserve"> the long delay involved in the development of some sequelae and their long-term impacts.</w:t>
      </w:r>
    </w:p>
    <w:p w14:paraId="570F7BB8" w14:textId="6BB16E0C" w:rsidR="00873499" w:rsidRPr="00873499" w:rsidRDefault="00C44105">
      <w:r w:rsidRPr="00873499">
        <w:rPr>
          <w:rFonts w:cs="Calibri"/>
        </w:rPr>
        <w:t>As a separate measure, we also included the functionality to estimate the expected number of secondary infections (infections occurring in the subsequent partners of those who were contact traced from an index case) likely to be prevented by the increased partner notification driven by the intervention. We use an estimate of the expected number of secondary infections prevented using findings from a previous study, which estimated these values based on number of partners traced for those 16</w:t>
      </w:r>
      <w:r w:rsidR="00873499" w:rsidRPr="00873499">
        <w:rPr>
          <w:rFonts w:cs="Calibri"/>
          <w:color w:val="00B0F0"/>
        </w:rPr>
        <w:t>–2</w:t>
      </w:r>
      <w:r w:rsidRPr="00873499">
        <w:rPr>
          <w:rFonts w:cs="Calibri"/>
        </w:rPr>
        <w:t xml:space="preserve">4 years of age and further stratified by gender </w:t>
      </w:r>
      <w:r w:rsidR="00392EB3" w:rsidRPr="00873499">
        <w:rPr>
          <w:rFonts w:cs="Calibri"/>
          <w:noProof/>
          <w:vertAlign w:val="superscript"/>
        </w:rPr>
        <w:t>92</w:t>
      </w:r>
      <w:r w:rsidRPr="00873499">
        <w:rPr>
          <w:rFonts w:cs="Calibri"/>
        </w:rPr>
        <w:t xml:space="preserve">. Finally, we consider the costs of the intervention, including the cost of the intervention per individual regarding the cost of text messages and maintenance of the virtual mobile number. We perform 1,000 individual model projections, sampling parameters from within their range of uncertainty to ascertain a 95% credibility interval for our results (95%CrI). The primary outputs were total costs, QALYs and incremental </w:t>
      </w:r>
      <w:r w:rsidR="00873499" w:rsidRPr="00873499">
        <w:rPr>
          <w:rFonts w:cs="Calibri"/>
          <w:color w:val="00B0F0"/>
        </w:rPr>
        <w:t>cost-effectiveness ratio</w:t>
      </w:r>
      <w:r w:rsidRPr="00873499">
        <w:rPr>
          <w:rFonts w:cs="Calibri"/>
        </w:rPr>
        <w:t>s (ICER).</w:t>
      </w:r>
    </w:p>
    <w:p w14:paraId="7C22081F" w14:textId="58DDFBBE" w:rsidR="00C44105" w:rsidRPr="00873499" w:rsidRDefault="00C44105" w:rsidP="00CE0DD8">
      <w:pPr>
        <w:rPr>
          <w:rStyle w:val="Hyperlink"/>
          <w:b/>
          <w:bCs/>
          <w:i/>
          <w:iCs/>
          <w:color w:val="auto"/>
          <w:sz w:val="24"/>
          <w:szCs w:val="24"/>
          <w:u w:val="none"/>
        </w:rPr>
      </w:pPr>
      <w:r w:rsidRPr="00873499">
        <w:rPr>
          <w:b/>
          <w:bCs/>
          <w:i/>
          <w:iCs/>
          <w:sz w:val="24"/>
          <w:szCs w:val="24"/>
        </w:rPr>
        <w:t>Key model assumptions and limitations</w:t>
      </w:r>
    </w:p>
    <w:p w14:paraId="409E99E7" w14:textId="7F0236CB" w:rsidR="00C44105" w:rsidRPr="00873499" w:rsidRDefault="00C44105">
      <w:r w:rsidRPr="00873499">
        <w:t>The number of individuals aged 16</w:t>
      </w:r>
      <w:r w:rsidR="00873499" w:rsidRPr="00873499">
        <w:rPr>
          <w:color w:val="00B0F0"/>
        </w:rPr>
        <w:t>–2</w:t>
      </w:r>
      <w:r w:rsidRPr="00873499">
        <w:t xml:space="preserve">4 assumed to have had a previous </w:t>
      </w:r>
      <w:r w:rsidR="00873499" w:rsidRPr="00873499">
        <w:rPr>
          <w:color w:val="00B0F0"/>
        </w:rPr>
        <w:t>chlamydia</w:t>
      </w:r>
      <w:r w:rsidRPr="00873499">
        <w:t xml:space="preserve"> or gonorrhoea infection over a year period was attained from 2019 </w:t>
      </w:r>
      <w:r w:rsidRPr="00873499">
        <w:rPr>
          <w:highlight w:val="magenta"/>
        </w:rPr>
        <w:t>data</w:t>
      </w:r>
      <w:r w:rsidRPr="00873499">
        <w:t xml:space="preserve"> from Public Health England</w:t>
      </w:r>
      <w:r w:rsidR="00461025" w:rsidRPr="00873499">
        <w:t xml:space="preserve"> </w:t>
      </w:r>
      <w:r w:rsidR="00392EB3" w:rsidRPr="00873499">
        <w:rPr>
          <w:noProof/>
          <w:vertAlign w:val="superscript"/>
        </w:rPr>
        <w:t>91</w:t>
      </w:r>
      <w:r w:rsidR="00461025" w:rsidRPr="00873499">
        <w:t>.</w:t>
      </w:r>
      <w:r w:rsidRPr="00873499">
        <w:t xml:space="preserve"> Th</w:t>
      </w:r>
      <w:r w:rsidR="00461025" w:rsidRPr="00873499">
        <w:t>ese</w:t>
      </w:r>
      <w:r w:rsidRPr="00873499">
        <w:t xml:space="preserve"> </w:t>
      </w:r>
      <w:r w:rsidRPr="00873499">
        <w:rPr>
          <w:highlight w:val="magenta"/>
        </w:rPr>
        <w:t>data</w:t>
      </w:r>
      <w:r w:rsidRPr="00873499">
        <w:t xml:space="preserve"> w</w:t>
      </w:r>
      <w:r w:rsidR="00461025" w:rsidRPr="00873499">
        <w:t>ere</w:t>
      </w:r>
      <w:r w:rsidRPr="00873499">
        <w:t xml:space="preserve"> within those aged 15</w:t>
      </w:r>
      <w:r w:rsidR="00873499" w:rsidRPr="00873499">
        <w:rPr>
          <w:color w:val="00B0F0"/>
        </w:rPr>
        <w:t>–2</w:t>
      </w:r>
      <w:r w:rsidRPr="00873499">
        <w:t xml:space="preserve">4 year olds so </w:t>
      </w:r>
      <w:r w:rsidR="00461025" w:rsidRPr="00873499">
        <w:t>were</w:t>
      </w:r>
      <w:r w:rsidRPr="00873499">
        <w:t xml:space="preserve"> largely overlapping with our desired age group, however we did not adjust to remove the </w:t>
      </w:r>
      <w:r w:rsidRPr="00873499">
        <w:rPr>
          <w:highlight w:val="magenta"/>
        </w:rPr>
        <w:t>data</w:t>
      </w:r>
      <w:r w:rsidRPr="00873499">
        <w:t xml:space="preserve"> from those aged 15 as it is not obvious what proportion of infections are contributed by this age group. This may potentially mean we have overestimated the number of incident infections. Conversely however, we assumed that each infection from our </w:t>
      </w:r>
      <w:r w:rsidR="00873499" w:rsidRPr="00873499">
        <w:rPr>
          <w:color w:val="00B0F0"/>
          <w:highlight w:val="magenta"/>
        </w:rPr>
        <w:t>data</w:t>
      </w:r>
      <w:r w:rsidR="00873499" w:rsidRPr="00873499">
        <w:rPr>
          <w:color w:val="00B0F0"/>
        </w:rPr>
        <w:t xml:space="preserve"> set</w:t>
      </w:r>
      <w:r w:rsidRPr="00873499">
        <w:t xml:space="preserve"> was within a unique individual and that largely, </w:t>
      </w:r>
      <w:r w:rsidR="00873499" w:rsidRPr="00873499">
        <w:rPr>
          <w:color w:val="00B0F0"/>
        </w:rPr>
        <w:t>chlamydia</w:t>
      </w:r>
      <w:r w:rsidRPr="00873499">
        <w:t xml:space="preserve"> and gonorrhoea </w:t>
      </w:r>
      <w:r w:rsidRPr="00873499">
        <w:rPr>
          <w:highlight w:val="magenta"/>
        </w:rPr>
        <w:t>incidence</w:t>
      </w:r>
      <w:r w:rsidRPr="00873499">
        <w:t xml:space="preserve"> would be similar in 2018/2019 to 2020/2021 despite trends in rising numbers of diagnoses</w:t>
      </w:r>
      <w:r w:rsidR="00392EB3" w:rsidRPr="00873499">
        <w:rPr>
          <w:noProof/>
          <w:vertAlign w:val="superscript"/>
        </w:rPr>
        <w:t>91</w:t>
      </w:r>
      <w:r w:rsidR="00461025" w:rsidRPr="00873499">
        <w:t>,</w:t>
      </w:r>
      <w:r w:rsidRPr="00873499">
        <w:t xml:space="preserve"> which could </w:t>
      </w:r>
      <w:r w:rsidRPr="00873499">
        <w:rPr>
          <w:highlight w:val="magenta"/>
        </w:rPr>
        <w:t>lead</w:t>
      </w:r>
      <w:r w:rsidRPr="00873499">
        <w:t xml:space="preserve"> to an underestimate of the number of incident infections.</w:t>
      </w:r>
    </w:p>
    <w:p w14:paraId="0636C15D" w14:textId="58957155" w:rsidR="00873499" w:rsidRPr="00873499" w:rsidRDefault="00C44105">
      <w:r w:rsidRPr="00873499">
        <w:t xml:space="preserve">We also assume that in the year period of the intervention individuals would be limited to one further infection matching their baseline diagnosis (or persistence of their current </w:t>
      </w:r>
      <w:r w:rsidR="00873499" w:rsidRPr="00873499">
        <w:rPr>
          <w:color w:val="00B0F0"/>
        </w:rPr>
        <w:t>chlamydia</w:t>
      </w:r>
      <w:r w:rsidRPr="00873499">
        <w:t xml:space="preserve"> or gonorrhoea infection). We did not consider co-infection at this stage. We also assume cautiously that for the chronic conditions of tubular infertility and chronic pelvic pain that the loss of QALYs and costs for healthcare would continue for 5 and 10 years, respectively. However, these conditions may continue to affect individuals beyond this duration. For these two conditions we discount the QALYs lost and costs incurred at a rate of 3.5% per year, also including a delay until the onset of these sequalae alongside ectopic pregnancy of 5 years. Symptomatic infections, PID and epididymitis are assumed to be present within the first year of infection and so the associated QALYs and costs are not subject to the discount rate. We also assume that all infections would be eventually treated over the course of the individual</w:t>
      </w:r>
      <w:r w:rsidR="00873499" w:rsidRPr="00873499">
        <w:rPr>
          <w:color w:val="00B0F0"/>
        </w:rPr>
        <w:t>’</w:t>
      </w:r>
      <w:r w:rsidRPr="00873499">
        <w:t>s lifetime and so incur a cost for treatment for every incident infection. However, we are aware than in reality, a proportion of infections and associated sequelae go untreated. Many of these assumptions can be scrutinised under one-way sensitivity analysis as described subsequently.</w:t>
      </w:r>
    </w:p>
    <w:p w14:paraId="36A2627A" w14:textId="080A1791" w:rsidR="00C44105" w:rsidRPr="00873499" w:rsidRDefault="00C44105" w:rsidP="00CE0DD8">
      <w:pPr>
        <w:rPr>
          <w:rStyle w:val="Hyperlink"/>
          <w:b/>
          <w:bCs/>
          <w:i/>
          <w:iCs/>
          <w:color w:val="auto"/>
          <w:sz w:val="24"/>
          <w:szCs w:val="24"/>
          <w:u w:val="none"/>
        </w:rPr>
      </w:pPr>
      <w:r w:rsidRPr="00873499">
        <w:rPr>
          <w:b/>
          <w:bCs/>
          <w:i/>
          <w:iCs/>
          <w:sz w:val="24"/>
          <w:szCs w:val="24"/>
        </w:rPr>
        <w:t>Costs and utilities</w:t>
      </w:r>
    </w:p>
    <w:p w14:paraId="33D842DE" w14:textId="3F812F29" w:rsidR="00873499" w:rsidRPr="00873499" w:rsidRDefault="00C44105">
      <w:r w:rsidRPr="00873499">
        <w:t xml:space="preserve">We take the perspective of a National Health Service (NHS) deciding whether to implement this intervention, measuring costs and benefits from their perspective and ignoring monetary societal costs of infection and health complications. We use a threshold of £20,000 per QALY gained to indicate if the intervention is cost-effective. </w:t>
      </w:r>
      <w:r w:rsidRPr="00873499">
        <w:lastRenderedPageBreak/>
        <w:t xml:space="preserve">We consider these NHS based costs to include treatment costs for </w:t>
      </w:r>
      <w:r w:rsidR="00873499" w:rsidRPr="00873499">
        <w:rPr>
          <w:color w:val="00B0F0"/>
        </w:rPr>
        <w:t>chlamydia</w:t>
      </w:r>
      <w:r w:rsidRPr="00873499">
        <w:t xml:space="preserve"> and gonorrhoea, plus the expected costs involved in treating resultant sequalae. QALYs are assigned to each individual sequalae alongside the sequalae</w:t>
      </w:r>
      <w:r w:rsidR="00873499" w:rsidRPr="00873499">
        <w:rPr>
          <w:color w:val="00B0F0"/>
        </w:rPr>
        <w:t>’</w:t>
      </w:r>
      <w:r w:rsidRPr="00873499">
        <w:t>s expected duration. Full details of all costs and health utilities gathered in the course of this work are included in</w:t>
      </w:r>
      <w:r w:rsidR="00B95642" w:rsidRPr="00873499">
        <w:t xml:space="preserve"> </w:t>
      </w:r>
      <w:r w:rsidR="00873499" w:rsidRPr="00873499">
        <w:rPr>
          <w:i/>
          <w:color w:val="FF0000"/>
        </w:rPr>
        <w:t>Table 9</w:t>
      </w:r>
      <w:r w:rsidRPr="00873499">
        <w:t>.</w:t>
      </w:r>
    </w:p>
    <w:p w14:paraId="3AA531A0" w14:textId="7DA4BC49" w:rsidR="00C44105" w:rsidRPr="00873499" w:rsidRDefault="00C44105" w:rsidP="00CE0DD8">
      <w:pPr>
        <w:rPr>
          <w:rStyle w:val="Hyperlink"/>
          <w:b/>
          <w:bCs/>
          <w:i/>
          <w:iCs/>
          <w:color w:val="auto"/>
          <w:sz w:val="24"/>
          <w:szCs w:val="24"/>
          <w:u w:val="none"/>
        </w:rPr>
      </w:pPr>
      <w:r w:rsidRPr="00873499">
        <w:rPr>
          <w:b/>
          <w:bCs/>
          <w:i/>
          <w:iCs/>
          <w:sz w:val="24"/>
          <w:szCs w:val="24"/>
        </w:rPr>
        <w:t>Main analysis</w:t>
      </w:r>
    </w:p>
    <w:p w14:paraId="6D089A08" w14:textId="77777777" w:rsidR="00873499" w:rsidRPr="00873499" w:rsidRDefault="00C44105">
      <w:r w:rsidRPr="00873499">
        <w:t>The primary outcomes include the QALYs gained, the difference in cost and the total cost per QALY gained, expressed as the mean ICER between standard care and standard care with the additional text-based intervention. The secondary outcomes were the number of infections prevented (including secondary transmissions), and associated sequalae prevented from occurring in intervention participants. We aimed to display results comparing the ICER between the status-quo scenario without the safetxt intervention and with the safetxt intervention,</w:t>
      </w:r>
      <w:r w:rsidR="00DB03CC" w:rsidRPr="00873499">
        <w:t>employ</w:t>
      </w:r>
      <w:r w:rsidRPr="00873499">
        <w:t xml:space="preserve"> the 95% credibility interval (CrI) to highlight uncertainty.</w:t>
      </w:r>
    </w:p>
    <w:p w14:paraId="492FADD8" w14:textId="0A8A0C5A" w:rsidR="00C44105" w:rsidRPr="00873499" w:rsidRDefault="00C44105" w:rsidP="00CE0DD8">
      <w:pPr>
        <w:rPr>
          <w:rStyle w:val="Hyperlink"/>
          <w:b/>
          <w:bCs/>
          <w:i/>
          <w:iCs/>
          <w:color w:val="auto"/>
          <w:sz w:val="24"/>
          <w:szCs w:val="24"/>
          <w:u w:val="none"/>
        </w:rPr>
      </w:pPr>
      <w:r w:rsidRPr="00873499">
        <w:rPr>
          <w:b/>
          <w:bCs/>
          <w:i/>
          <w:iCs/>
          <w:sz w:val="24"/>
          <w:szCs w:val="24"/>
        </w:rPr>
        <w:t>Scenario and sensitivity analyses</w:t>
      </w:r>
    </w:p>
    <w:p w14:paraId="62BD9D44" w14:textId="42D81575" w:rsidR="00873499" w:rsidRPr="00873499" w:rsidRDefault="00C44105">
      <w:r w:rsidRPr="00873499">
        <w:t xml:space="preserve">Throughout this work, we aimed to give our mean value for each result alongside the 95%CrI, representing the range of the most central 95% of all model runs. We also conducted preliminary one-way sensitivity analyses to evaluate the robustness of the model findings in which we varied different key parameter values. We considered two primary scenarios: (1) no additional cost incurred by the intervention, </w:t>
      </w:r>
      <w:r w:rsidRPr="00873499">
        <w:rPr>
          <w:highlight w:val="magenta"/>
        </w:rPr>
        <w:t>due to</w:t>
      </w:r>
      <w:r w:rsidRPr="00873499">
        <w:t xml:space="preserve"> existing NHS infrastructure and therefore negligible additional expenses and; (2) 50% of gonorrhoea and </w:t>
      </w:r>
      <w:r w:rsidR="00873499" w:rsidRPr="00873499">
        <w:rPr>
          <w:color w:val="00B0F0"/>
        </w:rPr>
        <w:t>chlamydia</w:t>
      </w:r>
      <w:r w:rsidRPr="00873499">
        <w:t xml:space="preserve"> infections go untreated, leading to reduced treatment costs.</w:t>
      </w:r>
    </w:p>
    <w:p w14:paraId="066B6D30" w14:textId="7E0A0DBA" w:rsidR="00C44105" w:rsidRPr="00873499" w:rsidRDefault="00C44105" w:rsidP="002C0AAA">
      <w:pPr>
        <w:pStyle w:val="Heading2"/>
        <w:rPr>
          <w:rStyle w:val="Hyperlink"/>
          <w:color w:val="auto"/>
          <w:u w:val="none"/>
        </w:rPr>
      </w:pPr>
      <w:bookmarkStart w:id="106" w:name="_Toc77356104"/>
      <w:r w:rsidRPr="00873499">
        <w:rPr>
          <w:rStyle w:val="Hyperlink"/>
          <w:color w:val="auto"/>
          <w:u w:val="none"/>
        </w:rPr>
        <w:t>Next steps</w:t>
      </w:r>
      <w:bookmarkEnd w:id="106"/>
    </w:p>
    <w:p w14:paraId="08B95FA6" w14:textId="26B66EAF" w:rsidR="00873499" w:rsidRPr="00873499" w:rsidRDefault="00C44105">
      <w:r w:rsidRPr="00873499">
        <w:t xml:space="preserve">The model has been developed to the point of a functional draft. If the cost analysis had gone forward, this would have been fine-tuned for costs of treatment, and explored with a clinical team. Some of the costs e.g. treating tubal factor infertility are complex and difficult to fully determine. Alternative parameter distributions could also be applied to parameter estimates which throughout we found to be highly uncertain. For many parameters we made use of uniform distributions as we could only obtain a point value from the literature or were faced with a significant range between different sources in the literature. The model could also easily be adapted to be UK focused by scaling up the population included proportionately or using further </w:t>
      </w:r>
      <w:r w:rsidRPr="00873499">
        <w:rPr>
          <w:highlight w:val="magenta"/>
        </w:rPr>
        <w:t>data</w:t>
      </w:r>
      <w:r w:rsidRPr="00873499">
        <w:t xml:space="preserve"> from the devolved nations. Furthermore, the model could readily be extended to 10,000 or 100,000 parameter samples if required. Finally, further sensitivity analyses could also be undertaken, examining alternative costings, probabilities of disease transmission or differences in re-infection/persistence rates for </w:t>
      </w:r>
      <w:r w:rsidR="00873499" w:rsidRPr="00873499">
        <w:rPr>
          <w:color w:val="00B0F0"/>
        </w:rPr>
        <w:t>chlamydia</w:t>
      </w:r>
      <w:r w:rsidRPr="00873499">
        <w:t xml:space="preserve"> and gonorrhoea.</w:t>
      </w:r>
    </w:p>
    <w:p w14:paraId="20CF5B63" w14:textId="4945334F" w:rsidR="00C44105" w:rsidRPr="00873499" w:rsidRDefault="00873499" w:rsidP="002621C3">
      <w:pPr>
        <w:pStyle w:val="Caption"/>
      </w:pPr>
      <w:bookmarkStart w:id="107" w:name="_Ref59195632"/>
      <w:bookmarkStart w:id="108" w:name="_Toc62986268"/>
      <w:bookmarkStart w:id="109" w:name="_Toc76904520"/>
      <w:r w:rsidRPr="00873499">
        <w:rPr>
          <w:i/>
          <w:color w:val="FF0000"/>
        </w:rPr>
        <w:t xml:space="preserve">Table </w:t>
      </w:r>
      <w:r w:rsidRPr="00873499">
        <w:rPr>
          <w:i/>
          <w:noProof/>
          <w:color w:val="FF0000"/>
        </w:rPr>
        <w:t>9</w:t>
      </w:r>
      <w:r w:rsidR="00C44105" w:rsidRPr="00873499">
        <w:t xml:space="preserve"> Model parameters</w:t>
      </w:r>
      <w:bookmarkEnd w:id="107"/>
      <w:bookmarkEnd w:id="108"/>
      <w:bookmarkEnd w:id="109"/>
    </w:p>
    <w:tbl>
      <w:tblPr>
        <w:tblW w:w="0" w:type="auto"/>
        <w:tblInd w:w="108" w:type="dxa"/>
        <w:tblCellMar>
          <w:top w:w="40" w:type="dxa"/>
          <w:left w:w="60" w:type="dxa"/>
          <w:bottom w:w="40" w:type="dxa"/>
          <w:right w:w="60" w:type="dxa"/>
        </w:tblCellMar>
        <w:tblLook w:val="0000" w:firstRow="0" w:lastRow="0" w:firstColumn="0" w:lastColumn="0" w:noHBand="0" w:noVBand="0"/>
      </w:tblPr>
      <w:tblGrid>
        <w:gridCol w:w="2042"/>
        <w:gridCol w:w="1701"/>
        <w:gridCol w:w="937"/>
        <w:gridCol w:w="4238"/>
      </w:tblGrid>
      <w:tr w:rsidR="00C44105" w:rsidRPr="00873499" w14:paraId="4BA7F168" w14:textId="77777777" w:rsidTr="00873499">
        <w:trPr>
          <w:cantSplit/>
        </w:trPr>
        <w:tc>
          <w:tcPr>
            <w:tcW w:w="0" w:type="auto"/>
            <w:shd w:val="clear" w:color="auto" w:fill="D9D9D9"/>
          </w:tcPr>
          <w:p w14:paraId="4DF1A3E7" w14:textId="6BBF4B40" w:rsidR="00C44105" w:rsidRPr="00873499" w:rsidRDefault="00C44105" w:rsidP="0056152D">
            <w:pPr>
              <w:widowControl w:val="0"/>
            </w:pPr>
            <w:r w:rsidRPr="00873499">
              <w:rPr>
                <w:rFonts w:cs="Calibri"/>
                <w:b/>
                <w:bCs/>
                <w:sz w:val="18"/>
                <w:szCs w:val="18"/>
              </w:rPr>
              <w:t>Parameter description</w:t>
            </w:r>
          </w:p>
        </w:tc>
        <w:tc>
          <w:tcPr>
            <w:tcW w:w="0" w:type="auto"/>
            <w:shd w:val="clear" w:color="auto" w:fill="D9D9D9"/>
          </w:tcPr>
          <w:p w14:paraId="4A29C4EF" w14:textId="06086F25" w:rsidR="00C44105" w:rsidRPr="00873499" w:rsidRDefault="00C44105" w:rsidP="0056152D">
            <w:pPr>
              <w:widowControl w:val="0"/>
            </w:pPr>
            <w:r w:rsidRPr="00873499">
              <w:rPr>
                <w:rFonts w:cs="Calibri"/>
                <w:b/>
                <w:bCs/>
                <w:sz w:val="18"/>
                <w:szCs w:val="18"/>
              </w:rPr>
              <w:t>Assumed value and distribution</w:t>
            </w:r>
          </w:p>
        </w:tc>
        <w:tc>
          <w:tcPr>
            <w:tcW w:w="0" w:type="auto"/>
            <w:shd w:val="clear" w:color="auto" w:fill="D9D9D9"/>
          </w:tcPr>
          <w:p w14:paraId="3F74F3DE" w14:textId="1884A8FC" w:rsidR="00C44105" w:rsidRPr="00873499" w:rsidRDefault="00C44105" w:rsidP="0056152D">
            <w:pPr>
              <w:widowControl w:val="0"/>
              <w:jc w:val="center"/>
            </w:pPr>
            <w:r w:rsidRPr="00873499">
              <w:rPr>
                <w:rFonts w:cs="Calibri"/>
                <w:b/>
                <w:bCs/>
                <w:sz w:val="18"/>
                <w:szCs w:val="18"/>
                <w:highlight w:val="magenta"/>
              </w:rPr>
              <w:t>Data</w:t>
            </w:r>
            <w:r w:rsidRPr="00873499">
              <w:rPr>
                <w:rFonts w:cs="Calibri"/>
                <w:b/>
                <w:bCs/>
                <w:sz w:val="18"/>
                <w:szCs w:val="18"/>
              </w:rPr>
              <w:t xml:space="preserve"> source(s)</w:t>
            </w:r>
          </w:p>
        </w:tc>
        <w:tc>
          <w:tcPr>
            <w:tcW w:w="0" w:type="auto"/>
            <w:shd w:val="clear" w:color="auto" w:fill="D9D9D9"/>
          </w:tcPr>
          <w:p w14:paraId="04BC6CD6" w14:textId="2E9B9976" w:rsidR="00C44105" w:rsidRPr="00873499" w:rsidRDefault="00C44105" w:rsidP="0056152D">
            <w:pPr>
              <w:widowControl w:val="0"/>
            </w:pPr>
            <w:r w:rsidRPr="00873499">
              <w:rPr>
                <w:rFonts w:cs="Calibri"/>
                <w:b/>
                <w:bCs/>
                <w:sz w:val="18"/>
                <w:szCs w:val="18"/>
              </w:rPr>
              <w:t>Notes and assumptions</w:t>
            </w:r>
          </w:p>
        </w:tc>
      </w:tr>
      <w:tr w:rsidR="007C6425" w:rsidRPr="00873499" w14:paraId="28911097" w14:textId="77777777" w:rsidTr="00873499">
        <w:trPr>
          <w:cantSplit/>
        </w:trPr>
        <w:tc>
          <w:tcPr>
            <w:tcW w:w="0" w:type="auto"/>
            <w:shd w:val="clear" w:color="auto" w:fill="auto"/>
            <w:vAlign w:val="center"/>
          </w:tcPr>
          <w:p w14:paraId="04E50E4F" w14:textId="4F32F337" w:rsidR="007C6425" w:rsidRPr="00873499" w:rsidRDefault="007C6425" w:rsidP="0056152D">
            <w:pPr>
              <w:widowControl w:val="0"/>
            </w:pPr>
            <w:r w:rsidRPr="00873499">
              <w:rPr>
                <w:rFonts w:cs="Calibri"/>
                <w:sz w:val="18"/>
                <w:szCs w:val="18"/>
              </w:rPr>
              <w:t>Proportion with reinfection or persistent gonorrhoea infection at 1 year (intervention group)</w:t>
            </w:r>
          </w:p>
        </w:tc>
        <w:tc>
          <w:tcPr>
            <w:tcW w:w="0" w:type="auto"/>
            <w:shd w:val="clear" w:color="auto" w:fill="auto"/>
          </w:tcPr>
          <w:p w14:paraId="626292E9" w14:textId="2959D29D" w:rsidR="007C6425" w:rsidRPr="00873499" w:rsidRDefault="007C6425" w:rsidP="0056152D">
            <w:pPr>
              <w:widowControl w:val="0"/>
            </w:pPr>
            <w:r w:rsidRPr="00873499">
              <w:rPr>
                <w:rFonts w:cs="Calibri"/>
                <w:sz w:val="18"/>
                <w:szCs w:val="18"/>
              </w:rPr>
              <w:t>~U(12.9, 21.0)</w:t>
            </w:r>
          </w:p>
        </w:tc>
        <w:tc>
          <w:tcPr>
            <w:tcW w:w="0" w:type="auto"/>
            <w:shd w:val="clear" w:color="auto" w:fill="auto"/>
            <w:vAlign w:val="center"/>
          </w:tcPr>
          <w:p w14:paraId="7AAAE6E8" w14:textId="3B9D1D00" w:rsidR="007C6425" w:rsidRPr="00873499" w:rsidRDefault="007C6425" w:rsidP="0056152D">
            <w:pPr>
              <w:widowControl w:val="0"/>
              <w:jc w:val="center"/>
            </w:pPr>
            <w:r w:rsidRPr="00873499">
              <w:rPr>
                <w:rFonts w:cstheme="minorHAnsi"/>
                <w:i/>
                <w:iCs/>
                <w:sz w:val="18"/>
                <w:szCs w:val="18"/>
              </w:rPr>
              <w:t>safetxt</w:t>
            </w:r>
          </w:p>
        </w:tc>
        <w:tc>
          <w:tcPr>
            <w:tcW w:w="0" w:type="auto"/>
            <w:shd w:val="clear" w:color="auto" w:fill="auto"/>
            <w:vAlign w:val="center"/>
          </w:tcPr>
          <w:p w14:paraId="09695290" w14:textId="74C2A219" w:rsidR="007C6425" w:rsidRPr="00873499" w:rsidRDefault="007C6425" w:rsidP="0056152D">
            <w:pPr>
              <w:pStyle w:val="Tablebody"/>
              <w:widowControl w:val="0"/>
              <w:spacing w:before="0" w:after="0" w:line="240" w:lineRule="auto"/>
            </w:pPr>
            <w:r w:rsidRPr="00873499">
              <w:rPr>
                <w:rFonts w:ascii="Calibri" w:hAnsi="Calibri"/>
                <w:sz w:val="18"/>
                <w:szCs w:val="18"/>
              </w:rPr>
              <w:t xml:space="preserve">From safetxt trial </w:t>
            </w:r>
            <w:r w:rsidRPr="00873499">
              <w:rPr>
                <w:rFonts w:ascii="Calibri" w:hAnsi="Calibri"/>
                <w:sz w:val="18"/>
                <w:szCs w:val="18"/>
                <w:highlight w:val="magenta"/>
              </w:rPr>
              <w:t>data</w:t>
            </w:r>
            <w:r w:rsidRPr="00873499">
              <w:rPr>
                <w:rFonts w:ascii="Calibri" w:hAnsi="Calibri"/>
                <w:sz w:val="18"/>
                <w:szCs w:val="18"/>
              </w:rPr>
              <w:t xml:space="preserve">, examining gonorrhoea infection at follow-up compared with gonorrhoea at baseline in the intervention group. (Range is based on 95% CI of the </w:t>
            </w:r>
            <w:r w:rsidRPr="00873499">
              <w:rPr>
                <w:rFonts w:ascii="Calibri" w:hAnsi="Calibri"/>
                <w:sz w:val="18"/>
                <w:szCs w:val="18"/>
                <w:highlight w:val="magenta"/>
              </w:rPr>
              <w:t>data</w:t>
            </w:r>
            <w:r w:rsidRPr="00873499">
              <w:rPr>
                <w:rFonts w:ascii="Calibri" w:hAnsi="Calibri"/>
                <w:sz w:val="18"/>
                <w:szCs w:val="18"/>
              </w:rPr>
              <w:t>)</w:t>
            </w:r>
          </w:p>
        </w:tc>
      </w:tr>
      <w:tr w:rsidR="007C6425" w:rsidRPr="00873499" w14:paraId="4FA19682" w14:textId="77777777" w:rsidTr="00873499">
        <w:trPr>
          <w:cantSplit/>
        </w:trPr>
        <w:tc>
          <w:tcPr>
            <w:tcW w:w="0" w:type="auto"/>
            <w:shd w:val="clear" w:color="auto" w:fill="auto"/>
            <w:vAlign w:val="center"/>
          </w:tcPr>
          <w:p w14:paraId="6036461F" w14:textId="43FA00CB" w:rsidR="007C6425" w:rsidRPr="00873499" w:rsidRDefault="007C6425" w:rsidP="0056152D">
            <w:pPr>
              <w:widowControl w:val="0"/>
            </w:pPr>
            <w:r w:rsidRPr="00873499">
              <w:rPr>
                <w:rFonts w:cs="Calibri"/>
                <w:sz w:val="18"/>
                <w:szCs w:val="18"/>
              </w:rPr>
              <w:t>Proportion with reinfection or persistent gonorrhoea infection at 1 year (intervention group)</w:t>
            </w:r>
          </w:p>
        </w:tc>
        <w:tc>
          <w:tcPr>
            <w:tcW w:w="0" w:type="auto"/>
            <w:shd w:val="clear" w:color="auto" w:fill="auto"/>
          </w:tcPr>
          <w:p w14:paraId="1D2D083A" w14:textId="77777777" w:rsidR="007C6425" w:rsidRPr="00873499" w:rsidRDefault="007C6425" w:rsidP="0056152D">
            <w:pPr>
              <w:widowControl w:val="0"/>
            </w:pPr>
            <w:r w:rsidRPr="00873499">
              <w:rPr>
                <w:rFonts w:cs="Calibri"/>
                <w:sz w:val="18"/>
                <w:szCs w:val="18"/>
              </w:rPr>
              <w:t>~U(11.5, 18.9)</w:t>
            </w:r>
          </w:p>
        </w:tc>
        <w:tc>
          <w:tcPr>
            <w:tcW w:w="0" w:type="auto"/>
            <w:shd w:val="clear" w:color="auto" w:fill="auto"/>
            <w:vAlign w:val="center"/>
          </w:tcPr>
          <w:p w14:paraId="63A1614D" w14:textId="156E5B0D" w:rsidR="007C6425" w:rsidRPr="00873499" w:rsidRDefault="007C6425" w:rsidP="0056152D">
            <w:pPr>
              <w:widowControl w:val="0"/>
              <w:jc w:val="center"/>
            </w:pPr>
            <w:r w:rsidRPr="00873499">
              <w:rPr>
                <w:rFonts w:cstheme="minorHAnsi"/>
                <w:i/>
                <w:iCs/>
                <w:sz w:val="18"/>
                <w:szCs w:val="18"/>
              </w:rPr>
              <w:t>safetxt</w:t>
            </w:r>
          </w:p>
        </w:tc>
        <w:tc>
          <w:tcPr>
            <w:tcW w:w="0" w:type="auto"/>
            <w:shd w:val="clear" w:color="auto" w:fill="auto"/>
            <w:vAlign w:val="center"/>
          </w:tcPr>
          <w:p w14:paraId="411EA4B5" w14:textId="0A440BA2" w:rsidR="007C6425" w:rsidRPr="00873499" w:rsidRDefault="007C6425" w:rsidP="0056152D">
            <w:pPr>
              <w:pStyle w:val="Tablebody"/>
              <w:widowControl w:val="0"/>
              <w:spacing w:before="0" w:after="0" w:line="240" w:lineRule="auto"/>
            </w:pPr>
            <w:r w:rsidRPr="00873499">
              <w:rPr>
                <w:rFonts w:ascii="Calibri" w:hAnsi="Calibri"/>
                <w:sz w:val="18"/>
                <w:szCs w:val="18"/>
              </w:rPr>
              <w:t xml:space="preserve">From safetxt trial </w:t>
            </w:r>
            <w:r w:rsidRPr="00873499">
              <w:rPr>
                <w:rFonts w:ascii="Calibri" w:hAnsi="Calibri"/>
                <w:sz w:val="18"/>
                <w:szCs w:val="18"/>
                <w:highlight w:val="magenta"/>
              </w:rPr>
              <w:t>data</w:t>
            </w:r>
            <w:r w:rsidRPr="00873499">
              <w:rPr>
                <w:rFonts w:ascii="Calibri" w:hAnsi="Calibri"/>
                <w:sz w:val="18"/>
                <w:szCs w:val="18"/>
              </w:rPr>
              <w:t xml:space="preserve">, examining gonorrhoea infection at follow-up compared with gonorrhoea at baseline in the control group. (Range is based on 95% CI of the </w:t>
            </w:r>
            <w:r w:rsidRPr="00873499">
              <w:rPr>
                <w:rFonts w:ascii="Calibri" w:hAnsi="Calibri"/>
                <w:sz w:val="18"/>
                <w:szCs w:val="18"/>
                <w:highlight w:val="magenta"/>
              </w:rPr>
              <w:t>data</w:t>
            </w:r>
            <w:r w:rsidRPr="00873499">
              <w:rPr>
                <w:rFonts w:ascii="Calibri" w:hAnsi="Calibri"/>
                <w:sz w:val="18"/>
                <w:szCs w:val="18"/>
              </w:rPr>
              <w:t>)</w:t>
            </w:r>
          </w:p>
        </w:tc>
      </w:tr>
      <w:tr w:rsidR="007C6425" w:rsidRPr="00873499" w14:paraId="36C0D2FA" w14:textId="77777777" w:rsidTr="00873499">
        <w:trPr>
          <w:cantSplit/>
        </w:trPr>
        <w:tc>
          <w:tcPr>
            <w:tcW w:w="0" w:type="auto"/>
            <w:shd w:val="clear" w:color="auto" w:fill="auto"/>
            <w:vAlign w:val="center"/>
          </w:tcPr>
          <w:p w14:paraId="0517E281" w14:textId="69F50BCD" w:rsidR="007C6425" w:rsidRPr="00873499" w:rsidRDefault="007C6425" w:rsidP="0056152D">
            <w:pPr>
              <w:widowControl w:val="0"/>
            </w:pPr>
            <w:r w:rsidRPr="00873499">
              <w:rPr>
                <w:rFonts w:cs="Calibri"/>
                <w:sz w:val="18"/>
                <w:szCs w:val="18"/>
              </w:rPr>
              <w:t xml:space="preserve">Proportion with reinfection or persistent </w:t>
            </w:r>
            <w:r w:rsidR="00873499" w:rsidRPr="00873499">
              <w:rPr>
                <w:rFonts w:cs="Calibri"/>
                <w:color w:val="00B0F0"/>
                <w:sz w:val="18"/>
                <w:szCs w:val="18"/>
              </w:rPr>
              <w:t>chlamydia</w:t>
            </w:r>
            <w:r w:rsidRPr="00873499">
              <w:rPr>
                <w:rFonts w:cs="Calibri"/>
                <w:sz w:val="18"/>
                <w:szCs w:val="18"/>
              </w:rPr>
              <w:t xml:space="preserve"> infection at 1 year (intervention group)</w:t>
            </w:r>
          </w:p>
        </w:tc>
        <w:tc>
          <w:tcPr>
            <w:tcW w:w="0" w:type="auto"/>
            <w:shd w:val="clear" w:color="auto" w:fill="auto"/>
          </w:tcPr>
          <w:p w14:paraId="00592A36" w14:textId="00BF5FB4" w:rsidR="007C6425" w:rsidRPr="00873499" w:rsidRDefault="007C6425" w:rsidP="0056152D">
            <w:pPr>
              <w:widowControl w:val="0"/>
            </w:pPr>
            <w:r w:rsidRPr="00873499">
              <w:rPr>
                <w:rFonts w:cs="Calibri"/>
                <w:sz w:val="18"/>
                <w:szCs w:val="18"/>
              </w:rPr>
              <w:t>~U(18.4, 22.0)</w:t>
            </w:r>
          </w:p>
        </w:tc>
        <w:tc>
          <w:tcPr>
            <w:tcW w:w="0" w:type="auto"/>
            <w:shd w:val="clear" w:color="auto" w:fill="auto"/>
            <w:vAlign w:val="center"/>
          </w:tcPr>
          <w:p w14:paraId="77B507B2" w14:textId="45A7B13A" w:rsidR="007C6425" w:rsidRPr="00873499" w:rsidRDefault="007C6425" w:rsidP="0056152D">
            <w:pPr>
              <w:widowControl w:val="0"/>
              <w:jc w:val="center"/>
            </w:pPr>
            <w:r w:rsidRPr="00873499">
              <w:rPr>
                <w:rFonts w:cstheme="minorHAnsi"/>
                <w:i/>
                <w:iCs/>
                <w:sz w:val="18"/>
                <w:szCs w:val="18"/>
              </w:rPr>
              <w:t>safetxt</w:t>
            </w:r>
          </w:p>
        </w:tc>
        <w:tc>
          <w:tcPr>
            <w:tcW w:w="0" w:type="auto"/>
            <w:shd w:val="clear" w:color="auto" w:fill="auto"/>
            <w:vAlign w:val="center"/>
          </w:tcPr>
          <w:p w14:paraId="76F52CB3" w14:textId="15539FF8" w:rsidR="007C6425" w:rsidRPr="00873499" w:rsidRDefault="007C6425" w:rsidP="0056152D">
            <w:pPr>
              <w:pStyle w:val="Tablebody"/>
              <w:widowControl w:val="0"/>
              <w:spacing w:before="0" w:after="0" w:line="240" w:lineRule="auto"/>
            </w:pPr>
            <w:r w:rsidRPr="00873499">
              <w:rPr>
                <w:rFonts w:ascii="Calibri" w:hAnsi="Calibri"/>
                <w:sz w:val="18"/>
                <w:szCs w:val="18"/>
              </w:rPr>
              <w:t xml:space="preserve">From safetxt trial </w:t>
            </w:r>
            <w:r w:rsidRPr="00873499">
              <w:rPr>
                <w:rFonts w:ascii="Calibri" w:hAnsi="Calibri"/>
                <w:sz w:val="18"/>
                <w:szCs w:val="18"/>
                <w:highlight w:val="magenta"/>
              </w:rPr>
              <w:t>data</w:t>
            </w:r>
            <w:r w:rsidRPr="00873499">
              <w:rPr>
                <w:rFonts w:ascii="Calibri" w:hAnsi="Calibri"/>
                <w:sz w:val="18"/>
                <w:szCs w:val="18"/>
              </w:rPr>
              <w:t xml:space="preserve">, examining gonorrhoea infection at follow-up compared with gonorrhoea at baseline in the intervention group. (Range is based on 95% CI of the </w:t>
            </w:r>
            <w:r w:rsidRPr="00873499">
              <w:rPr>
                <w:rFonts w:ascii="Calibri" w:hAnsi="Calibri"/>
                <w:sz w:val="18"/>
                <w:szCs w:val="18"/>
                <w:highlight w:val="magenta"/>
              </w:rPr>
              <w:t>data</w:t>
            </w:r>
            <w:r w:rsidRPr="00873499">
              <w:rPr>
                <w:rFonts w:ascii="Calibri" w:hAnsi="Calibri"/>
                <w:sz w:val="18"/>
                <w:szCs w:val="18"/>
              </w:rPr>
              <w:t>)</w:t>
            </w:r>
          </w:p>
        </w:tc>
      </w:tr>
      <w:tr w:rsidR="007C6425" w:rsidRPr="00873499" w14:paraId="25C1EB30" w14:textId="77777777" w:rsidTr="00873499">
        <w:trPr>
          <w:cantSplit/>
        </w:trPr>
        <w:tc>
          <w:tcPr>
            <w:tcW w:w="0" w:type="auto"/>
            <w:shd w:val="clear" w:color="auto" w:fill="auto"/>
            <w:vAlign w:val="center"/>
          </w:tcPr>
          <w:p w14:paraId="1E6A95B7" w14:textId="43BE1D79" w:rsidR="007C6425" w:rsidRPr="00873499" w:rsidRDefault="007C6425" w:rsidP="0056152D">
            <w:pPr>
              <w:widowControl w:val="0"/>
            </w:pPr>
            <w:r w:rsidRPr="00873499">
              <w:rPr>
                <w:rFonts w:cs="Calibri"/>
                <w:sz w:val="18"/>
                <w:szCs w:val="18"/>
              </w:rPr>
              <w:t xml:space="preserve">Proportion with reinfection or persistent </w:t>
            </w:r>
            <w:r w:rsidR="00873499" w:rsidRPr="00873499">
              <w:rPr>
                <w:rFonts w:cs="Calibri"/>
                <w:color w:val="00B0F0"/>
                <w:sz w:val="18"/>
                <w:szCs w:val="18"/>
              </w:rPr>
              <w:t>chlamydia</w:t>
            </w:r>
            <w:r w:rsidRPr="00873499">
              <w:rPr>
                <w:rFonts w:cs="Calibri"/>
                <w:sz w:val="18"/>
                <w:szCs w:val="18"/>
              </w:rPr>
              <w:t xml:space="preserve"> infection at 1 year (intervention group)</w:t>
            </w:r>
          </w:p>
        </w:tc>
        <w:tc>
          <w:tcPr>
            <w:tcW w:w="0" w:type="auto"/>
            <w:shd w:val="clear" w:color="auto" w:fill="auto"/>
          </w:tcPr>
          <w:p w14:paraId="79FE5F99" w14:textId="1C0938AA" w:rsidR="007C6425" w:rsidRPr="00873499" w:rsidRDefault="007C6425" w:rsidP="0056152D">
            <w:pPr>
              <w:widowControl w:val="0"/>
            </w:pPr>
            <w:r w:rsidRPr="00873499">
              <w:rPr>
                <w:rFonts w:cs="Calibri"/>
                <w:sz w:val="18"/>
                <w:szCs w:val="18"/>
              </w:rPr>
              <w:t>~U(16.1, 19.5)</w:t>
            </w:r>
          </w:p>
        </w:tc>
        <w:tc>
          <w:tcPr>
            <w:tcW w:w="0" w:type="auto"/>
            <w:shd w:val="clear" w:color="auto" w:fill="auto"/>
            <w:vAlign w:val="center"/>
          </w:tcPr>
          <w:p w14:paraId="2EA673C8" w14:textId="4D46DE0E" w:rsidR="007C6425" w:rsidRPr="00873499" w:rsidRDefault="007C6425" w:rsidP="0056152D">
            <w:pPr>
              <w:widowControl w:val="0"/>
              <w:jc w:val="center"/>
            </w:pPr>
            <w:r w:rsidRPr="00873499">
              <w:rPr>
                <w:rFonts w:cstheme="minorHAnsi"/>
                <w:i/>
                <w:iCs/>
                <w:sz w:val="18"/>
                <w:szCs w:val="18"/>
              </w:rPr>
              <w:t>safetxt</w:t>
            </w:r>
          </w:p>
        </w:tc>
        <w:tc>
          <w:tcPr>
            <w:tcW w:w="0" w:type="auto"/>
            <w:shd w:val="clear" w:color="auto" w:fill="auto"/>
            <w:vAlign w:val="center"/>
          </w:tcPr>
          <w:p w14:paraId="42B49B98" w14:textId="0A8EBC26" w:rsidR="007C6425" w:rsidRPr="00873499" w:rsidRDefault="007C6425" w:rsidP="0056152D">
            <w:pPr>
              <w:pStyle w:val="Tablebody"/>
              <w:widowControl w:val="0"/>
              <w:spacing w:before="0" w:after="0" w:line="240" w:lineRule="auto"/>
            </w:pPr>
            <w:r w:rsidRPr="00873499">
              <w:rPr>
                <w:rFonts w:ascii="Calibri" w:hAnsi="Calibri"/>
                <w:sz w:val="18"/>
                <w:szCs w:val="18"/>
              </w:rPr>
              <w:t xml:space="preserve">From safetxt trial </w:t>
            </w:r>
            <w:r w:rsidRPr="00873499">
              <w:rPr>
                <w:rFonts w:ascii="Calibri" w:hAnsi="Calibri"/>
                <w:sz w:val="18"/>
                <w:szCs w:val="18"/>
                <w:highlight w:val="magenta"/>
              </w:rPr>
              <w:t>data</w:t>
            </w:r>
            <w:r w:rsidRPr="00873499">
              <w:rPr>
                <w:rFonts w:ascii="Calibri" w:hAnsi="Calibri"/>
                <w:sz w:val="18"/>
                <w:szCs w:val="18"/>
              </w:rPr>
              <w:t xml:space="preserve">, examining gonorrhoea infection at follow-up compared with gonorrhoea at baseline in the control group. (Range is based on 95% CI of the </w:t>
            </w:r>
            <w:r w:rsidRPr="00873499">
              <w:rPr>
                <w:rFonts w:ascii="Calibri" w:hAnsi="Calibri"/>
                <w:sz w:val="18"/>
                <w:szCs w:val="18"/>
                <w:highlight w:val="magenta"/>
              </w:rPr>
              <w:t>data</w:t>
            </w:r>
            <w:r w:rsidRPr="00873499">
              <w:rPr>
                <w:rFonts w:ascii="Calibri" w:hAnsi="Calibri"/>
                <w:sz w:val="18"/>
                <w:szCs w:val="18"/>
              </w:rPr>
              <w:t>)</w:t>
            </w:r>
          </w:p>
        </w:tc>
      </w:tr>
      <w:tr w:rsidR="007C6425" w:rsidRPr="00873499" w14:paraId="5A55DFAB" w14:textId="77777777" w:rsidTr="00873499">
        <w:trPr>
          <w:cantSplit/>
        </w:trPr>
        <w:tc>
          <w:tcPr>
            <w:tcW w:w="0" w:type="auto"/>
            <w:shd w:val="clear" w:color="auto" w:fill="auto"/>
            <w:vAlign w:val="center"/>
          </w:tcPr>
          <w:p w14:paraId="1B686988" w14:textId="6DA4191A" w:rsidR="007C6425" w:rsidRPr="00873499" w:rsidRDefault="007C6425" w:rsidP="0056152D">
            <w:pPr>
              <w:widowControl w:val="0"/>
            </w:pPr>
            <w:r w:rsidRPr="00873499">
              <w:rPr>
                <w:rFonts w:cs="Calibri"/>
                <w:sz w:val="18"/>
                <w:szCs w:val="18"/>
              </w:rPr>
              <w:t>New diagnoses of gonorrhoea in those aged 16</w:t>
            </w:r>
            <w:r w:rsidR="00873499" w:rsidRPr="00873499">
              <w:rPr>
                <w:rFonts w:cs="Calibri"/>
                <w:color w:val="00B0F0"/>
                <w:sz w:val="18"/>
                <w:szCs w:val="18"/>
              </w:rPr>
              <w:t>–2</w:t>
            </w:r>
            <w:r w:rsidRPr="00873499">
              <w:rPr>
                <w:rFonts w:cs="Calibri"/>
                <w:sz w:val="18"/>
                <w:szCs w:val="18"/>
              </w:rPr>
              <w:t>4 over a year period</w:t>
            </w:r>
          </w:p>
        </w:tc>
        <w:tc>
          <w:tcPr>
            <w:tcW w:w="0" w:type="auto"/>
            <w:shd w:val="clear" w:color="auto" w:fill="auto"/>
          </w:tcPr>
          <w:p w14:paraId="0FA538C3" w14:textId="3F2A0DC0" w:rsidR="007C6425" w:rsidRPr="00873499" w:rsidRDefault="007C6425" w:rsidP="0056152D">
            <w:pPr>
              <w:widowControl w:val="0"/>
            </w:pPr>
            <w:r w:rsidRPr="00873499">
              <w:rPr>
                <w:rFonts w:cs="Calibri"/>
                <w:sz w:val="18"/>
                <w:szCs w:val="18"/>
              </w:rPr>
              <w:t>Females: ~U(9,472</w:t>
            </w:r>
            <w:r w:rsidR="00873499" w:rsidRPr="00873499">
              <w:rPr>
                <w:rFonts w:cs="Calibri"/>
                <w:color w:val="00B0F0"/>
                <w:sz w:val="18"/>
                <w:szCs w:val="18"/>
              </w:rPr>
              <w:t>–1</w:t>
            </w:r>
            <w:r w:rsidRPr="00873499">
              <w:rPr>
                <w:rFonts w:cs="Calibri"/>
                <w:sz w:val="18"/>
                <w:szCs w:val="18"/>
              </w:rPr>
              <w:t>4,208)</w:t>
            </w:r>
          </w:p>
          <w:p w14:paraId="507F46B6" w14:textId="50970D4A" w:rsidR="007C6425" w:rsidRPr="00873499" w:rsidRDefault="007C6425" w:rsidP="0056152D">
            <w:pPr>
              <w:widowControl w:val="0"/>
            </w:pPr>
            <w:r w:rsidRPr="00873499">
              <w:rPr>
                <w:rFonts w:cs="Calibri"/>
                <w:sz w:val="18"/>
                <w:szCs w:val="18"/>
              </w:rPr>
              <w:t>Males: ~U(11,047</w:t>
            </w:r>
            <w:r w:rsidR="00873499" w:rsidRPr="00873499">
              <w:rPr>
                <w:rFonts w:cs="Calibri"/>
                <w:color w:val="00B0F0"/>
                <w:sz w:val="18"/>
                <w:szCs w:val="18"/>
              </w:rPr>
              <w:t>–1</w:t>
            </w:r>
            <w:r w:rsidRPr="00873499">
              <w:rPr>
                <w:rFonts w:cs="Calibri"/>
                <w:sz w:val="18"/>
                <w:szCs w:val="18"/>
              </w:rPr>
              <w:t>6,571)</w:t>
            </w:r>
          </w:p>
        </w:tc>
        <w:tc>
          <w:tcPr>
            <w:tcW w:w="0" w:type="auto"/>
            <w:shd w:val="clear" w:color="auto" w:fill="auto"/>
            <w:vAlign w:val="center"/>
          </w:tcPr>
          <w:p w14:paraId="3DC8A4F6" w14:textId="562871E0" w:rsidR="007C6425" w:rsidRPr="00873499" w:rsidRDefault="00392EB3" w:rsidP="0056152D">
            <w:pPr>
              <w:widowControl w:val="0"/>
              <w:jc w:val="center"/>
            </w:pPr>
            <w:r w:rsidRPr="00873499">
              <w:rPr>
                <w:rFonts w:cstheme="minorHAnsi"/>
                <w:noProof/>
                <w:sz w:val="18"/>
                <w:szCs w:val="18"/>
                <w:vertAlign w:val="superscript"/>
              </w:rPr>
              <w:t>91</w:t>
            </w:r>
          </w:p>
        </w:tc>
        <w:tc>
          <w:tcPr>
            <w:tcW w:w="0" w:type="auto"/>
            <w:shd w:val="clear" w:color="auto" w:fill="auto"/>
            <w:vAlign w:val="center"/>
          </w:tcPr>
          <w:p w14:paraId="556D39F9" w14:textId="3DF66E6A" w:rsidR="007C6425" w:rsidRPr="00873499" w:rsidRDefault="007C6425" w:rsidP="0056152D">
            <w:pPr>
              <w:pStyle w:val="Tablebody"/>
              <w:widowControl w:val="0"/>
              <w:spacing w:before="0" w:after="0" w:line="240" w:lineRule="auto"/>
            </w:pPr>
            <w:r w:rsidRPr="00873499">
              <w:rPr>
                <w:rFonts w:ascii="Calibri" w:hAnsi="Calibri"/>
                <w:sz w:val="18"/>
                <w:szCs w:val="18"/>
              </w:rPr>
              <w:t>New infections in those aged 15</w:t>
            </w:r>
            <w:r w:rsidR="00873499" w:rsidRPr="00873499">
              <w:rPr>
                <w:rFonts w:ascii="Calibri" w:hAnsi="Calibri"/>
                <w:color w:val="00B0F0"/>
                <w:sz w:val="18"/>
                <w:szCs w:val="18"/>
              </w:rPr>
              <w:t>–2</w:t>
            </w:r>
            <w:r w:rsidRPr="00873499">
              <w:rPr>
                <w:rFonts w:ascii="Calibri" w:hAnsi="Calibri"/>
                <w:sz w:val="18"/>
                <w:szCs w:val="18"/>
              </w:rPr>
              <w:t>4 in England 2019. (Assumed uniformly distributed with a +/- 20% uncertainty range)</w:t>
            </w:r>
          </w:p>
        </w:tc>
      </w:tr>
      <w:tr w:rsidR="007C6425" w:rsidRPr="00873499" w14:paraId="3D875771" w14:textId="77777777" w:rsidTr="00873499">
        <w:trPr>
          <w:cantSplit/>
        </w:trPr>
        <w:tc>
          <w:tcPr>
            <w:tcW w:w="0" w:type="auto"/>
            <w:shd w:val="clear" w:color="auto" w:fill="auto"/>
            <w:vAlign w:val="center"/>
          </w:tcPr>
          <w:p w14:paraId="2B7297A3" w14:textId="5349BAA2" w:rsidR="007C6425" w:rsidRPr="00873499" w:rsidRDefault="007C6425" w:rsidP="0056152D">
            <w:pPr>
              <w:widowControl w:val="0"/>
            </w:pPr>
            <w:r w:rsidRPr="00873499">
              <w:rPr>
                <w:rFonts w:cs="Calibri"/>
                <w:sz w:val="18"/>
                <w:szCs w:val="18"/>
              </w:rPr>
              <w:t xml:space="preserve">New diagnoses of </w:t>
            </w:r>
            <w:r w:rsidR="00873499" w:rsidRPr="00873499">
              <w:rPr>
                <w:rFonts w:cs="Calibri"/>
                <w:color w:val="00B0F0"/>
                <w:sz w:val="18"/>
                <w:szCs w:val="18"/>
              </w:rPr>
              <w:t>chlamydia</w:t>
            </w:r>
            <w:r w:rsidRPr="00873499">
              <w:rPr>
                <w:rFonts w:cs="Calibri"/>
                <w:sz w:val="18"/>
                <w:szCs w:val="18"/>
              </w:rPr>
              <w:t xml:space="preserve"> in those aged 16</w:t>
            </w:r>
            <w:r w:rsidR="00873499" w:rsidRPr="00873499">
              <w:rPr>
                <w:rFonts w:cs="Calibri"/>
                <w:color w:val="00B0F0"/>
                <w:sz w:val="18"/>
                <w:szCs w:val="18"/>
              </w:rPr>
              <w:t>–2</w:t>
            </w:r>
            <w:r w:rsidRPr="00873499">
              <w:rPr>
                <w:rFonts w:cs="Calibri"/>
                <w:sz w:val="18"/>
                <w:szCs w:val="18"/>
              </w:rPr>
              <w:t>4 over a year period</w:t>
            </w:r>
          </w:p>
        </w:tc>
        <w:tc>
          <w:tcPr>
            <w:tcW w:w="0" w:type="auto"/>
            <w:shd w:val="clear" w:color="auto" w:fill="auto"/>
          </w:tcPr>
          <w:p w14:paraId="66300CFF" w14:textId="33419A5E" w:rsidR="007C6425" w:rsidRPr="00873499" w:rsidRDefault="007C6425" w:rsidP="0056152D">
            <w:pPr>
              <w:widowControl w:val="0"/>
            </w:pPr>
            <w:r w:rsidRPr="00873499">
              <w:rPr>
                <w:rFonts w:cs="Calibri"/>
                <w:sz w:val="18"/>
                <w:szCs w:val="18"/>
              </w:rPr>
              <w:t>Females: ~U(69,787</w:t>
            </w:r>
            <w:r w:rsidR="00873499" w:rsidRPr="00873499">
              <w:rPr>
                <w:rFonts w:cs="Calibri"/>
                <w:color w:val="00B0F0"/>
                <w:sz w:val="18"/>
                <w:szCs w:val="18"/>
              </w:rPr>
              <w:t>–1</w:t>
            </w:r>
            <w:r w:rsidRPr="00873499">
              <w:rPr>
                <w:rFonts w:cs="Calibri"/>
                <w:sz w:val="18"/>
                <w:szCs w:val="18"/>
              </w:rPr>
              <w:t>04,681)</w:t>
            </w:r>
          </w:p>
          <w:p w14:paraId="5C6F8919" w14:textId="178B1F11" w:rsidR="007C6425" w:rsidRPr="00873499" w:rsidRDefault="007C6425" w:rsidP="0056152D">
            <w:pPr>
              <w:widowControl w:val="0"/>
            </w:pPr>
            <w:r w:rsidRPr="00873499">
              <w:rPr>
                <w:rFonts w:cs="Calibri"/>
                <w:sz w:val="18"/>
                <w:szCs w:val="18"/>
              </w:rPr>
              <w:t>Males: ~U(37,475</w:t>
            </w:r>
            <w:r w:rsidR="00873499" w:rsidRPr="00873499">
              <w:rPr>
                <w:rFonts w:cs="Calibri"/>
                <w:color w:val="00B0F0"/>
                <w:sz w:val="18"/>
                <w:szCs w:val="18"/>
              </w:rPr>
              <w:t>–5</w:t>
            </w:r>
            <w:r w:rsidRPr="00873499">
              <w:rPr>
                <w:rFonts w:cs="Calibri"/>
                <w:sz w:val="18"/>
                <w:szCs w:val="18"/>
              </w:rPr>
              <w:t>6,209)</w:t>
            </w:r>
          </w:p>
        </w:tc>
        <w:tc>
          <w:tcPr>
            <w:tcW w:w="0" w:type="auto"/>
            <w:shd w:val="clear" w:color="auto" w:fill="auto"/>
            <w:vAlign w:val="center"/>
          </w:tcPr>
          <w:p w14:paraId="3DEB6497" w14:textId="4D47F5E0" w:rsidR="007C6425" w:rsidRPr="00873499" w:rsidRDefault="00392EB3" w:rsidP="0056152D">
            <w:pPr>
              <w:widowControl w:val="0"/>
              <w:jc w:val="center"/>
            </w:pPr>
            <w:r w:rsidRPr="00873499">
              <w:rPr>
                <w:rFonts w:cstheme="minorHAnsi"/>
                <w:noProof/>
                <w:sz w:val="18"/>
                <w:szCs w:val="18"/>
                <w:vertAlign w:val="superscript"/>
              </w:rPr>
              <w:t>91</w:t>
            </w:r>
          </w:p>
        </w:tc>
        <w:tc>
          <w:tcPr>
            <w:tcW w:w="0" w:type="auto"/>
            <w:shd w:val="clear" w:color="auto" w:fill="auto"/>
            <w:vAlign w:val="center"/>
          </w:tcPr>
          <w:p w14:paraId="0A7ECCE6" w14:textId="705756E7" w:rsidR="007C6425" w:rsidRPr="00873499" w:rsidRDefault="007C6425" w:rsidP="0056152D">
            <w:pPr>
              <w:pStyle w:val="Tablebody"/>
              <w:widowControl w:val="0"/>
              <w:spacing w:before="0" w:after="0" w:line="240" w:lineRule="auto"/>
            </w:pPr>
            <w:r w:rsidRPr="00873499">
              <w:rPr>
                <w:rFonts w:ascii="Calibri" w:hAnsi="Calibri"/>
                <w:sz w:val="18"/>
                <w:szCs w:val="18"/>
              </w:rPr>
              <w:t>New infections in those aged 15</w:t>
            </w:r>
            <w:r w:rsidR="00873499" w:rsidRPr="00873499">
              <w:rPr>
                <w:rFonts w:ascii="Calibri" w:hAnsi="Calibri"/>
                <w:color w:val="00B0F0"/>
                <w:sz w:val="18"/>
                <w:szCs w:val="18"/>
              </w:rPr>
              <w:t>–2</w:t>
            </w:r>
            <w:r w:rsidRPr="00873499">
              <w:rPr>
                <w:rFonts w:ascii="Calibri" w:hAnsi="Calibri"/>
                <w:sz w:val="18"/>
                <w:szCs w:val="18"/>
              </w:rPr>
              <w:t>4 in England 2019. (Assumed uniformly distributed with a +/- 20% uncertainty range)</w:t>
            </w:r>
          </w:p>
        </w:tc>
      </w:tr>
      <w:tr w:rsidR="007C6425" w:rsidRPr="00873499" w14:paraId="6AADEAFF" w14:textId="77777777" w:rsidTr="00873499">
        <w:trPr>
          <w:cantSplit/>
        </w:trPr>
        <w:tc>
          <w:tcPr>
            <w:tcW w:w="0" w:type="auto"/>
            <w:shd w:val="clear" w:color="auto" w:fill="auto"/>
            <w:vAlign w:val="center"/>
          </w:tcPr>
          <w:p w14:paraId="0C325342" w14:textId="427CF0F0" w:rsidR="007C6425" w:rsidRPr="00873499" w:rsidRDefault="007C6425" w:rsidP="0056152D">
            <w:pPr>
              <w:widowControl w:val="0"/>
            </w:pPr>
            <w:r w:rsidRPr="00873499">
              <w:rPr>
                <w:rFonts w:cs="Calibri"/>
                <w:sz w:val="18"/>
                <w:szCs w:val="18"/>
              </w:rPr>
              <w:lastRenderedPageBreak/>
              <w:t>Proportion of those aged 16</w:t>
            </w:r>
            <w:r w:rsidR="00873499" w:rsidRPr="00873499">
              <w:rPr>
                <w:rFonts w:cs="Calibri"/>
                <w:color w:val="00B0F0"/>
                <w:sz w:val="18"/>
                <w:szCs w:val="18"/>
              </w:rPr>
              <w:t>–2</w:t>
            </w:r>
            <w:r w:rsidRPr="00873499">
              <w:rPr>
                <w:rFonts w:cs="Calibri"/>
                <w:sz w:val="18"/>
                <w:szCs w:val="18"/>
              </w:rPr>
              <w:t>4 who own a personal mobile phone</w:t>
            </w:r>
          </w:p>
        </w:tc>
        <w:tc>
          <w:tcPr>
            <w:tcW w:w="0" w:type="auto"/>
            <w:shd w:val="clear" w:color="auto" w:fill="auto"/>
            <w:vAlign w:val="center"/>
          </w:tcPr>
          <w:p w14:paraId="01B0D037" w14:textId="28247959" w:rsidR="007C6425" w:rsidRPr="00873499" w:rsidRDefault="007C6425" w:rsidP="0056152D">
            <w:pPr>
              <w:widowControl w:val="0"/>
            </w:pPr>
            <w:r w:rsidRPr="00873499">
              <w:rPr>
                <w:rFonts w:cs="Calibri"/>
                <w:sz w:val="18"/>
                <w:szCs w:val="18"/>
              </w:rPr>
              <w:t>U(0.98</w:t>
            </w:r>
            <w:r w:rsidR="00873499" w:rsidRPr="00873499">
              <w:rPr>
                <w:rFonts w:cs="Calibri"/>
                <w:color w:val="00B0F0"/>
                <w:sz w:val="18"/>
                <w:szCs w:val="18"/>
              </w:rPr>
              <w:t>–1</w:t>
            </w:r>
            <w:r w:rsidRPr="00873499">
              <w:rPr>
                <w:rFonts w:cs="Calibri"/>
                <w:sz w:val="18"/>
                <w:szCs w:val="18"/>
              </w:rPr>
              <w:t>.00)</w:t>
            </w:r>
          </w:p>
        </w:tc>
        <w:tc>
          <w:tcPr>
            <w:tcW w:w="0" w:type="auto"/>
            <w:shd w:val="clear" w:color="auto" w:fill="auto"/>
            <w:vAlign w:val="center"/>
          </w:tcPr>
          <w:p w14:paraId="77307B29" w14:textId="4ACE6824" w:rsidR="007C6425" w:rsidRPr="00873499" w:rsidRDefault="00392EB3" w:rsidP="0056152D">
            <w:pPr>
              <w:widowControl w:val="0"/>
              <w:jc w:val="center"/>
            </w:pPr>
            <w:r w:rsidRPr="00873499">
              <w:rPr>
                <w:rFonts w:cstheme="minorHAnsi"/>
                <w:noProof/>
                <w:sz w:val="18"/>
                <w:szCs w:val="18"/>
                <w:vertAlign w:val="superscript"/>
              </w:rPr>
              <w:t>55</w:t>
            </w:r>
          </w:p>
        </w:tc>
        <w:tc>
          <w:tcPr>
            <w:tcW w:w="0" w:type="auto"/>
            <w:shd w:val="clear" w:color="auto" w:fill="auto"/>
            <w:vAlign w:val="center"/>
          </w:tcPr>
          <w:p w14:paraId="19F1C20B" w14:textId="79C2577B" w:rsidR="007C6425" w:rsidRPr="00873499" w:rsidRDefault="007C6425" w:rsidP="0056152D">
            <w:pPr>
              <w:pStyle w:val="Tablebody"/>
              <w:widowControl w:val="0"/>
              <w:spacing w:before="0" w:after="0" w:line="240" w:lineRule="auto"/>
            </w:pPr>
            <w:r w:rsidRPr="00873499">
              <w:rPr>
                <w:rFonts w:ascii="Calibri" w:hAnsi="Calibri"/>
                <w:sz w:val="18"/>
                <w:szCs w:val="18"/>
              </w:rPr>
              <w:t>Almost complete coverage of mobile phone access in this age group.</w:t>
            </w:r>
          </w:p>
        </w:tc>
      </w:tr>
      <w:tr w:rsidR="007C6425" w:rsidRPr="00873499" w14:paraId="0A41A8A6" w14:textId="77777777" w:rsidTr="00873499">
        <w:trPr>
          <w:cantSplit/>
        </w:trPr>
        <w:tc>
          <w:tcPr>
            <w:tcW w:w="0" w:type="auto"/>
            <w:shd w:val="clear" w:color="auto" w:fill="auto"/>
          </w:tcPr>
          <w:p w14:paraId="2D1D3206" w14:textId="3BCB4EDA" w:rsidR="007C6425" w:rsidRPr="00873499" w:rsidRDefault="007C6425" w:rsidP="0056152D">
            <w:pPr>
              <w:widowControl w:val="0"/>
            </w:pPr>
            <w:r w:rsidRPr="00873499">
              <w:rPr>
                <w:rFonts w:cs="Calibri"/>
                <w:sz w:val="18"/>
                <w:szCs w:val="18"/>
              </w:rPr>
              <w:t>Number of partners traced (intervention)</w:t>
            </w:r>
          </w:p>
        </w:tc>
        <w:tc>
          <w:tcPr>
            <w:tcW w:w="0" w:type="auto"/>
            <w:shd w:val="clear" w:color="auto" w:fill="auto"/>
          </w:tcPr>
          <w:p w14:paraId="5414CD8C" w14:textId="49824D87" w:rsidR="007C6425" w:rsidRPr="00873499" w:rsidRDefault="007C6425" w:rsidP="0056152D">
            <w:pPr>
              <w:widowControl w:val="0"/>
            </w:pPr>
          </w:p>
        </w:tc>
        <w:tc>
          <w:tcPr>
            <w:tcW w:w="0" w:type="auto"/>
            <w:shd w:val="clear" w:color="auto" w:fill="auto"/>
          </w:tcPr>
          <w:p w14:paraId="3D1E44A2" w14:textId="74D4D105" w:rsidR="007C6425" w:rsidRPr="00873499" w:rsidRDefault="007C6425" w:rsidP="0056152D">
            <w:pPr>
              <w:widowControl w:val="0"/>
              <w:jc w:val="center"/>
            </w:pPr>
            <w:r w:rsidRPr="00873499">
              <w:rPr>
                <w:rFonts w:cstheme="minorHAnsi"/>
                <w:sz w:val="18"/>
                <w:szCs w:val="18"/>
              </w:rPr>
              <w:t>safetxt</w:t>
            </w:r>
          </w:p>
        </w:tc>
        <w:tc>
          <w:tcPr>
            <w:tcW w:w="0" w:type="auto"/>
            <w:shd w:val="clear" w:color="auto" w:fill="auto"/>
          </w:tcPr>
          <w:p w14:paraId="4D3BCD59" w14:textId="06AFB0D1" w:rsidR="007C6425" w:rsidRPr="00873499" w:rsidRDefault="007C6425" w:rsidP="0056152D">
            <w:pPr>
              <w:widowControl w:val="0"/>
            </w:pPr>
          </w:p>
        </w:tc>
      </w:tr>
      <w:tr w:rsidR="007C6425" w:rsidRPr="00873499" w14:paraId="4180EE44" w14:textId="77777777" w:rsidTr="00873499">
        <w:trPr>
          <w:cantSplit/>
        </w:trPr>
        <w:tc>
          <w:tcPr>
            <w:tcW w:w="0" w:type="auto"/>
            <w:shd w:val="clear" w:color="auto" w:fill="auto"/>
          </w:tcPr>
          <w:p w14:paraId="13EFAF91" w14:textId="76DCDD97" w:rsidR="007C6425" w:rsidRPr="00873499" w:rsidRDefault="007C6425" w:rsidP="0056152D">
            <w:pPr>
              <w:widowControl w:val="0"/>
            </w:pPr>
            <w:r w:rsidRPr="00873499">
              <w:rPr>
                <w:rFonts w:cs="Calibri"/>
                <w:sz w:val="18"/>
                <w:szCs w:val="18"/>
              </w:rPr>
              <w:t>Number of partners traced (control)</w:t>
            </w:r>
          </w:p>
        </w:tc>
        <w:tc>
          <w:tcPr>
            <w:tcW w:w="0" w:type="auto"/>
            <w:shd w:val="clear" w:color="auto" w:fill="auto"/>
          </w:tcPr>
          <w:p w14:paraId="6D2EF72F" w14:textId="15B1ED56" w:rsidR="007C6425" w:rsidRPr="00873499" w:rsidRDefault="007C6425" w:rsidP="0056152D">
            <w:pPr>
              <w:widowControl w:val="0"/>
            </w:pPr>
          </w:p>
        </w:tc>
        <w:tc>
          <w:tcPr>
            <w:tcW w:w="0" w:type="auto"/>
            <w:shd w:val="clear" w:color="auto" w:fill="auto"/>
          </w:tcPr>
          <w:p w14:paraId="3DCDB80A" w14:textId="23639CD6" w:rsidR="007C6425" w:rsidRPr="00873499" w:rsidRDefault="007C6425" w:rsidP="0056152D">
            <w:pPr>
              <w:widowControl w:val="0"/>
              <w:jc w:val="center"/>
            </w:pPr>
            <w:r w:rsidRPr="00873499">
              <w:rPr>
                <w:rFonts w:cstheme="minorHAnsi"/>
                <w:sz w:val="18"/>
                <w:szCs w:val="18"/>
              </w:rPr>
              <w:t>safetxt</w:t>
            </w:r>
          </w:p>
        </w:tc>
        <w:tc>
          <w:tcPr>
            <w:tcW w:w="0" w:type="auto"/>
            <w:shd w:val="clear" w:color="auto" w:fill="auto"/>
          </w:tcPr>
          <w:p w14:paraId="181A3C1D" w14:textId="4D70212E" w:rsidR="007C6425" w:rsidRPr="00873499" w:rsidRDefault="007C6425" w:rsidP="0056152D">
            <w:pPr>
              <w:widowControl w:val="0"/>
            </w:pPr>
          </w:p>
        </w:tc>
      </w:tr>
      <w:tr w:rsidR="007C6425" w:rsidRPr="00873499" w14:paraId="298C7E7D" w14:textId="77777777" w:rsidTr="00873499">
        <w:trPr>
          <w:cantSplit/>
        </w:trPr>
        <w:tc>
          <w:tcPr>
            <w:tcW w:w="0" w:type="auto"/>
            <w:shd w:val="clear" w:color="auto" w:fill="auto"/>
          </w:tcPr>
          <w:p w14:paraId="0A41765B" w14:textId="6E1E92F4" w:rsidR="007C6425" w:rsidRPr="00873499" w:rsidRDefault="007C6425" w:rsidP="0056152D">
            <w:pPr>
              <w:widowControl w:val="0"/>
            </w:pPr>
            <w:r w:rsidRPr="00873499">
              <w:rPr>
                <w:rFonts w:cs="Calibri"/>
                <w:sz w:val="18"/>
                <w:szCs w:val="18"/>
              </w:rPr>
              <w:t>Number of contacts needed to be traced to prevent one secondary infection</w:t>
            </w:r>
          </w:p>
        </w:tc>
        <w:tc>
          <w:tcPr>
            <w:tcW w:w="0" w:type="auto"/>
            <w:shd w:val="clear" w:color="auto" w:fill="auto"/>
          </w:tcPr>
          <w:p w14:paraId="0C6637C2" w14:textId="743BC84F" w:rsidR="007C6425" w:rsidRPr="00873499" w:rsidRDefault="007C6425" w:rsidP="0056152D">
            <w:pPr>
              <w:widowControl w:val="0"/>
            </w:pPr>
            <w:r w:rsidRPr="00873499">
              <w:rPr>
                <w:rFonts w:cs="Calibri"/>
                <w:sz w:val="18"/>
                <w:szCs w:val="18"/>
              </w:rPr>
              <w:t>Females: ~U(1.12</w:t>
            </w:r>
            <w:r w:rsidR="00873499" w:rsidRPr="00873499">
              <w:rPr>
                <w:rFonts w:cs="Calibri"/>
                <w:color w:val="00B0F0"/>
                <w:sz w:val="18"/>
                <w:szCs w:val="18"/>
              </w:rPr>
              <w:t>–1</w:t>
            </w:r>
            <w:r w:rsidRPr="00873499">
              <w:rPr>
                <w:rFonts w:cs="Calibri"/>
                <w:sz w:val="18"/>
                <w:szCs w:val="18"/>
              </w:rPr>
              <w:t>.68)</w:t>
            </w:r>
          </w:p>
          <w:p w14:paraId="4875D7E1" w14:textId="576B7348" w:rsidR="007C6425" w:rsidRPr="00873499" w:rsidRDefault="007C6425" w:rsidP="0056152D">
            <w:pPr>
              <w:widowControl w:val="0"/>
            </w:pPr>
            <w:r w:rsidRPr="00873499">
              <w:rPr>
                <w:rFonts w:cs="Calibri"/>
                <w:sz w:val="18"/>
                <w:szCs w:val="18"/>
              </w:rPr>
              <w:t>Males: ~U(1.62</w:t>
            </w:r>
            <w:r w:rsidR="00873499" w:rsidRPr="00873499">
              <w:rPr>
                <w:rFonts w:cs="Calibri"/>
                <w:color w:val="00B0F0"/>
                <w:sz w:val="18"/>
                <w:szCs w:val="18"/>
              </w:rPr>
              <w:t>–2</w:t>
            </w:r>
            <w:r w:rsidRPr="00873499">
              <w:rPr>
                <w:rFonts w:cs="Calibri"/>
                <w:sz w:val="18"/>
                <w:szCs w:val="18"/>
              </w:rPr>
              <w:t>.42)</w:t>
            </w:r>
          </w:p>
        </w:tc>
        <w:tc>
          <w:tcPr>
            <w:tcW w:w="0" w:type="auto"/>
            <w:shd w:val="clear" w:color="auto" w:fill="auto"/>
          </w:tcPr>
          <w:p w14:paraId="6BE7BABD" w14:textId="2B735346" w:rsidR="007C6425" w:rsidRPr="00873499" w:rsidRDefault="00392EB3" w:rsidP="0056152D">
            <w:pPr>
              <w:widowControl w:val="0"/>
              <w:jc w:val="center"/>
            </w:pPr>
            <w:r w:rsidRPr="00873499">
              <w:rPr>
                <w:rFonts w:cstheme="minorHAnsi"/>
                <w:noProof/>
                <w:sz w:val="18"/>
                <w:szCs w:val="18"/>
                <w:vertAlign w:val="superscript"/>
              </w:rPr>
              <w:t>92</w:t>
            </w:r>
          </w:p>
        </w:tc>
        <w:tc>
          <w:tcPr>
            <w:tcW w:w="0" w:type="auto"/>
            <w:shd w:val="clear" w:color="auto" w:fill="auto"/>
          </w:tcPr>
          <w:p w14:paraId="33F3C2FF" w14:textId="6222FEB4" w:rsidR="007C6425" w:rsidRPr="00873499" w:rsidRDefault="007C6425" w:rsidP="0056152D">
            <w:pPr>
              <w:widowControl w:val="0"/>
            </w:pPr>
            <w:r w:rsidRPr="00873499">
              <w:rPr>
                <w:rFonts w:cs="Calibri"/>
                <w:sz w:val="18"/>
                <w:szCs w:val="18"/>
              </w:rPr>
              <w:t xml:space="preserve">Reference value is for </w:t>
            </w:r>
            <w:r w:rsidR="00873499" w:rsidRPr="00873499">
              <w:rPr>
                <w:rFonts w:cs="Calibri"/>
                <w:color w:val="00B0F0"/>
                <w:sz w:val="18"/>
                <w:szCs w:val="18"/>
              </w:rPr>
              <w:t>chlamydia</w:t>
            </w:r>
            <w:r w:rsidRPr="00873499">
              <w:rPr>
                <w:rFonts w:cs="Calibri"/>
                <w:sz w:val="18"/>
                <w:szCs w:val="18"/>
              </w:rPr>
              <w:t xml:space="preserve"> among individuals ages </w:t>
            </w:r>
            <w:r w:rsidR="00873499" w:rsidRPr="00873499">
              <w:rPr>
                <w:rFonts w:cs="Calibri"/>
                <w:color w:val="00B0F0"/>
                <w:sz w:val="18"/>
                <w:szCs w:val="18"/>
              </w:rPr>
              <w:t>&lt; 2</w:t>
            </w:r>
            <w:r w:rsidRPr="00873499">
              <w:rPr>
                <w:rFonts w:cs="Calibri"/>
                <w:sz w:val="18"/>
                <w:szCs w:val="18"/>
              </w:rPr>
              <w:t xml:space="preserve">5 considering all partnership types. However, assumed to be equal for both </w:t>
            </w:r>
            <w:r w:rsidR="00873499" w:rsidRPr="00873499">
              <w:rPr>
                <w:rFonts w:cs="Calibri"/>
                <w:color w:val="00B0F0"/>
                <w:sz w:val="18"/>
                <w:szCs w:val="18"/>
              </w:rPr>
              <w:t>chlamydia</w:t>
            </w:r>
            <w:r w:rsidRPr="00873499">
              <w:rPr>
                <w:rFonts w:cs="Calibri"/>
                <w:sz w:val="18"/>
                <w:szCs w:val="18"/>
              </w:rPr>
              <w:t xml:space="preserve"> and gonorrhoea. (No range given in reference, so assumed a +/- 20% uncertainty range uniformly distributed)</w:t>
            </w:r>
          </w:p>
        </w:tc>
      </w:tr>
      <w:tr w:rsidR="007C6425" w:rsidRPr="00873499" w14:paraId="27799599" w14:textId="77777777" w:rsidTr="00873499">
        <w:trPr>
          <w:cantSplit/>
        </w:trPr>
        <w:tc>
          <w:tcPr>
            <w:tcW w:w="0" w:type="auto"/>
            <w:shd w:val="clear" w:color="auto" w:fill="auto"/>
          </w:tcPr>
          <w:p w14:paraId="0DDD50B0" w14:textId="61D7C050" w:rsidR="007C6425" w:rsidRPr="00873499" w:rsidRDefault="007C6425" w:rsidP="0056152D">
            <w:pPr>
              <w:widowControl w:val="0"/>
            </w:pPr>
            <w:r w:rsidRPr="00873499">
              <w:rPr>
                <w:rFonts w:cs="Calibri"/>
                <w:sz w:val="18"/>
                <w:szCs w:val="18"/>
              </w:rPr>
              <w:t xml:space="preserve">Proportion of gonorrhoea infections that </w:t>
            </w:r>
            <w:r w:rsidRPr="00873499">
              <w:rPr>
                <w:rFonts w:cs="Calibri"/>
                <w:sz w:val="18"/>
                <w:szCs w:val="18"/>
                <w:highlight w:val="magenta"/>
              </w:rPr>
              <w:t>lead</w:t>
            </w:r>
            <w:r w:rsidRPr="00873499">
              <w:rPr>
                <w:rFonts w:cs="Calibri"/>
                <w:sz w:val="18"/>
                <w:szCs w:val="18"/>
              </w:rPr>
              <w:t xml:space="preserve"> to symptoms associated with uncomplicated infection (</w:t>
            </w:r>
            <w:r w:rsidR="00873499" w:rsidRPr="00873499">
              <w:rPr>
                <w:rFonts w:cs="Calibri"/>
                <w:color w:val="00B0F0"/>
                <w:sz w:val="18"/>
                <w:szCs w:val="18"/>
              </w:rPr>
              <w:t>“</w:t>
            </w:r>
            <w:r w:rsidR="00FD5B79" w:rsidRPr="00873499">
              <w:rPr>
                <w:rFonts w:cs="Calibri"/>
                <w:sz w:val="18"/>
                <w:szCs w:val="18"/>
              </w:rPr>
              <w:t>symptomatic infection</w:t>
            </w:r>
            <w:r w:rsidR="00873499" w:rsidRPr="00873499">
              <w:rPr>
                <w:rFonts w:cs="Calibri"/>
                <w:color w:val="00B0F0"/>
                <w:sz w:val="18"/>
                <w:szCs w:val="18"/>
              </w:rPr>
              <w:t>”</w:t>
            </w:r>
            <w:r w:rsidRPr="00873499">
              <w:rPr>
                <w:rFonts w:cs="Calibri"/>
                <w:sz w:val="18"/>
                <w:szCs w:val="18"/>
              </w:rPr>
              <w:t>)</w:t>
            </w:r>
          </w:p>
        </w:tc>
        <w:tc>
          <w:tcPr>
            <w:tcW w:w="0" w:type="auto"/>
            <w:shd w:val="clear" w:color="auto" w:fill="auto"/>
          </w:tcPr>
          <w:p w14:paraId="7E6D2A27" w14:textId="0346085B" w:rsidR="007C6425" w:rsidRPr="00873499" w:rsidRDefault="007C6425" w:rsidP="0056152D">
            <w:pPr>
              <w:widowControl w:val="0"/>
            </w:pPr>
            <w:r w:rsidRPr="00873499">
              <w:rPr>
                <w:rFonts w:eastAsia="font468" w:cs="Calibri"/>
                <w:sz w:val="18"/>
                <w:szCs w:val="18"/>
              </w:rPr>
              <w:t>Females: ~U(0.25, 0.50)</w:t>
            </w:r>
          </w:p>
          <w:p w14:paraId="3CF71F8A" w14:textId="3C4D75C2" w:rsidR="007C6425" w:rsidRPr="00873499" w:rsidRDefault="007C6425" w:rsidP="0056152D">
            <w:pPr>
              <w:widowControl w:val="0"/>
            </w:pPr>
            <w:r w:rsidRPr="00873499">
              <w:rPr>
                <w:rFonts w:eastAsia="font468" w:cs="Calibri"/>
                <w:sz w:val="18"/>
                <w:szCs w:val="18"/>
              </w:rPr>
              <w:t>Males: ~U(0.50</w:t>
            </w:r>
            <w:r w:rsidRPr="00873499">
              <w:rPr>
                <w:rFonts w:cs="Calibri"/>
                <w:sz w:val="18"/>
                <w:szCs w:val="18"/>
              </w:rPr>
              <w:t>, 0.85)</w:t>
            </w:r>
          </w:p>
        </w:tc>
        <w:tc>
          <w:tcPr>
            <w:tcW w:w="0" w:type="auto"/>
            <w:shd w:val="clear" w:color="auto" w:fill="auto"/>
          </w:tcPr>
          <w:p w14:paraId="6F81D742" w14:textId="36BB2538" w:rsidR="007C6425" w:rsidRPr="00873499" w:rsidRDefault="00392EB3" w:rsidP="0056152D">
            <w:pPr>
              <w:widowControl w:val="0"/>
              <w:jc w:val="center"/>
            </w:pPr>
            <w:r w:rsidRPr="00873499">
              <w:rPr>
                <w:rFonts w:cstheme="minorHAnsi"/>
                <w:noProof/>
                <w:sz w:val="18"/>
                <w:szCs w:val="18"/>
                <w:vertAlign w:val="superscript"/>
              </w:rPr>
              <w:t>93</w:t>
            </w:r>
            <w:r w:rsidR="00873499" w:rsidRPr="00873499">
              <w:rPr>
                <w:rFonts w:cstheme="minorHAnsi"/>
                <w:noProof/>
                <w:color w:val="00B0F0"/>
                <w:sz w:val="18"/>
                <w:szCs w:val="18"/>
                <w:vertAlign w:val="superscript"/>
              </w:rPr>
              <w:t>–9</w:t>
            </w:r>
            <w:r w:rsidRPr="00873499">
              <w:rPr>
                <w:rFonts w:cstheme="minorHAnsi"/>
                <w:noProof/>
                <w:sz w:val="18"/>
                <w:szCs w:val="18"/>
                <w:vertAlign w:val="superscript"/>
              </w:rPr>
              <w:t>5</w:t>
            </w:r>
          </w:p>
        </w:tc>
        <w:tc>
          <w:tcPr>
            <w:tcW w:w="0" w:type="auto"/>
            <w:shd w:val="clear" w:color="auto" w:fill="auto"/>
          </w:tcPr>
          <w:p w14:paraId="632BEEEB" w14:textId="0D644091" w:rsidR="007C6425" w:rsidRPr="00873499" w:rsidRDefault="007C6425" w:rsidP="0056152D">
            <w:pPr>
              <w:widowControl w:val="0"/>
            </w:pPr>
            <w:r w:rsidRPr="00873499">
              <w:rPr>
                <w:rFonts w:cs="Calibri"/>
                <w:sz w:val="18"/>
                <w:szCs w:val="18"/>
              </w:rPr>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w:t>
            </w:r>
            <w:r w:rsidR="00873499" w:rsidRPr="00873499">
              <w:rPr>
                <w:rFonts w:cs="Calibri"/>
                <w:color w:val="00B0F0"/>
                <w:sz w:val="18"/>
                <w:szCs w:val="18"/>
              </w:rPr>
              <w:t>–2</w:t>
            </w:r>
            <w:r w:rsidRPr="00873499">
              <w:rPr>
                <w:rFonts w:cs="Calibri"/>
                <w:sz w:val="18"/>
                <w:szCs w:val="18"/>
              </w:rPr>
              <w:t>9 years. Values from (76) (upper end values of ranges) estimated by a committee of experts in the USA.</w:t>
            </w:r>
          </w:p>
        </w:tc>
      </w:tr>
      <w:tr w:rsidR="007C6425" w:rsidRPr="00873499" w14:paraId="5E778A60" w14:textId="77777777" w:rsidTr="00873499">
        <w:trPr>
          <w:cantSplit/>
        </w:trPr>
        <w:tc>
          <w:tcPr>
            <w:tcW w:w="0" w:type="auto"/>
            <w:shd w:val="clear" w:color="auto" w:fill="auto"/>
          </w:tcPr>
          <w:p w14:paraId="7E6CDB74" w14:textId="155C35CD" w:rsidR="007C6425" w:rsidRPr="00873499" w:rsidRDefault="007C6425" w:rsidP="0056152D">
            <w:pPr>
              <w:widowControl w:val="0"/>
            </w:pPr>
            <w:r w:rsidRPr="00873499">
              <w:rPr>
                <w:rFonts w:cs="Calibri"/>
                <w:sz w:val="18"/>
                <w:szCs w:val="18"/>
              </w:rPr>
              <w:t xml:space="preserve">Proportion of </w:t>
            </w:r>
            <w:r w:rsidR="00873499" w:rsidRPr="00873499">
              <w:rPr>
                <w:rFonts w:cs="Calibri"/>
                <w:color w:val="00B0F0"/>
                <w:sz w:val="18"/>
                <w:szCs w:val="18"/>
              </w:rPr>
              <w:t>chlamydia</w:t>
            </w:r>
            <w:r w:rsidRPr="00873499">
              <w:rPr>
                <w:rFonts w:cs="Calibri"/>
                <w:sz w:val="18"/>
                <w:szCs w:val="18"/>
              </w:rPr>
              <w:t xml:space="preserve"> infections that </w:t>
            </w:r>
            <w:r w:rsidRPr="00873499">
              <w:rPr>
                <w:rFonts w:cs="Calibri"/>
                <w:sz w:val="18"/>
                <w:szCs w:val="18"/>
                <w:highlight w:val="magenta"/>
              </w:rPr>
              <w:t>lead</w:t>
            </w:r>
            <w:r w:rsidRPr="00873499">
              <w:rPr>
                <w:rFonts w:cs="Calibri"/>
                <w:sz w:val="18"/>
                <w:szCs w:val="18"/>
              </w:rPr>
              <w:t xml:space="preserve"> to symptoms associated with uncomplicated infection (</w:t>
            </w:r>
            <w:r w:rsidR="00873499" w:rsidRPr="00873499">
              <w:rPr>
                <w:rFonts w:cs="Calibri"/>
                <w:color w:val="00B0F0"/>
                <w:sz w:val="18"/>
                <w:szCs w:val="18"/>
              </w:rPr>
              <w:t>“</w:t>
            </w:r>
            <w:r w:rsidR="00FD5B79" w:rsidRPr="00873499">
              <w:rPr>
                <w:rFonts w:cs="Calibri"/>
                <w:sz w:val="18"/>
                <w:szCs w:val="18"/>
              </w:rPr>
              <w:t>symptomatic infection</w:t>
            </w:r>
            <w:r w:rsidR="00873499" w:rsidRPr="00873499">
              <w:rPr>
                <w:rFonts w:cs="Calibri"/>
                <w:color w:val="00B0F0"/>
                <w:sz w:val="18"/>
                <w:szCs w:val="18"/>
              </w:rPr>
              <w:t>”</w:t>
            </w:r>
            <w:r w:rsidRPr="00873499">
              <w:rPr>
                <w:rFonts w:cs="Calibri"/>
                <w:sz w:val="18"/>
                <w:szCs w:val="18"/>
              </w:rPr>
              <w:t>)</w:t>
            </w:r>
          </w:p>
        </w:tc>
        <w:tc>
          <w:tcPr>
            <w:tcW w:w="0" w:type="auto"/>
            <w:shd w:val="clear" w:color="auto" w:fill="auto"/>
          </w:tcPr>
          <w:p w14:paraId="312BFF48" w14:textId="31B21880" w:rsidR="007C6425" w:rsidRPr="00873499" w:rsidRDefault="007C6425" w:rsidP="0056152D">
            <w:pPr>
              <w:widowControl w:val="0"/>
            </w:pPr>
            <w:r w:rsidRPr="00873499">
              <w:rPr>
                <w:rFonts w:eastAsia="font468" w:cs="Calibri"/>
                <w:sz w:val="18"/>
                <w:szCs w:val="18"/>
              </w:rPr>
              <w:t>Females: ~U(0.20, 0.30)</w:t>
            </w:r>
          </w:p>
          <w:p w14:paraId="7FED36A8" w14:textId="12D8E295" w:rsidR="007C6425" w:rsidRPr="00873499" w:rsidRDefault="007C6425" w:rsidP="0056152D">
            <w:pPr>
              <w:widowControl w:val="0"/>
            </w:pPr>
            <w:r w:rsidRPr="00873499">
              <w:rPr>
                <w:rFonts w:eastAsia="font468" w:cs="Calibri"/>
                <w:sz w:val="18"/>
                <w:szCs w:val="18"/>
              </w:rPr>
              <w:t>Males: ~U(0.11, 0.75)</w:t>
            </w:r>
          </w:p>
        </w:tc>
        <w:tc>
          <w:tcPr>
            <w:tcW w:w="0" w:type="auto"/>
            <w:shd w:val="clear" w:color="auto" w:fill="auto"/>
          </w:tcPr>
          <w:p w14:paraId="4A56D280" w14:textId="0A10F5D8" w:rsidR="007C6425" w:rsidRPr="00873499" w:rsidRDefault="00392EB3" w:rsidP="0056152D">
            <w:pPr>
              <w:widowControl w:val="0"/>
              <w:jc w:val="center"/>
            </w:pPr>
            <w:r w:rsidRPr="00873499">
              <w:rPr>
                <w:rFonts w:cstheme="minorHAnsi"/>
                <w:noProof/>
                <w:sz w:val="18"/>
                <w:szCs w:val="18"/>
                <w:vertAlign w:val="superscript"/>
              </w:rPr>
              <w:t>93</w:t>
            </w:r>
            <w:r w:rsidR="00873499" w:rsidRPr="00873499">
              <w:rPr>
                <w:rFonts w:cstheme="minorHAnsi"/>
                <w:noProof/>
                <w:color w:val="00B0F0"/>
                <w:sz w:val="18"/>
                <w:szCs w:val="18"/>
                <w:vertAlign w:val="superscript"/>
              </w:rPr>
              <w:t>–9</w:t>
            </w:r>
            <w:r w:rsidRPr="00873499">
              <w:rPr>
                <w:rFonts w:cstheme="minorHAnsi"/>
                <w:noProof/>
                <w:sz w:val="18"/>
                <w:szCs w:val="18"/>
                <w:vertAlign w:val="superscript"/>
              </w:rPr>
              <w:t>5</w:t>
            </w:r>
          </w:p>
        </w:tc>
        <w:tc>
          <w:tcPr>
            <w:tcW w:w="0" w:type="auto"/>
            <w:shd w:val="clear" w:color="auto" w:fill="auto"/>
          </w:tcPr>
          <w:p w14:paraId="7FD661EC" w14:textId="614F81FD" w:rsidR="007C6425" w:rsidRPr="00873499" w:rsidRDefault="007C6425" w:rsidP="0056152D">
            <w:pPr>
              <w:widowControl w:val="0"/>
            </w:pPr>
            <w:r w:rsidRPr="00873499">
              <w:rPr>
                <w:rFonts w:cs="Calibri"/>
                <w:sz w:val="18"/>
                <w:szCs w:val="18"/>
              </w:rPr>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w:t>
            </w:r>
            <w:r w:rsidR="00873499" w:rsidRPr="00873499">
              <w:rPr>
                <w:rFonts w:cs="Calibri"/>
                <w:color w:val="00B0F0"/>
                <w:sz w:val="18"/>
                <w:szCs w:val="18"/>
              </w:rPr>
              <w:t>–2</w:t>
            </w:r>
            <w:r w:rsidRPr="00873499">
              <w:rPr>
                <w:rFonts w:cs="Calibri"/>
                <w:sz w:val="18"/>
                <w:szCs w:val="18"/>
              </w:rPr>
              <w:t>9 years. Values from (76) (upper end values of ranges) estimated by a committee of experts in the USA.</w:t>
            </w:r>
          </w:p>
        </w:tc>
      </w:tr>
      <w:tr w:rsidR="007C6425" w:rsidRPr="00873499" w14:paraId="73F8919B" w14:textId="77777777" w:rsidTr="00873499">
        <w:trPr>
          <w:cantSplit/>
        </w:trPr>
        <w:tc>
          <w:tcPr>
            <w:tcW w:w="0" w:type="auto"/>
            <w:shd w:val="clear" w:color="auto" w:fill="auto"/>
          </w:tcPr>
          <w:p w14:paraId="2B047798" w14:textId="4FE3F200" w:rsidR="007C6425" w:rsidRPr="00873499" w:rsidRDefault="007C6425" w:rsidP="0056152D">
            <w:pPr>
              <w:widowControl w:val="0"/>
            </w:pPr>
            <w:r w:rsidRPr="00873499">
              <w:rPr>
                <w:rFonts w:cs="Calibri"/>
                <w:sz w:val="18"/>
                <w:szCs w:val="18"/>
              </w:rPr>
              <w:t xml:space="preserve">Proportion of those with gonorrhoea and </w:t>
            </w:r>
            <w:r w:rsidR="00873499" w:rsidRPr="00873499">
              <w:rPr>
                <w:rFonts w:cs="Calibri"/>
                <w:color w:val="00B0F0"/>
                <w:sz w:val="18"/>
                <w:szCs w:val="18"/>
              </w:rPr>
              <w:t>chlamydia</w:t>
            </w:r>
            <w:r w:rsidRPr="00873499">
              <w:rPr>
                <w:rFonts w:cs="Calibri"/>
                <w:sz w:val="18"/>
                <w:szCs w:val="18"/>
              </w:rPr>
              <w:t xml:space="preserve"> infection who develop PID</w:t>
            </w:r>
          </w:p>
        </w:tc>
        <w:tc>
          <w:tcPr>
            <w:tcW w:w="0" w:type="auto"/>
            <w:shd w:val="clear" w:color="auto" w:fill="auto"/>
          </w:tcPr>
          <w:p w14:paraId="656CB937" w14:textId="37A76079" w:rsidR="007C6425" w:rsidRPr="00873499" w:rsidRDefault="007C6425" w:rsidP="0056152D">
            <w:pPr>
              <w:widowControl w:val="0"/>
            </w:pPr>
            <w:r w:rsidRPr="00873499">
              <w:rPr>
                <w:rFonts w:eastAsia="font468" w:cs="Calibri"/>
                <w:sz w:val="18"/>
                <w:szCs w:val="18"/>
              </w:rPr>
              <w:t>Females: ~U(0.13, 0.19)</w:t>
            </w:r>
          </w:p>
        </w:tc>
        <w:tc>
          <w:tcPr>
            <w:tcW w:w="0" w:type="auto"/>
            <w:shd w:val="clear" w:color="auto" w:fill="auto"/>
          </w:tcPr>
          <w:p w14:paraId="170A5943" w14:textId="7096E8F3" w:rsidR="007C6425" w:rsidRPr="00873499" w:rsidRDefault="00392EB3" w:rsidP="0056152D">
            <w:pPr>
              <w:widowControl w:val="0"/>
              <w:jc w:val="center"/>
            </w:pPr>
            <w:r w:rsidRPr="00873499">
              <w:rPr>
                <w:rFonts w:cstheme="minorHAnsi"/>
                <w:noProof/>
                <w:sz w:val="18"/>
                <w:szCs w:val="18"/>
                <w:vertAlign w:val="superscript"/>
              </w:rPr>
              <w:t>96</w:t>
            </w:r>
          </w:p>
        </w:tc>
        <w:tc>
          <w:tcPr>
            <w:tcW w:w="0" w:type="auto"/>
            <w:shd w:val="clear" w:color="auto" w:fill="auto"/>
          </w:tcPr>
          <w:p w14:paraId="030F107F" w14:textId="68F5DDAC" w:rsidR="007C6425" w:rsidRPr="00873499" w:rsidRDefault="007C6425" w:rsidP="0056152D">
            <w:pPr>
              <w:widowControl w:val="0"/>
            </w:pPr>
            <w:r w:rsidRPr="00873499">
              <w:rPr>
                <w:rFonts w:cs="Calibri"/>
                <w:sz w:val="18"/>
                <w:szCs w:val="18"/>
              </w:rPr>
              <w:t xml:space="preserve">Estimate obtained from an evidence synthesis of observational studies and randomised controlled trials. Values are for </w:t>
            </w:r>
            <w:r w:rsidR="00873499" w:rsidRPr="00873499">
              <w:rPr>
                <w:rFonts w:cs="Calibri"/>
                <w:color w:val="00B0F0"/>
                <w:sz w:val="18"/>
                <w:szCs w:val="18"/>
              </w:rPr>
              <w:t>chlamydia</w:t>
            </w:r>
            <w:r w:rsidRPr="00873499">
              <w:rPr>
                <w:rFonts w:cs="Calibri"/>
                <w:sz w:val="18"/>
                <w:szCs w:val="18"/>
              </w:rPr>
              <w:t xml:space="preserve"> but assumed to be similar for gonorrhoea.</w:t>
            </w:r>
          </w:p>
        </w:tc>
      </w:tr>
      <w:tr w:rsidR="007C6425" w:rsidRPr="00873499" w14:paraId="1A77E852" w14:textId="77777777" w:rsidTr="00873499">
        <w:trPr>
          <w:cantSplit/>
        </w:trPr>
        <w:tc>
          <w:tcPr>
            <w:tcW w:w="0" w:type="auto"/>
            <w:shd w:val="clear" w:color="auto" w:fill="auto"/>
          </w:tcPr>
          <w:p w14:paraId="21F6CD5E" w14:textId="48653968" w:rsidR="007C6425" w:rsidRPr="00873499" w:rsidRDefault="007C6425" w:rsidP="0056152D">
            <w:pPr>
              <w:widowControl w:val="0"/>
            </w:pPr>
            <w:r w:rsidRPr="00873499">
              <w:rPr>
                <w:rFonts w:cs="Calibri"/>
                <w:sz w:val="18"/>
                <w:szCs w:val="18"/>
              </w:rPr>
              <w:t>Proportion of those with PID who develop chronic pelvic pain</w:t>
            </w:r>
          </w:p>
        </w:tc>
        <w:tc>
          <w:tcPr>
            <w:tcW w:w="0" w:type="auto"/>
            <w:shd w:val="clear" w:color="auto" w:fill="auto"/>
          </w:tcPr>
          <w:p w14:paraId="1431427A" w14:textId="333E114C" w:rsidR="007C6425" w:rsidRPr="00873499" w:rsidRDefault="007C6425" w:rsidP="0056152D">
            <w:pPr>
              <w:widowControl w:val="0"/>
              <w:tabs>
                <w:tab w:val="right" w:pos="1735"/>
              </w:tabs>
            </w:pPr>
            <w:r w:rsidRPr="00873499">
              <w:rPr>
                <w:rFonts w:eastAsia="font468" w:cs="Calibri"/>
                <w:sz w:val="18"/>
                <w:szCs w:val="18"/>
              </w:rPr>
              <w:t>Females: ~U(0.14, 0.22)</w:t>
            </w:r>
          </w:p>
        </w:tc>
        <w:tc>
          <w:tcPr>
            <w:tcW w:w="0" w:type="auto"/>
            <w:shd w:val="clear" w:color="auto" w:fill="auto"/>
          </w:tcPr>
          <w:p w14:paraId="40D0060E" w14:textId="7BEC5F33" w:rsidR="007C6425" w:rsidRPr="00873499" w:rsidRDefault="00392EB3" w:rsidP="0056152D">
            <w:pPr>
              <w:widowControl w:val="0"/>
              <w:jc w:val="center"/>
            </w:pPr>
            <w:r w:rsidRPr="00873499">
              <w:rPr>
                <w:rFonts w:cstheme="minorHAnsi"/>
                <w:noProof/>
                <w:sz w:val="18"/>
                <w:szCs w:val="18"/>
                <w:vertAlign w:val="superscript"/>
              </w:rPr>
              <w:t>97</w:t>
            </w:r>
          </w:p>
        </w:tc>
        <w:tc>
          <w:tcPr>
            <w:tcW w:w="0" w:type="auto"/>
            <w:shd w:val="clear" w:color="auto" w:fill="auto"/>
          </w:tcPr>
          <w:p w14:paraId="078528B9" w14:textId="7A2237C6" w:rsidR="007C6425" w:rsidRPr="00873499" w:rsidRDefault="007C6425" w:rsidP="0056152D">
            <w:pPr>
              <w:widowControl w:val="0"/>
            </w:pPr>
            <w:r w:rsidRPr="00873499">
              <w:rPr>
                <w:rFonts w:cs="Calibri"/>
                <w:sz w:val="18"/>
                <w:szCs w:val="18"/>
              </w:rPr>
              <w:t>Estimate based on value and range used in an economic modelling study.</w:t>
            </w:r>
          </w:p>
        </w:tc>
      </w:tr>
      <w:tr w:rsidR="007C6425" w:rsidRPr="00873499" w14:paraId="0A22DF75" w14:textId="77777777" w:rsidTr="00873499">
        <w:trPr>
          <w:cantSplit/>
        </w:trPr>
        <w:tc>
          <w:tcPr>
            <w:tcW w:w="0" w:type="auto"/>
            <w:shd w:val="clear" w:color="auto" w:fill="auto"/>
          </w:tcPr>
          <w:p w14:paraId="05186497" w14:textId="7C9CCAAA" w:rsidR="007C6425" w:rsidRPr="00873499" w:rsidRDefault="007C6425" w:rsidP="0056152D">
            <w:pPr>
              <w:widowControl w:val="0"/>
            </w:pPr>
            <w:r w:rsidRPr="00873499">
              <w:rPr>
                <w:rFonts w:cs="Calibri"/>
                <w:sz w:val="18"/>
                <w:szCs w:val="18"/>
              </w:rPr>
              <w:t>Proportion of those with PID who develop ectopic pregnancy</w:t>
            </w:r>
          </w:p>
        </w:tc>
        <w:tc>
          <w:tcPr>
            <w:tcW w:w="0" w:type="auto"/>
            <w:shd w:val="clear" w:color="auto" w:fill="auto"/>
          </w:tcPr>
          <w:p w14:paraId="13D79D52" w14:textId="501E08A0" w:rsidR="007C6425" w:rsidRPr="00873499" w:rsidRDefault="007C6425" w:rsidP="0056152D">
            <w:pPr>
              <w:widowControl w:val="0"/>
              <w:tabs>
                <w:tab w:val="right" w:pos="1735"/>
              </w:tabs>
            </w:pPr>
            <w:r w:rsidRPr="00873499">
              <w:rPr>
                <w:rFonts w:eastAsia="font468" w:cs="Calibri"/>
                <w:sz w:val="18"/>
                <w:szCs w:val="18"/>
              </w:rPr>
              <w:t>Females:</w:t>
            </w:r>
            <w:r w:rsidRPr="00873499">
              <w:rPr>
                <w:rFonts w:cs="Calibri"/>
                <w:sz w:val="18"/>
                <w:szCs w:val="18"/>
              </w:rPr>
              <w:t xml:space="preserve"> ~U(0.022, 0.032</w:t>
            </w:r>
            <w:r w:rsidRPr="00873499">
              <w:rPr>
                <w:rFonts w:eastAsia="font468" w:cs="Calibri"/>
                <w:sz w:val="18"/>
                <w:szCs w:val="18"/>
              </w:rPr>
              <w:t>)</w:t>
            </w:r>
          </w:p>
        </w:tc>
        <w:tc>
          <w:tcPr>
            <w:tcW w:w="0" w:type="auto"/>
            <w:shd w:val="clear" w:color="auto" w:fill="auto"/>
          </w:tcPr>
          <w:p w14:paraId="51BB0990" w14:textId="72D02A50" w:rsidR="007C6425" w:rsidRPr="00873499" w:rsidRDefault="00392EB3" w:rsidP="0056152D">
            <w:pPr>
              <w:widowControl w:val="0"/>
              <w:jc w:val="center"/>
            </w:pPr>
            <w:r w:rsidRPr="00873499">
              <w:rPr>
                <w:rFonts w:cstheme="minorHAnsi"/>
                <w:noProof/>
                <w:sz w:val="18"/>
                <w:szCs w:val="18"/>
                <w:vertAlign w:val="superscript"/>
              </w:rPr>
              <w:t>98</w:t>
            </w:r>
          </w:p>
        </w:tc>
        <w:tc>
          <w:tcPr>
            <w:tcW w:w="0" w:type="auto"/>
            <w:shd w:val="clear" w:color="auto" w:fill="auto"/>
          </w:tcPr>
          <w:p w14:paraId="0F6AAAB0" w14:textId="06764B69" w:rsidR="007C6425" w:rsidRPr="00873499" w:rsidRDefault="007C6425" w:rsidP="0056152D">
            <w:pPr>
              <w:widowControl w:val="0"/>
            </w:pPr>
            <w:r w:rsidRPr="00873499">
              <w:rPr>
                <w:rFonts w:eastAsia="font468" w:cs="Calibri"/>
                <w:sz w:val="18"/>
                <w:szCs w:val="18"/>
              </w:rPr>
              <w:t xml:space="preserve">Estimate obtained by meta-analysis of values from 2 studies of women who have ever had a positive </w:t>
            </w:r>
            <w:r w:rsidR="00873499" w:rsidRPr="00873499">
              <w:rPr>
                <w:rFonts w:eastAsia="font468" w:cs="Calibri"/>
                <w:color w:val="00B0F0"/>
                <w:sz w:val="18"/>
                <w:szCs w:val="18"/>
              </w:rPr>
              <w:t>chlamydia</w:t>
            </w:r>
            <w:r w:rsidRPr="00873499">
              <w:rPr>
                <w:rFonts w:eastAsia="font468" w:cs="Calibri"/>
                <w:sz w:val="18"/>
                <w:szCs w:val="18"/>
              </w:rPr>
              <w:t xml:space="preserve"> test. The first study (80) was done in Swedish women up to age 35 years..</w:t>
            </w:r>
          </w:p>
        </w:tc>
      </w:tr>
      <w:tr w:rsidR="007C6425" w:rsidRPr="00873499" w14:paraId="202ECF7E" w14:textId="77777777" w:rsidTr="00873499">
        <w:trPr>
          <w:cantSplit/>
        </w:trPr>
        <w:tc>
          <w:tcPr>
            <w:tcW w:w="0" w:type="auto"/>
            <w:shd w:val="clear" w:color="auto" w:fill="auto"/>
          </w:tcPr>
          <w:p w14:paraId="76E343D9" w14:textId="1C9DC666" w:rsidR="007C6425" w:rsidRPr="00873499" w:rsidRDefault="007C6425" w:rsidP="0056152D">
            <w:pPr>
              <w:widowControl w:val="0"/>
            </w:pPr>
            <w:r w:rsidRPr="00873499">
              <w:rPr>
                <w:rFonts w:cs="Calibri"/>
                <w:sz w:val="18"/>
                <w:szCs w:val="18"/>
              </w:rPr>
              <w:t>Proportion of those with PID who develop tubal factor infertility</w:t>
            </w:r>
          </w:p>
        </w:tc>
        <w:tc>
          <w:tcPr>
            <w:tcW w:w="0" w:type="auto"/>
            <w:shd w:val="clear" w:color="auto" w:fill="auto"/>
          </w:tcPr>
          <w:p w14:paraId="07AECC74" w14:textId="77777777" w:rsidR="007C6425" w:rsidRPr="00873499" w:rsidRDefault="007C6425" w:rsidP="0056152D">
            <w:pPr>
              <w:widowControl w:val="0"/>
              <w:tabs>
                <w:tab w:val="right" w:pos="1735"/>
              </w:tabs>
            </w:pPr>
            <w:r w:rsidRPr="00873499">
              <w:rPr>
                <w:rFonts w:eastAsia="font468" w:cs="Calibri"/>
                <w:sz w:val="18"/>
                <w:szCs w:val="18"/>
              </w:rPr>
              <w:t>Females: ~U(0.054, 0.080)</w:t>
            </w:r>
          </w:p>
        </w:tc>
        <w:tc>
          <w:tcPr>
            <w:tcW w:w="0" w:type="auto"/>
            <w:shd w:val="clear" w:color="auto" w:fill="auto"/>
          </w:tcPr>
          <w:p w14:paraId="57E631EA" w14:textId="27873311" w:rsidR="007C6425" w:rsidRPr="00873499" w:rsidRDefault="00392EB3" w:rsidP="0056152D">
            <w:pPr>
              <w:widowControl w:val="0"/>
              <w:jc w:val="center"/>
            </w:pPr>
            <w:r w:rsidRPr="00873499">
              <w:rPr>
                <w:rFonts w:cstheme="minorHAnsi"/>
                <w:noProof/>
                <w:sz w:val="18"/>
                <w:szCs w:val="18"/>
                <w:vertAlign w:val="superscript"/>
              </w:rPr>
              <w:t>98</w:t>
            </w:r>
          </w:p>
        </w:tc>
        <w:tc>
          <w:tcPr>
            <w:tcW w:w="0" w:type="auto"/>
            <w:shd w:val="clear" w:color="auto" w:fill="auto"/>
          </w:tcPr>
          <w:p w14:paraId="3515CB8E" w14:textId="0B6F0D36" w:rsidR="007C6425" w:rsidRPr="00873499" w:rsidRDefault="007C6425" w:rsidP="0056152D">
            <w:pPr>
              <w:widowControl w:val="0"/>
            </w:pPr>
            <w:r w:rsidRPr="00873499">
              <w:rPr>
                <w:rFonts w:eastAsia="font468" w:cs="Calibri"/>
                <w:sz w:val="18"/>
                <w:szCs w:val="18"/>
              </w:rPr>
              <w:t xml:space="preserve">Estimate obtained by meta-analysis of values from 2 studies of women who have ever had a positive </w:t>
            </w:r>
            <w:r w:rsidR="00873499" w:rsidRPr="00873499">
              <w:rPr>
                <w:rFonts w:eastAsia="font468" w:cs="Calibri"/>
                <w:color w:val="00B0F0"/>
                <w:sz w:val="18"/>
                <w:szCs w:val="18"/>
              </w:rPr>
              <w:t>chlamydia</w:t>
            </w:r>
            <w:r w:rsidRPr="00873499">
              <w:rPr>
                <w:rFonts w:eastAsia="font468" w:cs="Calibri"/>
                <w:sz w:val="18"/>
                <w:szCs w:val="18"/>
              </w:rPr>
              <w:t xml:space="preserve"> test. The first study (80) was done in Swedish women up to age 35 years.</w:t>
            </w:r>
          </w:p>
        </w:tc>
      </w:tr>
      <w:tr w:rsidR="007C6425" w:rsidRPr="00873499" w14:paraId="626674CC" w14:textId="77777777" w:rsidTr="00873499">
        <w:trPr>
          <w:cantSplit/>
        </w:trPr>
        <w:tc>
          <w:tcPr>
            <w:tcW w:w="0" w:type="auto"/>
            <w:shd w:val="clear" w:color="auto" w:fill="auto"/>
          </w:tcPr>
          <w:p w14:paraId="3EDAE47F" w14:textId="32876A01" w:rsidR="007C6425" w:rsidRPr="00873499" w:rsidRDefault="007C6425" w:rsidP="0056152D">
            <w:pPr>
              <w:widowControl w:val="0"/>
            </w:pPr>
            <w:r w:rsidRPr="00873499">
              <w:rPr>
                <w:rFonts w:cs="Calibri"/>
                <w:sz w:val="18"/>
                <w:szCs w:val="18"/>
              </w:rPr>
              <w:t xml:space="preserve">Proportion of those with gonorrhoea or </w:t>
            </w:r>
            <w:r w:rsidR="00873499" w:rsidRPr="00873499">
              <w:rPr>
                <w:rFonts w:cs="Calibri"/>
                <w:color w:val="00B0F0"/>
                <w:sz w:val="18"/>
                <w:szCs w:val="18"/>
              </w:rPr>
              <w:t>chlamydia</w:t>
            </w:r>
            <w:r w:rsidRPr="00873499">
              <w:rPr>
                <w:rFonts w:cs="Calibri"/>
                <w:sz w:val="18"/>
                <w:szCs w:val="18"/>
              </w:rPr>
              <w:t xml:space="preserve"> infection who develop epididymitis</w:t>
            </w:r>
          </w:p>
        </w:tc>
        <w:tc>
          <w:tcPr>
            <w:tcW w:w="0" w:type="auto"/>
            <w:shd w:val="clear" w:color="auto" w:fill="auto"/>
          </w:tcPr>
          <w:p w14:paraId="6E7CC02A" w14:textId="651C6AA0" w:rsidR="007C6425" w:rsidRPr="00873499" w:rsidRDefault="007C6425" w:rsidP="0056152D">
            <w:pPr>
              <w:widowControl w:val="0"/>
              <w:tabs>
                <w:tab w:val="right" w:pos="1735"/>
              </w:tabs>
            </w:pPr>
            <w:r w:rsidRPr="00873499">
              <w:rPr>
                <w:rFonts w:eastAsia="font468" w:cs="Calibri"/>
                <w:sz w:val="18"/>
                <w:szCs w:val="18"/>
              </w:rPr>
              <w:t>Males: ~U(0.00, 0.02)</w:t>
            </w:r>
          </w:p>
        </w:tc>
        <w:tc>
          <w:tcPr>
            <w:tcW w:w="0" w:type="auto"/>
            <w:shd w:val="clear" w:color="auto" w:fill="auto"/>
          </w:tcPr>
          <w:p w14:paraId="42E4F7E7" w14:textId="7C0E5E3E" w:rsidR="007C6425" w:rsidRPr="00873499" w:rsidRDefault="00392EB3" w:rsidP="0056152D">
            <w:pPr>
              <w:widowControl w:val="0"/>
              <w:jc w:val="center"/>
            </w:pPr>
            <w:r w:rsidRPr="00873499">
              <w:rPr>
                <w:rFonts w:cstheme="minorHAnsi"/>
                <w:noProof/>
                <w:sz w:val="18"/>
                <w:szCs w:val="18"/>
                <w:vertAlign w:val="superscript"/>
              </w:rPr>
              <w:t>94, 99</w:t>
            </w:r>
          </w:p>
        </w:tc>
        <w:tc>
          <w:tcPr>
            <w:tcW w:w="0" w:type="auto"/>
            <w:shd w:val="clear" w:color="auto" w:fill="auto"/>
          </w:tcPr>
          <w:p w14:paraId="65074171" w14:textId="5B9AF8B7" w:rsidR="007C6425" w:rsidRPr="00873499" w:rsidRDefault="007C6425" w:rsidP="0056152D">
            <w:pPr>
              <w:widowControl w:val="0"/>
            </w:pPr>
            <w:r w:rsidRPr="00873499">
              <w:rPr>
                <w:rFonts w:cs="Calibri"/>
                <w:sz w:val="18"/>
                <w:szCs w:val="18"/>
              </w:rPr>
              <w:t>Estimate based on value estimated by a committee of experts in the USA(76) and value used in previous modelling study(81).</w:t>
            </w:r>
          </w:p>
        </w:tc>
      </w:tr>
      <w:tr w:rsidR="007C6425" w:rsidRPr="00873499" w14:paraId="1571BB9E" w14:textId="77777777" w:rsidTr="00873499">
        <w:trPr>
          <w:cantSplit/>
        </w:trPr>
        <w:tc>
          <w:tcPr>
            <w:tcW w:w="0" w:type="auto"/>
            <w:shd w:val="clear" w:color="auto" w:fill="auto"/>
          </w:tcPr>
          <w:p w14:paraId="0F9BB3C4" w14:textId="475F5259" w:rsidR="007C6425" w:rsidRPr="00873499" w:rsidRDefault="007C6425" w:rsidP="0056152D">
            <w:pPr>
              <w:widowControl w:val="0"/>
            </w:pPr>
            <w:r w:rsidRPr="00873499">
              <w:rPr>
                <w:rFonts w:cs="Calibri"/>
                <w:sz w:val="18"/>
                <w:szCs w:val="18"/>
              </w:rPr>
              <w:t>Health state utility value for asymptomatic gonorrhoea infection</w:t>
            </w:r>
          </w:p>
        </w:tc>
        <w:tc>
          <w:tcPr>
            <w:tcW w:w="0" w:type="auto"/>
            <w:shd w:val="clear" w:color="auto" w:fill="auto"/>
          </w:tcPr>
          <w:p w14:paraId="634C3121" w14:textId="0ADECE90" w:rsidR="007C6425" w:rsidRPr="00873499" w:rsidRDefault="007C6425" w:rsidP="0056152D">
            <w:pPr>
              <w:widowControl w:val="0"/>
            </w:pPr>
            <w:r w:rsidRPr="00873499">
              <w:rPr>
                <w:rFonts w:eastAsia="font468" w:cs="Calibri"/>
                <w:sz w:val="18"/>
                <w:szCs w:val="18"/>
              </w:rPr>
              <w:t>1</w:t>
            </w:r>
          </w:p>
        </w:tc>
        <w:tc>
          <w:tcPr>
            <w:tcW w:w="0" w:type="auto"/>
            <w:shd w:val="clear" w:color="auto" w:fill="auto"/>
          </w:tcPr>
          <w:p w14:paraId="7D05B166" w14:textId="18AB9943" w:rsidR="007C6425" w:rsidRPr="00873499" w:rsidRDefault="00392EB3" w:rsidP="0056152D">
            <w:pPr>
              <w:widowControl w:val="0"/>
              <w:jc w:val="center"/>
            </w:pPr>
            <w:r w:rsidRPr="00873499">
              <w:rPr>
                <w:rFonts w:cstheme="minorHAnsi"/>
                <w:noProof/>
                <w:sz w:val="18"/>
                <w:szCs w:val="18"/>
                <w:vertAlign w:val="superscript"/>
              </w:rPr>
              <w:t>94</w:t>
            </w:r>
          </w:p>
        </w:tc>
        <w:tc>
          <w:tcPr>
            <w:tcW w:w="0" w:type="auto"/>
            <w:shd w:val="clear" w:color="auto" w:fill="auto"/>
          </w:tcPr>
          <w:p w14:paraId="5E73A444" w14:textId="503AEA4B" w:rsidR="007C6425" w:rsidRPr="00873499" w:rsidRDefault="007C6425" w:rsidP="0056152D">
            <w:pPr>
              <w:widowControl w:val="0"/>
            </w:pPr>
            <w:r w:rsidRPr="00873499">
              <w:rPr>
                <w:rFonts w:cs="Calibri"/>
                <w:sz w:val="18"/>
                <w:szCs w:val="18"/>
              </w:rPr>
              <w:t>It is assumed that there is no direct health loss associated with asymptomatic gonorrhoea infection.</w:t>
            </w:r>
          </w:p>
        </w:tc>
      </w:tr>
      <w:tr w:rsidR="007C6425" w:rsidRPr="00873499" w14:paraId="4266AFC0" w14:textId="77777777" w:rsidTr="00873499">
        <w:trPr>
          <w:cantSplit/>
        </w:trPr>
        <w:tc>
          <w:tcPr>
            <w:tcW w:w="0" w:type="auto"/>
            <w:shd w:val="clear" w:color="auto" w:fill="auto"/>
          </w:tcPr>
          <w:p w14:paraId="473759FD" w14:textId="4AD0439B" w:rsidR="007C6425" w:rsidRPr="00873499" w:rsidRDefault="007C6425" w:rsidP="0056152D">
            <w:pPr>
              <w:widowControl w:val="0"/>
            </w:pPr>
            <w:r w:rsidRPr="00873499">
              <w:rPr>
                <w:rFonts w:cs="Calibri"/>
                <w:sz w:val="18"/>
                <w:szCs w:val="18"/>
              </w:rPr>
              <w:t>Health state utility value for symptomatic gonorrhoea infection</w:t>
            </w:r>
          </w:p>
        </w:tc>
        <w:tc>
          <w:tcPr>
            <w:tcW w:w="0" w:type="auto"/>
            <w:shd w:val="clear" w:color="auto" w:fill="auto"/>
          </w:tcPr>
          <w:p w14:paraId="31842497" w14:textId="5459BF84" w:rsidR="007C6425" w:rsidRPr="00873499" w:rsidRDefault="007C6425" w:rsidP="0056152D">
            <w:pPr>
              <w:widowControl w:val="0"/>
            </w:pPr>
            <w:r w:rsidRPr="00873499">
              <w:rPr>
                <w:rFonts w:eastAsia="font468" w:cs="Calibri"/>
                <w:sz w:val="18"/>
                <w:szCs w:val="18"/>
              </w:rPr>
              <w:t>Females: ~U(0.77, 0.93)</w:t>
            </w:r>
          </w:p>
          <w:p w14:paraId="357C7AFD" w14:textId="085A0A17" w:rsidR="007C6425" w:rsidRPr="00873499" w:rsidRDefault="007C6425" w:rsidP="0056152D">
            <w:pPr>
              <w:widowControl w:val="0"/>
            </w:pPr>
            <w:r w:rsidRPr="00873499">
              <w:rPr>
                <w:rFonts w:eastAsia="font468" w:cs="Calibri"/>
                <w:sz w:val="18"/>
                <w:szCs w:val="18"/>
              </w:rPr>
              <w:t>Males: ~U(0.76, 0.92)</w:t>
            </w:r>
          </w:p>
        </w:tc>
        <w:tc>
          <w:tcPr>
            <w:tcW w:w="0" w:type="auto"/>
            <w:shd w:val="clear" w:color="auto" w:fill="auto"/>
          </w:tcPr>
          <w:p w14:paraId="0387165A" w14:textId="74659732" w:rsidR="007C6425" w:rsidRPr="00873499" w:rsidRDefault="00392EB3" w:rsidP="0056152D">
            <w:pPr>
              <w:widowControl w:val="0"/>
              <w:jc w:val="center"/>
            </w:pPr>
            <w:r w:rsidRPr="00873499">
              <w:rPr>
                <w:rFonts w:cstheme="minorHAnsi"/>
                <w:noProof/>
                <w:sz w:val="18"/>
                <w:szCs w:val="18"/>
                <w:vertAlign w:val="superscript"/>
              </w:rPr>
              <w:t>94</w:t>
            </w:r>
          </w:p>
        </w:tc>
        <w:tc>
          <w:tcPr>
            <w:tcW w:w="0" w:type="auto"/>
            <w:shd w:val="clear" w:color="auto" w:fill="auto"/>
          </w:tcPr>
          <w:p w14:paraId="70713762" w14:textId="3A522580" w:rsidR="007C6425" w:rsidRPr="00873499" w:rsidRDefault="007C6425" w:rsidP="0056152D">
            <w:pPr>
              <w:widowControl w:val="0"/>
            </w:pPr>
            <w:r w:rsidRPr="00873499">
              <w:rPr>
                <w:rFonts w:cs="Calibri"/>
                <w:sz w:val="18"/>
                <w:szCs w:val="18"/>
              </w:rPr>
              <w:t xml:space="preserve">Values were estimated by a committee of experts in the USA based on </w:t>
            </w:r>
            <w:r w:rsidR="00873499" w:rsidRPr="00873499">
              <w:rPr>
                <w:rFonts w:cs="Calibri"/>
                <w:color w:val="00B0F0"/>
                <w:sz w:val="18"/>
                <w:szCs w:val="18"/>
              </w:rPr>
              <w:t>‘</w:t>
            </w:r>
            <w:r w:rsidR="00FD5B79" w:rsidRPr="00873499">
              <w:rPr>
                <w:rFonts w:cs="Calibri"/>
                <w:sz w:val="18"/>
                <w:szCs w:val="18"/>
              </w:rPr>
              <w:t>mild</w:t>
            </w:r>
            <w:r w:rsidR="00873499" w:rsidRPr="00873499">
              <w:rPr>
                <w:rFonts w:cs="Calibri"/>
                <w:color w:val="00B0F0"/>
                <w:sz w:val="18"/>
                <w:szCs w:val="18"/>
              </w:rPr>
              <w:t>’</w:t>
            </w:r>
            <w:r w:rsidRPr="00873499">
              <w:rPr>
                <w:rFonts w:cs="Calibri"/>
                <w:sz w:val="18"/>
                <w:szCs w:val="18"/>
              </w:rPr>
              <w:t xml:space="preserve"> symptoms in women and urethritis in men, both with outpatient treatment. (Assumed uniformly distributed with a +/- 10% uncertainty range)</w:t>
            </w:r>
          </w:p>
        </w:tc>
      </w:tr>
      <w:tr w:rsidR="007C6425" w:rsidRPr="00873499" w14:paraId="7B66E389" w14:textId="77777777" w:rsidTr="00873499">
        <w:trPr>
          <w:cantSplit/>
        </w:trPr>
        <w:tc>
          <w:tcPr>
            <w:tcW w:w="0" w:type="auto"/>
            <w:shd w:val="clear" w:color="auto" w:fill="auto"/>
          </w:tcPr>
          <w:p w14:paraId="78712A0B" w14:textId="17CF3D29" w:rsidR="007C6425" w:rsidRPr="00873499" w:rsidRDefault="007C6425" w:rsidP="0056152D">
            <w:pPr>
              <w:widowControl w:val="0"/>
            </w:pPr>
            <w:r w:rsidRPr="00873499">
              <w:rPr>
                <w:rFonts w:cs="Calibri"/>
                <w:sz w:val="18"/>
                <w:szCs w:val="18"/>
              </w:rPr>
              <w:t xml:space="preserve">Health state utility value for symptomatic </w:t>
            </w:r>
            <w:r w:rsidR="00873499" w:rsidRPr="00873499">
              <w:rPr>
                <w:rFonts w:cs="Calibri"/>
                <w:color w:val="00B0F0"/>
                <w:sz w:val="18"/>
                <w:szCs w:val="18"/>
              </w:rPr>
              <w:t>chlamydia</w:t>
            </w:r>
            <w:r w:rsidRPr="00873499">
              <w:rPr>
                <w:rFonts w:cs="Calibri"/>
                <w:sz w:val="18"/>
                <w:szCs w:val="18"/>
              </w:rPr>
              <w:t xml:space="preserve"> infection</w:t>
            </w:r>
          </w:p>
        </w:tc>
        <w:tc>
          <w:tcPr>
            <w:tcW w:w="0" w:type="auto"/>
            <w:shd w:val="clear" w:color="auto" w:fill="auto"/>
          </w:tcPr>
          <w:p w14:paraId="2866EB46" w14:textId="648C3121" w:rsidR="007C6425" w:rsidRPr="00873499" w:rsidRDefault="007C6425" w:rsidP="0056152D">
            <w:pPr>
              <w:widowControl w:val="0"/>
            </w:pPr>
            <w:r w:rsidRPr="00873499">
              <w:rPr>
                <w:rFonts w:eastAsia="font468" w:cs="Calibri"/>
                <w:sz w:val="18"/>
                <w:szCs w:val="18"/>
              </w:rPr>
              <w:t>Females: ~U(0.81, 0.99)</w:t>
            </w:r>
          </w:p>
          <w:p w14:paraId="0F5C98E6" w14:textId="0FB58C7B" w:rsidR="007C6425" w:rsidRPr="00873499" w:rsidRDefault="007C6425" w:rsidP="0056152D">
            <w:pPr>
              <w:widowControl w:val="0"/>
            </w:pPr>
            <w:r w:rsidRPr="00873499">
              <w:rPr>
                <w:rFonts w:eastAsia="font468" w:cs="Calibri"/>
                <w:sz w:val="18"/>
                <w:szCs w:val="18"/>
              </w:rPr>
              <w:t>Males: ~U(0.76, 0.0.92)</w:t>
            </w:r>
          </w:p>
        </w:tc>
        <w:tc>
          <w:tcPr>
            <w:tcW w:w="0" w:type="auto"/>
            <w:shd w:val="clear" w:color="auto" w:fill="auto"/>
          </w:tcPr>
          <w:p w14:paraId="6E62796E" w14:textId="6DE6A101" w:rsidR="007C6425" w:rsidRPr="00873499" w:rsidRDefault="00392EB3" w:rsidP="0056152D">
            <w:pPr>
              <w:widowControl w:val="0"/>
              <w:jc w:val="center"/>
            </w:pPr>
            <w:r w:rsidRPr="00873499">
              <w:rPr>
                <w:rFonts w:cstheme="minorHAnsi"/>
                <w:noProof/>
                <w:sz w:val="18"/>
                <w:szCs w:val="18"/>
                <w:vertAlign w:val="superscript"/>
              </w:rPr>
              <w:t>94</w:t>
            </w:r>
          </w:p>
        </w:tc>
        <w:tc>
          <w:tcPr>
            <w:tcW w:w="0" w:type="auto"/>
            <w:shd w:val="clear" w:color="auto" w:fill="auto"/>
          </w:tcPr>
          <w:p w14:paraId="52D974E9" w14:textId="7925600C" w:rsidR="007C6425" w:rsidRPr="00873499" w:rsidRDefault="007C6425" w:rsidP="0056152D">
            <w:pPr>
              <w:widowControl w:val="0"/>
            </w:pPr>
            <w:r w:rsidRPr="00873499">
              <w:rPr>
                <w:rFonts w:cs="Calibri"/>
                <w:sz w:val="18"/>
                <w:szCs w:val="18"/>
              </w:rPr>
              <w:t xml:space="preserve">Values were estimated by a committee of experts in the USA based on </w:t>
            </w:r>
            <w:r w:rsidR="00873499" w:rsidRPr="00873499">
              <w:rPr>
                <w:rFonts w:cs="Calibri"/>
                <w:color w:val="00B0F0"/>
                <w:sz w:val="18"/>
                <w:szCs w:val="18"/>
              </w:rPr>
              <w:t>‘</w:t>
            </w:r>
            <w:r w:rsidR="00FD5B79" w:rsidRPr="00873499">
              <w:rPr>
                <w:rFonts w:cs="Calibri"/>
                <w:sz w:val="18"/>
                <w:szCs w:val="18"/>
              </w:rPr>
              <w:t>mild</w:t>
            </w:r>
            <w:r w:rsidR="00873499" w:rsidRPr="00873499">
              <w:rPr>
                <w:rFonts w:cs="Calibri"/>
                <w:color w:val="00B0F0"/>
                <w:sz w:val="18"/>
                <w:szCs w:val="18"/>
              </w:rPr>
              <w:t>’</w:t>
            </w:r>
            <w:r w:rsidRPr="00873499">
              <w:rPr>
                <w:rFonts w:cs="Calibri"/>
                <w:sz w:val="18"/>
                <w:szCs w:val="18"/>
              </w:rPr>
              <w:t xml:space="preserve"> symptoms in women and urethritis in men, both with outpatient treatment. (Assumed uniformly distributed with a +/- 10% uncertainty range)</w:t>
            </w:r>
          </w:p>
        </w:tc>
      </w:tr>
      <w:tr w:rsidR="007C6425" w:rsidRPr="00873499" w14:paraId="32D6F229" w14:textId="77777777" w:rsidTr="00873499">
        <w:trPr>
          <w:cantSplit/>
        </w:trPr>
        <w:tc>
          <w:tcPr>
            <w:tcW w:w="0" w:type="auto"/>
            <w:shd w:val="clear" w:color="auto" w:fill="auto"/>
          </w:tcPr>
          <w:p w14:paraId="3533F741" w14:textId="28B3FEDC" w:rsidR="007C6425" w:rsidRPr="00873499" w:rsidRDefault="007C6425" w:rsidP="0056152D">
            <w:pPr>
              <w:widowControl w:val="0"/>
            </w:pPr>
            <w:r w:rsidRPr="00873499">
              <w:rPr>
                <w:rFonts w:cs="Calibri"/>
                <w:sz w:val="18"/>
                <w:szCs w:val="18"/>
              </w:rPr>
              <w:lastRenderedPageBreak/>
              <w:t>Health state utility value for PID</w:t>
            </w:r>
          </w:p>
        </w:tc>
        <w:tc>
          <w:tcPr>
            <w:tcW w:w="0" w:type="auto"/>
            <w:shd w:val="clear" w:color="auto" w:fill="auto"/>
          </w:tcPr>
          <w:p w14:paraId="25A15574" w14:textId="67C9CD80" w:rsidR="007C6425" w:rsidRPr="00873499" w:rsidRDefault="007C6425" w:rsidP="0056152D">
            <w:pPr>
              <w:widowControl w:val="0"/>
            </w:pPr>
            <w:r w:rsidRPr="00873499">
              <w:rPr>
                <w:rFonts w:eastAsia="font468" w:cs="Calibri"/>
                <w:sz w:val="18"/>
                <w:szCs w:val="18"/>
              </w:rPr>
              <w:t>Females: ~N(0.87, SD 0.26)</w:t>
            </w:r>
          </w:p>
          <w:p w14:paraId="3957F8A4" w14:textId="15AF0B48" w:rsidR="007C6425" w:rsidRPr="00873499" w:rsidRDefault="007C6425" w:rsidP="0056152D">
            <w:pPr>
              <w:widowControl w:val="0"/>
            </w:pPr>
          </w:p>
        </w:tc>
        <w:tc>
          <w:tcPr>
            <w:tcW w:w="0" w:type="auto"/>
            <w:shd w:val="clear" w:color="auto" w:fill="auto"/>
          </w:tcPr>
          <w:p w14:paraId="7EEA7993" w14:textId="235E2806" w:rsidR="007C6425" w:rsidRPr="00873499" w:rsidRDefault="00392EB3" w:rsidP="0056152D">
            <w:pPr>
              <w:widowControl w:val="0"/>
              <w:jc w:val="center"/>
            </w:pPr>
            <w:r w:rsidRPr="00873499">
              <w:rPr>
                <w:rFonts w:cstheme="minorHAnsi"/>
                <w:noProof/>
                <w:sz w:val="18"/>
                <w:szCs w:val="18"/>
                <w:vertAlign w:val="superscript"/>
              </w:rPr>
              <w:t>100, 101</w:t>
            </w:r>
          </w:p>
        </w:tc>
        <w:tc>
          <w:tcPr>
            <w:tcW w:w="0" w:type="auto"/>
            <w:shd w:val="clear" w:color="auto" w:fill="auto"/>
          </w:tcPr>
          <w:p w14:paraId="0446FFFB" w14:textId="345CB443" w:rsidR="007C6425" w:rsidRPr="00873499" w:rsidRDefault="007C6425" w:rsidP="0056152D">
            <w:pPr>
              <w:widowControl w:val="0"/>
            </w:pPr>
            <w:r w:rsidRPr="00873499">
              <w:rPr>
                <w:rFonts w:cs="Calibri"/>
                <w:sz w:val="18"/>
                <w:szCs w:val="18"/>
              </w:rPr>
              <w:t>Mean time-trade-off estimate for inpatient women without previous PID. Considered to be best available estimate among those found in a previous systematic review.</w:t>
            </w:r>
          </w:p>
        </w:tc>
      </w:tr>
      <w:tr w:rsidR="007C6425" w:rsidRPr="00873499" w14:paraId="5F8ADAC1" w14:textId="77777777" w:rsidTr="00873499">
        <w:trPr>
          <w:cantSplit/>
        </w:trPr>
        <w:tc>
          <w:tcPr>
            <w:tcW w:w="0" w:type="auto"/>
            <w:shd w:val="clear" w:color="auto" w:fill="auto"/>
          </w:tcPr>
          <w:p w14:paraId="7B14EEA6" w14:textId="0A1B1D23" w:rsidR="007C6425" w:rsidRPr="00873499" w:rsidRDefault="007C6425" w:rsidP="0056152D">
            <w:pPr>
              <w:widowControl w:val="0"/>
            </w:pPr>
            <w:r w:rsidRPr="00873499">
              <w:rPr>
                <w:rFonts w:cs="Calibri"/>
                <w:sz w:val="18"/>
                <w:szCs w:val="18"/>
              </w:rPr>
              <w:t>Health state utility value for chronic pelvic pain</w:t>
            </w:r>
          </w:p>
        </w:tc>
        <w:tc>
          <w:tcPr>
            <w:tcW w:w="0" w:type="auto"/>
            <w:shd w:val="clear" w:color="auto" w:fill="auto"/>
          </w:tcPr>
          <w:p w14:paraId="6D145BC0" w14:textId="2834671B" w:rsidR="007C6425" w:rsidRPr="00873499" w:rsidRDefault="007C6425" w:rsidP="0056152D">
            <w:pPr>
              <w:widowControl w:val="0"/>
              <w:tabs>
                <w:tab w:val="right" w:pos="1735"/>
              </w:tabs>
            </w:pPr>
            <w:r w:rsidRPr="00873499">
              <w:rPr>
                <w:rFonts w:eastAsia="font468" w:cs="Calibri"/>
                <w:sz w:val="18"/>
                <w:szCs w:val="18"/>
              </w:rPr>
              <w:t>Females: ~N(0.79, SD 0.29)</w:t>
            </w:r>
          </w:p>
          <w:p w14:paraId="4110C1EC" w14:textId="1617257D" w:rsidR="007C6425" w:rsidRPr="00873499" w:rsidRDefault="007C6425" w:rsidP="0056152D">
            <w:pPr>
              <w:widowControl w:val="0"/>
            </w:pPr>
          </w:p>
        </w:tc>
        <w:tc>
          <w:tcPr>
            <w:tcW w:w="0" w:type="auto"/>
            <w:shd w:val="clear" w:color="auto" w:fill="auto"/>
          </w:tcPr>
          <w:p w14:paraId="3AEC473D" w14:textId="5181CF84" w:rsidR="007C6425" w:rsidRPr="00873499" w:rsidRDefault="00392EB3" w:rsidP="0056152D">
            <w:pPr>
              <w:widowControl w:val="0"/>
              <w:jc w:val="center"/>
            </w:pPr>
            <w:r w:rsidRPr="00873499">
              <w:rPr>
                <w:rFonts w:cstheme="minorHAnsi"/>
                <w:noProof/>
                <w:sz w:val="18"/>
                <w:szCs w:val="18"/>
                <w:vertAlign w:val="superscript"/>
              </w:rPr>
              <w:t>100, 101</w:t>
            </w:r>
          </w:p>
        </w:tc>
        <w:tc>
          <w:tcPr>
            <w:tcW w:w="0" w:type="auto"/>
            <w:shd w:val="clear" w:color="auto" w:fill="auto"/>
          </w:tcPr>
          <w:p w14:paraId="1575B419" w14:textId="6A533DE6" w:rsidR="007C6425" w:rsidRPr="00873499" w:rsidRDefault="007C6425" w:rsidP="0056152D">
            <w:pPr>
              <w:widowControl w:val="0"/>
            </w:pPr>
            <w:r w:rsidRPr="00873499">
              <w:rPr>
                <w:rFonts w:cs="Calibri"/>
                <w:sz w:val="18"/>
                <w:szCs w:val="18"/>
              </w:rPr>
              <w:t>Mean time-trade-off estimate for women without previous PID. Considered to be best available estimate among those found in a previous systematic review.</w:t>
            </w:r>
          </w:p>
        </w:tc>
      </w:tr>
      <w:tr w:rsidR="007C6425" w:rsidRPr="00873499" w14:paraId="2AD78524" w14:textId="77777777" w:rsidTr="00873499">
        <w:trPr>
          <w:cantSplit/>
        </w:trPr>
        <w:tc>
          <w:tcPr>
            <w:tcW w:w="0" w:type="auto"/>
            <w:shd w:val="clear" w:color="auto" w:fill="auto"/>
          </w:tcPr>
          <w:p w14:paraId="6CF6F660" w14:textId="301F6365" w:rsidR="007C6425" w:rsidRPr="00873499" w:rsidRDefault="007C6425" w:rsidP="0056152D">
            <w:pPr>
              <w:widowControl w:val="0"/>
            </w:pPr>
            <w:r w:rsidRPr="00873499">
              <w:rPr>
                <w:rFonts w:cs="Calibri"/>
                <w:sz w:val="18"/>
                <w:szCs w:val="18"/>
              </w:rPr>
              <w:t>Health state utility value for ectopic pregnancy</w:t>
            </w:r>
          </w:p>
        </w:tc>
        <w:tc>
          <w:tcPr>
            <w:tcW w:w="0" w:type="auto"/>
            <w:shd w:val="clear" w:color="auto" w:fill="auto"/>
          </w:tcPr>
          <w:p w14:paraId="5956C007" w14:textId="71DEB4A5" w:rsidR="007C6425" w:rsidRPr="00873499" w:rsidRDefault="007C6425" w:rsidP="0056152D">
            <w:pPr>
              <w:widowControl w:val="0"/>
              <w:tabs>
                <w:tab w:val="right" w:pos="1735"/>
              </w:tabs>
            </w:pPr>
            <w:r w:rsidRPr="00873499">
              <w:rPr>
                <w:rFonts w:eastAsia="font468" w:cs="Calibri"/>
                <w:sz w:val="18"/>
                <w:szCs w:val="18"/>
              </w:rPr>
              <w:t>Females: ~N(0.87, SD 0.26)</w:t>
            </w:r>
          </w:p>
          <w:p w14:paraId="7011AFD2" w14:textId="77228BD7" w:rsidR="007C6425" w:rsidRPr="00873499" w:rsidRDefault="007C6425" w:rsidP="0056152D">
            <w:pPr>
              <w:widowControl w:val="0"/>
            </w:pPr>
          </w:p>
        </w:tc>
        <w:tc>
          <w:tcPr>
            <w:tcW w:w="0" w:type="auto"/>
            <w:shd w:val="clear" w:color="auto" w:fill="auto"/>
          </w:tcPr>
          <w:p w14:paraId="7192FEFA" w14:textId="0B1955ED" w:rsidR="007C6425" w:rsidRPr="00873499" w:rsidRDefault="00392EB3" w:rsidP="0056152D">
            <w:pPr>
              <w:widowControl w:val="0"/>
              <w:jc w:val="center"/>
            </w:pPr>
            <w:r w:rsidRPr="00873499">
              <w:rPr>
                <w:rFonts w:cstheme="minorHAnsi"/>
                <w:noProof/>
                <w:sz w:val="18"/>
                <w:szCs w:val="18"/>
                <w:vertAlign w:val="superscript"/>
              </w:rPr>
              <w:t>100, 101</w:t>
            </w:r>
          </w:p>
        </w:tc>
        <w:tc>
          <w:tcPr>
            <w:tcW w:w="0" w:type="auto"/>
            <w:shd w:val="clear" w:color="auto" w:fill="auto"/>
          </w:tcPr>
          <w:p w14:paraId="2F4CA80B" w14:textId="48117C46" w:rsidR="007C6425" w:rsidRPr="00873499" w:rsidRDefault="007C6425" w:rsidP="0056152D">
            <w:pPr>
              <w:widowControl w:val="0"/>
            </w:pPr>
            <w:r w:rsidRPr="00873499">
              <w:rPr>
                <w:rFonts w:cs="Calibri"/>
                <w:sz w:val="18"/>
                <w:szCs w:val="18"/>
              </w:rPr>
              <w:t>Mean time-trade-off estimate for women without previous PID. Considered to be best available estimate among those found in a previous systematic review.</w:t>
            </w:r>
          </w:p>
        </w:tc>
      </w:tr>
      <w:tr w:rsidR="007C6425" w:rsidRPr="00873499" w14:paraId="44802695" w14:textId="77777777" w:rsidTr="00873499">
        <w:trPr>
          <w:cantSplit/>
        </w:trPr>
        <w:tc>
          <w:tcPr>
            <w:tcW w:w="0" w:type="auto"/>
            <w:shd w:val="clear" w:color="auto" w:fill="auto"/>
          </w:tcPr>
          <w:p w14:paraId="291B7312" w14:textId="156949B0" w:rsidR="007C6425" w:rsidRPr="00873499" w:rsidRDefault="007C6425" w:rsidP="0056152D">
            <w:pPr>
              <w:widowControl w:val="0"/>
            </w:pPr>
            <w:r w:rsidRPr="00873499">
              <w:rPr>
                <w:rFonts w:cs="Calibri"/>
                <w:sz w:val="18"/>
                <w:szCs w:val="18"/>
              </w:rPr>
              <w:t>Health state utility value for tubal factor infertility</w:t>
            </w:r>
          </w:p>
        </w:tc>
        <w:tc>
          <w:tcPr>
            <w:tcW w:w="0" w:type="auto"/>
            <w:shd w:val="clear" w:color="auto" w:fill="auto"/>
          </w:tcPr>
          <w:p w14:paraId="1D1A4DD6" w14:textId="7729CE5E" w:rsidR="007C6425" w:rsidRPr="00873499" w:rsidRDefault="007C6425" w:rsidP="0056152D">
            <w:pPr>
              <w:widowControl w:val="0"/>
              <w:tabs>
                <w:tab w:val="right" w:pos="1735"/>
              </w:tabs>
            </w:pPr>
            <w:r w:rsidRPr="00873499">
              <w:rPr>
                <w:rFonts w:eastAsia="font468" w:cs="Calibri"/>
                <w:sz w:val="18"/>
                <w:szCs w:val="18"/>
              </w:rPr>
              <w:t>Females: ~N(0.84, SD 0.29)</w:t>
            </w:r>
          </w:p>
          <w:p w14:paraId="1528CB7C" w14:textId="0821834F" w:rsidR="007C6425" w:rsidRPr="00873499" w:rsidRDefault="007C6425" w:rsidP="0056152D">
            <w:pPr>
              <w:widowControl w:val="0"/>
            </w:pPr>
          </w:p>
        </w:tc>
        <w:tc>
          <w:tcPr>
            <w:tcW w:w="0" w:type="auto"/>
            <w:shd w:val="clear" w:color="auto" w:fill="auto"/>
          </w:tcPr>
          <w:p w14:paraId="59130520" w14:textId="78008E1B" w:rsidR="007C6425" w:rsidRPr="00873499" w:rsidRDefault="00392EB3" w:rsidP="0056152D">
            <w:pPr>
              <w:widowControl w:val="0"/>
              <w:jc w:val="center"/>
            </w:pPr>
            <w:r w:rsidRPr="00873499">
              <w:rPr>
                <w:rFonts w:cstheme="minorHAnsi"/>
                <w:noProof/>
                <w:sz w:val="18"/>
                <w:szCs w:val="18"/>
                <w:vertAlign w:val="superscript"/>
              </w:rPr>
              <w:t>100, 101</w:t>
            </w:r>
          </w:p>
        </w:tc>
        <w:tc>
          <w:tcPr>
            <w:tcW w:w="0" w:type="auto"/>
            <w:shd w:val="clear" w:color="auto" w:fill="auto"/>
          </w:tcPr>
          <w:p w14:paraId="49B8757D" w14:textId="4EF686F8" w:rsidR="007C6425" w:rsidRPr="00873499" w:rsidRDefault="007C6425" w:rsidP="0056152D">
            <w:pPr>
              <w:widowControl w:val="0"/>
            </w:pPr>
            <w:r w:rsidRPr="00873499">
              <w:rPr>
                <w:rFonts w:cs="Calibri"/>
                <w:sz w:val="18"/>
                <w:szCs w:val="18"/>
              </w:rPr>
              <w:t>Mean time-trade-off estimate for women without previous PID. Considered to be best available estimate among those found in a previous systematic review.</w:t>
            </w:r>
          </w:p>
        </w:tc>
      </w:tr>
      <w:tr w:rsidR="007C6425" w:rsidRPr="00873499" w14:paraId="6251E006" w14:textId="77777777" w:rsidTr="00873499">
        <w:trPr>
          <w:cantSplit/>
        </w:trPr>
        <w:tc>
          <w:tcPr>
            <w:tcW w:w="0" w:type="auto"/>
            <w:shd w:val="clear" w:color="auto" w:fill="auto"/>
          </w:tcPr>
          <w:p w14:paraId="03550ABC" w14:textId="3C45887F" w:rsidR="007C6425" w:rsidRPr="00873499" w:rsidRDefault="007C6425" w:rsidP="0056152D">
            <w:pPr>
              <w:widowControl w:val="0"/>
            </w:pPr>
            <w:r w:rsidRPr="00873499">
              <w:rPr>
                <w:rFonts w:cs="Calibri"/>
                <w:sz w:val="18"/>
                <w:szCs w:val="18"/>
              </w:rPr>
              <w:t>Health state utility value for epididymitis</w:t>
            </w:r>
          </w:p>
        </w:tc>
        <w:tc>
          <w:tcPr>
            <w:tcW w:w="0" w:type="auto"/>
            <w:shd w:val="clear" w:color="auto" w:fill="auto"/>
          </w:tcPr>
          <w:p w14:paraId="70897149" w14:textId="73DA6AE2" w:rsidR="007C6425" w:rsidRPr="00873499" w:rsidRDefault="007C6425" w:rsidP="0056152D">
            <w:pPr>
              <w:widowControl w:val="0"/>
            </w:pPr>
            <w:r w:rsidRPr="00873499">
              <w:rPr>
                <w:rFonts w:eastAsia="font468" w:cs="Calibri"/>
                <w:sz w:val="18"/>
                <w:szCs w:val="18"/>
              </w:rPr>
              <w:t>Males: ~U(0.46, 0.78)</w:t>
            </w:r>
          </w:p>
        </w:tc>
        <w:tc>
          <w:tcPr>
            <w:tcW w:w="0" w:type="auto"/>
            <w:shd w:val="clear" w:color="auto" w:fill="auto"/>
          </w:tcPr>
          <w:p w14:paraId="63CBF70E" w14:textId="70CD5570" w:rsidR="007C6425" w:rsidRPr="00873499" w:rsidRDefault="00392EB3" w:rsidP="0056152D">
            <w:pPr>
              <w:widowControl w:val="0"/>
              <w:jc w:val="center"/>
            </w:pPr>
            <w:r w:rsidRPr="00873499">
              <w:rPr>
                <w:rFonts w:cstheme="minorHAnsi"/>
                <w:noProof/>
                <w:sz w:val="18"/>
                <w:szCs w:val="18"/>
                <w:vertAlign w:val="superscript"/>
              </w:rPr>
              <w:t>102</w:t>
            </w:r>
          </w:p>
        </w:tc>
        <w:tc>
          <w:tcPr>
            <w:tcW w:w="0" w:type="auto"/>
            <w:shd w:val="clear" w:color="auto" w:fill="auto"/>
          </w:tcPr>
          <w:p w14:paraId="22D1B678" w14:textId="497B33C1" w:rsidR="007C6425" w:rsidRPr="00873499" w:rsidRDefault="007C6425" w:rsidP="0056152D">
            <w:pPr>
              <w:widowControl w:val="0"/>
            </w:pPr>
            <w:r w:rsidRPr="00873499">
              <w:rPr>
                <w:rFonts w:eastAsia="font468" w:cs="Calibri"/>
                <w:sz w:val="18"/>
                <w:szCs w:val="18"/>
              </w:rPr>
              <w:t>Taken from an economic modelling study.</w:t>
            </w:r>
          </w:p>
        </w:tc>
      </w:tr>
      <w:tr w:rsidR="007C6425" w:rsidRPr="00873499" w14:paraId="48E3367D" w14:textId="77777777" w:rsidTr="00873499">
        <w:trPr>
          <w:cantSplit/>
        </w:trPr>
        <w:tc>
          <w:tcPr>
            <w:tcW w:w="0" w:type="auto"/>
            <w:shd w:val="clear" w:color="auto" w:fill="auto"/>
          </w:tcPr>
          <w:p w14:paraId="7A0C3C7D" w14:textId="79AFD307" w:rsidR="007C6425" w:rsidRPr="00873499" w:rsidRDefault="007C6425" w:rsidP="0056152D">
            <w:pPr>
              <w:widowControl w:val="0"/>
            </w:pPr>
            <w:r w:rsidRPr="00873499">
              <w:rPr>
                <w:rFonts w:cs="Calibri"/>
                <w:sz w:val="18"/>
                <w:szCs w:val="18"/>
              </w:rPr>
              <w:t>Duration of health loss associated with symptomatic gonorrhoea infection (years)</w:t>
            </w:r>
          </w:p>
        </w:tc>
        <w:tc>
          <w:tcPr>
            <w:tcW w:w="0" w:type="auto"/>
            <w:shd w:val="clear" w:color="auto" w:fill="auto"/>
          </w:tcPr>
          <w:p w14:paraId="42798058" w14:textId="48D2FC1E" w:rsidR="007C6425" w:rsidRPr="00873499" w:rsidRDefault="007C6425" w:rsidP="0056152D">
            <w:pPr>
              <w:widowControl w:val="0"/>
            </w:pPr>
            <w:r w:rsidRPr="00873499">
              <w:rPr>
                <w:rFonts w:eastAsia="font468" w:cs="Calibri"/>
                <w:sz w:val="18"/>
                <w:szCs w:val="18"/>
              </w:rPr>
              <w:t>Females: ~U(0.019, 0.080)</w:t>
            </w:r>
          </w:p>
          <w:p w14:paraId="4A3D9067" w14:textId="13540AD5" w:rsidR="007C6425" w:rsidRPr="00873499" w:rsidRDefault="007C6425" w:rsidP="0056152D">
            <w:pPr>
              <w:widowControl w:val="0"/>
            </w:pPr>
            <w:r w:rsidRPr="00873499">
              <w:rPr>
                <w:rFonts w:eastAsia="font468" w:cs="Calibri"/>
                <w:sz w:val="18"/>
                <w:szCs w:val="18"/>
              </w:rPr>
              <w:t>Males: ~U(0.019, 0.080)</w:t>
            </w:r>
          </w:p>
        </w:tc>
        <w:tc>
          <w:tcPr>
            <w:tcW w:w="0" w:type="auto"/>
            <w:shd w:val="clear" w:color="auto" w:fill="auto"/>
          </w:tcPr>
          <w:p w14:paraId="36D9907E" w14:textId="6EA79262" w:rsidR="007C6425" w:rsidRPr="00873499" w:rsidRDefault="00392EB3" w:rsidP="0056152D">
            <w:pPr>
              <w:widowControl w:val="0"/>
              <w:jc w:val="center"/>
            </w:pPr>
            <w:r w:rsidRPr="00873499">
              <w:rPr>
                <w:rFonts w:cstheme="minorHAnsi"/>
                <w:noProof/>
                <w:sz w:val="18"/>
                <w:szCs w:val="18"/>
                <w:vertAlign w:val="superscript"/>
              </w:rPr>
              <w:t>94, 95</w:t>
            </w:r>
          </w:p>
        </w:tc>
        <w:tc>
          <w:tcPr>
            <w:tcW w:w="0" w:type="auto"/>
            <w:shd w:val="clear" w:color="auto" w:fill="auto"/>
          </w:tcPr>
          <w:p w14:paraId="5388F9C7" w14:textId="5A7F69A2" w:rsidR="007C6425" w:rsidRPr="00873499" w:rsidRDefault="007C6425" w:rsidP="0056152D">
            <w:pPr>
              <w:widowControl w:val="0"/>
            </w:pPr>
            <w:r w:rsidRPr="00873499">
              <w:rPr>
                <w:rFonts w:cs="Calibri"/>
                <w:sz w:val="18"/>
                <w:szCs w:val="18"/>
              </w:rPr>
              <w:t>Range of values across 2 studies. Values from (76) (lower end values of ranges) estimated by a committee of experts in the USA. Values from (74) (upper end values of ranges) appear to be assumed values or drawn from Wiesner P, Thompson Sr. Gonoccocal diseases. Dis Mon 1980; 26: 1–44.</w:t>
            </w:r>
          </w:p>
        </w:tc>
      </w:tr>
      <w:tr w:rsidR="007C6425" w:rsidRPr="00873499" w14:paraId="29B0D096" w14:textId="77777777" w:rsidTr="00873499">
        <w:trPr>
          <w:cantSplit/>
        </w:trPr>
        <w:tc>
          <w:tcPr>
            <w:tcW w:w="0" w:type="auto"/>
            <w:shd w:val="clear" w:color="auto" w:fill="auto"/>
          </w:tcPr>
          <w:p w14:paraId="4FAE222A" w14:textId="74726C46" w:rsidR="007C6425" w:rsidRPr="00873499" w:rsidRDefault="007C6425" w:rsidP="0056152D">
            <w:pPr>
              <w:widowControl w:val="0"/>
            </w:pPr>
            <w:r w:rsidRPr="00873499">
              <w:rPr>
                <w:rFonts w:cs="Calibri"/>
                <w:sz w:val="18"/>
                <w:szCs w:val="18"/>
              </w:rPr>
              <w:t xml:space="preserve">Duration of health loss associated with symptomatic </w:t>
            </w:r>
            <w:r w:rsidR="00873499" w:rsidRPr="00873499">
              <w:rPr>
                <w:rFonts w:cs="Calibri"/>
                <w:color w:val="00B0F0"/>
                <w:sz w:val="18"/>
                <w:szCs w:val="18"/>
              </w:rPr>
              <w:t>chlamydia</w:t>
            </w:r>
            <w:r w:rsidRPr="00873499">
              <w:rPr>
                <w:rFonts w:cs="Calibri"/>
                <w:sz w:val="18"/>
                <w:szCs w:val="18"/>
              </w:rPr>
              <w:t xml:space="preserve"> infection (years)</w:t>
            </w:r>
          </w:p>
        </w:tc>
        <w:tc>
          <w:tcPr>
            <w:tcW w:w="0" w:type="auto"/>
            <w:shd w:val="clear" w:color="auto" w:fill="auto"/>
          </w:tcPr>
          <w:p w14:paraId="66618D68" w14:textId="02E42F17" w:rsidR="007C6425" w:rsidRPr="00873499" w:rsidRDefault="007C6425" w:rsidP="0056152D">
            <w:pPr>
              <w:widowControl w:val="0"/>
            </w:pPr>
            <w:r w:rsidRPr="00873499">
              <w:rPr>
                <w:rFonts w:eastAsia="font468" w:cs="Calibri"/>
                <w:sz w:val="18"/>
                <w:szCs w:val="18"/>
              </w:rPr>
              <w:t>Females: ~U(0.062, 0.092)</w:t>
            </w:r>
          </w:p>
          <w:p w14:paraId="477ABB0D" w14:textId="79CDD3CE" w:rsidR="007C6425" w:rsidRPr="00873499" w:rsidRDefault="007C6425" w:rsidP="0056152D">
            <w:pPr>
              <w:widowControl w:val="0"/>
            </w:pPr>
            <w:r w:rsidRPr="00873499">
              <w:rPr>
                <w:rFonts w:eastAsia="font468" w:cs="Calibri"/>
                <w:sz w:val="18"/>
                <w:szCs w:val="18"/>
              </w:rPr>
              <w:t>Males: ~U(0.015, 0.023)</w:t>
            </w:r>
          </w:p>
        </w:tc>
        <w:tc>
          <w:tcPr>
            <w:tcW w:w="0" w:type="auto"/>
            <w:shd w:val="clear" w:color="auto" w:fill="auto"/>
          </w:tcPr>
          <w:p w14:paraId="4A66CD9E" w14:textId="10C321C0" w:rsidR="007C6425" w:rsidRPr="00873499" w:rsidRDefault="00392EB3" w:rsidP="0056152D">
            <w:pPr>
              <w:widowControl w:val="0"/>
              <w:jc w:val="center"/>
            </w:pPr>
            <w:r w:rsidRPr="00873499">
              <w:rPr>
                <w:rFonts w:cstheme="minorHAnsi"/>
                <w:noProof/>
                <w:sz w:val="18"/>
                <w:szCs w:val="18"/>
                <w:vertAlign w:val="superscript"/>
              </w:rPr>
              <w:t>94</w:t>
            </w:r>
          </w:p>
        </w:tc>
        <w:tc>
          <w:tcPr>
            <w:tcW w:w="0" w:type="auto"/>
            <w:shd w:val="clear" w:color="auto" w:fill="auto"/>
          </w:tcPr>
          <w:p w14:paraId="64EB15D1" w14:textId="0ED1DA2E" w:rsidR="007C6425" w:rsidRPr="00873499" w:rsidRDefault="007C6425" w:rsidP="0056152D">
            <w:pPr>
              <w:widowControl w:val="0"/>
            </w:pPr>
            <w:r w:rsidRPr="00873499">
              <w:rPr>
                <w:rFonts w:cs="Calibri"/>
                <w:sz w:val="18"/>
                <w:szCs w:val="18"/>
              </w:rPr>
              <w:t>Values estimated by a committee of experts in the USA. (Assumed uniformly distributed with a +/- 20% uncertainty range)</w:t>
            </w:r>
          </w:p>
        </w:tc>
      </w:tr>
      <w:tr w:rsidR="007C6425" w:rsidRPr="00873499" w14:paraId="2A00CAB0" w14:textId="77777777" w:rsidTr="00873499">
        <w:trPr>
          <w:cantSplit/>
        </w:trPr>
        <w:tc>
          <w:tcPr>
            <w:tcW w:w="0" w:type="auto"/>
            <w:shd w:val="clear" w:color="auto" w:fill="auto"/>
          </w:tcPr>
          <w:p w14:paraId="7F3EE647" w14:textId="663189FD" w:rsidR="007C6425" w:rsidRPr="00873499" w:rsidRDefault="007C6425" w:rsidP="0056152D">
            <w:pPr>
              <w:widowControl w:val="0"/>
            </w:pPr>
            <w:r w:rsidRPr="00873499">
              <w:rPr>
                <w:rFonts w:cs="Calibri"/>
                <w:sz w:val="18"/>
                <w:szCs w:val="18"/>
              </w:rPr>
              <w:t>Duration of health loss associated with PID (years)</w:t>
            </w:r>
          </w:p>
        </w:tc>
        <w:tc>
          <w:tcPr>
            <w:tcW w:w="0" w:type="auto"/>
            <w:shd w:val="clear" w:color="auto" w:fill="auto"/>
          </w:tcPr>
          <w:p w14:paraId="2B151F31" w14:textId="69822A4F" w:rsidR="007C6425" w:rsidRPr="00873499" w:rsidRDefault="007C6425" w:rsidP="0056152D">
            <w:pPr>
              <w:widowControl w:val="0"/>
              <w:tabs>
                <w:tab w:val="right" w:pos="1735"/>
              </w:tabs>
            </w:pPr>
            <w:r w:rsidRPr="00873499">
              <w:rPr>
                <w:rFonts w:eastAsia="font468" w:cs="Calibri"/>
                <w:sz w:val="18"/>
                <w:szCs w:val="18"/>
              </w:rPr>
              <w:t>Females: ~U(0.024,0.036)</w:t>
            </w:r>
          </w:p>
        </w:tc>
        <w:tc>
          <w:tcPr>
            <w:tcW w:w="0" w:type="auto"/>
            <w:shd w:val="clear" w:color="auto" w:fill="auto"/>
          </w:tcPr>
          <w:p w14:paraId="645A55C4" w14:textId="546853AB" w:rsidR="007C6425" w:rsidRPr="00873499" w:rsidRDefault="00392EB3" w:rsidP="0056152D">
            <w:pPr>
              <w:widowControl w:val="0"/>
              <w:jc w:val="center"/>
            </w:pPr>
            <w:r w:rsidRPr="00873499">
              <w:rPr>
                <w:rFonts w:cstheme="minorHAnsi"/>
                <w:noProof/>
                <w:sz w:val="18"/>
                <w:szCs w:val="18"/>
                <w:vertAlign w:val="superscript"/>
              </w:rPr>
              <w:t>100</w:t>
            </w:r>
          </w:p>
        </w:tc>
        <w:tc>
          <w:tcPr>
            <w:tcW w:w="0" w:type="auto"/>
            <w:shd w:val="clear" w:color="auto" w:fill="auto"/>
          </w:tcPr>
          <w:p w14:paraId="78993E87" w14:textId="3B1CEB0A" w:rsidR="007C6425" w:rsidRPr="00873499" w:rsidRDefault="007C6425" w:rsidP="0056152D">
            <w:pPr>
              <w:widowControl w:val="0"/>
            </w:pPr>
            <w:r w:rsidRPr="00873499">
              <w:rPr>
                <w:rFonts w:cs="Calibri"/>
                <w:sz w:val="18"/>
                <w:szCs w:val="18"/>
              </w:rPr>
              <w:t>Modal value used by previous economic modelling studies as reviewed by(82) (Assumed uniformly distributed with a +/- 20% uncertainty range)</w:t>
            </w:r>
          </w:p>
        </w:tc>
      </w:tr>
      <w:tr w:rsidR="007C6425" w:rsidRPr="00873499" w14:paraId="4EC0E5E9" w14:textId="77777777" w:rsidTr="00873499">
        <w:trPr>
          <w:cantSplit/>
        </w:trPr>
        <w:tc>
          <w:tcPr>
            <w:tcW w:w="0" w:type="auto"/>
            <w:shd w:val="clear" w:color="auto" w:fill="auto"/>
          </w:tcPr>
          <w:p w14:paraId="7B6C8F56" w14:textId="08B80E2F" w:rsidR="007C6425" w:rsidRPr="00873499" w:rsidRDefault="007C6425" w:rsidP="0056152D">
            <w:pPr>
              <w:widowControl w:val="0"/>
            </w:pPr>
            <w:r w:rsidRPr="00873499">
              <w:rPr>
                <w:rFonts w:cs="Calibri"/>
                <w:sz w:val="18"/>
                <w:szCs w:val="18"/>
              </w:rPr>
              <w:t>Duration of health loss associated with chronic pelvic pain (years)</w:t>
            </w:r>
          </w:p>
        </w:tc>
        <w:tc>
          <w:tcPr>
            <w:tcW w:w="0" w:type="auto"/>
            <w:shd w:val="clear" w:color="auto" w:fill="auto"/>
          </w:tcPr>
          <w:p w14:paraId="0EC3C870" w14:textId="035FD260" w:rsidR="007C6425" w:rsidRPr="00873499" w:rsidRDefault="007C6425" w:rsidP="0056152D">
            <w:pPr>
              <w:widowControl w:val="0"/>
              <w:tabs>
                <w:tab w:val="right" w:pos="1735"/>
              </w:tabs>
            </w:pPr>
            <w:r w:rsidRPr="00873499">
              <w:rPr>
                <w:rFonts w:eastAsia="font468" w:cs="Calibri"/>
                <w:sz w:val="18"/>
                <w:szCs w:val="18"/>
              </w:rPr>
              <w:t>Females: ~ 5 years</w:t>
            </w:r>
            <w:r w:rsidRPr="00873499">
              <w:rPr>
                <w:rFonts w:cs="Calibri"/>
                <w:sz w:val="18"/>
                <w:szCs w:val="18"/>
              </w:rPr>
              <w:t xml:space="preserve"> with a lag of 5 years until development</w:t>
            </w:r>
          </w:p>
        </w:tc>
        <w:tc>
          <w:tcPr>
            <w:tcW w:w="0" w:type="auto"/>
            <w:shd w:val="clear" w:color="auto" w:fill="auto"/>
          </w:tcPr>
          <w:p w14:paraId="07ED1D46" w14:textId="0767A400" w:rsidR="007C6425" w:rsidRPr="00873499" w:rsidRDefault="00392EB3" w:rsidP="0056152D">
            <w:pPr>
              <w:widowControl w:val="0"/>
              <w:jc w:val="center"/>
            </w:pPr>
            <w:r w:rsidRPr="00873499">
              <w:rPr>
                <w:rFonts w:cstheme="minorHAnsi"/>
                <w:noProof/>
                <w:sz w:val="18"/>
                <w:szCs w:val="18"/>
                <w:vertAlign w:val="superscript"/>
              </w:rPr>
              <w:t>100</w:t>
            </w:r>
            <w:r w:rsidR="007C6425" w:rsidRPr="00873499">
              <w:rPr>
                <w:rFonts w:cstheme="minorHAnsi"/>
                <w:sz w:val="18"/>
                <w:szCs w:val="18"/>
              </w:rPr>
              <w:t xml:space="preserve">; lag estimate from </w:t>
            </w:r>
            <w:r w:rsidRPr="00873499">
              <w:rPr>
                <w:rFonts w:cstheme="minorHAnsi"/>
                <w:noProof/>
                <w:sz w:val="18"/>
                <w:szCs w:val="18"/>
                <w:vertAlign w:val="superscript"/>
              </w:rPr>
              <w:t>94, 97</w:t>
            </w:r>
          </w:p>
        </w:tc>
        <w:tc>
          <w:tcPr>
            <w:tcW w:w="0" w:type="auto"/>
            <w:shd w:val="clear" w:color="auto" w:fill="auto"/>
          </w:tcPr>
          <w:p w14:paraId="2E88BCD4" w14:textId="2BA991B0" w:rsidR="007C6425" w:rsidRPr="00873499" w:rsidRDefault="007C6425" w:rsidP="0056152D">
            <w:pPr>
              <w:widowControl w:val="0"/>
            </w:pPr>
            <w:r w:rsidRPr="00873499">
              <w:rPr>
                <w:rFonts w:cs="Calibri"/>
                <w:sz w:val="18"/>
                <w:szCs w:val="18"/>
              </w:rPr>
              <w:t>Modal value used by previous economic modelling studies as reviewed by(82) (Assumed uniformly distributed with a +/- 20% uncertainty range)</w:t>
            </w:r>
          </w:p>
        </w:tc>
      </w:tr>
      <w:tr w:rsidR="007C6425" w:rsidRPr="00873499" w14:paraId="03EAF5EE" w14:textId="77777777" w:rsidTr="00873499">
        <w:trPr>
          <w:cantSplit/>
        </w:trPr>
        <w:tc>
          <w:tcPr>
            <w:tcW w:w="0" w:type="auto"/>
            <w:shd w:val="clear" w:color="auto" w:fill="auto"/>
          </w:tcPr>
          <w:p w14:paraId="5940EDC4" w14:textId="076C73C0" w:rsidR="007C6425" w:rsidRPr="00873499" w:rsidRDefault="007C6425" w:rsidP="0056152D">
            <w:pPr>
              <w:widowControl w:val="0"/>
            </w:pPr>
            <w:r w:rsidRPr="00873499">
              <w:rPr>
                <w:rFonts w:cs="Calibri"/>
                <w:sz w:val="18"/>
                <w:szCs w:val="18"/>
              </w:rPr>
              <w:t>Duration of health loss associated with ectopic pregnancy (years)</w:t>
            </w:r>
          </w:p>
        </w:tc>
        <w:tc>
          <w:tcPr>
            <w:tcW w:w="0" w:type="auto"/>
            <w:shd w:val="clear" w:color="auto" w:fill="auto"/>
          </w:tcPr>
          <w:p w14:paraId="2AEE550A" w14:textId="708061BB" w:rsidR="007C6425" w:rsidRPr="00873499" w:rsidRDefault="007C6425" w:rsidP="0056152D">
            <w:pPr>
              <w:widowControl w:val="0"/>
              <w:tabs>
                <w:tab w:val="right" w:pos="1735"/>
              </w:tabs>
            </w:pPr>
            <w:r w:rsidRPr="00873499">
              <w:rPr>
                <w:rFonts w:eastAsia="font468" w:cs="Calibri"/>
                <w:sz w:val="18"/>
                <w:szCs w:val="18"/>
              </w:rPr>
              <w:t>Females: ~U(0.062,0.092</w:t>
            </w:r>
            <w:r w:rsidRPr="00873499">
              <w:rPr>
                <w:rFonts w:cs="Calibri"/>
                <w:sz w:val="18"/>
                <w:szCs w:val="18"/>
              </w:rPr>
              <w:t>) with a lag of 5 years until development</w:t>
            </w:r>
          </w:p>
        </w:tc>
        <w:tc>
          <w:tcPr>
            <w:tcW w:w="0" w:type="auto"/>
            <w:shd w:val="clear" w:color="auto" w:fill="auto"/>
          </w:tcPr>
          <w:p w14:paraId="14413C7F" w14:textId="3CAE8927" w:rsidR="007C6425" w:rsidRPr="00873499" w:rsidRDefault="00392EB3" w:rsidP="0056152D">
            <w:pPr>
              <w:widowControl w:val="0"/>
              <w:jc w:val="center"/>
            </w:pPr>
            <w:r w:rsidRPr="00873499">
              <w:rPr>
                <w:rFonts w:cstheme="minorHAnsi"/>
                <w:noProof/>
                <w:sz w:val="18"/>
                <w:szCs w:val="18"/>
                <w:vertAlign w:val="superscript"/>
              </w:rPr>
              <w:t>100</w:t>
            </w:r>
            <w:r w:rsidR="007C6425" w:rsidRPr="00873499">
              <w:rPr>
                <w:rFonts w:cstheme="minorHAnsi"/>
                <w:sz w:val="18"/>
                <w:szCs w:val="18"/>
              </w:rPr>
              <w:t xml:space="preserve">; lag estimate from </w:t>
            </w:r>
            <w:r w:rsidRPr="00873499">
              <w:rPr>
                <w:rFonts w:cstheme="minorHAnsi"/>
                <w:noProof/>
                <w:sz w:val="18"/>
                <w:szCs w:val="18"/>
                <w:vertAlign w:val="superscript"/>
              </w:rPr>
              <w:t>94, 97</w:t>
            </w:r>
          </w:p>
        </w:tc>
        <w:tc>
          <w:tcPr>
            <w:tcW w:w="0" w:type="auto"/>
            <w:shd w:val="clear" w:color="auto" w:fill="auto"/>
          </w:tcPr>
          <w:p w14:paraId="25BAA224" w14:textId="638F3C2F" w:rsidR="007C6425" w:rsidRPr="00873499" w:rsidRDefault="007C6425" w:rsidP="0056152D">
            <w:pPr>
              <w:widowControl w:val="0"/>
            </w:pPr>
            <w:r w:rsidRPr="00873499">
              <w:rPr>
                <w:rFonts w:cs="Calibri"/>
                <w:sz w:val="18"/>
                <w:szCs w:val="18"/>
              </w:rPr>
              <w:t>Modal value used by previous economic modelling studies as reviewed by(82) (Assumed uniformly distributed with a +/- 20% uncertainty range)</w:t>
            </w:r>
          </w:p>
        </w:tc>
      </w:tr>
      <w:tr w:rsidR="007C6425" w:rsidRPr="00873499" w14:paraId="2C7F6D21" w14:textId="77777777" w:rsidTr="00873499">
        <w:trPr>
          <w:cantSplit/>
        </w:trPr>
        <w:tc>
          <w:tcPr>
            <w:tcW w:w="0" w:type="auto"/>
            <w:shd w:val="clear" w:color="auto" w:fill="auto"/>
          </w:tcPr>
          <w:p w14:paraId="67E95D70" w14:textId="7C10E6A8" w:rsidR="007C6425" w:rsidRPr="00873499" w:rsidRDefault="007C6425" w:rsidP="0056152D">
            <w:pPr>
              <w:widowControl w:val="0"/>
            </w:pPr>
            <w:r w:rsidRPr="00873499">
              <w:rPr>
                <w:rFonts w:cs="Calibri"/>
                <w:sz w:val="18"/>
                <w:szCs w:val="18"/>
              </w:rPr>
              <w:t>Duration of health loss associated with tubal factor infertility (years)</w:t>
            </w:r>
          </w:p>
        </w:tc>
        <w:tc>
          <w:tcPr>
            <w:tcW w:w="0" w:type="auto"/>
            <w:shd w:val="clear" w:color="auto" w:fill="auto"/>
          </w:tcPr>
          <w:p w14:paraId="7EB27171" w14:textId="02EFF73F" w:rsidR="007C6425" w:rsidRPr="00873499" w:rsidRDefault="007C6425" w:rsidP="0056152D">
            <w:pPr>
              <w:widowControl w:val="0"/>
              <w:tabs>
                <w:tab w:val="right" w:pos="1735"/>
              </w:tabs>
            </w:pPr>
            <w:r w:rsidRPr="00873499">
              <w:rPr>
                <w:rFonts w:eastAsia="font468" w:cs="Calibri"/>
                <w:sz w:val="18"/>
                <w:szCs w:val="18"/>
              </w:rPr>
              <w:t>Females: ~ 10 years with a lag of 5 years until development</w:t>
            </w:r>
          </w:p>
        </w:tc>
        <w:tc>
          <w:tcPr>
            <w:tcW w:w="0" w:type="auto"/>
            <w:shd w:val="clear" w:color="auto" w:fill="auto"/>
          </w:tcPr>
          <w:p w14:paraId="1EB70180" w14:textId="7A103F3B" w:rsidR="007C6425" w:rsidRPr="00873499" w:rsidRDefault="00392EB3" w:rsidP="0056152D">
            <w:pPr>
              <w:widowControl w:val="0"/>
              <w:jc w:val="center"/>
            </w:pPr>
            <w:r w:rsidRPr="00873499">
              <w:rPr>
                <w:rFonts w:cstheme="minorHAnsi"/>
                <w:noProof/>
                <w:sz w:val="18"/>
                <w:szCs w:val="18"/>
                <w:vertAlign w:val="superscript"/>
              </w:rPr>
              <w:t>100</w:t>
            </w:r>
            <w:r w:rsidR="007C6425" w:rsidRPr="00873499">
              <w:rPr>
                <w:rFonts w:cstheme="minorHAnsi"/>
                <w:sz w:val="18"/>
                <w:szCs w:val="18"/>
              </w:rPr>
              <w:t xml:space="preserve">; lag estimate from </w:t>
            </w:r>
            <w:r w:rsidRPr="00873499">
              <w:rPr>
                <w:rFonts w:cstheme="minorHAnsi"/>
                <w:noProof/>
                <w:sz w:val="18"/>
                <w:szCs w:val="18"/>
                <w:vertAlign w:val="superscript"/>
              </w:rPr>
              <w:t>94, 97</w:t>
            </w:r>
          </w:p>
        </w:tc>
        <w:tc>
          <w:tcPr>
            <w:tcW w:w="0" w:type="auto"/>
            <w:shd w:val="clear" w:color="auto" w:fill="auto"/>
          </w:tcPr>
          <w:p w14:paraId="6DC1524E" w14:textId="2F87F945" w:rsidR="007C6425" w:rsidRPr="00873499" w:rsidRDefault="007C6425" w:rsidP="0056152D">
            <w:pPr>
              <w:widowControl w:val="0"/>
            </w:pPr>
            <w:r w:rsidRPr="00873499">
              <w:rPr>
                <w:rFonts w:cs="Calibri"/>
                <w:sz w:val="18"/>
                <w:szCs w:val="18"/>
              </w:rPr>
              <w:t>Conservative value taken from those used by previous economic modelling studies as reviewed by(82) (Assumed uniformly distributed with a +/- 20% uncertainty range)</w:t>
            </w:r>
          </w:p>
        </w:tc>
      </w:tr>
      <w:tr w:rsidR="007C6425" w:rsidRPr="00873499" w14:paraId="61A8F682" w14:textId="77777777" w:rsidTr="00873499">
        <w:trPr>
          <w:cantSplit/>
        </w:trPr>
        <w:tc>
          <w:tcPr>
            <w:tcW w:w="0" w:type="auto"/>
            <w:shd w:val="clear" w:color="auto" w:fill="auto"/>
          </w:tcPr>
          <w:p w14:paraId="2F8A48F5" w14:textId="454C1B17" w:rsidR="007C6425" w:rsidRPr="00873499" w:rsidRDefault="007C6425" w:rsidP="0056152D">
            <w:pPr>
              <w:widowControl w:val="0"/>
            </w:pPr>
            <w:r w:rsidRPr="00873499">
              <w:rPr>
                <w:rFonts w:cs="Calibri"/>
                <w:sz w:val="18"/>
                <w:szCs w:val="18"/>
              </w:rPr>
              <w:t>Duration of health loss associated with epididymitis (years)</w:t>
            </w:r>
          </w:p>
        </w:tc>
        <w:tc>
          <w:tcPr>
            <w:tcW w:w="0" w:type="auto"/>
            <w:shd w:val="clear" w:color="auto" w:fill="auto"/>
          </w:tcPr>
          <w:p w14:paraId="671D9ACB" w14:textId="0CEBD7EB" w:rsidR="007C6425" w:rsidRPr="00873499" w:rsidRDefault="007C6425" w:rsidP="0056152D">
            <w:pPr>
              <w:widowControl w:val="0"/>
              <w:tabs>
                <w:tab w:val="right" w:pos="1735"/>
              </w:tabs>
            </w:pPr>
            <w:r w:rsidRPr="00873499">
              <w:rPr>
                <w:rFonts w:eastAsia="font468" w:cs="Calibri"/>
                <w:sz w:val="18"/>
                <w:szCs w:val="18"/>
              </w:rPr>
              <w:t>Males: ~N(0.014,0.022</w:t>
            </w:r>
            <w:r w:rsidRPr="00873499">
              <w:rPr>
                <w:rFonts w:cs="Calibri"/>
                <w:sz w:val="18"/>
                <w:szCs w:val="18"/>
              </w:rPr>
              <w:t>)</w:t>
            </w:r>
          </w:p>
        </w:tc>
        <w:tc>
          <w:tcPr>
            <w:tcW w:w="0" w:type="auto"/>
            <w:shd w:val="clear" w:color="auto" w:fill="auto"/>
          </w:tcPr>
          <w:p w14:paraId="75C85BFF" w14:textId="7317F352" w:rsidR="007C6425" w:rsidRPr="00873499" w:rsidRDefault="00392EB3" w:rsidP="0056152D">
            <w:pPr>
              <w:widowControl w:val="0"/>
              <w:jc w:val="center"/>
            </w:pPr>
            <w:r w:rsidRPr="00873499">
              <w:rPr>
                <w:rFonts w:cstheme="minorHAnsi"/>
                <w:noProof/>
                <w:sz w:val="18"/>
                <w:szCs w:val="18"/>
                <w:vertAlign w:val="superscript"/>
              </w:rPr>
              <w:t>94</w:t>
            </w:r>
          </w:p>
        </w:tc>
        <w:tc>
          <w:tcPr>
            <w:tcW w:w="0" w:type="auto"/>
            <w:shd w:val="clear" w:color="auto" w:fill="auto"/>
          </w:tcPr>
          <w:p w14:paraId="227E4850" w14:textId="3EC23929" w:rsidR="007C6425" w:rsidRPr="00873499" w:rsidRDefault="007C6425" w:rsidP="0056152D">
            <w:pPr>
              <w:widowControl w:val="0"/>
            </w:pPr>
            <w:r w:rsidRPr="00873499">
              <w:rPr>
                <w:rFonts w:cs="Calibri"/>
                <w:sz w:val="18"/>
                <w:szCs w:val="18"/>
              </w:rPr>
              <w:t>Values were estimated by a committee of experts in the USA. (Assumed uniformly distributed with a +/- 20% uncertainty range)</w:t>
            </w:r>
          </w:p>
        </w:tc>
      </w:tr>
      <w:tr w:rsidR="007C6425" w:rsidRPr="00873499" w14:paraId="1D464F57" w14:textId="77777777" w:rsidTr="00873499">
        <w:trPr>
          <w:cantSplit/>
        </w:trPr>
        <w:tc>
          <w:tcPr>
            <w:tcW w:w="0" w:type="auto"/>
            <w:shd w:val="clear" w:color="auto" w:fill="auto"/>
            <w:vAlign w:val="center"/>
          </w:tcPr>
          <w:p w14:paraId="2A05C413" w14:textId="66DD5AEA" w:rsidR="007C6425" w:rsidRPr="00873499" w:rsidRDefault="007C6425" w:rsidP="0056152D">
            <w:pPr>
              <w:widowControl w:val="0"/>
            </w:pPr>
            <w:r w:rsidRPr="00873499">
              <w:rPr>
                <w:rFonts w:cs="Calibri"/>
                <w:sz w:val="18"/>
                <w:szCs w:val="18"/>
              </w:rPr>
              <w:t xml:space="preserve">Treatment cost of </w:t>
            </w:r>
            <w:r w:rsidR="00873499" w:rsidRPr="00873499">
              <w:rPr>
                <w:rFonts w:cs="Calibri"/>
                <w:color w:val="00B0F0"/>
                <w:sz w:val="18"/>
                <w:szCs w:val="18"/>
              </w:rPr>
              <w:t>chlamydia</w:t>
            </w:r>
            <w:r w:rsidRPr="00873499">
              <w:rPr>
                <w:rFonts w:cs="Calibri"/>
                <w:sz w:val="18"/>
                <w:szCs w:val="18"/>
              </w:rPr>
              <w:t>, £</w:t>
            </w:r>
          </w:p>
        </w:tc>
        <w:tc>
          <w:tcPr>
            <w:tcW w:w="0" w:type="auto"/>
            <w:shd w:val="clear" w:color="auto" w:fill="auto"/>
          </w:tcPr>
          <w:p w14:paraId="3A3FE77E" w14:textId="66B7C8B1" w:rsidR="007C6425" w:rsidRPr="00873499" w:rsidRDefault="007C6425" w:rsidP="0056152D">
            <w:pPr>
              <w:widowControl w:val="0"/>
            </w:pPr>
            <w:r w:rsidRPr="00873499">
              <w:rPr>
                <w:rFonts w:cs="Calibri"/>
                <w:sz w:val="18"/>
                <w:szCs w:val="18"/>
              </w:rPr>
              <w:t>~U(28.49</w:t>
            </w:r>
            <w:r w:rsidR="00873499" w:rsidRPr="00873499">
              <w:rPr>
                <w:rFonts w:cs="Calibri"/>
                <w:color w:val="00B0F0"/>
                <w:sz w:val="18"/>
                <w:szCs w:val="18"/>
              </w:rPr>
              <w:t>–3</w:t>
            </w:r>
            <w:r w:rsidRPr="00873499">
              <w:rPr>
                <w:rFonts w:cs="Calibri"/>
                <w:sz w:val="18"/>
                <w:szCs w:val="18"/>
              </w:rPr>
              <w:t>9.77)</w:t>
            </w:r>
          </w:p>
        </w:tc>
        <w:tc>
          <w:tcPr>
            <w:tcW w:w="0" w:type="auto"/>
            <w:shd w:val="clear" w:color="auto" w:fill="auto"/>
            <w:vAlign w:val="center"/>
          </w:tcPr>
          <w:p w14:paraId="40A09767" w14:textId="6278C806" w:rsidR="007C6425" w:rsidRPr="00873499" w:rsidRDefault="00392EB3" w:rsidP="0056152D">
            <w:pPr>
              <w:widowControl w:val="0"/>
              <w:jc w:val="center"/>
            </w:pPr>
            <w:r w:rsidRPr="00873499">
              <w:rPr>
                <w:noProof/>
                <w:sz w:val="18"/>
                <w:szCs w:val="18"/>
                <w:vertAlign w:val="superscript"/>
              </w:rPr>
              <w:t>99</w:t>
            </w:r>
          </w:p>
        </w:tc>
        <w:tc>
          <w:tcPr>
            <w:tcW w:w="0" w:type="auto"/>
            <w:shd w:val="clear" w:color="auto" w:fill="auto"/>
            <w:vAlign w:val="center"/>
          </w:tcPr>
          <w:p w14:paraId="6BDD20F5" w14:textId="6E4155B7" w:rsidR="007C6425" w:rsidRPr="00873499" w:rsidRDefault="007C6425" w:rsidP="0056152D">
            <w:pPr>
              <w:widowControl w:val="0"/>
            </w:pPr>
            <w:r w:rsidRPr="00873499">
              <w:rPr>
                <w:rFonts w:cs="Calibri"/>
                <w:sz w:val="18"/>
                <w:szCs w:val="18"/>
              </w:rPr>
              <w:t xml:space="preserve">Includes receiving results, treatment and partner notification, costs scaled from 2012 </w:t>
            </w:r>
            <w:r w:rsidRPr="00873499">
              <w:rPr>
                <w:rFonts w:cs="Calibri"/>
                <w:sz w:val="18"/>
                <w:szCs w:val="18"/>
                <w:highlight w:val="magenta"/>
              </w:rPr>
              <w:t>data</w:t>
            </w:r>
            <w:r w:rsidRPr="00873499">
              <w:rPr>
                <w:rFonts w:cs="Calibri"/>
                <w:sz w:val="18"/>
                <w:szCs w:val="18"/>
              </w:rPr>
              <w:t>. (Assumed uniformly distributed with a +/- 20% uncertainty range)</w:t>
            </w:r>
          </w:p>
        </w:tc>
      </w:tr>
      <w:tr w:rsidR="007C6425" w:rsidRPr="00873499" w14:paraId="35DBDAA2" w14:textId="77777777" w:rsidTr="00873499">
        <w:trPr>
          <w:cantSplit/>
        </w:trPr>
        <w:tc>
          <w:tcPr>
            <w:tcW w:w="0" w:type="auto"/>
            <w:shd w:val="clear" w:color="auto" w:fill="auto"/>
            <w:vAlign w:val="center"/>
          </w:tcPr>
          <w:p w14:paraId="2D5E8BA8" w14:textId="3C8FA68C" w:rsidR="007C6425" w:rsidRPr="00873499" w:rsidRDefault="007C6425" w:rsidP="0056152D">
            <w:pPr>
              <w:widowControl w:val="0"/>
            </w:pPr>
            <w:r w:rsidRPr="00873499">
              <w:rPr>
                <w:rFonts w:cs="Calibri"/>
                <w:sz w:val="18"/>
                <w:szCs w:val="18"/>
              </w:rPr>
              <w:t>Treatment cost of gonorrhoea, £</w:t>
            </w:r>
          </w:p>
        </w:tc>
        <w:tc>
          <w:tcPr>
            <w:tcW w:w="0" w:type="auto"/>
            <w:shd w:val="clear" w:color="auto" w:fill="auto"/>
          </w:tcPr>
          <w:p w14:paraId="1F2077B6" w14:textId="55359949" w:rsidR="007C6425" w:rsidRPr="00873499" w:rsidRDefault="007C6425" w:rsidP="0056152D">
            <w:pPr>
              <w:widowControl w:val="0"/>
            </w:pPr>
            <w:r w:rsidRPr="00873499">
              <w:rPr>
                <w:rFonts w:cs="Calibri"/>
                <w:sz w:val="18"/>
                <w:szCs w:val="18"/>
              </w:rPr>
              <w:t>~U(108.04</w:t>
            </w:r>
            <w:r w:rsidR="00873499" w:rsidRPr="00873499">
              <w:rPr>
                <w:rFonts w:cs="Calibri"/>
                <w:color w:val="00B0F0"/>
                <w:sz w:val="18"/>
                <w:szCs w:val="18"/>
              </w:rPr>
              <w:t>–1</w:t>
            </w:r>
            <w:r w:rsidRPr="00873499">
              <w:rPr>
                <w:rFonts w:cs="Calibri"/>
                <w:sz w:val="18"/>
                <w:szCs w:val="18"/>
              </w:rPr>
              <w:t>34.45)</w:t>
            </w:r>
          </w:p>
        </w:tc>
        <w:tc>
          <w:tcPr>
            <w:tcW w:w="0" w:type="auto"/>
            <w:shd w:val="clear" w:color="auto" w:fill="auto"/>
            <w:vAlign w:val="center"/>
          </w:tcPr>
          <w:p w14:paraId="3B9D4620" w14:textId="06360526" w:rsidR="007C6425" w:rsidRPr="00873499" w:rsidRDefault="00392EB3" w:rsidP="0056152D">
            <w:pPr>
              <w:widowControl w:val="0"/>
              <w:jc w:val="center"/>
            </w:pPr>
            <w:r w:rsidRPr="00873499">
              <w:rPr>
                <w:noProof/>
                <w:sz w:val="18"/>
                <w:szCs w:val="18"/>
                <w:vertAlign w:val="superscript"/>
              </w:rPr>
              <w:t>99</w:t>
            </w:r>
          </w:p>
        </w:tc>
        <w:tc>
          <w:tcPr>
            <w:tcW w:w="0" w:type="auto"/>
            <w:shd w:val="clear" w:color="auto" w:fill="auto"/>
            <w:vAlign w:val="center"/>
          </w:tcPr>
          <w:p w14:paraId="1B981EA2" w14:textId="7A0C231C" w:rsidR="007C6425" w:rsidRPr="00873499" w:rsidRDefault="007C6425" w:rsidP="0056152D">
            <w:pPr>
              <w:widowControl w:val="0"/>
            </w:pPr>
            <w:r w:rsidRPr="00873499">
              <w:rPr>
                <w:rFonts w:cs="Calibri"/>
                <w:sz w:val="18"/>
                <w:szCs w:val="18"/>
              </w:rPr>
              <w:t xml:space="preserve">Includes receiving results, treatment and partner notification and follow-up appointment, costs scaled from 2012 </w:t>
            </w:r>
            <w:r w:rsidRPr="00873499">
              <w:rPr>
                <w:rFonts w:cs="Calibri"/>
                <w:sz w:val="18"/>
                <w:szCs w:val="18"/>
                <w:highlight w:val="magenta"/>
              </w:rPr>
              <w:t>data</w:t>
            </w:r>
            <w:r w:rsidRPr="00873499">
              <w:rPr>
                <w:rFonts w:cs="Calibri"/>
                <w:sz w:val="18"/>
                <w:szCs w:val="18"/>
              </w:rPr>
              <w:t>. (Assumed uniformly distributed with a +/- 20% uncertainty range)</w:t>
            </w:r>
          </w:p>
        </w:tc>
      </w:tr>
      <w:tr w:rsidR="007C6425" w:rsidRPr="00873499" w14:paraId="016475E3" w14:textId="77777777" w:rsidTr="00873499">
        <w:trPr>
          <w:cantSplit/>
        </w:trPr>
        <w:tc>
          <w:tcPr>
            <w:tcW w:w="0" w:type="auto"/>
            <w:shd w:val="clear" w:color="auto" w:fill="auto"/>
            <w:vAlign w:val="center"/>
          </w:tcPr>
          <w:p w14:paraId="4E5F5204" w14:textId="753F3D10" w:rsidR="007C6425" w:rsidRPr="00873499" w:rsidRDefault="007C6425" w:rsidP="0056152D">
            <w:pPr>
              <w:widowControl w:val="0"/>
            </w:pPr>
            <w:r w:rsidRPr="00873499">
              <w:rPr>
                <w:rFonts w:cs="Calibri"/>
                <w:sz w:val="18"/>
                <w:szCs w:val="18"/>
              </w:rPr>
              <w:t>Treatment cost per case of PID, £</w:t>
            </w:r>
          </w:p>
        </w:tc>
        <w:tc>
          <w:tcPr>
            <w:tcW w:w="0" w:type="auto"/>
            <w:shd w:val="clear" w:color="auto" w:fill="auto"/>
          </w:tcPr>
          <w:p w14:paraId="39DA4323" w14:textId="378C9FF5" w:rsidR="007C6425" w:rsidRPr="00873499" w:rsidRDefault="007C6425" w:rsidP="0056152D">
            <w:pPr>
              <w:widowControl w:val="0"/>
            </w:pPr>
            <w:r w:rsidRPr="00873499">
              <w:rPr>
                <w:rFonts w:cs="Calibri"/>
                <w:sz w:val="18"/>
                <w:szCs w:val="18"/>
              </w:rPr>
              <w:t>Females: ~U(164.30</w:t>
            </w:r>
            <w:r w:rsidR="00873499" w:rsidRPr="00873499">
              <w:rPr>
                <w:rFonts w:cs="Calibri"/>
                <w:color w:val="00B0F0"/>
                <w:sz w:val="18"/>
                <w:szCs w:val="18"/>
              </w:rPr>
              <w:t>–2</w:t>
            </w:r>
            <w:r w:rsidRPr="00873499">
              <w:rPr>
                <w:rFonts w:cs="Calibri"/>
                <w:sz w:val="18"/>
                <w:szCs w:val="18"/>
              </w:rPr>
              <w:t>46.46)</w:t>
            </w:r>
          </w:p>
        </w:tc>
        <w:tc>
          <w:tcPr>
            <w:tcW w:w="0" w:type="auto"/>
            <w:shd w:val="clear" w:color="auto" w:fill="auto"/>
            <w:vAlign w:val="center"/>
          </w:tcPr>
          <w:p w14:paraId="054E6DD6" w14:textId="20C75025" w:rsidR="007C6425" w:rsidRPr="00873499" w:rsidRDefault="00392EB3" w:rsidP="0056152D">
            <w:pPr>
              <w:widowControl w:val="0"/>
              <w:jc w:val="center"/>
            </w:pPr>
            <w:r w:rsidRPr="00873499">
              <w:rPr>
                <w:noProof/>
                <w:sz w:val="18"/>
                <w:szCs w:val="18"/>
                <w:vertAlign w:val="superscript"/>
              </w:rPr>
              <w:t>103</w:t>
            </w:r>
          </w:p>
        </w:tc>
        <w:tc>
          <w:tcPr>
            <w:tcW w:w="0" w:type="auto"/>
            <w:shd w:val="clear" w:color="auto" w:fill="auto"/>
            <w:vAlign w:val="center"/>
          </w:tcPr>
          <w:p w14:paraId="2CD84F3C" w14:textId="0218068B" w:rsidR="007C6425" w:rsidRPr="00873499" w:rsidRDefault="007C6425" w:rsidP="0056152D">
            <w:pPr>
              <w:widowControl w:val="0"/>
            </w:pPr>
            <w:r w:rsidRPr="00873499">
              <w:rPr>
                <w:rFonts w:cs="Calibri"/>
                <w:sz w:val="18"/>
                <w:szCs w:val="18"/>
              </w:rPr>
              <w:t>Includes clinician time, consumables and treatment. Based on scaled cost from £163.00 mean cost in 2008. (Assumed uniformly distributed with a +/- 20% uncertainty range)</w:t>
            </w:r>
          </w:p>
        </w:tc>
      </w:tr>
      <w:tr w:rsidR="007C6425" w:rsidRPr="00873499" w14:paraId="5CBB7A40" w14:textId="77777777" w:rsidTr="00873499">
        <w:trPr>
          <w:cantSplit/>
        </w:trPr>
        <w:tc>
          <w:tcPr>
            <w:tcW w:w="0" w:type="auto"/>
            <w:shd w:val="clear" w:color="auto" w:fill="auto"/>
            <w:vAlign w:val="center"/>
          </w:tcPr>
          <w:p w14:paraId="060B24B7" w14:textId="0A42817C" w:rsidR="007C6425" w:rsidRPr="00873499" w:rsidRDefault="007C6425" w:rsidP="0056152D">
            <w:pPr>
              <w:widowControl w:val="0"/>
            </w:pPr>
            <w:r w:rsidRPr="00873499">
              <w:rPr>
                <w:rFonts w:cs="Calibri"/>
                <w:sz w:val="18"/>
                <w:szCs w:val="18"/>
              </w:rPr>
              <w:t>Treatment cost per case of chronic pelvic pain per year, £</w:t>
            </w:r>
          </w:p>
        </w:tc>
        <w:tc>
          <w:tcPr>
            <w:tcW w:w="0" w:type="auto"/>
            <w:shd w:val="clear" w:color="auto" w:fill="auto"/>
          </w:tcPr>
          <w:p w14:paraId="748C2A24" w14:textId="2D8F1311" w:rsidR="007C6425" w:rsidRPr="00873499" w:rsidRDefault="007C6425" w:rsidP="0056152D">
            <w:pPr>
              <w:widowControl w:val="0"/>
              <w:tabs>
                <w:tab w:val="right" w:pos="1735"/>
              </w:tabs>
            </w:pPr>
            <w:r w:rsidRPr="00873499">
              <w:rPr>
                <w:rFonts w:cs="Calibri"/>
                <w:sz w:val="18"/>
                <w:szCs w:val="18"/>
              </w:rPr>
              <w:t>Females: ~U(2,206.39</w:t>
            </w:r>
            <w:r w:rsidR="00873499" w:rsidRPr="00873499">
              <w:rPr>
                <w:rFonts w:cs="Calibri"/>
                <w:color w:val="00B0F0"/>
                <w:sz w:val="18"/>
                <w:szCs w:val="18"/>
              </w:rPr>
              <w:t>–3</w:t>
            </w:r>
            <w:r w:rsidRPr="00873499">
              <w:rPr>
                <w:rFonts w:cs="Calibri"/>
                <w:sz w:val="18"/>
                <w:szCs w:val="18"/>
              </w:rPr>
              <w:t>,695.36)</w:t>
            </w:r>
          </w:p>
        </w:tc>
        <w:tc>
          <w:tcPr>
            <w:tcW w:w="0" w:type="auto"/>
            <w:shd w:val="clear" w:color="auto" w:fill="auto"/>
            <w:vAlign w:val="center"/>
          </w:tcPr>
          <w:p w14:paraId="40398C1D" w14:textId="07208ABC" w:rsidR="007C6425" w:rsidRPr="00873499" w:rsidRDefault="00392EB3" w:rsidP="0056152D">
            <w:pPr>
              <w:widowControl w:val="0"/>
              <w:jc w:val="center"/>
            </w:pPr>
            <w:r w:rsidRPr="00873499">
              <w:rPr>
                <w:noProof/>
                <w:sz w:val="18"/>
                <w:szCs w:val="18"/>
                <w:vertAlign w:val="superscript"/>
              </w:rPr>
              <w:t>104</w:t>
            </w:r>
          </w:p>
        </w:tc>
        <w:tc>
          <w:tcPr>
            <w:tcW w:w="0" w:type="auto"/>
            <w:shd w:val="clear" w:color="auto" w:fill="auto"/>
            <w:vAlign w:val="center"/>
          </w:tcPr>
          <w:p w14:paraId="7AC117D0" w14:textId="37EACEF4" w:rsidR="007C6425" w:rsidRPr="00873499" w:rsidRDefault="007C6425" w:rsidP="0056152D">
            <w:pPr>
              <w:widowControl w:val="0"/>
            </w:pPr>
            <w:r w:rsidRPr="00873499">
              <w:rPr>
                <w:rFonts w:cs="Calibri"/>
                <w:sz w:val="18"/>
                <w:szCs w:val="18"/>
              </w:rPr>
              <w:t>Based on study in Australia, which has comparable costs to the UK. Average per person, per year costs for healthcare were estimated to be International $2528</w:t>
            </w:r>
            <w:r w:rsidR="00873499" w:rsidRPr="00873499">
              <w:rPr>
                <w:rFonts w:cs="Calibri"/>
                <w:color w:val="00B0F0"/>
                <w:sz w:val="18"/>
                <w:szCs w:val="18"/>
              </w:rPr>
              <w:t>–4</w:t>
            </w:r>
            <w:r w:rsidRPr="00873499">
              <w:rPr>
                <w:rFonts w:cs="Calibri"/>
                <w:sz w:val="18"/>
                <w:szCs w:val="18"/>
              </w:rPr>
              <w:t>234 for total health costs in 2017. We translate to UK currency and scale to 2020 costs. We assume on average that chronic pelvic pain will start exactly mid-way throughout the year in which it is contracted.</w:t>
            </w:r>
          </w:p>
        </w:tc>
      </w:tr>
      <w:tr w:rsidR="007C6425" w:rsidRPr="00873499" w14:paraId="10720316" w14:textId="77777777" w:rsidTr="00873499">
        <w:trPr>
          <w:cantSplit/>
        </w:trPr>
        <w:tc>
          <w:tcPr>
            <w:tcW w:w="0" w:type="auto"/>
            <w:shd w:val="clear" w:color="auto" w:fill="auto"/>
            <w:vAlign w:val="center"/>
          </w:tcPr>
          <w:p w14:paraId="1F4DD47A" w14:textId="62C30EB8" w:rsidR="007C6425" w:rsidRPr="00873499" w:rsidRDefault="007C6425" w:rsidP="0056152D">
            <w:pPr>
              <w:widowControl w:val="0"/>
            </w:pPr>
            <w:r w:rsidRPr="00873499">
              <w:rPr>
                <w:rFonts w:cs="Calibri"/>
                <w:sz w:val="18"/>
                <w:szCs w:val="18"/>
              </w:rPr>
              <w:lastRenderedPageBreak/>
              <w:t>Treatment cost per case of ectopic pregnancy, £</w:t>
            </w:r>
          </w:p>
        </w:tc>
        <w:tc>
          <w:tcPr>
            <w:tcW w:w="0" w:type="auto"/>
            <w:shd w:val="clear" w:color="auto" w:fill="auto"/>
          </w:tcPr>
          <w:p w14:paraId="07DCFD07" w14:textId="6FC92298" w:rsidR="007C6425" w:rsidRPr="00873499" w:rsidRDefault="007C6425" w:rsidP="0056152D">
            <w:pPr>
              <w:widowControl w:val="0"/>
              <w:tabs>
                <w:tab w:val="right" w:pos="1735"/>
              </w:tabs>
            </w:pPr>
            <w:r w:rsidRPr="00873499">
              <w:rPr>
                <w:rFonts w:cs="Calibri"/>
                <w:sz w:val="18"/>
                <w:szCs w:val="18"/>
              </w:rPr>
              <w:t>Females: ~U(1,119.94</w:t>
            </w:r>
            <w:r w:rsidR="00873499" w:rsidRPr="00873499">
              <w:rPr>
                <w:rFonts w:cs="Calibri"/>
                <w:color w:val="00B0F0"/>
                <w:sz w:val="18"/>
                <w:szCs w:val="18"/>
              </w:rPr>
              <w:t>–1</w:t>
            </w:r>
            <w:r w:rsidRPr="00873499">
              <w:rPr>
                <w:rFonts w:cs="Calibri"/>
                <w:sz w:val="18"/>
                <w:szCs w:val="18"/>
              </w:rPr>
              <w:t>,679.90)</w:t>
            </w:r>
          </w:p>
        </w:tc>
        <w:tc>
          <w:tcPr>
            <w:tcW w:w="0" w:type="auto"/>
            <w:shd w:val="clear" w:color="auto" w:fill="auto"/>
            <w:vAlign w:val="center"/>
          </w:tcPr>
          <w:p w14:paraId="43E3AB91" w14:textId="2F05A3D5" w:rsidR="007C6425" w:rsidRPr="00873499" w:rsidRDefault="00392EB3" w:rsidP="0056152D">
            <w:pPr>
              <w:widowControl w:val="0"/>
              <w:jc w:val="center"/>
            </w:pPr>
            <w:r w:rsidRPr="00873499">
              <w:rPr>
                <w:i/>
                <w:iCs/>
                <w:noProof/>
                <w:sz w:val="18"/>
                <w:szCs w:val="18"/>
                <w:vertAlign w:val="superscript"/>
              </w:rPr>
              <w:t>105</w:t>
            </w:r>
          </w:p>
        </w:tc>
        <w:tc>
          <w:tcPr>
            <w:tcW w:w="0" w:type="auto"/>
            <w:shd w:val="clear" w:color="auto" w:fill="auto"/>
            <w:vAlign w:val="center"/>
          </w:tcPr>
          <w:p w14:paraId="1039B218" w14:textId="3D06F9C9" w:rsidR="007C6425" w:rsidRPr="00873499" w:rsidRDefault="007C6425" w:rsidP="0056152D">
            <w:pPr>
              <w:widowControl w:val="0"/>
            </w:pPr>
            <w:r w:rsidRPr="00873499">
              <w:rPr>
                <w:rFonts w:cs="Calibri"/>
                <w:sz w:val="18"/>
                <w:szCs w:val="18"/>
              </w:rPr>
              <w:t>Based on scaled cost from £1228 mean cost in 2008. (Assumed uniformly distributed with a +/- 20% uncertainty range)</w:t>
            </w:r>
          </w:p>
        </w:tc>
      </w:tr>
      <w:tr w:rsidR="007C6425" w:rsidRPr="00873499" w14:paraId="7613C959" w14:textId="77777777" w:rsidTr="00873499">
        <w:trPr>
          <w:cantSplit/>
        </w:trPr>
        <w:tc>
          <w:tcPr>
            <w:tcW w:w="0" w:type="auto"/>
            <w:shd w:val="clear" w:color="auto" w:fill="auto"/>
            <w:vAlign w:val="center"/>
          </w:tcPr>
          <w:p w14:paraId="00ED1799" w14:textId="73E80726" w:rsidR="007C6425" w:rsidRPr="00873499" w:rsidRDefault="007C6425" w:rsidP="0056152D">
            <w:pPr>
              <w:widowControl w:val="0"/>
            </w:pPr>
            <w:r w:rsidRPr="00873499">
              <w:rPr>
                <w:rFonts w:cs="Calibri"/>
                <w:sz w:val="18"/>
                <w:szCs w:val="18"/>
              </w:rPr>
              <w:t>Treatment cost per case of tubular infertility, £</w:t>
            </w:r>
          </w:p>
        </w:tc>
        <w:tc>
          <w:tcPr>
            <w:tcW w:w="0" w:type="auto"/>
            <w:shd w:val="clear" w:color="auto" w:fill="auto"/>
          </w:tcPr>
          <w:p w14:paraId="22AEE954" w14:textId="11C2931C" w:rsidR="007C6425" w:rsidRPr="00873499" w:rsidRDefault="007C6425" w:rsidP="0056152D">
            <w:pPr>
              <w:widowControl w:val="0"/>
            </w:pPr>
            <w:r w:rsidRPr="00873499">
              <w:rPr>
                <w:rFonts w:cs="Calibri"/>
                <w:sz w:val="18"/>
                <w:szCs w:val="18"/>
              </w:rPr>
              <w:t>Females: ~U(699.55</w:t>
            </w:r>
            <w:r w:rsidR="00873499" w:rsidRPr="00873499">
              <w:rPr>
                <w:rFonts w:cs="Calibri"/>
                <w:color w:val="00B0F0"/>
                <w:sz w:val="18"/>
                <w:szCs w:val="18"/>
              </w:rPr>
              <w:t>–6</w:t>
            </w:r>
            <w:r w:rsidRPr="00873499">
              <w:rPr>
                <w:rFonts w:cs="Calibri"/>
                <w:sz w:val="18"/>
                <w:szCs w:val="18"/>
              </w:rPr>
              <w:t>,295.97)</w:t>
            </w:r>
          </w:p>
        </w:tc>
        <w:tc>
          <w:tcPr>
            <w:tcW w:w="0" w:type="auto"/>
            <w:shd w:val="clear" w:color="auto" w:fill="auto"/>
            <w:vAlign w:val="center"/>
          </w:tcPr>
          <w:p w14:paraId="2B39FD75" w14:textId="51600F5F" w:rsidR="007C6425" w:rsidRPr="00873499" w:rsidRDefault="00392EB3" w:rsidP="0056152D">
            <w:pPr>
              <w:widowControl w:val="0"/>
              <w:jc w:val="center"/>
            </w:pPr>
            <w:r w:rsidRPr="00873499">
              <w:rPr>
                <w:noProof/>
                <w:sz w:val="18"/>
                <w:szCs w:val="18"/>
                <w:vertAlign w:val="superscript"/>
              </w:rPr>
              <w:t>106</w:t>
            </w:r>
          </w:p>
        </w:tc>
        <w:tc>
          <w:tcPr>
            <w:tcW w:w="0" w:type="auto"/>
            <w:shd w:val="clear" w:color="auto" w:fill="auto"/>
            <w:vAlign w:val="center"/>
          </w:tcPr>
          <w:p w14:paraId="6ABD2A7C" w14:textId="2786AB41" w:rsidR="007C6425" w:rsidRPr="00873499" w:rsidRDefault="007C6425" w:rsidP="0056152D">
            <w:pPr>
              <w:widowControl w:val="0"/>
            </w:pPr>
            <w:r w:rsidRPr="00873499">
              <w:rPr>
                <w:rFonts w:cs="Calibri"/>
                <w:sz w:val="18"/>
                <w:szCs w:val="18"/>
              </w:rPr>
              <w:t>Costed on average as one round of in-vitro fertilisation (IVF), scaled from £3,123 in 2013. However, as the proportion of women with tubular infertility who will undergo IVF is unknown and the average number of IVF treatments given to couples in the UK is 1.8, we assume a uniform distribution and include a wide +/- 80% to encapsulate a large degree of uncertainty.</w:t>
            </w:r>
          </w:p>
        </w:tc>
      </w:tr>
      <w:tr w:rsidR="007C6425" w:rsidRPr="00873499" w14:paraId="48C25EB9" w14:textId="77777777" w:rsidTr="00873499">
        <w:trPr>
          <w:cantSplit/>
        </w:trPr>
        <w:tc>
          <w:tcPr>
            <w:tcW w:w="0" w:type="auto"/>
            <w:shd w:val="clear" w:color="auto" w:fill="auto"/>
            <w:vAlign w:val="center"/>
          </w:tcPr>
          <w:p w14:paraId="70204BDF" w14:textId="7DA9E831" w:rsidR="007C6425" w:rsidRPr="00873499" w:rsidRDefault="007C6425" w:rsidP="0056152D">
            <w:pPr>
              <w:widowControl w:val="0"/>
            </w:pPr>
            <w:r w:rsidRPr="00873499">
              <w:rPr>
                <w:rFonts w:cs="Calibri"/>
                <w:sz w:val="18"/>
                <w:szCs w:val="18"/>
              </w:rPr>
              <w:t>Treatment cost per case of epididymitis, £</w:t>
            </w:r>
          </w:p>
        </w:tc>
        <w:tc>
          <w:tcPr>
            <w:tcW w:w="0" w:type="auto"/>
            <w:shd w:val="clear" w:color="auto" w:fill="auto"/>
          </w:tcPr>
          <w:p w14:paraId="220BA39F" w14:textId="361ADA61" w:rsidR="007C6425" w:rsidRPr="00873499" w:rsidRDefault="007C6425" w:rsidP="0056152D">
            <w:pPr>
              <w:widowControl w:val="0"/>
            </w:pPr>
            <w:r w:rsidRPr="00873499">
              <w:rPr>
                <w:rFonts w:cs="Calibri"/>
                <w:sz w:val="18"/>
                <w:szCs w:val="18"/>
              </w:rPr>
              <w:t>Males: ~U(164.30</w:t>
            </w:r>
            <w:r w:rsidR="00873499" w:rsidRPr="00873499">
              <w:rPr>
                <w:rFonts w:cs="Calibri"/>
                <w:color w:val="00B0F0"/>
                <w:sz w:val="18"/>
                <w:szCs w:val="18"/>
              </w:rPr>
              <w:t>–2</w:t>
            </w:r>
            <w:r w:rsidRPr="00873499">
              <w:rPr>
                <w:rFonts w:cs="Calibri"/>
                <w:sz w:val="18"/>
                <w:szCs w:val="18"/>
              </w:rPr>
              <w:t>46.46)</w:t>
            </w:r>
          </w:p>
        </w:tc>
        <w:tc>
          <w:tcPr>
            <w:tcW w:w="0" w:type="auto"/>
            <w:shd w:val="clear" w:color="auto" w:fill="auto"/>
            <w:vAlign w:val="center"/>
          </w:tcPr>
          <w:p w14:paraId="3390DD1C" w14:textId="06EA6A50" w:rsidR="007C6425" w:rsidRPr="00873499" w:rsidRDefault="00392EB3" w:rsidP="0056152D">
            <w:pPr>
              <w:widowControl w:val="0"/>
              <w:jc w:val="center"/>
            </w:pPr>
            <w:r w:rsidRPr="00873499">
              <w:rPr>
                <w:noProof/>
                <w:sz w:val="18"/>
                <w:szCs w:val="18"/>
                <w:vertAlign w:val="superscript"/>
              </w:rPr>
              <w:t>107</w:t>
            </w:r>
          </w:p>
        </w:tc>
        <w:tc>
          <w:tcPr>
            <w:tcW w:w="0" w:type="auto"/>
            <w:shd w:val="clear" w:color="auto" w:fill="auto"/>
            <w:vAlign w:val="center"/>
          </w:tcPr>
          <w:p w14:paraId="577F468C" w14:textId="0EEBCB6D" w:rsidR="007C6425" w:rsidRPr="00873499" w:rsidRDefault="007C6425" w:rsidP="0056152D">
            <w:pPr>
              <w:widowControl w:val="0"/>
            </w:pPr>
            <w:r w:rsidRPr="00873499">
              <w:rPr>
                <w:rFonts w:cs="Calibri"/>
                <w:sz w:val="18"/>
                <w:szCs w:val="18"/>
              </w:rPr>
              <w:t>Based on scaled cost from £142 mean cost in 2004. (Assumed uniformly distributed with a +/- 20% uncertainty range)</w:t>
            </w:r>
          </w:p>
        </w:tc>
      </w:tr>
      <w:tr w:rsidR="007C6425" w:rsidRPr="00873499" w14:paraId="384CB57E" w14:textId="77777777" w:rsidTr="00873499">
        <w:trPr>
          <w:cantSplit/>
        </w:trPr>
        <w:tc>
          <w:tcPr>
            <w:tcW w:w="0" w:type="auto"/>
            <w:shd w:val="clear" w:color="auto" w:fill="auto"/>
            <w:vAlign w:val="center"/>
          </w:tcPr>
          <w:p w14:paraId="63B8AE54" w14:textId="0831FA97" w:rsidR="007C6425" w:rsidRPr="00873499" w:rsidRDefault="007C6425" w:rsidP="0056152D">
            <w:pPr>
              <w:widowControl w:val="0"/>
            </w:pPr>
            <w:r w:rsidRPr="00873499">
              <w:rPr>
                <w:rFonts w:cs="Calibri"/>
                <w:sz w:val="18"/>
                <w:szCs w:val="18"/>
              </w:rPr>
              <w:t>Cost of texts (per person), £</w:t>
            </w:r>
          </w:p>
        </w:tc>
        <w:tc>
          <w:tcPr>
            <w:tcW w:w="0" w:type="auto"/>
            <w:shd w:val="clear" w:color="auto" w:fill="auto"/>
          </w:tcPr>
          <w:p w14:paraId="3F04C586" w14:textId="5D56BD7F" w:rsidR="007C6425" w:rsidRPr="00873499" w:rsidRDefault="007C6425" w:rsidP="0056152D">
            <w:pPr>
              <w:widowControl w:val="0"/>
            </w:pPr>
            <w:r w:rsidRPr="00873499">
              <w:rPr>
                <w:rFonts w:cs="Calibri"/>
                <w:sz w:val="18"/>
                <w:szCs w:val="18"/>
              </w:rPr>
              <w:t>Option 1: £2.52</w:t>
            </w:r>
          </w:p>
          <w:p w14:paraId="351A8CEF" w14:textId="169D2D8D" w:rsidR="007C6425" w:rsidRPr="00873499" w:rsidRDefault="007C6425" w:rsidP="0056152D">
            <w:pPr>
              <w:widowControl w:val="0"/>
            </w:pPr>
            <w:r w:rsidRPr="00873499">
              <w:rPr>
                <w:rFonts w:cs="Calibri"/>
                <w:sz w:val="18"/>
                <w:szCs w:val="18"/>
              </w:rPr>
              <w:t>Option 2: Free</w:t>
            </w:r>
          </w:p>
        </w:tc>
        <w:tc>
          <w:tcPr>
            <w:tcW w:w="0" w:type="auto"/>
            <w:shd w:val="clear" w:color="auto" w:fill="auto"/>
            <w:vAlign w:val="center"/>
          </w:tcPr>
          <w:p w14:paraId="569D6BD6" w14:textId="012AE1B4" w:rsidR="007C6425" w:rsidRPr="00873499" w:rsidRDefault="007C6425" w:rsidP="0056152D">
            <w:pPr>
              <w:widowControl w:val="0"/>
              <w:jc w:val="center"/>
            </w:pPr>
          </w:p>
        </w:tc>
        <w:tc>
          <w:tcPr>
            <w:tcW w:w="0" w:type="auto"/>
            <w:shd w:val="clear" w:color="auto" w:fill="auto"/>
            <w:vAlign w:val="center"/>
          </w:tcPr>
          <w:p w14:paraId="703EE7BA" w14:textId="725BCEF4" w:rsidR="007C6425" w:rsidRPr="00873499" w:rsidRDefault="007C6425" w:rsidP="0056152D">
            <w:pPr>
              <w:widowControl w:val="0"/>
            </w:pPr>
            <w:r w:rsidRPr="00873499">
              <w:rPr>
                <w:rFonts w:cs="Calibri"/>
                <w:sz w:val="18"/>
                <w:szCs w:val="18"/>
              </w:rPr>
              <w:t>Option 1 is based on the safetxt trial sms provider costs, which at the cheapest are 3.5p per text with on average 72 sms messages sent to each participant (£2.52 in total). Option 2 utilises existing infrastructure within the NHS which provides free sms text messaging to patients such as MJOG or AccRx.</w:t>
            </w:r>
          </w:p>
        </w:tc>
      </w:tr>
      <w:tr w:rsidR="007C6425" w:rsidRPr="00873499" w14:paraId="74EB6D1A" w14:textId="77777777" w:rsidTr="00873499">
        <w:trPr>
          <w:cantSplit/>
        </w:trPr>
        <w:tc>
          <w:tcPr>
            <w:tcW w:w="0" w:type="auto"/>
            <w:shd w:val="clear" w:color="auto" w:fill="auto"/>
            <w:vAlign w:val="center"/>
          </w:tcPr>
          <w:p w14:paraId="71DB8467" w14:textId="038A7204" w:rsidR="007C6425" w:rsidRPr="00873499" w:rsidRDefault="007C6425" w:rsidP="0056152D">
            <w:pPr>
              <w:widowControl w:val="0"/>
            </w:pPr>
            <w:r w:rsidRPr="00873499">
              <w:rPr>
                <w:rFonts w:cs="Calibri"/>
                <w:sz w:val="18"/>
                <w:szCs w:val="18"/>
              </w:rPr>
              <w:t>Cost of maintenance (yearly), £</w:t>
            </w:r>
          </w:p>
        </w:tc>
        <w:tc>
          <w:tcPr>
            <w:tcW w:w="0" w:type="auto"/>
            <w:shd w:val="clear" w:color="auto" w:fill="auto"/>
          </w:tcPr>
          <w:p w14:paraId="0D735743" w14:textId="6C1A5EE7" w:rsidR="007C6425" w:rsidRPr="00873499" w:rsidRDefault="007C6425" w:rsidP="0056152D">
            <w:pPr>
              <w:widowControl w:val="0"/>
            </w:pPr>
            <w:r w:rsidRPr="00873499">
              <w:rPr>
                <w:rFonts w:cs="Calibri"/>
                <w:sz w:val="18"/>
                <w:szCs w:val="18"/>
              </w:rPr>
              <w:t>Option 1: £300.00</w:t>
            </w:r>
          </w:p>
          <w:p w14:paraId="1CE751ED" w14:textId="08A8F85A" w:rsidR="007C6425" w:rsidRPr="00873499" w:rsidRDefault="007C6425" w:rsidP="0056152D">
            <w:pPr>
              <w:widowControl w:val="0"/>
            </w:pPr>
            <w:r w:rsidRPr="00873499">
              <w:rPr>
                <w:rFonts w:cs="Calibri"/>
                <w:sz w:val="18"/>
                <w:szCs w:val="18"/>
              </w:rPr>
              <w:t>Option 2: Free</w:t>
            </w:r>
          </w:p>
        </w:tc>
        <w:tc>
          <w:tcPr>
            <w:tcW w:w="0" w:type="auto"/>
            <w:shd w:val="clear" w:color="auto" w:fill="auto"/>
            <w:vAlign w:val="center"/>
          </w:tcPr>
          <w:p w14:paraId="713EA77E" w14:textId="6521672B" w:rsidR="007C6425" w:rsidRPr="00873499" w:rsidRDefault="007C6425" w:rsidP="0056152D">
            <w:pPr>
              <w:widowControl w:val="0"/>
              <w:jc w:val="center"/>
            </w:pPr>
          </w:p>
        </w:tc>
        <w:tc>
          <w:tcPr>
            <w:tcW w:w="0" w:type="auto"/>
            <w:shd w:val="clear" w:color="auto" w:fill="auto"/>
            <w:vAlign w:val="center"/>
          </w:tcPr>
          <w:p w14:paraId="0BAC8809" w14:textId="676E1EBF" w:rsidR="007C6425" w:rsidRPr="00873499" w:rsidRDefault="007C6425" w:rsidP="0056152D">
            <w:pPr>
              <w:widowControl w:val="0"/>
            </w:pPr>
            <w:r w:rsidRPr="00873499">
              <w:rPr>
                <w:rFonts w:cs="Calibri"/>
                <w:sz w:val="18"/>
                <w:szCs w:val="18"/>
              </w:rPr>
              <w:t>Option 1 is based on the cost of the virtual mobile number given by the safetxt trial provider at £25 per month (£300 in total). Option 2 utilises existing infrastructure within the NHS which provides free sms text messaging to patients.</w:t>
            </w:r>
          </w:p>
        </w:tc>
      </w:tr>
    </w:tbl>
    <w:p w14:paraId="5D5708FD" w14:textId="5A33926C" w:rsidR="00C44105" w:rsidRPr="00873499" w:rsidRDefault="00873499" w:rsidP="00E95953">
      <w:pPr>
        <w:pStyle w:val="Heading1"/>
      </w:pPr>
      <w:r w:rsidRPr="00873499">
        <w:t xml:space="preserve"> </w:t>
      </w:r>
      <w:bookmarkStart w:id="110" w:name="_Toc77356105"/>
      <w:r w:rsidR="002132F5" w:rsidRPr="00873499">
        <w:t xml:space="preserve">7. </w:t>
      </w:r>
      <w:r w:rsidR="00C44105" w:rsidRPr="00873499">
        <w:t>Discussion</w:t>
      </w:r>
      <w:bookmarkEnd w:id="110"/>
    </w:p>
    <w:p w14:paraId="22547CB1" w14:textId="7E3A4DAF" w:rsidR="00873499" w:rsidRPr="00873499" w:rsidRDefault="00C44105">
      <w:r w:rsidRPr="00873499">
        <w:t xml:space="preserve">Our trial provides clear evidence that the safetxt safer sex support intervention delivered by mobile phone text messaging does not reduce the cumulative </w:t>
      </w:r>
      <w:r w:rsidRPr="00873499">
        <w:rPr>
          <w:highlight w:val="magenta"/>
        </w:rPr>
        <w:t>incidence</w:t>
      </w:r>
      <w:r w:rsidRPr="00873499">
        <w:t xml:space="preserve"> of </w:t>
      </w:r>
      <w:r w:rsidR="00873499" w:rsidRPr="00873499">
        <w:rPr>
          <w:color w:val="00B0F0"/>
        </w:rPr>
        <w:t>chlamydia</w:t>
      </w:r>
      <w:r w:rsidRPr="00873499">
        <w:t xml:space="preserve"> and gonorrhoea at twelve months</w:t>
      </w:r>
      <w:r w:rsidR="00207329" w:rsidRPr="00873499">
        <w:t>, with slightly more infections in the intervention group</w:t>
      </w:r>
      <w:r w:rsidRPr="00873499">
        <w:t xml:space="preserve">. The intervention effect is similar in all the pre-specified subgroups. </w:t>
      </w:r>
      <w:r w:rsidR="00985FF6" w:rsidRPr="00873499">
        <w:t xml:space="preserve">There is a suggestion that slightly more participants in the intervention group </w:t>
      </w:r>
      <w:r w:rsidR="00985FF6" w:rsidRPr="00873499">
        <w:rPr>
          <w:highlight w:val="magenta"/>
        </w:rPr>
        <w:t>compared to</w:t>
      </w:r>
      <w:r w:rsidR="00985FF6" w:rsidRPr="00873499">
        <w:t xml:space="preserve"> the control group reported informing their partner of their infection. According to </w:t>
      </w:r>
      <w:r w:rsidR="00A627B9" w:rsidRPr="00873499">
        <w:t xml:space="preserve">limited </w:t>
      </w:r>
      <w:r w:rsidR="00985FF6" w:rsidRPr="00873499">
        <w:t xml:space="preserve">clinic </w:t>
      </w:r>
      <w:r w:rsidR="00985FF6" w:rsidRPr="00873499">
        <w:rPr>
          <w:highlight w:val="magenta"/>
        </w:rPr>
        <w:t>data</w:t>
      </w:r>
      <w:r w:rsidR="00985FF6" w:rsidRPr="00873499">
        <w:t xml:space="preserve"> this did not translate into more partners attending for treatment. </w:t>
      </w:r>
      <w:r w:rsidRPr="00873499">
        <w:t xml:space="preserve">The intervention increased condom use at last sex at 4 weeks and 12 months and increased condom use at first sex with the most recent new partner, at 12 months. The intervention did not alter STI testing before sex with new partners. The intervention increased </w:t>
      </w:r>
      <w:r w:rsidR="00207329" w:rsidRPr="00873499">
        <w:t xml:space="preserve">the intermediate outcomes of </w:t>
      </w:r>
      <w:r w:rsidRPr="00873499">
        <w:t xml:space="preserve">knowledge regarding STIs and increased self-efficacy in how to use condoms but not self-efficacy in condom communication or self-efficacy in partner notification regarding STI. Although the intervention did not aim to alter the number of sexual partners that participants had, there was a suggestion that the proportion of people with a new partner and with two or more partners was slightly higher in the intervention group </w:t>
      </w:r>
      <w:r w:rsidRPr="00873499">
        <w:rPr>
          <w:highlight w:val="magenta"/>
        </w:rPr>
        <w:t>compared to</w:t>
      </w:r>
      <w:r w:rsidRPr="00873499">
        <w:t xml:space="preserve"> the control group. For other secondary outcomes the intervention was in the direction of benefit except the outcome </w:t>
      </w:r>
      <w:r w:rsidR="00FD5B79" w:rsidRPr="00873499">
        <w:rPr>
          <w:color w:val="00B0F0"/>
          <w:highlight w:val="green"/>
        </w:rPr>
        <w:t>‘</w:t>
      </w:r>
      <w:r w:rsidR="00FD5B79" w:rsidRPr="00873499">
        <w:rPr>
          <w:highlight w:val="green"/>
        </w:rPr>
        <w:t>diagnosed with any STI</w:t>
      </w:r>
      <w:r w:rsidR="00FD5B79" w:rsidRPr="00873499">
        <w:rPr>
          <w:color w:val="00B0F0"/>
          <w:highlight w:val="green"/>
        </w:rPr>
        <w:t>’</w:t>
      </w:r>
      <w:r w:rsidRPr="00873499">
        <w:t xml:space="preserve">, but confidence intervals encompassed no effect. </w:t>
      </w:r>
      <w:r w:rsidR="00207329" w:rsidRPr="00873499">
        <w:t>Contrary to our theoretical model (fig 1) t</w:t>
      </w:r>
      <w:r w:rsidRPr="00873499">
        <w:t xml:space="preserve">he increases in condom use and suggestion of change in other behaviours did not translate into reductions in </w:t>
      </w:r>
      <w:r w:rsidR="00873499" w:rsidRPr="00873499">
        <w:rPr>
          <w:color w:val="00B0F0"/>
        </w:rPr>
        <w:t>chlamydia</w:t>
      </w:r>
      <w:r w:rsidRPr="00873499">
        <w:t xml:space="preserve"> and gonorrhoea. </w:t>
      </w:r>
      <w:r w:rsidRPr="00873499" w:rsidDel="00985FF6">
        <w:t xml:space="preserve">Instead there was the suggestion that </w:t>
      </w:r>
      <w:r w:rsidR="00873499" w:rsidRPr="00873499">
        <w:rPr>
          <w:color w:val="00B0F0"/>
        </w:rPr>
        <w:t>chlamydia</w:t>
      </w:r>
      <w:r w:rsidRPr="00873499" w:rsidDel="00985FF6">
        <w:t xml:space="preserve"> and gonorrhoea infections may be slightly higher in the intervention group.</w:t>
      </w:r>
    </w:p>
    <w:p w14:paraId="04629B4D" w14:textId="4A971D86" w:rsidR="00873499" w:rsidRPr="00873499" w:rsidRDefault="00C44105">
      <w:pPr>
        <w:rPr>
          <w:b/>
        </w:rPr>
      </w:pPr>
      <w:r w:rsidRPr="00873499">
        <w:rPr>
          <w:b/>
        </w:rPr>
        <w:t>Strengths and limitations</w:t>
      </w:r>
    </w:p>
    <w:p w14:paraId="24991FC2" w14:textId="61B9CDE8" w:rsidR="00873499" w:rsidRPr="00873499" w:rsidRDefault="008E7F6B">
      <w:r w:rsidRPr="00873499">
        <w:t>Our trial has many</w:t>
      </w:r>
      <w:r w:rsidR="00207329" w:rsidRPr="00873499">
        <w:t xml:space="preserve"> strengths. </w:t>
      </w:r>
      <w:r w:rsidR="00C44105" w:rsidRPr="00873499">
        <w:t>The design, conduct and reporting of the trial follows CONSORT recommendations</w:t>
      </w:r>
      <w:r w:rsidR="00392EB3" w:rsidRPr="00873499">
        <w:rPr>
          <w:noProof/>
          <w:vertAlign w:val="superscript"/>
        </w:rPr>
        <w:t>108</w:t>
      </w:r>
      <w:r w:rsidR="00873499" w:rsidRPr="00873499">
        <w:rPr>
          <w:color w:val="00B0F0"/>
        </w:rPr>
        <w:t>.</w:t>
      </w:r>
      <w:r w:rsidR="00C44105" w:rsidRPr="00873499">
        <w:t xml:space="preserve"> We ensured allocation concealment by using computer-based randomisation, remote from the recruiting clinic </w:t>
      </w:r>
      <w:r w:rsidR="00C44105" w:rsidRPr="00873499">
        <w:rPr>
          <w:highlight w:val="magenta"/>
        </w:rPr>
        <w:t>site</w:t>
      </w:r>
      <w:r w:rsidR="00C44105" w:rsidRPr="00873499">
        <w:t xml:space="preserve">. Baseline prognostic factors were well balanced between groups. </w:t>
      </w:r>
      <w:r w:rsidR="00C44105" w:rsidRPr="00873499">
        <w:rPr>
          <w:highlight w:val="magenta"/>
        </w:rPr>
        <w:t>Data</w:t>
      </w:r>
      <w:r w:rsidR="00C44105" w:rsidRPr="00873499">
        <w:t xml:space="preserve"> collection, laboratory and statistical analyses were blind to treatment allocation. The primary outcome was known for 75% of participants in both the intervention and control groups. It is challenging to achieve high follow-up for objective or self-reported outcomes in trials of sexual health interventions with young people. Although we used evidence-based methods and developed our own trial specific procedures to achieve higher </w:t>
      </w:r>
      <w:r w:rsidR="00C44105" w:rsidRPr="00873499">
        <w:rPr>
          <w:highlight w:val="magenta"/>
        </w:rPr>
        <w:t>follow up</w:t>
      </w:r>
      <w:r w:rsidR="00C44105" w:rsidRPr="00873499">
        <w:t xml:space="preserve"> for laboratory assessed </w:t>
      </w:r>
      <w:r w:rsidR="00873499" w:rsidRPr="00873499">
        <w:rPr>
          <w:color w:val="00B0F0"/>
        </w:rPr>
        <w:t>chlamydia</w:t>
      </w:r>
      <w:r w:rsidR="00C44105" w:rsidRPr="00873499">
        <w:t xml:space="preserve"> and gonorrhoea than other trials with similar populations</w:t>
      </w:r>
      <w:r w:rsidRPr="00873499">
        <w:t>,</w:t>
      </w:r>
      <w:r w:rsidR="00467D70" w:rsidRPr="00873499">
        <w:t xml:space="preserve"> </w:t>
      </w:r>
      <w:r w:rsidR="00392EB3" w:rsidRPr="00873499">
        <w:rPr>
          <w:noProof/>
          <w:vertAlign w:val="superscript"/>
        </w:rPr>
        <w:t>84, 109</w:t>
      </w:r>
      <w:r w:rsidR="00C44105" w:rsidRPr="00873499">
        <w:t xml:space="preserve"> some potential for bias remains. Our primary analysis used multiple imputation methods because MICE is recognised as a way of reducing bias and increasing precision of trial results</w:t>
      </w:r>
      <w:r w:rsidRPr="00873499">
        <w:t>.</w:t>
      </w:r>
      <w:r w:rsidR="00C44105" w:rsidRPr="00873499">
        <w:t xml:space="preserve"> </w:t>
      </w:r>
      <w:r w:rsidR="00392EB3" w:rsidRPr="00873499">
        <w:rPr>
          <w:noProof/>
          <w:vertAlign w:val="superscript"/>
        </w:rPr>
        <w:t>27, 63</w:t>
      </w:r>
      <w:r w:rsidR="00873499" w:rsidRPr="00873499">
        <w:t xml:space="preserve"> </w:t>
      </w:r>
      <w:r w:rsidR="00207329" w:rsidRPr="00873499">
        <w:t xml:space="preserve">Losses to </w:t>
      </w:r>
      <w:r w:rsidR="00207329" w:rsidRPr="00873499">
        <w:rPr>
          <w:highlight w:val="magenta"/>
        </w:rPr>
        <w:t>follow up</w:t>
      </w:r>
      <w:r w:rsidR="00207329" w:rsidRPr="00873499">
        <w:t xml:space="preserve"> </w:t>
      </w:r>
      <w:r w:rsidRPr="00873499">
        <w:t xml:space="preserve">is not </w:t>
      </w:r>
      <w:r w:rsidR="00207329" w:rsidRPr="00873499">
        <w:t>likely to have resulted in significant</w:t>
      </w:r>
      <w:r w:rsidR="00873499" w:rsidRPr="00873499">
        <w:t xml:space="preserve"> </w:t>
      </w:r>
      <w:r w:rsidR="00207329" w:rsidRPr="00873499">
        <w:t>bias as t</w:t>
      </w:r>
      <w:r w:rsidR="00C44105" w:rsidRPr="00873499">
        <w:t>he complete case</w:t>
      </w:r>
      <w:r w:rsidR="00207329" w:rsidRPr="00873499">
        <w:t xml:space="preserve">, additional and sensitivity analyses making different assumptions regarding missing </w:t>
      </w:r>
      <w:r w:rsidR="00207329" w:rsidRPr="00873499">
        <w:rPr>
          <w:highlight w:val="magenta"/>
        </w:rPr>
        <w:t>data</w:t>
      </w:r>
      <w:r w:rsidR="00207329" w:rsidRPr="00873499">
        <w:t xml:space="preserve"> all</w:t>
      </w:r>
      <w:r w:rsidR="00C44105" w:rsidRPr="00873499">
        <w:t xml:space="preserve"> showed similar results.</w:t>
      </w:r>
      <w:r w:rsidR="002776E8" w:rsidRPr="00873499">
        <w:t xml:space="preserve"> The higher than anticipated event rate in the control group improved the precision of the trial results.</w:t>
      </w:r>
      <w:r w:rsidR="00C44105" w:rsidRPr="00873499">
        <w:t xml:space="preserve"> Highly sensitive and specific NAAT PCR tests were used to assess Chlamydia and gonorrhoea infection. </w:t>
      </w:r>
      <w:r w:rsidR="004D55C3" w:rsidRPr="00873499">
        <w:t xml:space="preserve">Our recruitment across the UK and across socio-demographic groups, combined with no evidence of heterogeneity of effects in subgroups suggest the results are generalisable across the UK. </w:t>
      </w:r>
      <w:r w:rsidR="00C44105" w:rsidRPr="00873499">
        <w:t>The primary analyses were on an intention to treat basis.</w:t>
      </w:r>
    </w:p>
    <w:p w14:paraId="17DA71BE" w14:textId="19A3862E" w:rsidR="00873499" w:rsidRPr="00873499" w:rsidRDefault="00C44105">
      <w:r w:rsidRPr="00873499">
        <w:lastRenderedPageBreak/>
        <w:t xml:space="preserve">Our trial also has some limitations. </w:t>
      </w:r>
      <w:r w:rsidRPr="00873499">
        <w:rPr>
          <w:rFonts w:cs="Tahoma"/>
        </w:rPr>
        <w:t xml:space="preserve">It is possible that involvement in behaviour change trials confers a Hawthorne effect, whereby the behaviour of the control group alters </w:t>
      </w:r>
      <w:r w:rsidRPr="00873499">
        <w:rPr>
          <w:rFonts w:cs="Tahoma"/>
          <w:highlight w:val="magenta"/>
        </w:rPr>
        <w:t>due to</w:t>
      </w:r>
      <w:r w:rsidRPr="00873499">
        <w:rPr>
          <w:rFonts w:cs="Tahoma"/>
        </w:rPr>
        <w:t xml:space="preserve"> participation in the trial. Trial </w:t>
      </w:r>
      <w:r w:rsidRPr="00873499">
        <w:rPr>
          <w:rFonts w:cs="Tahoma"/>
          <w:highlight w:val="magenta"/>
        </w:rPr>
        <w:t>follow up</w:t>
      </w:r>
      <w:r w:rsidRPr="00873499">
        <w:rPr>
          <w:rFonts w:cs="Tahoma"/>
        </w:rPr>
        <w:t xml:space="preserve"> procedures could be experienced as a form of behavioural monitoring which can alter behaviour, however </w:t>
      </w:r>
      <w:r w:rsidRPr="00873499">
        <w:rPr>
          <w:rFonts w:cs="Tahoma"/>
          <w:highlight w:val="magenta"/>
        </w:rPr>
        <w:t>follow up</w:t>
      </w:r>
      <w:r w:rsidRPr="00873499">
        <w:rPr>
          <w:rFonts w:cs="Tahoma"/>
        </w:rPr>
        <w:t xml:space="preserve"> procedures at the end of the trial would be unlikely to influence STIs acquired during the trial and </w:t>
      </w:r>
      <w:r w:rsidRPr="00873499">
        <w:rPr>
          <w:rFonts w:cs="Tahoma"/>
          <w:highlight w:val="magenta"/>
        </w:rPr>
        <w:t>follow up</w:t>
      </w:r>
      <w:r w:rsidRPr="00873499">
        <w:rPr>
          <w:rFonts w:cs="Tahoma"/>
        </w:rPr>
        <w:t xml:space="preserve"> procedures are the same for both groups and so this would not result in differential bias. </w:t>
      </w:r>
      <w:r w:rsidR="00CC64F7" w:rsidRPr="00873499">
        <w:rPr>
          <w:rFonts w:cs="Tahoma"/>
        </w:rPr>
        <w:t>Many control group participants reported in the open</w:t>
      </w:r>
      <w:r w:rsidR="00DE46CB" w:rsidRPr="00873499">
        <w:rPr>
          <w:rFonts w:cs="Tahoma"/>
        </w:rPr>
        <w:t xml:space="preserve"> </w:t>
      </w:r>
      <w:r w:rsidR="00CC64F7" w:rsidRPr="00873499">
        <w:rPr>
          <w:rFonts w:cs="Tahoma"/>
        </w:rPr>
        <w:t>feedback section of the 12-month questionnaire that the m</w:t>
      </w:r>
      <w:r w:rsidRPr="00873499">
        <w:rPr>
          <w:rFonts w:cs="Tahoma"/>
        </w:rPr>
        <w:t xml:space="preserve">onthly messages </w:t>
      </w:r>
      <w:r w:rsidR="00207329" w:rsidRPr="00873499">
        <w:rPr>
          <w:rFonts w:cs="Tahoma"/>
        </w:rPr>
        <w:t>reminding partic</w:t>
      </w:r>
      <w:r w:rsidR="00826200" w:rsidRPr="00873499">
        <w:rPr>
          <w:rFonts w:cs="Tahoma"/>
        </w:rPr>
        <w:t>i</w:t>
      </w:r>
      <w:r w:rsidR="00207329" w:rsidRPr="00873499">
        <w:rPr>
          <w:rFonts w:cs="Tahoma"/>
        </w:rPr>
        <w:t>pants to let us know about changes in address or contact details</w:t>
      </w:r>
      <w:r w:rsidR="00873499" w:rsidRPr="00873499">
        <w:rPr>
          <w:rFonts w:cs="Tahoma"/>
        </w:rPr>
        <w:t xml:space="preserve"> </w:t>
      </w:r>
      <w:r w:rsidR="00EB32D0" w:rsidRPr="00873499">
        <w:rPr>
          <w:rFonts w:cs="Tahoma"/>
        </w:rPr>
        <w:t xml:space="preserve">indirectly </w:t>
      </w:r>
      <w:r w:rsidRPr="00873499">
        <w:rPr>
          <w:rFonts w:cs="Tahoma"/>
        </w:rPr>
        <w:t>act</w:t>
      </w:r>
      <w:r w:rsidR="00CC64F7" w:rsidRPr="00873499">
        <w:rPr>
          <w:rFonts w:cs="Tahoma"/>
        </w:rPr>
        <w:t>ed</w:t>
      </w:r>
      <w:r w:rsidRPr="00873499">
        <w:rPr>
          <w:rFonts w:cs="Tahoma"/>
        </w:rPr>
        <w:t xml:space="preserve"> as reminders regarding safer sex, </w:t>
      </w:r>
      <w:r w:rsidR="00B85920" w:rsidRPr="00873499">
        <w:rPr>
          <w:rFonts w:cs="Tahoma"/>
        </w:rPr>
        <w:t xml:space="preserve">which </w:t>
      </w:r>
      <w:r w:rsidR="00826200" w:rsidRPr="00873499">
        <w:rPr>
          <w:rFonts w:cs="Tahoma"/>
        </w:rPr>
        <w:t>may have</w:t>
      </w:r>
      <w:r w:rsidRPr="00873499">
        <w:rPr>
          <w:rFonts w:cs="Tahoma"/>
        </w:rPr>
        <w:t xml:space="preserve"> reduce</w:t>
      </w:r>
      <w:r w:rsidR="00B85920" w:rsidRPr="00873499">
        <w:rPr>
          <w:rFonts w:cs="Tahoma"/>
        </w:rPr>
        <w:t>d</w:t>
      </w:r>
      <w:r w:rsidRPr="00873499">
        <w:rPr>
          <w:rFonts w:cs="Tahoma"/>
        </w:rPr>
        <w:t xml:space="preserve"> the intervention effect estimates measured in the trial. </w:t>
      </w:r>
      <w:r w:rsidR="008E7F6B" w:rsidRPr="00873499">
        <w:rPr>
          <w:rFonts w:cs="Tahoma"/>
        </w:rPr>
        <w:t>However, t</w:t>
      </w:r>
      <w:r w:rsidR="00826200" w:rsidRPr="00873499">
        <w:rPr>
          <w:rFonts w:cs="Tahoma"/>
        </w:rPr>
        <w:t xml:space="preserve">ext message reminders alone are known to have only small effects on sexual </w:t>
      </w:r>
      <w:r w:rsidR="00873499" w:rsidRPr="00873499">
        <w:rPr>
          <w:rFonts w:cs="Tahoma"/>
          <w:color w:val="00B0F0"/>
        </w:rPr>
        <w:t>behaviour</w:t>
      </w:r>
      <w:r w:rsidR="00826200" w:rsidRPr="00873499">
        <w:rPr>
          <w:rFonts w:cs="Tahoma"/>
        </w:rPr>
        <w:t>.</w:t>
      </w:r>
      <w:r w:rsidR="008E7F6B" w:rsidRPr="00873499">
        <w:rPr>
          <w:rFonts w:cs="Tahoma"/>
          <w:vertAlign w:val="superscript"/>
        </w:rPr>
        <w:t>31,32</w:t>
      </w:r>
      <w:r w:rsidR="00826200" w:rsidRPr="00873499">
        <w:rPr>
          <w:rFonts w:cs="Tahoma"/>
        </w:rPr>
        <w:t xml:space="preserve"> As over 40% of our participants changed their contact details or address at least once, it would not have been feasible to achieve high </w:t>
      </w:r>
      <w:r w:rsidR="00826200" w:rsidRPr="00873499">
        <w:rPr>
          <w:rFonts w:cs="Tahoma"/>
          <w:highlight w:val="magenta"/>
        </w:rPr>
        <w:t>follow up</w:t>
      </w:r>
      <w:r w:rsidR="00826200" w:rsidRPr="00873499">
        <w:rPr>
          <w:rFonts w:cs="Tahoma"/>
        </w:rPr>
        <w:t xml:space="preserve"> without monthly reminder messages. O</w:t>
      </w:r>
      <w:r w:rsidR="008E7F6B" w:rsidRPr="00873499">
        <w:rPr>
          <w:rFonts w:cs="Tahoma"/>
        </w:rPr>
        <w:t>ur conclusion</w:t>
      </w:r>
      <w:r w:rsidR="00826200" w:rsidRPr="00873499">
        <w:rPr>
          <w:rFonts w:cs="Tahoma"/>
        </w:rPr>
        <w:t xml:space="preserve"> that the safetxt intervention content carries a small benefit for some safer sex behaviours, but may increase numbers of partners and STI remains valid. </w:t>
      </w:r>
      <w:r w:rsidRPr="00873499">
        <w:rPr>
          <w:rFonts w:cs="Tahoma"/>
        </w:rPr>
        <w:t xml:space="preserve">Changes in self-reported behaviour in both groups between baseline and </w:t>
      </w:r>
      <w:r w:rsidRPr="00873499">
        <w:rPr>
          <w:rFonts w:cs="Tahoma"/>
          <w:highlight w:val="magenta"/>
        </w:rPr>
        <w:t>follow up</w:t>
      </w:r>
      <w:r w:rsidRPr="00873499">
        <w:rPr>
          <w:rFonts w:cs="Tahoma"/>
        </w:rPr>
        <w:t xml:space="preserve"> are notable</w:t>
      </w:r>
      <w:r w:rsidR="00B63720" w:rsidRPr="00873499">
        <w:rPr>
          <w:rFonts w:cs="Tahoma"/>
        </w:rPr>
        <w:t>,</w:t>
      </w:r>
      <w:r w:rsidRPr="00873499">
        <w:rPr>
          <w:rFonts w:cs="Tahoma"/>
        </w:rPr>
        <w:t xml:space="preserve"> for example the proportion of participants reporting two or more partners in the </w:t>
      </w:r>
      <w:r w:rsidRPr="00873499">
        <w:rPr>
          <w:rFonts w:cs="Tahoma"/>
          <w:highlight w:val="magenta"/>
        </w:rPr>
        <w:t>preceding</w:t>
      </w:r>
      <w:r w:rsidRPr="00873499">
        <w:rPr>
          <w:rFonts w:cs="Tahoma"/>
        </w:rPr>
        <w:t xml:space="preserve"> year when measured at baseline was 83.9% for the intervention group and 82.7% for the control group control and 56.5% in the intervention group and 54.7.</w:t>
      </w:r>
      <w:r w:rsidR="00873499" w:rsidRPr="00873499">
        <w:rPr>
          <w:rFonts w:cs="Tahoma"/>
          <w:color w:val="00B0F0"/>
        </w:rPr>
        <w:t>%</w:t>
      </w:r>
      <w:r w:rsidRPr="00873499">
        <w:rPr>
          <w:rFonts w:cs="Tahoma"/>
        </w:rPr>
        <w:t xml:space="preserve"> in the control group at 12 month </w:t>
      </w:r>
      <w:r w:rsidRPr="00873499">
        <w:rPr>
          <w:rFonts w:cs="Tahoma"/>
          <w:highlight w:val="magenta"/>
        </w:rPr>
        <w:t>follow up</w:t>
      </w:r>
      <w:r w:rsidRPr="00873499">
        <w:rPr>
          <w:rFonts w:cs="Tahoma"/>
        </w:rPr>
        <w:t>. These self-reported changes are also consistent with changes in behaviour reported following STI diagnosis in the wider literature</w:t>
      </w:r>
      <w:r w:rsidR="008E7F6B" w:rsidRPr="00873499">
        <w:rPr>
          <w:rFonts w:cs="Tahoma"/>
        </w:rPr>
        <w:t>.</w:t>
      </w:r>
      <w:r w:rsidRPr="00873499">
        <w:rPr>
          <w:rFonts w:cs="Tahoma"/>
        </w:rPr>
        <w:t xml:space="preserve"> </w:t>
      </w:r>
      <w:r w:rsidR="00392EB3" w:rsidRPr="00873499">
        <w:rPr>
          <w:rFonts w:cs="Tahoma"/>
          <w:noProof/>
          <w:vertAlign w:val="superscript"/>
        </w:rPr>
        <w:t>88</w:t>
      </w:r>
      <w:r w:rsidR="00873499" w:rsidRPr="00873499">
        <w:rPr>
          <w:rFonts w:cs="Tahoma"/>
          <w:noProof/>
          <w:color w:val="00B0F0"/>
          <w:vertAlign w:val="superscript"/>
        </w:rPr>
        <w:t>–9</w:t>
      </w:r>
      <w:r w:rsidR="00392EB3" w:rsidRPr="00873499">
        <w:rPr>
          <w:rFonts w:cs="Tahoma"/>
          <w:noProof/>
          <w:vertAlign w:val="superscript"/>
        </w:rPr>
        <w:t>0</w:t>
      </w:r>
      <w:r w:rsidRPr="00873499">
        <w:rPr>
          <w:rFonts w:cs="Tahoma"/>
        </w:rPr>
        <w:t xml:space="preserve"> P</w:t>
      </w:r>
      <w:r w:rsidRPr="00873499">
        <w:t xml:space="preserve">articipants were not blinded to allocation and this could have affected the self-reported outcomes, however this would not influence STI test results where analyses were completed by an independent blinded laboratory and the </w:t>
      </w:r>
      <w:r w:rsidRPr="00873499">
        <w:rPr>
          <w:highlight w:val="magenta"/>
        </w:rPr>
        <w:t>data</w:t>
      </w:r>
      <w:r w:rsidRPr="00873499">
        <w:t xml:space="preserve"> were entered by a blinded researcher. </w:t>
      </w:r>
      <w:r w:rsidR="00247254" w:rsidRPr="00873499">
        <w:t xml:space="preserve">Clinic </w:t>
      </w:r>
      <w:r w:rsidR="00247254" w:rsidRPr="00873499">
        <w:rPr>
          <w:highlight w:val="magenta"/>
        </w:rPr>
        <w:t>data</w:t>
      </w:r>
      <w:r w:rsidR="00247254" w:rsidRPr="00873499">
        <w:t xml:space="preserve"> regarding partner attendance for treatment was incomplete as not all clinics collect </w:t>
      </w:r>
      <w:r w:rsidR="00873499" w:rsidRPr="00873499">
        <w:rPr>
          <w:color w:val="00B0F0"/>
        </w:rPr>
        <w:t xml:space="preserve">these </w:t>
      </w:r>
      <w:r w:rsidR="00873499" w:rsidRPr="00873499">
        <w:rPr>
          <w:color w:val="00B0F0"/>
          <w:highlight w:val="magenta"/>
        </w:rPr>
        <w:t>data</w:t>
      </w:r>
      <w:r w:rsidR="00247254" w:rsidRPr="00873499">
        <w:t xml:space="preserve"> or do so consistently. </w:t>
      </w:r>
      <w:r w:rsidRPr="00873499">
        <w:t>We randomised eleven people twice and excluded them from the analysis</w:t>
      </w:r>
      <w:r w:rsidR="008E7F6B" w:rsidRPr="00873499">
        <w:t>, but this would not influence our results</w:t>
      </w:r>
      <w:r w:rsidRPr="00873499">
        <w:t>. If other participants obtained a new mobile phone number and used a false name and date of birth they could have been randomised twice. I</w:t>
      </w:r>
      <w:r w:rsidR="008E7F6B" w:rsidRPr="00873499">
        <w:t>t is not very plausible that participants would go to this effort to join our trial. i</w:t>
      </w:r>
      <w:r w:rsidRPr="00873499">
        <w:t>f this occurred, this could reduce the power of the trial to detect an impact of the safetxt intervention. Our sample size calculation allowed for 2% of control participants viewing intervention messages, which was based on the safetxt pilot trial. If we assume that all control participants who reported that they read another participant</w:t>
      </w:r>
      <w:r w:rsidR="00873499" w:rsidRPr="00873499">
        <w:rPr>
          <w:color w:val="00B0F0"/>
        </w:rPr>
        <w:t>’</w:t>
      </w:r>
      <w:r w:rsidRPr="00873499">
        <w:t>s messages read intervention messages, this would mean that there was 1% contamination (32/3125), so our trial has greater power to detect a difference in infection between the groups than planned.</w:t>
      </w:r>
    </w:p>
    <w:p w14:paraId="55604675" w14:textId="21641731" w:rsidR="00C44105" w:rsidRPr="00873499" w:rsidRDefault="00C44105">
      <w:r w:rsidRPr="00873499">
        <w:rPr>
          <w:b/>
        </w:rPr>
        <w:t>Interpretation of the results</w:t>
      </w:r>
    </w:p>
    <w:p w14:paraId="67DF8EE4" w14:textId="73F38D57" w:rsidR="00873499" w:rsidRPr="00873499" w:rsidRDefault="00C44105">
      <w:r w:rsidRPr="00873499">
        <w:t xml:space="preserve">The safetxt intervention was hypothesised to reduce the cumulative </w:t>
      </w:r>
      <w:r w:rsidRPr="00873499">
        <w:rPr>
          <w:highlight w:val="magenta"/>
        </w:rPr>
        <w:t>incidence</w:t>
      </w:r>
      <w:r w:rsidRPr="00873499">
        <w:t xml:space="preserve"> of </w:t>
      </w:r>
      <w:r w:rsidR="00873499" w:rsidRPr="00873499">
        <w:rPr>
          <w:color w:val="00B0F0"/>
        </w:rPr>
        <w:t>chlamydia</w:t>
      </w:r>
      <w:r w:rsidRPr="00873499">
        <w:t xml:space="preserve"> and gonorrhoea by increasing condom use with new partners, increasing testing before sex with new partners and increasing partner notification. According to the theory of change the safetxt intervention would achieve this by increasing knowledge regarding STI, increasing self-efficacy in how to use condoms and self-efficacy in communication about condoms with partner(s) and increasing self-efficacy in telling partner(s) about their infection. The intervention did not aim to influence the number of partners or number of new partners. The intervention worked partly in the way hypothesised. The intervention increased self-efficacy in how to use condoms and knowledge but there was no difference in other </w:t>
      </w:r>
      <w:r w:rsidR="008E7F6B" w:rsidRPr="00873499">
        <w:t>intermediate</w:t>
      </w:r>
      <w:r w:rsidRPr="00873499">
        <w:t xml:space="preserve"> outcomes. Overall</w:t>
      </w:r>
      <w:r w:rsidR="00A14FB1" w:rsidRPr="00873499">
        <w:t>,</w:t>
      </w:r>
      <w:r w:rsidRPr="00873499">
        <w:t xml:space="preserve"> the modest increases in condom use and no change or suggestion of slight changes in other behaviours targeted did not result in reduction in </w:t>
      </w:r>
      <w:r w:rsidR="00873499" w:rsidRPr="00873499">
        <w:rPr>
          <w:color w:val="00B0F0"/>
        </w:rPr>
        <w:t>chlamydia</w:t>
      </w:r>
      <w:r w:rsidRPr="00873499">
        <w:t xml:space="preserve"> and gonorrhoea infection.</w:t>
      </w:r>
    </w:p>
    <w:p w14:paraId="0349171F" w14:textId="59C0647D" w:rsidR="00873499" w:rsidRPr="00873499" w:rsidRDefault="00C44105" w:rsidP="000A6845">
      <w:r w:rsidRPr="00873499">
        <w:t xml:space="preserve">There is a suggestion of slight increases in the cumulative </w:t>
      </w:r>
      <w:r w:rsidRPr="00873499">
        <w:rPr>
          <w:highlight w:val="magenta"/>
        </w:rPr>
        <w:t>incidence</w:t>
      </w:r>
      <w:r w:rsidRPr="00873499">
        <w:t xml:space="preserve"> of </w:t>
      </w:r>
      <w:r w:rsidR="00873499" w:rsidRPr="00873499">
        <w:rPr>
          <w:color w:val="00B0F0"/>
        </w:rPr>
        <w:t>chlamydia</w:t>
      </w:r>
      <w:r w:rsidRPr="00873499">
        <w:t xml:space="preserve"> and gonorrhoea at 12 months in the intervention group </w:t>
      </w:r>
      <w:r w:rsidRPr="00873499">
        <w:rPr>
          <w:highlight w:val="magenta"/>
        </w:rPr>
        <w:t>compared to</w:t>
      </w:r>
      <w:r w:rsidRPr="00873499">
        <w:t xml:space="preserve"> the control group and there are a number of possible explanations for this. First, we considered whether these results could have occurred </w:t>
      </w:r>
      <w:r w:rsidRPr="00873499">
        <w:rPr>
          <w:highlight w:val="magenta"/>
        </w:rPr>
        <w:t>due to</w:t>
      </w:r>
      <w:r w:rsidRPr="00873499">
        <w:t xml:space="preserve"> small chance imbalances in sexual behaviour between the intervention and control group at baseline. Post hoc analyses adjusting for baseline number of partners in the previous 12 months at baseline did not alter the effects or the intervention on the primary outcome cumulative </w:t>
      </w:r>
      <w:r w:rsidRPr="00873499">
        <w:rPr>
          <w:highlight w:val="magenta"/>
        </w:rPr>
        <w:t>incidence</w:t>
      </w:r>
      <w:r w:rsidRPr="00873499">
        <w:t xml:space="preserve"> of </w:t>
      </w:r>
      <w:r w:rsidR="00873499" w:rsidRPr="00873499">
        <w:rPr>
          <w:color w:val="00B0F0"/>
        </w:rPr>
        <w:t>chlamydia</w:t>
      </w:r>
      <w:r w:rsidRPr="00873499">
        <w:t xml:space="preserve"> and gonorrhea or the effects of the intervention on the proportion of people with 2 or more partners. It is not likely in a large trial such as ours that the effect would be </w:t>
      </w:r>
      <w:r w:rsidRPr="00873499">
        <w:rPr>
          <w:highlight w:val="magenta"/>
        </w:rPr>
        <w:t>due to</w:t>
      </w:r>
      <w:r w:rsidRPr="00873499">
        <w:t xml:space="preserve"> other unmeasured differences in sexual risk behaviours between the groups at baseline. Second, we explored whether the effect could be </w:t>
      </w:r>
      <w:r w:rsidRPr="00873499">
        <w:rPr>
          <w:highlight w:val="magenta"/>
        </w:rPr>
        <w:t>due to</w:t>
      </w:r>
      <w:r w:rsidRPr="00873499">
        <w:t xml:space="preserve"> </w:t>
      </w:r>
      <w:r w:rsidRPr="00873499">
        <w:rPr>
          <w:highlight w:val="magenta"/>
        </w:rPr>
        <w:t>follow up</w:t>
      </w:r>
      <w:r w:rsidRPr="00873499">
        <w:t xml:space="preserve"> </w:t>
      </w:r>
      <w:r w:rsidRPr="00873499">
        <w:rPr>
          <w:highlight w:val="magenta"/>
        </w:rPr>
        <w:t>data</w:t>
      </w:r>
      <w:r w:rsidRPr="00873499">
        <w:t xml:space="preserve"> not being MAR as our primary analysis assumes. Additional, no</w:t>
      </w:r>
      <w:r w:rsidR="00B14978" w:rsidRPr="00873499">
        <w:t>n-</w:t>
      </w:r>
      <w:r w:rsidRPr="00873499">
        <w:t xml:space="preserve">pre-specified analyses, making a range of different assumptions about STI rates in those lost to </w:t>
      </w:r>
      <w:r w:rsidRPr="00873499">
        <w:rPr>
          <w:highlight w:val="magenta"/>
        </w:rPr>
        <w:t>follow up</w:t>
      </w:r>
      <w:r w:rsidRPr="00873499">
        <w:t xml:space="preserve"> in the intervention and control group yielded similar results to our primary analysis. Third, </w:t>
      </w:r>
      <w:r w:rsidR="00671371" w:rsidRPr="00873499">
        <w:t xml:space="preserve">we explored whether </w:t>
      </w:r>
      <w:r w:rsidR="00671371" w:rsidRPr="00873499">
        <w:rPr>
          <w:rFonts w:cstheme="minorBidi"/>
          <w:lang w:eastAsia="zh-CN"/>
        </w:rPr>
        <w:t xml:space="preserve">the </w:t>
      </w:r>
      <w:r w:rsidR="00956D4B" w:rsidRPr="00873499">
        <w:rPr>
          <w:rFonts w:cstheme="minorBidi"/>
          <w:lang w:eastAsia="zh-CN"/>
        </w:rPr>
        <w:t>results could be</w:t>
      </w:r>
      <w:r w:rsidR="00671371" w:rsidRPr="00873499">
        <w:rPr>
          <w:rFonts w:cstheme="minorBidi"/>
          <w:lang w:eastAsia="zh-CN"/>
        </w:rPr>
        <w:t xml:space="preserve"> </w:t>
      </w:r>
      <w:r w:rsidR="00671371" w:rsidRPr="00873499">
        <w:rPr>
          <w:rFonts w:cstheme="minorBidi"/>
          <w:highlight w:val="magenta"/>
          <w:lang w:eastAsia="zh-CN"/>
        </w:rPr>
        <w:t>due to</w:t>
      </w:r>
      <w:r w:rsidR="00671371" w:rsidRPr="00873499">
        <w:rPr>
          <w:rFonts w:cstheme="minorBidi"/>
          <w:lang w:eastAsia="zh-CN"/>
        </w:rPr>
        <w:t xml:space="preserve"> the </w:t>
      </w:r>
      <w:r w:rsidR="00956D4B" w:rsidRPr="00873499">
        <w:rPr>
          <w:rFonts w:cstheme="minorBidi"/>
          <w:lang w:eastAsia="zh-CN"/>
        </w:rPr>
        <w:t xml:space="preserve">control group being more likely than the intervention group to test at other sites and not their recruiting clinic </w:t>
      </w:r>
      <w:r w:rsidR="00671371" w:rsidRPr="00873499">
        <w:rPr>
          <w:rFonts w:cstheme="minorBidi"/>
          <w:lang w:eastAsia="zh-CN"/>
        </w:rPr>
        <w:t xml:space="preserve">between randomisation and </w:t>
      </w:r>
      <w:r w:rsidR="00671371" w:rsidRPr="00873499">
        <w:rPr>
          <w:rFonts w:cstheme="minorBidi"/>
          <w:highlight w:val="magenta"/>
          <w:lang w:eastAsia="zh-CN"/>
        </w:rPr>
        <w:t>follow up</w:t>
      </w:r>
      <w:r w:rsidR="00671371" w:rsidRPr="00873499">
        <w:rPr>
          <w:rFonts w:cstheme="minorBidi"/>
          <w:lang w:eastAsia="zh-CN"/>
        </w:rPr>
        <w:t xml:space="preserve"> </w:t>
      </w:r>
      <w:r w:rsidR="00956D4B" w:rsidRPr="00873499">
        <w:rPr>
          <w:rFonts w:cstheme="minorBidi"/>
          <w:lang w:eastAsia="zh-CN"/>
        </w:rPr>
        <w:t xml:space="preserve">and hence be less likely </w:t>
      </w:r>
      <w:r w:rsidR="00671371" w:rsidRPr="00873499">
        <w:rPr>
          <w:rFonts w:cstheme="minorBidi"/>
          <w:lang w:eastAsia="zh-CN"/>
        </w:rPr>
        <w:t xml:space="preserve">have a positive test </w:t>
      </w:r>
      <w:r w:rsidR="00956D4B" w:rsidRPr="00873499">
        <w:rPr>
          <w:rFonts w:cstheme="minorBidi"/>
          <w:lang w:eastAsia="zh-CN"/>
        </w:rPr>
        <w:t xml:space="preserve">result </w:t>
      </w:r>
      <w:r w:rsidR="00671371" w:rsidRPr="00873499">
        <w:rPr>
          <w:rFonts w:cstheme="minorBidi"/>
          <w:lang w:eastAsia="zh-CN"/>
        </w:rPr>
        <w:t>confirmed</w:t>
      </w:r>
      <w:r w:rsidR="00956D4B" w:rsidRPr="00873499">
        <w:rPr>
          <w:rFonts w:cstheme="minorBidi"/>
          <w:lang w:eastAsia="zh-CN"/>
        </w:rPr>
        <w:t xml:space="preserve"> in our </w:t>
      </w:r>
      <w:r w:rsidR="00956D4B" w:rsidRPr="00873499">
        <w:rPr>
          <w:rFonts w:cstheme="minorBidi"/>
          <w:highlight w:val="magenta"/>
          <w:lang w:eastAsia="zh-CN"/>
        </w:rPr>
        <w:t>data</w:t>
      </w:r>
      <w:r w:rsidR="00956D4B" w:rsidRPr="00873499">
        <w:rPr>
          <w:rFonts w:cstheme="minorBidi"/>
          <w:lang w:eastAsia="zh-CN"/>
        </w:rPr>
        <w:t xml:space="preserve"> set</w:t>
      </w:r>
      <w:r w:rsidR="00671371" w:rsidRPr="00873499">
        <w:rPr>
          <w:rFonts w:cstheme="minorBidi"/>
          <w:lang w:eastAsia="zh-CN"/>
        </w:rPr>
        <w:t xml:space="preserve">. There is no evidence to support this. We asked all participants </w:t>
      </w:r>
      <w:r w:rsidR="00956D4B" w:rsidRPr="00873499">
        <w:rPr>
          <w:rFonts w:cstheme="minorBidi"/>
          <w:lang w:eastAsia="zh-CN"/>
        </w:rPr>
        <w:t xml:space="preserve">reporting a positive STI test </w:t>
      </w:r>
      <w:r w:rsidR="00671371" w:rsidRPr="00873499">
        <w:rPr>
          <w:rFonts w:cstheme="minorBidi"/>
          <w:lang w:eastAsia="zh-CN"/>
        </w:rPr>
        <w:t xml:space="preserve">where they were tested and sought </w:t>
      </w:r>
      <w:r w:rsidR="00671371" w:rsidRPr="00873499">
        <w:rPr>
          <w:rFonts w:cstheme="minorBidi"/>
          <w:highlight w:val="magenta"/>
          <w:lang w:eastAsia="zh-CN"/>
        </w:rPr>
        <w:t>data</w:t>
      </w:r>
      <w:r w:rsidR="00671371" w:rsidRPr="00873499">
        <w:rPr>
          <w:rFonts w:cstheme="minorBidi"/>
          <w:lang w:eastAsia="zh-CN"/>
        </w:rPr>
        <w:t xml:space="preserve"> from all testing sites, not just the clinics involved in trial recruitment. </w:t>
      </w:r>
      <w:r w:rsidR="00956D4B" w:rsidRPr="00873499">
        <w:rPr>
          <w:rFonts w:cstheme="minorBidi"/>
          <w:lang w:eastAsia="zh-CN"/>
        </w:rPr>
        <w:t>Furthermore, t</w:t>
      </w:r>
      <w:r w:rsidR="00671371" w:rsidRPr="00873499">
        <w:rPr>
          <w:rFonts w:cstheme="minorBidi"/>
          <w:lang w:eastAsia="zh-CN"/>
        </w:rPr>
        <w:t xml:space="preserve">he proportion of positive tests confirmed by </w:t>
      </w:r>
      <w:r w:rsidR="00956D4B" w:rsidRPr="00873499">
        <w:rPr>
          <w:rFonts w:cstheme="minorBidi"/>
          <w:lang w:eastAsia="zh-CN"/>
        </w:rPr>
        <w:t xml:space="preserve">testing sites (clinics, GP surgery, online service, other) </w:t>
      </w:r>
      <w:r w:rsidR="00671371" w:rsidRPr="00873499">
        <w:rPr>
          <w:rFonts w:cstheme="minorBidi"/>
          <w:lang w:eastAsia="zh-CN"/>
        </w:rPr>
        <w:t>was the same in the intervention and control group.</w:t>
      </w:r>
      <w:r w:rsidR="00873499" w:rsidRPr="00873499">
        <w:rPr>
          <w:rFonts w:cstheme="minorBidi"/>
          <w:lang w:eastAsia="zh-CN"/>
        </w:rPr>
        <w:t xml:space="preserve"> </w:t>
      </w:r>
      <w:r w:rsidR="00671371" w:rsidRPr="00873499">
        <w:t xml:space="preserve">Finally, </w:t>
      </w:r>
      <w:r w:rsidRPr="00873499">
        <w:t xml:space="preserve">we conducted a post hoc per protocol analysis to explore the intervention effect among those who received the whole intervention. In this per protocol analysis, there was a slightly higher odds of </w:t>
      </w:r>
      <w:r w:rsidR="00873499" w:rsidRPr="00873499">
        <w:rPr>
          <w:color w:val="00B0F0"/>
        </w:rPr>
        <w:t>chlamydia</w:t>
      </w:r>
      <w:r w:rsidRPr="00873499">
        <w:t xml:space="preserve"> and gonorrhoea infection at 12 months, than in the primary intention to treat analysis. The participants in the intervention group </w:t>
      </w:r>
      <w:r w:rsidRPr="00873499">
        <w:lastRenderedPageBreak/>
        <w:t xml:space="preserve">in the per protocol analysis were slightly younger than the control group, but the per protocol analysis adjusted for the same variables as the primary analysis including age. Participant characteristics were otherwise similar. The consistency of the results in the primary, complete case, additional and sensitivity analyses combined with the slightly increased effect size in the per protocol analysis adds to the weight of evidence suggesting the intervention </w:t>
      </w:r>
      <w:r w:rsidR="00CF0DAF" w:rsidRPr="00873499">
        <w:t xml:space="preserve">may have </w:t>
      </w:r>
      <w:r w:rsidRPr="00873499">
        <w:t xml:space="preserve">slightly increased the cumulative </w:t>
      </w:r>
      <w:r w:rsidRPr="00873499">
        <w:rPr>
          <w:highlight w:val="magenta"/>
        </w:rPr>
        <w:t>incidence</w:t>
      </w:r>
      <w:r w:rsidRPr="00873499">
        <w:t xml:space="preserve"> of </w:t>
      </w:r>
      <w:r w:rsidR="00873499" w:rsidRPr="00873499">
        <w:rPr>
          <w:color w:val="00B0F0"/>
        </w:rPr>
        <w:t>chlamydia</w:t>
      </w:r>
      <w:r w:rsidRPr="00873499">
        <w:t xml:space="preserve"> and gonorrhoea at 12 months.</w:t>
      </w:r>
    </w:p>
    <w:p w14:paraId="398A8CD0" w14:textId="4625302D" w:rsidR="00873499" w:rsidRPr="00873499" w:rsidRDefault="00C44105" w:rsidP="00A627B9">
      <w:r w:rsidRPr="00873499">
        <w:t xml:space="preserve">The slightly higher proportion of the intervention group having a new partner and two or more partners at 12 months is likely to have contributed to the increased </w:t>
      </w:r>
      <w:r w:rsidRPr="00873499">
        <w:rPr>
          <w:highlight w:val="magenta"/>
        </w:rPr>
        <w:t>incidence</w:t>
      </w:r>
      <w:r w:rsidRPr="00873499">
        <w:t xml:space="preserve"> of </w:t>
      </w:r>
      <w:r w:rsidR="00873499" w:rsidRPr="00873499">
        <w:rPr>
          <w:color w:val="00B0F0"/>
        </w:rPr>
        <w:t>chlamydia</w:t>
      </w:r>
      <w:r w:rsidRPr="00873499">
        <w:t xml:space="preserve"> and gonorrhoea. However, our understanding of the mechanism of action for the unanticipated effect on sexual partnerships and increased STI is limited as the trial was not designed to explore this. Our prior qualitative research and the analysis of open feedback comments provides little direct evidence from participant reports regarding why this may have occurred. There was one comment suggesting the intervention </w:t>
      </w:r>
      <w:r w:rsidR="00FD5B79" w:rsidRPr="00873499">
        <w:rPr>
          <w:color w:val="00B0F0"/>
          <w:highlight w:val="green"/>
        </w:rPr>
        <w:t>‘</w:t>
      </w:r>
      <w:r w:rsidR="00FD5B79" w:rsidRPr="00873499">
        <w:rPr>
          <w:i/>
          <w:highlight w:val="green"/>
        </w:rPr>
        <w:t>gave me the confidence to engage in a new sexual relationship with a new partner without worrying about unwanted consequences</w:t>
      </w:r>
      <w:r w:rsidR="00FD5B79" w:rsidRPr="00873499">
        <w:rPr>
          <w:color w:val="00B0F0"/>
          <w:highlight w:val="green"/>
        </w:rPr>
        <w:t>’</w:t>
      </w:r>
      <w:r w:rsidRPr="00873499">
        <w:t xml:space="preserve"> and many comments about how the intervention increased caution about sexual relationships.</w:t>
      </w:r>
    </w:p>
    <w:p w14:paraId="6F57CE70" w14:textId="60F318FF" w:rsidR="00873499" w:rsidRPr="00873499" w:rsidRDefault="00C44105" w:rsidP="00A627B9">
      <w:pPr>
        <w:rPr>
          <w:rFonts w:asciiTheme="minorHAnsi" w:hAnsiTheme="minorHAnsi" w:cstheme="minorHAnsi"/>
        </w:rPr>
      </w:pPr>
      <w:r w:rsidRPr="00873499">
        <w:t>It</w:t>
      </w:r>
      <w:r w:rsidR="00A627B9" w:rsidRPr="00873499">
        <w:t xml:space="preserve"> </w:t>
      </w:r>
      <w:r w:rsidR="00B71BB2" w:rsidRPr="00873499">
        <w:t>i</w:t>
      </w:r>
      <w:r w:rsidRPr="00873499">
        <w:t xml:space="preserve">s not likely that the approaches to promoting condom use in safetxt resulted in increased STIs as these approaches were adapted from and </w:t>
      </w:r>
      <w:r w:rsidRPr="00873499">
        <w:rPr>
          <w:rFonts w:asciiTheme="minorHAnsi" w:hAnsiTheme="minorHAnsi" w:cstheme="minorHAnsi"/>
        </w:rPr>
        <w:t xml:space="preserve">similar to the content of face to face interventions which increase condom use and reduce STI </w:t>
      </w:r>
      <w:r w:rsidR="00392EB3" w:rsidRPr="00873499">
        <w:rPr>
          <w:rFonts w:asciiTheme="minorHAnsi" w:hAnsiTheme="minorHAnsi" w:cstheme="minorHAnsi"/>
          <w:noProof/>
          <w:vertAlign w:val="superscript"/>
        </w:rPr>
        <w:t>11</w:t>
      </w:r>
      <w:r w:rsidR="00873499" w:rsidRPr="00873499">
        <w:rPr>
          <w:rFonts w:asciiTheme="minorHAnsi" w:hAnsiTheme="minorHAnsi" w:cstheme="minorHAnsi"/>
          <w:noProof/>
          <w:color w:val="00B0F0"/>
          <w:vertAlign w:val="superscript"/>
        </w:rPr>
        <w:t>–1</w:t>
      </w:r>
      <w:r w:rsidR="00392EB3" w:rsidRPr="00873499">
        <w:rPr>
          <w:rFonts w:asciiTheme="minorHAnsi" w:hAnsiTheme="minorHAnsi" w:cstheme="minorHAnsi"/>
          <w:noProof/>
          <w:vertAlign w:val="superscript"/>
        </w:rPr>
        <w:t>3, 15, 16</w:t>
      </w:r>
      <w:r w:rsidRPr="00873499">
        <w:rPr>
          <w:rFonts w:asciiTheme="minorHAnsi" w:hAnsiTheme="minorHAnsi" w:cstheme="minorHAnsi"/>
        </w:rPr>
        <w:t xml:space="preserve">. </w:t>
      </w:r>
      <w:r w:rsidR="00DC7803" w:rsidRPr="00873499">
        <w:rPr>
          <w:rFonts w:asciiTheme="minorHAnsi" w:hAnsiTheme="minorHAnsi" w:cstheme="minorHAnsi"/>
        </w:rPr>
        <w:t xml:space="preserve">Our analysis exploring heterogeneity in the pooled effect of the pilot trial and main trial </w:t>
      </w:r>
      <w:r w:rsidR="00DC7803" w:rsidRPr="00873499">
        <w:rPr>
          <w:rFonts w:asciiTheme="minorHAnsi" w:hAnsiTheme="minorHAnsi" w:cstheme="minorHAnsi"/>
          <w:highlight w:val="magenta"/>
        </w:rPr>
        <w:t>data</w:t>
      </w:r>
      <w:r w:rsidR="00DC7803" w:rsidRPr="00873499">
        <w:rPr>
          <w:rFonts w:asciiTheme="minorHAnsi" w:hAnsiTheme="minorHAnsi" w:cstheme="minorHAnsi"/>
        </w:rPr>
        <w:t xml:space="preserve"> (</w:t>
      </w:r>
      <w:r w:rsidR="00DC7803" w:rsidRPr="00873499">
        <w:rPr>
          <w:rFonts w:asciiTheme="minorHAnsi" w:hAnsiTheme="minorHAnsi" w:cstheme="minorHAnsi"/>
          <w:i/>
          <w:color w:val="00B0F0"/>
        </w:rPr>
        <w:t>p</w:t>
      </w:r>
      <w:r w:rsidR="00247FEF" w:rsidRPr="00873499">
        <w:rPr>
          <w:rFonts w:asciiTheme="minorHAnsi" w:hAnsiTheme="minorHAnsi" w:cstheme="minorHAnsi"/>
        </w:rPr>
        <w:t xml:space="preserve"> 71</w:t>
      </w:r>
      <w:r w:rsidR="00873499" w:rsidRPr="00873499">
        <w:rPr>
          <w:rFonts w:asciiTheme="minorHAnsi" w:hAnsiTheme="minorHAnsi" w:cstheme="minorHAnsi"/>
          <w:color w:val="00B0F0"/>
        </w:rPr>
        <w:t>)</w:t>
      </w:r>
      <w:r w:rsidR="00DC7803" w:rsidRPr="00873499">
        <w:rPr>
          <w:rFonts w:asciiTheme="minorHAnsi" w:hAnsiTheme="minorHAnsi" w:cstheme="minorHAnsi"/>
        </w:rPr>
        <w:t xml:space="preserve"> is consistent with this view. This analysis suggests the effects of the condom use and STI testing safetxt content </w:t>
      </w:r>
      <w:r w:rsidR="00247FEF" w:rsidRPr="00873499">
        <w:rPr>
          <w:rFonts w:asciiTheme="minorHAnsi" w:hAnsiTheme="minorHAnsi" w:cstheme="minorHAnsi"/>
        </w:rPr>
        <w:t xml:space="preserve">on the cumulative </w:t>
      </w:r>
      <w:r w:rsidR="00247FEF" w:rsidRPr="00873499">
        <w:rPr>
          <w:rFonts w:asciiTheme="minorHAnsi" w:hAnsiTheme="minorHAnsi" w:cstheme="minorHAnsi"/>
          <w:highlight w:val="magenta"/>
        </w:rPr>
        <w:t>incidence</w:t>
      </w:r>
      <w:r w:rsidR="00247FEF" w:rsidRPr="00873499">
        <w:rPr>
          <w:rFonts w:asciiTheme="minorHAnsi" w:hAnsiTheme="minorHAnsi" w:cstheme="minorHAnsi"/>
        </w:rPr>
        <w:t xml:space="preserve"> of </w:t>
      </w:r>
      <w:r w:rsidR="00873499" w:rsidRPr="00873499">
        <w:rPr>
          <w:rFonts w:asciiTheme="minorHAnsi" w:hAnsiTheme="minorHAnsi" w:cstheme="minorHAnsi"/>
          <w:color w:val="00B0F0"/>
        </w:rPr>
        <w:t>chlamydia/</w:t>
      </w:r>
      <w:r w:rsidR="00247FEF" w:rsidRPr="00873499">
        <w:rPr>
          <w:rFonts w:asciiTheme="minorHAnsi" w:hAnsiTheme="minorHAnsi" w:cstheme="minorHAnsi"/>
        </w:rPr>
        <w:t xml:space="preserve">gonorrhoea </w:t>
      </w:r>
      <w:r w:rsidR="00DC7803" w:rsidRPr="00873499">
        <w:rPr>
          <w:rFonts w:asciiTheme="minorHAnsi" w:hAnsiTheme="minorHAnsi" w:cstheme="minorHAnsi"/>
        </w:rPr>
        <w:t>remain</w:t>
      </w:r>
      <w:r w:rsidR="00247FEF" w:rsidRPr="00873499">
        <w:rPr>
          <w:rFonts w:asciiTheme="minorHAnsi" w:hAnsiTheme="minorHAnsi" w:cstheme="minorHAnsi"/>
        </w:rPr>
        <w:t>s</w:t>
      </w:r>
      <w:r w:rsidR="00DC7803" w:rsidRPr="00873499">
        <w:rPr>
          <w:rFonts w:asciiTheme="minorHAnsi" w:hAnsiTheme="minorHAnsi" w:cstheme="minorHAnsi"/>
        </w:rPr>
        <w:t xml:space="preserve"> uncertain, but may differ from the effects of content targeting condom use, STI testing and partner notification in those diagnosed with </w:t>
      </w:r>
      <w:r w:rsidR="00DC7803" w:rsidRPr="00873499">
        <w:rPr>
          <w:rFonts w:asciiTheme="minorHAnsi" w:hAnsiTheme="minorHAnsi" w:cstheme="minorHAnsi"/>
          <w:highlight w:val="magenta"/>
        </w:rPr>
        <w:t>an S</w:t>
      </w:r>
      <w:r w:rsidR="00DC7803" w:rsidRPr="00873499">
        <w:rPr>
          <w:rFonts w:asciiTheme="minorHAnsi" w:hAnsiTheme="minorHAnsi" w:cstheme="minorHAnsi"/>
        </w:rPr>
        <w:t>TI.</w:t>
      </w:r>
    </w:p>
    <w:p w14:paraId="37490CC3" w14:textId="0C62C483" w:rsidR="00873499" w:rsidRPr="00873499" w:rsidRDefault="00C44105" w:rsidP="000A6845">
      <w:r w:rsidRPr="00873499">
        <w:t xml:space="preserve">In order to promote partner notification the intervention was designed to provide non-stigmatising, non-blaming STI information and examples of how others notified partners. We reviewed our qualitative research findings published in 2016 to consider plausible mechanisms for the unanticipated effects found </w:t>
      </w:r>
      <w:r w:rsidR="00392EB3" w:rsidRPr="00873499">
        <w:rPr>
          <w:noProof/>
          <w:vertAlign w:val="superscript"/>
        </w:rPr>
        <w:t>51</w:t>
      </w:r>
      <w:r w:rsidRPr="00873499">
        <w:t xml:space="preserve">. The first possible mechanism relates to recipients reports in our qualitative research that the intervention reduced stigma about having </w:t>
      </w:r>
      <w:r w:rsidRPr="00873499">
        <w:rPr>
          <w:highlight w:val="magenta"/>
        </w:rPr>
        <w:t>an S</w:t>
      </w:r>
      <w:r w:rsidRPr="00873499">
        <w:t xml:space="preserve">TI. The proportion of participants with 2 or more partners is lower at 12 month </w:t>
      </w:r>
      <w:r w:rsidRPr="00873499">
        <w:rPr>
          <w:highlight w:val="magenta"/>
        </w:rPr>
        <w:t>follow up</w:t>
      </w:r>
      <w:r w:rsidRPr="00873499">
        <w:t xml:space="preserve"> than at recruitment in both groups. However, if there was less stigma regarding STI in the intervention group this may have resulted in a slightly higher proportion of participants in the intervention group with 2 or more partners at 12 month </w:t>
      </w:r>
      <w:r w:rsidRPr="00873499">
        <w:rPr>
          <w:highlight w:val="magenta"/>
        </w:rPr>
        <w:t>follow up</w:t>
      </w:r>
      <w:r w:rsidRPr="00873499">
        <w:t xml:space="preserve">, in turn influencing STI infections. This is consistent with other research demonstrating that lower levels of stigma measured in individuals is associated with larger number of partners, although in this research lower stigma was also associated with reduced adolescent pregnancy </w:t>
      </w:r>
      <w:r w:rsidR="00392EB3" w:rsidRPr="00873499">
        <w:rPr>
          <w:noProof/>
          <w:vertAlign w:val="superscript"/>
        </w:rPr>
        <w:t>110</w:t>
      </w:r>
      <w:r w:rsidRPr="00873499">
        <w:t xml:space="preserve">. Lower levels of societal stigma towards MSM measured at a country level has been associated with higher levels of both precautionary behaviours and country level HIV prevalence </w:t>
      </w:r>
      <w:r w:rsidR="00392EB3" w:rsidRPr="00873499">
        <w:rPr>
          <w:noProof/>
          <w:vertAlign w:val="superscript"/>
        </w:rPr>
        <w:t>111</w:t>
      </w:r>
      <w:r w:rsidRPr="00873499">
        <w:t xml:space="preserve"> with highest unmet need for HIV treatment in countries with high levels of societal stigma towards MSM. Previous research</w:t>
      </w:r>
      <w:r w:rsidR="00247FEF" w:rsidRPr="00873499">
        <w:t xml:space="preserve"> also</w:t>
      </w:r>
      <w:r w:rsidRPr="00873499">
        <w:t xml:space="preserve"> demonstrates that lower levels of stigma regarding sex, STI and sexuality is associated with higher levels of precautionary behaviours such as testing for or obtaining treatment for HIV</w:t>
      </w:r>
      <w:r w:rsidR="00873499" w:rsidRPr="00873499">
        <w:rPr>
          <w:color w:val="00B0F0"/>
        </w:rPr>
        <w:t>/</w:t>
      </w:r>
      <w:r w:rsidRPr="00873499">
        <w:t xml:space="preserve">STI, obtaining post-exposure prophylaxis (PEP) contraception, emergency contraception and unplanned pregnancy. </w:t>
      </w:r>
      <w:r w:rsidR="00873499" w:rsidRPr="00873499">
        <w:rPr>
          <w:color w:val="00B0F0"/>
        </w:rPr>
        <w:t>While</w:t>
      </w:r>
      <w:r w:rsidRPr="00873499">
        <w:t xml:space="preserve"> experiences of stigma have negative emotional and mental well-being impacts </w:t>
      </w:r>
      <w:r w:rsidR="00392EB3" w:rsidRPr="00873499">
        <w:rPr>
          <w:noProof/>
          <w:vertAlign w:val="superscript"/>
        </w:rPr>
        <w:t>112</w:t>
      </w:r>
      <w:r w:rsidR="00873499" w:rsidRPr="00873499">
        <w:rPr>
          <w:noProof/>
          <w:color w:val="00B0F0"/>
          <w:vertAlign w:val="superscript"/>
        </w:rPr>
        <w:t>–1</w:t>
      </w:r>
      <w:r w:rsidR="00392EB3" w:rsidRPr="00873499">
        <w:rPr>
          <w:noProof/>
          <w:vertAlign w:val="superscript"/>
        </w:rPr>
        <w:t>17</w:t>
      </w:r>
      <w:r w:rsidRPr="00873499">
        <w:t xml:space="preserve">. In keeping with this wider research evidence, we note levels of STI testing in clinic were slightly higher in the intervention group 1549/3123 (49.6%) than the control group 1477/3125 (47.4%). Levels of STI in the postal samples collected at 12 months as part of the trial procedures were similar in both groups, 170/3123 (5.44%) intervention group and 165/3125 (5.28%) control group, and </w:t>
      </w:r>
      <w:r w:rsidR="00247FEF" w:rsidRPr="00873499">
        <w:t>almost all</w:t>
      </w:r>
      <w:r w:rsidRPr="00873499">
        <w:t xml:space="preserve"> the excess STIs in the intervention group were diagnosed and treated in clinics during the 12 months </w:t>
      </w:r>
      <w:r w:rsidRPr="00873499">
        <w:rPr>
          <w:highlight w:val="magenta"/>
        </w:rPr>
        <w:t>follow up</w:t>
      </w:r>
      <w:r w:rsidRPr="00873499">
        <w:t>.</w:t>
      </w:r>
    </w:p>
    <w:p w14:paraId="56A97B79" w14:textId="58545B8D" w:rsidR="00C44105" w:rsidRPr="00873499" w:rsidRDefault="00C44105">
      <w:r w:rsidRPr="00873499">
        <w:t xml:space="preserve">Some other trials have reported on interventions which inadvertently increased STI rates through increasing the number of partnerships </w:t>
      </w:r>
      <w:r w:rsidR="00392EB3" w:rsidRPr="00873499">
        <w:rPr>
          <w:noProof/>
          <w:vertAlign w:val="superscript"/>
        </w:rPr>
        <w:t>118</w:t>
      </w:r>
      <w:r w:rsidRPr="00873499">
        <w:rPr>
          <w:rStyle w:val="Hyperlink"/>
          <w:b/>
          <w:bCs/>
          <w:i/>
          <w:color w:val="auto"/>
          <w:u w:val="none"/>
        </w:rPr>
        <w:t xml:space="preserve">. </w:t>
      </w:r>
      <w:r w:rsidRPr="00873499">
        <w:rPr>
          <w:rStyle w:val="Hyperlink"/>
          <w:bCs/>
          <w:color w:val="auto"/>
          <w:u w:val="none"/>
        </w:rPr>
        <w:t>In t</w:t>
      </w:r>
      <w:r w:rsidRPr="00873499">
        <w:t xml:space="preserve">he safetxt intervention group the balance of risk and precautionary behaviours </w:t>
      </w:r>
      <w:r w:rsidR="00CF0DAF" w:rsidRPr="00873499">
        <w:t>may have</w:t>
      </w:r>
      <w:r w:rsidR="00B71BB2" w:rsidRPr="00873499">
        <w:t xml:space="preserve"> </w:t>
      </w:r>
      <w:r w:rsidRPr="00873499">
        <w:t xml:space="preserve">resulted in slightly increased STI rates </w:t>
      </w:r>
      <w:r w:rsidRPr="00873499">
        <w:rPr>
          <w:highlight w:val="magenta"/>
        </w:rPr>
        <w:t>compared to</w:t>
      </w:r>
      <w:r w:rsidRPr="00873499">
        <w:t xml:space="preserve"> the control group.</w:t>
      </w:r>
    </w:p>
    <w:p w14:paraId="3EF2C612" w14:textId="7548995A" w:rsidR="00C44105" w:rsidRPr="00873499" w:rsidRDefault="00C44105">
      <w:r w:rsidRPr="00873499">
        <w:t>Positive approaches to sexuality and reproduction should recognise the part played by trust and communication as well as pleasurable sexual relationships, in promoting well-being and enabling people to fulfil their sexual and reproductive health and rights</w:t>
      </w:r>
      <w:r w:rsidR="008D0FBA" w:rsidRPr="00873499">
        <w:t xml:space="preserve"> </w:t>
      </w:r>
      <w:r w:rsidR="00392EB3" w:rsidRPr="00873499">
        <w:rPr>
          <w:noProof/>
          <w:vertAlign w:val="superscript"/>
        </w:rPr>
        <w:t>50</w:t>
      </w:r>
      <w:r w:rsidRPr="00873499">
        <w:t>.</w:t>
      </w:r>
      <w:r w:rsidR="00873499" w:rsidRPr="00873499">
        <w:t xml:space="preserve"> </w:t>
      </w:r>
      <w:r w:rsidRPr="00873499">
        <w:t>Our qualitative research and open feedback from participants suggest that from young people perspectives</w:t>
      </w:r>
      <w:r w:rsidR="00873499" w:rsidRPr="00873499">
        <w:rPr>
          <w:color w:val="00B0F0"/>
        </w:rPr>
        <w:t>’</w:t>
      </w:r>
      <w:r w:rsidRPr="00873499">
        <w:t xml:space="preserve"> many aspects of positive sexual and reproductive wellbeing were met by the safetxt intervention such as impacts on confidence, agency, communication and precautionary behaviours. However, ethically, this </w:t>
      </w:r>
      <w:r w:rsidR="00CF0DAF" w:rsidRPr="00873499">
        <w:t>should</w:t>
      </w:r>
      <w:r w:rsidRPr="00873499">
        <w:t xml:space="preserve"> be achieved without increasing STIs and risks to physical health.</w:t>
      </w:r>
    </w:p>
    <w:p w14:paraId="51A9034C" w14:textId="141DEB3A" w:rsidR="00873499" w:rsidRPr="00873499" w:rsidRDefault="00C44105">
      <w:r w:rsidRPr="00873499">
        <w:t>The long-term effects of the safetxt messages on condom use at 12 months were larger than those reported at 12 months in RCTs of single sessions of face-to-face counselling, telephone counselling, videos or other interactive digital interventions (IDI) such as websites</w:t>
      </w:r>
      <w:r w:rsidR="00392EB3" w:rsidRPr="00873499">
        <w:rPr>
          <w:noProof/>
          <w:vertAlign w:val="superscript"/>
        </w:rPr>
        <w:t>14, 18, 119</w:t>
      </w:r>
      <w:r w:rsidR="00873499" w:rsidRPr="00873499">
        <w:rPr>
          <w:noProof/>
          <w:color w:val="00B0F0"/>
          <w:vertAlign w:val="superscript"/>
        </w:rPr>
        <w:t>–1</w:t>
      </w:r>
      <w:r w:rsidR="00392EB3" w:rsidRPr="00873499">
        <w:rPr>
          <w:noProof/>
          <w:vertAlign w:val="superscript"/>
        </w:rPr>
        <w:t>21</w:t>
      </w:r>
      <w:r w:rsidRPr="00873499">
        <w:t xml:space="preserve">. Some intensive face-to-face behaviour change interventions involving multiple weekly group meetings achieve reductions in STI and larger increases in condom use at 12 months than the safetxt intervention, but these have not proven practical for widespread implementation </w:t>
      </w:r>
      <w:r w:rsidR="00392EB3" w:rsidRPr="00873499">
        <w:rPr>
          <w:noProof/>
          <w:vertAlign w:val="superscript"/>
        </w:rPr>
        <w:t>11</w:t>
      </w:r>
      <w:r w:rsidR="00873499" w:rsidRPr="00873499">
        <w:rPr>
          <w:noProof/>
          <w:color w:val="00B0F0"/>
          <w:vertAlign w:val="superscript"/>
        </w:rPr>
        <w:t>–1</w:t>
      </w:r>
      <w:r w:rsidR="00392EB3" w:rsidRPr="00873499">
        <w:rPr>
          <w:noProof/>
          <w:vertAlign w:val="superscript"/>
        </w:rPr>
        <w:t>3, 15, 16</w:t>
      </w:r>
      <w:r w:rsidRPr="00873499">
        <w:t xml:space="preserve">. Our </w:t>
      </w:r>
      <w:r w:rsidR="00F022E8" w:rsidRPr="00873499">
        <w:t xml:space="preserve">previous </w:t>
      </w:r>
      <w:r w:rsidRPr="00873499">
        <w:t xml:space="preserve">systematic review shows that messaging interventions probably increase STI testing (at any point in time, not specifically prior to sex with new partners) in general populations of young people </w:t>
      </w:r>
      <w:r w:rsidR="00392EB3" w:rsidRPr="00873499">
        <w:rPr>
          <w:noProof/>
          <w:vertAlign w:val="superscript"/>
        </w:rPr>
        <w:t>35</w:t>
      </w:r>
      <w:r w:rsidRPr="00873499">
        <w:t xml:space="preserve">, but our trial shows testing before sex with new partners was not increased. STI testing prior to sex with new partners requires planning in relation to the timing of first sex which may not reflect how many sexual relationships start. The intervention may have had little or no effect on partner notification or correct treatment </w:t>
      </w:r>
      <w:r w:rsidRPr="00873499">
        <w:lastRenderedPageBreak/>
        <w:t xml:space="preserve">of STI as levels of partner notification, and correct treatment in the control group in our trial were already high and high in comparison with partner notification levels reported in the UK </w:t>
      </w:r>
      <w:r w:rsidR="00392EB3" w:rsidRPr="00873499">
        <w:rPr>
          <w:noProof/>
          <w:vertAlign w:val="superscript"/>
        </w:rPr>
        <w:t>25, 26</w:t>
      </w:r>
      <w:r w:rsidRPr="00873499">
        <w:t>.</w:t>
      </w:r>
      <w:r w:rsidR="005C5E75" w:rsidRPr="00873499">
        <w:t xml:space="preserve"> In the UK most clinics have partner notification pathways which both the intervention and control group would have received, so it is possible the effect of messages would be different in a setting where part</w:t>
      </w:r>
      <w:r w:rsidR="009F6417" w:rsidRPr="00873499">
        <w:t>n</w:t>
      </w:r>
      <w:r w:rsidR="005C5E75" w:rsidRPr="00873499">
        <w:t>er notification pathways are less developed.</w:t>
      </w:r>
    </w:p>
    <w:p w14:paraId="2CFFFB65" w14:textId="16979E85" w:rsidR="00C44105" w:rsidRPr="00873499" w:rsidRDefault="00C44105">
      <w:r w:rsidRPr="00873499">
        <w:rPr>
          <w:b/>
        </w:rPr>
        <w:t>Implications for health care services</w:t>
      </w:r>
    </w:p>
    <w:p w14:paraId="5EA03F0B" w14:textId="77777777" w:rsidR="00873499" w:rsidRPr="00873499" w:rsidRDefault="00C44105">
      <w:r w:rsidRPr="00873499">
        <w:t>The safetxt intervention did not reduce STIs and</w:t>
      </w:r>
      <w:r w:rsidR="00CF0DAF" w:rsidRPr="00873499">
        <w:t xml:space="preserve"> may have slightly increased STI so</w:t>
      </w:r>
      <w:r w:rsidRPr="00873499">
        <w:t xml:space="preserve"> we cannot recommend the implementation of the safetxt intervention as delivered to participants and evaluated in this trial in the NHS.</w:t>
      </w:r>
    </w:p>
    <w:p w14:paraId="2D40B8D2" w14:textId="3BC81811" w:rsidR="00873499" w:rsidRPr="00873499" w:rsidRDefault="00C44105">
      <w:r w:rsidRPr="00873499">
        <w:t>The components of the safetxt intervention promoting condom use were effective</w:t>
      </w:r>
      <w:r w:rsidR="00CF0DAF" w:rsidRPr="00873499">
        <w:t xml:space="preserve"> and providers could consider implementing these</w:t>
      </w:r>
      <w:r w:rsidRPr="00873499">
        <w:t xml:space="preserve">. The safetxt condom promotion content </w:t>
      </w:r>
      <w:r w:rsidR="00CF0DAF" w:rsidRPr="00873499">
        <w:t xml:space="preserve">was developed based on content of face to face interventions that increased condom use and reduced STI. The safetxt condom promotion content </w:t>
      </w:r>
      <w:r w:rsidRPr="00873499">
        <w:t xml:space="preserve">had larger effects at 12 months on condom use than web, video telephone counselling or single sessions of counselling evaluated in RCTs </w:t>
      </w:r>
      <w:r w:rsidR="00392EB3" w:rsidRPr="00873499">
        <w:rPr>
          <w:noProof/>
          <w:vertAlign w:val="superscript"/>
        </w:rPr>
        <w:t>14, 17, 119, 122</w:t>
      </w:r>
      <w:r w:rsidR="00873499" w:rsidRPr="00873499">
        <w:rPr>
          <w:noProof/>
          <w:color w:val="00B0F0"/>
          <w:vertAlign w:val="superscript"/>
        </w:rPr>
        <w:t>–1</w:t>
      </w:r>
      <w:r w:rsidR="00392EB3" w:rsidRPr="00873499">
        <w:rPr>
          <w:noProof/>
          <w:vertAlign w:val="superscript"/>
        </w:rPr>
        <w:t>25</w:t>
      </w:r>
      <w:r w:rsidRPr="00873499">
        <w:t xml:space="preserve">. </w:t>
      </w:r>
      <w:r w:rsidR="000205B4" w:rsidRPr="00873499">
        <w:rPr>
          <w:rFonts w:cs="Calibri"/>
        </w:rPr>
        <w:t xml:space="preserve">Based on a cost of 5 pence per message the condom promotion content costs £1.80 per person. </w:t>
      </w:r>
      <w:r w:rsidRPr="00873499">
        <w:t xml:space="preserve">Text messaging services are embedded in many primary care and NHS services. It would be relatively straightforward and low cost for health care providers to send the messages targeting condom use and condom use skills to at risk 16 </w:t>
      </w:r>
      <w:r w:rsidR="00873499" w:rsidRPr="00873499">
        <w:rPr>
          <w:color w:val="00B0F0"/>
        </w:rPr>
        <w:t>–2</w:t>
      </w:r>
      <w:r w:rsidRPr="00873499">
        <w:t>4-year olds opting to receive such messages.</w:t>
      </w:r>
    </w:p>
    <w:p w14:paraId="275E1246" w14:textId="5BF0502D" w:rsidR="00C44105" w:rsidRPr="00873499" w:rsidRDefault="00C44105">
      <w:r w:rsidRPr="00873499">
        <w:rPr>
          <w:b/>
        </w:rPr>
        <w:t>Implications for further research</w:t>
      </w:r>
    </w:p>
    <w:p w14:paraId="3364396A" w14:textId="719E01BC" w:rsidR="00873499" w:rsidRPr="00873499" w:rsidRDefault="00C56E1A" w:rsidP="00C56E1A">
      <w:r w:rsidRPr="00873499">
        <w:t xml:space="preserve">Our unexpected findings highlight the importance of evaluating novel </w:t>
      </w:r>
      <w:r w:rsidR="00F022E8" w:rsidRPr="00873499">
        <w:t xml:space="preserve">health communication </w:t>
      </w:r>
      <w:r w:rsidRPr="00873499">
        <w:t>interventions in well powered randomised controlled trials to reliably establish their effects, especially in the complex area of sexual behaviour. We have limited insight into the unanticipated impacts of the safetxt intervention</w:t>
      </w:r>
      <w:r w:rsidR="00F022E8" w:rsidRPr="00873499">
        <w:t xml:space="preserve"> identified in our randomised controlled trial. These occurred despite earlier uncontrolled evaluations suggesting high acceptability and positive behavioural impacts of the intervention</w:t>
      </w:r>
      <w:r w:rsidRPr="00873499">
        <w:t>.</w:t>
      </w:r>
      <w:r w:rsidR="00873499" w:rsidRPr="00873499">
        <w:t xml:space="preserve"> </w:t>
      </w:r>
      <w:r w:rsidRPr="00873499">
        <w:t xml:space="preserve">The elements of the safetxt intervention targeting partner notification may have inadvertently increased sexual partnerships and the cumulative </w:t>
      </w:r>
      <w:r w:rsidRPr="00873499">
        <w:rPr>
          <w:highlight w:val="magenta"/>
        </w:rPr>
        <w:t>incidence</w:t>
      </w:r>
      <w:r w:rsidRPr="00873499">
        <w:t xml:space="preserve"> of </w:t>
      </w:r>
      <w:r w:rsidR="00873499" w:rsidRPr="00873499">
        <w:rPr>
          <w:color w:val="00B0F0"/>
        </w:rPr>
        <w:t>chlamydia</w:t>
      </w:r>
      <w:r w:rsidRPr="00873499">
        <w:t xml:space="preserve"> and gonorrhoea, the mechanism of this could be explored in future work. We have conducted some further qualitative interviews at the end of participants</w:t>
      </w:r>
      <w:r w:rsidR="00873499" w:rsidRPr="00873499">
        <w:rPr>
          <w:color w:val="00B0F0"/>
        </w:rPr>
        <w:t>’</w:t>
      </w:r>
      <w:r w:rsidRPr="00873499">
        <w:t xml:space="preserve"> involvement in the trial which may provide further insights into the mechanism of action of the intervention. These are being analysed and will be reported in a separate publication.</w:t>
      </w:r>
    </w:p>
    <w:p w14:paraId="47FCF727" w14:textId="0183ABD8" w:rsidR="00C56E1A" w:rsidRPr="00873499" w:rsidRDefault="00C56E1A" w:rsidP="00C56E1A">
      <w:r w:rsidRPr="00873499">
        <w:t>New approaches to increase partner notification and safer sex are needed. Future interventions aiming to reduce the harmful effects of stigma in the area of sexual health should consider the potential impacts of interventions on sexual partnerships in their development phase</w:t>
      </w:r>
      <w:r w:rsidR="00F022E8" w:rsidRPr="00873499">
        <w:rPr>
          <w:highlight w:val="magenta"/>
        </w:rPr>
        <w:t>. Further</w:t>
      </w:r>
      <w:r w:rsidR="00F022E8" w:rsidRPr="00873499">
        <w:t xml:space="preserve"> research</w:t>
      </w:r>
      <w:r w:rsidRPr="00873499">
        <w:t xml:space="preserve"> to </w:t>
      </w:r>
      <w:r w:rsidR="000116C6" w:rsidRPr="00873499">
        <w:t>identify ways of achieving</w:t>
      </w:r>
      <w:r w:rsidRPr="00873499">
        <w:t xml:space="preserve"> the benefits of stigma reduction without increasing STI risk</w:t>
      </w:r>
      <w:r w:rsidR="00F022E8" w:rsidRPr="00873499">
        <w:t xml:space="preserve"> is needed</w:t>
      </w:r>
      <w:r w:rsidRPr="00873499">
        <w:t>. The importance of randomised controlled trials in reliably evaluating the effects of interventions cannot be overemphasised.</w:t>
      </w:r>
    </w:p>
    <w:p w14:paraId="13446E08" w14:textId="77777777" w:rsidR="00873499" w:rsidRPr="00873499" w:rsidRDefault="000116C6">
      <w:r w:rsidRPr="00873499">
        <w:t xml:space="preserve">Future research should evaluate the effects of blended interventions as their effects on behaviour and STI outcomes could be larger than text messages or other digital media alone. </w:t>
      </w:r>
      <w:r w:rsidR="00C44105" w:rsidRPr="00873499">
        <w:t>Safetxt and other interventions delivered by automated text message have small impacts on behaviour</w:t>
      </w:r>
      <w:r w:rsidR="00216A49" w:rsidRPr="00873499">
        <w:t xml:space="preserve"> </w:t>
      </w:r>
      <w:r w:rsidR="00392EB3" w:rsidRPr="00873499">
        <w:rPr>
          <w:noProof/>
          <w:vertAlign w:val="superscript"/>
        </w:rPr>
        <w:t>27, 32</w:t>
      </w:r>
      <w:r w:rsidR="00C44105" w:rsidRPr="00873499">
        <w:t>.</w:t>
      </w:r>
    </w:p>
    <w:p w14:paraId="26A3DE4A" w14:textId="77777777" w:rsidR="00873499" w:rsidRPr="00873499" w:rsidRDefault="00C44105">
      <w:r w:rsidRPr="00873499">
        <w:t xml:space="preserve">We were not able to include all the elements we would have liked in the safetxt intervention, as some content was not considered acceptable for delivery by text message e.g. content on relationships </w:t>
      </w:r>
      <w:r w:rsidR="00392EB3" w:rsidRPr="00873499">
        <w:rPr>
          <w:noProof/>
          <w:vertAlign w:val="superscript"/>
        </w:rPr>
        <w:t>30</w:t>
      </w:r>
      <w:r w:rsidRPr="00873499">
        <w:t>. A blended intervention with content delivered through a range of media including some interactions with a real person would have allowed us to include all these elements. Such a blended intervention may also be feasible to implement in the NHS and other health care services.</w:t>
      </w:r>
    </w:p>
    <w:p w14:paraId="7343B1CD" w14:textId="77777777" w:rsidR="00873499" w:rsidRPr="00873499" w:rsidRDefault="00C44105">
      <w:r w:rsidRPr="00873499">
        <w:t xml:space="preserve">The use of artificial intelligence (AI) facilitated interventions </w:t>
      </w:r>
      <w:r w:rsidR="00F022E8" w:rsidRPr="00873499">
        <w:t>c</w:t>
      </w:r>
      <w:r w:rsidR="009F6417" w:rsidRPr="00873499">
        <w:t>ould be explore</w:t>
      </w:r>
      <w:r w:rsidR="00C56E1A" w:rsidRPr="00873499">
        <w:t>d</w:t>
      </w:r>
      <w:r w:rsidR="009F6417" w:rsidRPr="00873499">
        <w:t xml:space="preserve">. AI </w:t>
      </w:r>
      <w:r w:rsidRPr="00873499">
        <w:t>c</w:t>
      </w:r>
      <w:r w:rsidR="009F6417" w:rsidRPr="00873499">
        <w:t xml:space="preserve">ould </w:t>
      </w:r>
      <w:r w:rsidR="000116C6" w:rsidRPr="00873499">
        <w:t xml:space="preserve">address some of the limitations that our intervention delivered by text messages had for some participants. For example </w:t>
      </w:r>
      <w:r w:rsidR="00802F20" w:rsidRPr="00873499">
        <w:t>an</w:t>
      </w:r>
      <w:r w:rsidR="000116C6" w:rsidRPr="00873499">
        <w:t xml:space="preserve"> intervention</w:t>
      </w:r>
      <w:r w:rsidR="00802F20" w:rsidRPr="00873499">
        <w:t xml:space="preserve"> using AI assisted learning</w:t>
      </w:r>
      <w:r w:rsidR="000116C6" w:rsidRPr="00873499">
        <w:t xml:space="preserve"> could </w:t>
      </w:r>
      <w:r w:rsidR="009F6417" w:rsidRPr="00873499">
        <w:t xml:space="preserve">generate a more tailored intervention allowing the most relevant content </w:t>
      </w:r>
      <w:r w:rsidR="000116C6" w:rsidRPr="00873499">
        <w:t xml:space="preserve">likely to result in the largest behaviour change </w:t>
      </w:r>
      <w:r w:rsidR="009F6417" w:rsidRPr="00873499">
        <w:t>to be shown to participants</w:t>
      </w:r>
      <w:r w:rsidR="00802F20" w:rsidRPr="00873499">
        <w:t xml:space="preserve"> taking into account their relationships and other contextual factors</w:t>
      </w:r>
      <w:r w:rsidR="009F6417" w:rsidRPr="00873499">
        <w:t>. Such an intervention could also be more</w:t>
      </w:r>
      <w:r w:rsidRPr="00873499">
        <w:t xml:space="preserve"> responsive to </w:t>
      </w:r>
      <w:r w:rsidR="009F6417" w:rsidRPr="00873499">
        <w:t xml:space="preserve">changes in </w:t>
      </w:r>
      <w:r w:rsidRPr="00873499">
        <w:t xml:space="preserve">individuals </w:t>
      </w:r>
      <w:r w:rsidR="009F6417" w:rsidRPr="00873499">
        <w:t>circumstances over time</w:t>
      </w:r>
      <w:r w:rsidR="00055CA9" w:rsidRPr="00873499">
        <w:t xml:space="preserve"> enhancing effectiveness</w:t>
      </w:r>
      <w:r w:rsidR="009F6417" w:rsidRPr="00873499">
        <w:t>.</w:t>
      </w:r>
      <w:r w:rsidRPr="00873499">
        <w:t>.</w:t>
      </w:r>
    </w:p>
    <w:p w14:paraId="67CB1B40" w14:textId="7793918C" w:rsidR="00873499" w:rsidRPr="00873499" w:rsidRDefault="00C44105" w:rsidP="005D77B5">
      <w:pPr>
        <w:rPr>
          <w:rStyle w:val="Hyperlink"/>
          <w:b/>
          <w:color w:val="auto"/>
          <w:u w:val="none"/>
        </w:rPr>
      </w:pPr>
      <w:bookmarkStart w:id="111" w:name="_Toc57820542"/>
      <w:r w:rsidRPr="00873499">
        <w:rPr>
          <w:rStyle w:val="Hyperlink"/>
          <w:b/>
          <w:color w:val="auto"/>
          <w:u w:val="none"/>
        </w:rPr>
        <w:t>Conclusions</w:t>
      </w:r>
      <w:bookmarkEnd w:id="111"/>
    </w:p>
    <w:p w14:paraId="512994EB" w14:textId="2D0A6C0C" w:rsidR="00873499" w:rsidRPr="00873499" w:rsidRDefault="00C44105" w:rsidP="000A6845">
      <w:pPr>
        <w:rPr>
          <w:rFonts w:asciiTheme="minorHAnsi" w:hAnsiTheme="minorHAnsi" w:cstheme="minorHAnsi"/>
          <w:sz w:val="24"/>
          <w:szCs w:val="24"/>
        </w:rPr>
      </w:pPr>
      <w:r w:rsidRPr="00873499">
        <w:t xml:space="preserve">The safetxt intervention did not reduce the cumulative </w:t>
      </w:r>
      <w:r w:rsidRPr="00873499">
        <w:rPr>
          <w:highlight w:val="magenta"/>
        </w:rPr>
        <w:t>incidence</w:t>
      </w:r>
      <w:r w:rsidRPr="00873499">
        <w:t xml:space="preserve"> of </w:t>
      </w:r>
      <w:r w:rsidR="00873499" w:rsidRPr="00873499">
        <w:rPr>
          <w:color w:val="00B0F0"/>
        </w:rPr>
        <w:t>chlamydia</w:t>
      </w:r>
      <w:r w:rsidRPr="00873499">
        <w:t xml:space="preserve"> and gonorrhea</w:t>
      </w:r>
      <w:r w:rsidR="00322F8B" w:rsidRPr="00873499">
        <w:t>, instead there were slightly more STI in the intervention group</w:t>
      </w:r>
      <w:r w:rsidR="004F1B80" w:rsidRPr="00873499">
        <w:t>.</w:t>
      </w:r>
      <w:r w:rsidRPr="00873499">
        <w:t xml:space="preserve"> The intervention increased knowledge, self-efficacy regarding how to use condoms and condom use at 12 months. Providers could consider implementing the content of the safetxt intervention targeting condom use.</w:t>
      </w:r>
      <w:r w:rsidR="00821AF8" w:rsidRPr="00873499">
        <w:t xml:space="preserve"> Even when </w:t>
      </w:r>
      <w:r w:rsidR="00821AF8" w:rsidRPr="00873499">
        <w:rPr>
          <w:rFonts w:asciiTheme="minorHAnsi" w:hAnsiTheme="minorHAnsi" w:cstheme="minorHAnsi"/>
          <w:sz w:val="24"/>
          <w:szCs w:val="24"/>
        </w:rPr>
        <w:t>uncontrolled evaluations suggest benefits, r</w:t>
      </w:r>
      <w:r w:rsidR="00F022E8" w:rsidRPr="00873499">
        <w:rPr>
          <w:rFonts w:asciiTheme="minorHAnsi" w:hAnsiTheme="minorHAnsi" w:cstheme="minorHAnsi"/>
          <w:sz w:val="24"/>
          <w:szCs w:val="24"/>
        </w:rPr>
        <w:t>andomised controlled trials are essential for evaluating health communication interventions, which can have unanticipated effects.</w:t>
      </w:r>
      <w:bookmarkEnd w:id="22"/>
    </w:p>
    <w:p w14:paraId="1C4377B8" w14:textId="7F934E23" w:rsidR="00C44105" w:rsidRPr="00873499" w:rsidRDefault="00F7268D" w:rsidP="00E95953">
      <w:pPr>
        <w:pStyle w:val="Heading1"/>
      </w:pPr>
      <w:bookmarkStart w:id="112" w:name="_Toc77356106"/>
      <w:r w:rsidRPr="00873499">
        <w:t>Acknowledgements</w:t>
      </w:r>
      <w:bookmarkEnd w:id="112"/>
    </w:p>
    <w:p w14:paraId="1CA1DF9A" w14:textId="77777777" w:rsidR="00873499" w:rsidRPr="00873499" w:rsidRDefault="00E57C9A" w:rsidP="00F90454">
      <w:pPr>
        <w:rPr>
          <w:b/>
          <w:bCs/>
          <w:i/>
          <w:iCs/>
          <w:sz w:val="24"/>
          <w:szCs w:val="24"/>
        </w:rPr>
      </w:pPr>
      <w:bookmarkStart w:id="113" w:name="_Toc24009494"/>
      <w:r w:rsidRPr="00873499">
        <w:rPr>
          <w:b/>
          <w:bCs/>
          <w:i/>
          <w:iCs/>
          <w:sz w:val="24"/>
          <w:szCs w:val="24"/>
        </w:rPr>
        <w:t>Funders</w:t>
      </w:r>
    </w:p>
    <w:p w14:paraId="28CAB9C9" w14:textId="77777777" w:rsidR="00873499" w:rsidRPr="00873499" w:rsidRDefault="00E57C9A" w:rsidP="00F90454">
      <w:r w:rsidRPr="00873499">
        <w:t>The NIHR Public Health Research Board funded the trial, but did not have any role in the design, conduct, analysis, interpretation or writing up of the results.</w:t>
      </w:r>
    </w:p>
    <w:p w14:paraId="25ABF409" w14:textId="45DC202A" w:rsidR="00873499" w:rsidRPr="00873499" w:rsidRDefault="00C44105" w:rsidP="00F90454">
      <w:pPr>
        <w:rPr>
          <w:b/>
          <w:bCs/>
          <w:i/>
          <w:iCs/>
          <w:sz w:val="24"/>
          <w:szCs w:val="24"/>
        </w:rPr>
      </w:pPr>
      <w:bookmarkStart w:id="114" w:name="_Toc24009502"/>
      <w:bookmarkEnd w:id="113"/>
      <w:r w:rsidRPr="00873499">
        <w:rPr>
          <w:b/>
          <w:bCs/>
          <w:i/>
          <w:iCs/>
          <w:sz w:val="24"/>
          <w:szCs w:val="24"/>
        </w:rPr>
        <w:t>Trial Steering Committee</w:t>
      </w:r>
    </w:p>
    <w:p w14:paraId="0FAB4D04" w14:textId="77777777" w:rsidR="00873499" w:rsidRPr="00873499" w:rsidRDefault="00C44105" w:rsidP="00F90454">
      <w:r w:rsidRPr="00873499">
        <w:lastRenderedPageBreak/>
        <w:t>Professor Pippa Oakeshott (Chair), Professor Caroline Free (Chief Investigator), Dr Andrew Copas, Dr Michael Brady, Professor Michael Ussher, Colum McGrady</w:t>
      </w:r>
      <w:r w:rsidR="00D173D7" w:rsidRPr="00873499">
        <w:t xml:space="preserve"> (patient representative)</w:t>
      </w:r>
      <w:r w:rsidR="00EC4580" w:rsidRPr="00873499">
        <w:t xml:space="preserve">; </w:t>
      </w:r>
      <w:r w:rsidRPr="00873499">
        <w:t>Observers: Rosemary Knight, Kimberley Potter</w:t>
      </w:r>
      <w:r w:rsidR="00EC4580" w:rsidRPr="00873499">
        <w:t xml:space="preserve">; </w:t>
      </w:r>
      <w:r w:rsidR="002776E8" w:rsidRPr="00873499">
        <w:t>As risk of harm form the intervention was considered low</w:t>
      </w:r>
      <w:r w:rsidR="00F90454" w:rsidRPr="00873499">
        <w:t>, the</w:t>
      </w:r>
      <w:r w:rsidR="002776E8" w:rsidRPr="00873499">
        <w:t xml:space="preserve"> analysis was conducted once at the end of the trial. There was no separate </w:t>
      </w:r>
      <w:r w:rsidR="002776E8" w:rsidRPr="00873499">
        <w:rPr>
          <w:highlight w:val="magenta"/>
        </w:rPr>
        <w:t>data</w:t>
      </w:r>
      <w:r w:rsidR="002776E8" w:rsidRPr="00873499">
        <w:t xml:space="preserve"> monitoring and ethics committee. The TSC </w:t>
      </w:r>
      <w:r w:rsidR="00D173D7" w:rsidRPr="00873499">
        <w:t xml:space="preserve">took on the ethical responsibility for the trial and </w:t>
      </w:r>
      <w:r w:rsidR="002776E8" w:rsidRPr="00873499">
        <w:t xml:space="preserve">monitored </w:t>
      </w:r>
      <w:r w:rsidR="00D173D7" w:rsidRPr="00873499">
        <w:t>adverse events.</w:t>
      </w:r>
    </w:p>
    <w:p w14:paraId="4C6403A3" w14:textId="04461549" w:rsidR="00C44105" w:rsidRPr="00873499" w:rsidRDefault="00C44105" w:rsidP="00F90454">
      <w:pPr>
        <w:rPr>
          <w:b/>
          <w:bCs/>
          <w:i/>
          <w:iCs/>
          <w:sz w:val="24"/>
          <w:szCs w:val="24"/>
        </w:rPr>
      </w:pPr>
      <w:r w:rsidRPr="00873499">
        <w:rPr>
          <w:b/>
          <w:bCs/>
          <w:i/>
          <w:iCs/>
          <w:sz w:val="24"/>
          <w:szCs w:val="24"/>
        </w:rPr>
        <w:t>Trial Management Group</w:t>
      </w:r>
    </w:p>
    <w:p w14:paraId="21ED3E64" w14:textId="04084D59" w:rsidR="00873499" w:rsidRPr="00873499" w:rsidRDefault="00C44105" w:rsidP="00F90454">
      <w:r w:rsidRPr="00873499">
        <w:t>Professor Caroline Free, Ona McCarthy, Melissa Palmer, Irrfan Ahmed, Kimberley Potter, Lauren Jerome, Rosemary Knight, Megan Knight, Zahra Jamal, Faran Dhaliwal, Rebecca Matthews (December 2015</w:t>
      </w:r>
      <w:r w:rsidR="00873499" w:rsidRPr="00873499">
        <w:rPr>
          <w:color w:val="00B0F0"/>
        </w:rPr>
        <w:t xml:space="preserve"> – </w:t>
      </w:r>
      <w:r w:rsidRPr="00873499">
        <w:t>August 2016), Rebecca Swinson (August 2016</w:t>
      </w:r>
      <w:r w:rsidR="00873499" w:rsidRPr="00873499">
        <w:rPr>
          <w:color w:val="00B0F0"/>
        </w:rPr>
        <w:t xml:space="preserve"> – </w:t>
      </w:r>
      <w:r w:rsidRPr="00873499">
        <w:t>August 2017)</w:t>
      </w:r>
    </w:p>
    <w:p w14:paraId="1DE3FC98" w14:textId="39B64E79" w:rsidR="00C44105" w:rsidRPr="00873499" w:rsidRDefault="00C44105" w:rsidP="00F90454">
      <w:pPr>
        <w:rPr>
          <w:b/>
          <w:bCs/>
          <w:i/>
          <w:iCs/>
          <w:sz w:val="24"/>
          <w:szCs w:val="24"/>
        </w:rPr>
      </w:pPr>
      <w:r w:rsidRPr="00873499">
        <w:rPr>
          <w:b/>
          <w:bCs/>
          <w:i/>
          <w:iCs/>
          <w:sz w:val="24"/>
          <w:szCs w:val="24"/>
        </w:rPr>
        <w:t>Trial Statistician</w:t>
      </w:r>
    </w:p>
    <w:p w14:paraId="2084405E" w14:textId="77777777" w:rsidR="00873499" w:rsidRPr="00873499" w:rsidRDefault="00C44105" w:rsidP="00F90454">
      <w:r w:rsidRPr="00873499">
        <w:t>James Carpenter</w:t>
      </w:r>
      <w:r w:rsidR="00CF0DAF" w:rsidRPr="00873499">
        <w:t>,</w:t>
      </w:r>
      <w:r w:rsidRPr="00873499">
        <w:t xml:space="preserve"> Tim Morris</w:t>
      </w:r>
      <w:r w:rsidR="00CF0DAF" w:rsidRPr="00873499">
        <w:t>, Phil Edwards.</w:t>
      </w:r>
      <w:r w:rsidR="00472E0B" w:rsidRPr="00873499">
        <w:t xml:space="preserve"> George Ploubidis </w:t>
      </w:r>
      <w:r w:rsidR="00247254" w:rsidRPr="00873499">
        <w:t>provided</w:t>
      </w:r>
      <w:r w:rsidR="00472E0B" w:rsidRPr="00873499">
        <w:t xml:space="preserve"> oversight of the analysis of intermediate measures conducted by Melissa Palmer.</w:t>
      </w:r>
    </w:p>
    <w:p w14:paraId="5B19B651" w14:textId="257F5247" w:rsidR="00C44105" w:rsidRPr="00873499" w:rsidRDefault="00C44105" w:rsidP="00F90454">
      <w:pPr>
        <w:rPr>
          <w:b/>
          <w:bCs/>
          <w:i/>
          <w:iCs/>
          <w:sz w:val="24"/>
          <w:szCs w:val="24"/>
        </w:rPr>
      </w:pPr>
      <w:r w:rsidRPr="00873499">
        <w:rPr>
          <w:b/>
          <w:bCs/>
          <w:i/>
          <w:iCs/>
          <w:sz w:val="24"/>
          <w:szCs w:val="24"/>
        </w:rPr>
        <w:t>Collaborators</w:t>
      </w:r>
    </w:p>
    <w:p w14:paraId="59C345AC" w14:textId="77777777" w:rsidR="00873499" w:rsidRPr="00873499" w:rsidRDefault="00C44105" w:rsidP="00F90454">
      <w:pPr>
        <w:rPr>
          <w:rFonts w:cs="Calibri"/>
          <w:lang w:eastAsia="en-GB"/>
        </w:rPr>
      </w:pPr>
      <w:r w:rsidRPr="00873499">
        <w:rPr>
          <w:rFonts w:cs="Calibri"/>
          <w:lang w:eastAsia="en-GB"/>
        </w:rPr>
        <w:t>Caroline Free, Graham Hart, Julia Bailey, Ian Roberts, Rebecca French, Phil Edwards, Susan Michie, Katy Turner, Paula Baraitser, John Cairns, Karen Devries, Ford Hickson, Kaye Wellings, Ona McCarthy, Melissa Palmer</w:t>
      </w:r>
    </w:p>
    <w:p w14:paraId="018948AA" w14:textId="0CA61012" w:rsidR="00C44105" w:rsidRPr="00873499" w:rsidRDefault="00C44105" w:rsidP="004253B3">
      <w:pPr>
        <w:rPr>
          <w:b/>
          <w:bCs/>
          <w:i/>
          <w:iCs/>
        </w:rPr>
      </w:pPr>
      <w:r w:rsidRPr="00873499">
        <w:rPr>
          <w:b/>
          <w:bCs/>
          <w:i/>
          <w:iCs/>
        </w:rPr>
        <w:t xml:space="preserve">Contributing </w:t>
      </w:r>
      <w:bookmarkEnd w:id="114"/>
      <w:r w:rsidRPr="00873499">
        <w:rPr>
          <w:b/>
          <w:bCs/>
          <w:i/>
          <w:iCs/>
        </w:rPr>
        <w:t>trusts</w:t>
      </w:r>
    </w:p>
    <w:p w14:paraId="0AB547C0" w14:textId="77777777" w:rsidR="00C44105" w:rsidRPr="00873499" w:rsidRDefault="00C44105" w:rsidP="000A6845">
      <w:pPr>
        <w:rPr>
          <w:b/>
        </w:rPr>
      </w:pPr>
      <w:r w:rsidRPr="00873499">
        <w:rPr>
          <w:b/>
        </w:rPr>
        <w:t>Berkshire Healthcare NHS Foundation Trust</w:t>
      </w:r>
    </w:p>
    <w:p w14:paraId="626DE488" w14:textId="77777777" w:rsidR="00873499" w:rsidRPr="00873499" w:rsidRDefault="00C44105" w:rsidP="000A6845">
      <w:r w:rsidRPr="00873499">
        <w:t>Nisha Pal, Matthew Hamill, Kate Rabjohn, Sunita Baniya, Rhona Merricks</w:t>
      </w:r>
    </w:p>
    <w:p w14:paraId="76D39D75" w14:textId="47CB6EFE" w:rsidR="00C44105" w:rsidRPr="00873499" w:rsidRDefault="00C44105" w:rsidP="000A6845">
      <w:pPr>
        <w:rPr>
          <w:b/>
        </w:rPr>
      </w:pPr>
      <w:r w:rsidRPr="00873499">
        <w:rPr>
          <w:b/>
        </w:rPr>
        <w:t>Bridgewater Community Healthcare</w:t>
      </w:r>
    </w:p>
    <w:p w14:paraId="6D6C5431" w14:textId="77777777" w:rsidR="00873499" w:rsidRPr="00873499" w:rsidRDefault="00C44105" w:rsidP="000A6845">
      <w:r w:rsidRPr="00873499">
        <w:t>Debashis Mandal, Dona McManus, Gail Hampal, Sandra Mason</w:t>
      </w:r>
    </w:p>
    <w:p w14:paraId="55782A6A" w14:textId="2CE52294" w:rsidR="00C44105" w:rsidRPr="00873499" w:rsidRDefault="00C44105" w:rsidP="000A6845">
      <w:pPr>
        <w:rPr>
          <w:b/>
        </w:rPr>
      </w:pPr>
      <w:r w:rsidRPr="00873499">
        <w:rPr>
          <w:b/>
        </w:rPr>
        <w:t>Brighton and Sussex University Hospitals</w:t>
      </w:r>
    </w:p>
    <w:p w14:paraId="02659439" w14:textId="77777777" w:rsidR="00873499" w:rsidRPr="00873499" w:rsidRDefault="00C44105" w:rsidP="000A6845">
      <w:r w:rsidRPr="00873499">
        <w:t>Afra Barrett, Amanda Clarke, Celia Richardson, Emma Collins, Justine Orme, Lisa Barbour, Louise Kerr, Michelle Hawkins, Sarah Smith, Tamara Woodroffe, Victoria Cook</w:t>
      </w:r>
    </w:p>
    <w:p w14:paraId="555E348A" w14:textId="6FE6C021" w:rsidR="00C44105" w:rsidRPr="00873499" w:rsidRDefault="00C44105" w:rsidP="000A6845">
      <w:pPr>
        <w:rPr>
          <w:b/>
        </w:rPr>
      </w:pPr>
      <w:r w:rsidRPr="00873499">
        <w:rPr>
          <w:b/>
        </w:rPr>
        <w:t>Calderdale and Huddersfield NHS Foundation Trust</w:t>
      </w:r>
    </w:p>
    <w:p w14:paraId="65C80DF4" w14:textId="77777777" w:rsidR="00873499" w:rsidRPr="00873499" w:rsidRDefault="00C44105" w:rsidP="000A6845">
      <w:r w:rsidRPr="00873499">
        <w:t>Alison Wilson, Asifa Ali, Emma Street, Marie Home, Susan Kilroy, Tonicha Nortcliffe, Wendy Cook, Annalisa Dance, Catherine Hawksworth, Susan Kilroy, Amanda Clarkson-Kearsley, Mohammad Irfan Alam, Rebecca Jenkins, Maneh Farazmand, Kathryn Hanson, Joseph Deering</w:t>
      </w:r>
    </w:p>
    <w:p w14:paraId="76876D18" w14:textId="0DF40748" w:rsidR="00873499" w:rsidRPr="00873499" w:rsidRDefault="00C44105" w:rsidP="000A6845">
      <w:pPr>
        <w:rPr>
          <w:b/>
        </w:rPr>
      </w:pPr>
      <w:r w:rsidRPr="00873499">
        <w:rPr>
          <w:b/>
        </w:rPr>
        <w:t>Cambridgeshire Community Services NHS Trust</w:t>
      </w:r>
    </w:p>
    <w:p w14:paraId="221AC49B" w14:textId="77777777" w:rsidR="00873499" w:rsidRPr="00873499" w:rsidRDefault="00C44105" w:rsidP="000A6845">
      <w:r w:rsidRPr="00873499">
        <w:t>Carl Turner, Samantha Nunn, Sam Davies, Claire Abbs, Bethany Burgess, Muhammad Patel, Gemma-Lea Green, Evie Wooltorton, Katie Kankanamge, Beverley Walmsley, Sonya Issitt, Heather Bennett, Steve Macfarlane, Nina Frusher, Gemma Owen, Maxine Emerson, Clare Lee</w:t>
      </w:r>
      <w:r w:rsidR="00873499" w:rsidRPr="00873499">
        <w:rPr>
          <w:color w:val="00B0F0"/>
        </w:rPr>
        <w:t>,</w:t>
      </w:r>
      <w:r w:rsidRPr="00873499">
        <w:t xml:space="preserve"> Sarah Montagu, Laura Nicol, Carie Coleman, Laura Chase, Elizabeth Hodges, Dawn Cooper, James Pamment, Katrina Nethercott, Eleni Kouffi, Jenny Onyon, Carina Taylor, Amy Spikes, Clare Allen, Alison Shaw, Lorraine Newstead, Jeanette Gowing, Julie Turner, Val Seaman, Julia Ball</w:t>
      </w:r>
    </w:p>
    <w:p w14:paraId="54FBF72D" w14:textId="46CC2E58" w:rsidR="00C44105" w:rsidRPr="00873499" w:rsidRDefault="00C44105" w:rsidP="000A6845">
      <w:pPr>
        <w:rPr>
          <w:b/>
        </w:rPr>
      </w:pPr>
      <w:r w:rsidRPr="00873499">
        <w:rPr>
          <w:b/>
        </w:rPr>
        <w:t>Central and North West London NHS Foundation Trust</w:t>
      </w:r>
    </w:p>
    <w:p w14:paraId="147C7268" w14:textId="77777777" w:rsidR="00873499" w:rsidRPr="00873499" w:rsidRDefault="00C44105" w:rsidP="000A6845">
      <w:r w:rsidRPr="00873499">
        <w:t>Abigail Severn, Andrea Cartier, Jack Brophy, Anna-Lena Salz, Rebecca Matthews, Alexandra Rolland, John Saunders</w:t>
      </w:r>
    </w:p>
    <w:p w14:paraId="53862AA7" w14:textId="77F53197" w:rsidR="00C44105" w:rsidRPr="00873499" w:rsidRDefault="00C44105" w:rsidP="000A6845">
      <w:pPr>
        <w:rPr>
          <w:b/>
        </w:rPr>
      </w:pPr>
      <w:r w:rsidRPr="00873499">
        <w:rPr>
          <w:b/>
        </w:rPr>
        <w:t>Central London Community Healthcare NHS Trust</w:t>
      </w:r>
    </w:p>
    <w:p w14:paraId="2CEFE72F" w14:textId="77777777" w:rsidR="00873499" w:rsidRPr="00873499" w:rsidRDefault="00C44105" w:rsidP="000A6845">
      <w:r w:rsidRPr="00873499">
        <w:t>Dr Sarah Edwards, Jackie Austin, Liz Craggs, Julie Carter, Jennifer Kent, Holly Le Blond, Aicha Kallo, Tracey Callan, Ann Gardner, Aliki Rizou</w:t>
      </w:r>
    </w:p>
    <w:p w14:paraId="43D490A8" w14:textId="053DBFB3" w:rsidR="00873499" w:rsidRPr="00873499" w:rsidRDefault="00C44105" w:rsidP="000A6845">
      <w:pPr>
        <w:rPr>
          <w:b/>
        </w:rPr>
      </w:pPr>
      <w:r w:rsidRPr="00873499">
        <w:rPr>
          <w:b/>
        </w:rPr>
        <w:t>Central Manchester University Hospitals</w:t>
      </w:r>
    </w:p>
    <w:p w14:paraId="1F4F4D8D" w14:textId="77777777" w:rsidR="00873499" w:rsidRPr="00873499" w:rsidRDefault="00C44105" w:rsidP="000A6845">
      <w:r w:rsidRPr="00873499">
        <w:t>Lisa Southon, Denise Kadiu, Denise Donahue</w:t>
      </w:r>
    </w:p>
    <w:p w14:paraId="39877B94" w14:textId="0A84AF8C" w:rsidR="00C44105" w:rsidRPr="00873499" w:rsidRDefault="00C44105" w:rsidP="000A6845">
      <w:pPr>
        <w:rPr>
          <w:b/>
        </w:rPr>
      </w:pPr>
      <w:r w:rsidRPr="00873499">
        <w:rPr>
          <w:b/>
        </w:rPr>
        <w:t>Chelsea and Westminster Hospital NHS Foundation Trust</w:t>
      </w:r>
    </w:p>
    <w:p w14:paraId="124AC394" w14:textId="77777777" w:rsidR="00873499" w:rsidRPr="00873499" w:rsidRDefault="00C44105" w:rsidP="000A6845">
      <w:r w:rsidRPr="00873499">
        <w:t>Roberta Brum, Sara Day, Neil Turner, Grainne Cooney, Ann Sullivan, Clare Turvey, Sophie Hobday, Serah Duro, Jessica Whittock, Ceri Evans, Simon Paragreen, Rachel Jones, Michael Rayment</w:t>
      </w:r>
    </w:p>
    <w:p w14:paraId="4243E3B0" w14:textId="405EDCD6" w:rsidR="00C44105" w:rsidRPr="00873499" w:rsidRDefault="00C44105" w:rsidP="000A6845">
      <w:pPr>
        <w:rPr>
          <w:b/>
        </w:rPr>
      </w:pPr>
      <w:r w:rsidRPr="00873499">
        <w:rPr>
          <w:b/>
        </w:rPr>
        <w:t>County Durham and Darlington NHS Foundation Trust</w:t>
      </w:r>
    </w:p>
    <w:p w14:paraId="317B610E" w14:textId="77777777" w:rsidR="00873499" w:rsidRPr="00873499" w:rsidRDefault="00C44105" w:rsidP="000A6845">
      <w:r w:rsidRPr="00873499">
        <w:t>Dr Sarah Duncan, Dr Alison Wardropper, Melanie Kent, Nicola Hewitson</w:t>
      </w:r>
    </w:p>
    <w:p w14:paraId="40A0079E" w14:textId="593DC354" w:rsidR="00C44105" w:rsidRPr="00873499" w:rsidRDefault="00C44105" w:rsidP="000A6845">
      <w:pPr>
        <w:rPr>
          <w:b/>
        </w:rPr>
      </w:pPr>
      <w:r w:rsidRPr="00873499">
        <w:rPr>
          <w:b/>
        </w:rPr>
        <w:t>Coventry and Warwickshire Partnership Trust</w:t>
      </w:r>
    </w:p>
    <w:p w14:paraId="778AA2D1" w14:textId="77777777" w:rsidR="00873499" w:rsidRPr="00873499" w:rsidRDefault="00C44105" w:rsidP="000A6845">
      <w:r w:rsidRPr="00873499">
        <w:t>Amine Abbs, Anthony Wood, Jane Drewery, Kay Wright, Kerry Flahive, Marie McCauley, Nyaradzo Nyamayaro, Rachel Califano, Elizabeth Vassell, Sris Allen, Teresa McIntyre</w:t>
      </w:r>
    </w:p>
    <w:p w14:paraId="1EA5643B" w14:textId="6547335F" w:rsidR="00C44105" w:rsidRPr="00873499" w:rsidRDefault="00C44105" w:rsidP="000A6845">
      <w:pPr>
        <w:rPr>
          <w:b/>
        </w:rPr>
      </w:pPr>
      <w:r w:rsidRPr="00873499">
        <w:rPr>
          <w:b/>
        </w:rPr>
        <w:t>Cumbria Partnership NHS Foundation Trust</w:t>
      </w:r>
    </w:p>
    <w:p w14:paraId="220FBCA2" w14:textId="77777777" w:rsidR="00873499" w:rsidRPr="00873499" w:rsidRDefault="00C44105" w:rsidP="000A6845">
      <w:r w:rsidRPr="00873499">
        <w:t>Charlotte Halliday, Helen Fairlamb, Leon Jonker, Matt Philiips, Sarah Thornthwaite, Jose Schutter, Danielle Smith, Emma Meekley, Tracy Armstrong, Sam Grimwood, Laura Fugler, Rachel Hardy</w:t>
      </w:r>
    </w:p>
    <w:p w14:paraId="6AAF5C28" w14:textId="1C952DEE" w:rsidR="00C44105" w:rsidRPr="00873499" w:rsidRDefault="00C44105" w:rsidP="000A6845">
      <w:pPr>
        <w:rPr>
          <w:b/>
        </w:rPr>
      </w:pPr>
      <w:r w:rsidRPr="00873499">
        <w:rPr>
          <w:b/>
        </w:rPr>
        <w:t>Dorset County Hospital NHS Foundation Trust</w:t>
      </w:r>
    </w:p>
    <w:p w14:paraId="1831CF01" w14:textId="77777777" w:rsidR="00873499" w:rsidRPr="00873499" w:rsidRDefault="00C44105" w:rsidP="000A6845">
      <w:r w:rsidRPr="00873499">
        <w:t>Sue Hyett, Simone Caddy, the GUM team</w:t>
      </w:r>
    </w:p>
    <w:p w14:paraId="3CAD1F78" w14:textId="50C45D08" w:rsidR="00873499" w:rsidRPr="00873499" w:rsidRDefault="00C44105" w:rsidP="000A6845">
      <w:pPr>
        <w:rPr>
          <w:b/>
        </w:rPr>
      </w:pPr>
      <w:r w:rsidRPr="00873499">
        <w:rPr>
          <w:b/>
        </w:rPr>
        <w:t>Dorset HealthCare</w:t>
      </w:r>
    </w:p>
    <w:p w14:paraId="0F8328AF" w14:textId="77777777" w:rsidR="00873499" w:rsidRPr="00873499" w:rsidRDefault="00C44105" w:rsidP="000A6845">
      <w:r w:rsidRPr="00873499">
        <w:t>Dr Ciarán Newell, Hazel Burt, Jo Goodman, Kim Meldrum</w:t>
      </w:r>
    </w:p>
    <w:p w14:paraId="747C5619" w14:textId="49DF1DB3" w:rsidR="00C44105" w:rsidRPr="00873499" w:rsidRDefault="00C44105" w:rsidP="000A6845">
      <w:pPr>
        <w:rPr>
          <w:b/>
        </w:rPr>
      </w:pPr>
      <w:r w:rsidRPr="00873499">
        <w:rPr>
          <w:b/>
        </w:rPr>
        <w:t>East Sussex Healthcare NHS Trust</w:t>
      </w:r>
    </w:p>
    <w:p w14:paraId="18D7F16D" w14:textId="77777777" w:rsidR="00873499" w:rsidRPr="00873499" w:rsidRDefault="00C44105" w:rsidP="000A6845">
      <w:r w:rsidRPr="00873499">
        <w:t>Harish Patel, Anne Cowley, Kazeem Aderogba</w:t>
      </w:r>
    </w:p>
    <w:p w14:paraId="49D6EC97" w14:textId="35BC6E15" w:rsidR="00C44105" w:rsidRPr="00873499" w:rsidRDefault="00C44105" w:rsidP="000A6845">
      <w:pPr>
        <w:rPr>
          <w:b/>
        </w:rPr>
      </w:pPr>
      <w:r w:rsidRPr="00873499">
        <w:rPr>
          <w:b/>
        </w:rPr>
        <w:lastRenderedPageBreak/>
        <w:t>NHS Lothian</w:t>
      </w:r>
    </w:p>
    <w:p w14:paraId="014B8A00" w14:textId="77777777" w:rsidR="00873499" w:rsidRPr="00873499" w:rsidRDefault="00C44105" w:rsidP="000A6845">
      <w:r w:rsidRPr="00873499">
        <w:t>Anne Johnstone, Jack Perry, Sharon Cameron</w:t>
      </w:r>
    </w:p>
    <w:p w14:paraId="50718241" w14:textId="2F559540" w:rsidR="00C44105" w:rsidRPr="00873499" w:rsidRDefault="00C44105" w:rsidP="000A6845">
      <w:pPr>
        <w:rPr>
          <w:b/>
        </w:rPr>
      </w:pPr>
      <w:r w:rsidRPr="00873499">
        <w:rPr>
          <w:b/>
        </w:rPr>
        <w:t>George Eliot Hospital NHS Trust</w:t>
      </w:r>
    </w:p>
    <w:p w14:paraId="11798FBF" w14:textId="77777777" w:rsidR="00873499" w:rsidRPr="00873499" w:rsidRDefault="00C44105" w:rsidP="000A6845">
      <w:r w:rsidRPr="00873499">
        <w:t>Dr Loay David, Jessica Gunn, Karen Chambers, Karen Peacock</w:t>
      </w:r>
    </w:p>
    <w:p w14:paraId="1F27B9EB" w14:textId="49F9DBFF" w:rsidR="00C44105" w:rsidRPr="00873499" w:rsidRDefault="00C44105" w:rsidP="000A6845">
      <w:pPr>
        <w:rPr>
          <w:b/>
        </w:rPr>
      </w:pPr>
      <w:r w:rsidRPr="00873499">
        <w:rPr>
          <w:b/>
        </w:rPr>
        <w:t>Homerton University Hospital</w:t>
      </w:r>
    </w:p>
    <w:p w14:paraId="430AC4D6" w14:textId="77777777" w:rsidR="00873499" w:rsidRPr="00873499" w:rsidRDefault="00C44105" w:rsidP="000A6845">
      <w:r w:rsidRPr="00873499">
        <w:t>Katherine Coyne, Monica James</w:t>
      </w:r>
    </w:p>
    <w:p w14:paraId="5B4B9F11" w14:textId="7F8C439C" w:rsidR="00C44105" w:rsidRPr="00873499" w:rsidRDefault="00C44105" w:rsidP="000A6845">
      <w:pPr>
        <w:rPr>
          <w:b/>
        </w:rPr>
      </w:pPr>
      <w:r w:rsidRPr="00873499">
        <w:rPr>
          <w:b/>
        </w:rPr>
        <w:t>Kent Community Health Foundation Trust</w:t>
      </w:r>
    </w:p>
    <w:p w14:paraId="78B4DAD5" w14:textId="77777777" w:rsidR="00873499" w:rsidRPr="00873499" w:rsidRDefault="00C44105" w:rsidP="000A6845">
      <w:r w:rsidRPr="00873499">
        <w:t>Charlie Marlow, Karen Thorogood, Lee Tomlinson, Serena Mansfield, Leah Elliot, Tracy Hazelton, Brian Connolly, Nikki Crisp, Mun-Yee Tung</w:t>
      </w:r>
    </w:p>
    <w:p w14:paraId="2F38C31B" w14:textId="6069E940" w:rsidR="00C44105" w:rsidRPr="00873499" w:rsidRDefault="00C44105" w:rsidP="000A6845">
      <w:pPr>
        <w:rPr>
          <w:b/>
        </w:rPr>
      </w:pPr>
      <w:r w:rsidRPr="00873499">
        <w:rPr>
          <w:b/>
        </w:rPr>
        <w:t>King</w:t>
      </w:r>
      <w:r w:rsidR="00873499" w:rsidRPr="00873499">
        <w:rPr>
          <w:b/>
          <w:color w:val="00B0F0"/>
        </w:rPr>
        <w:t>’</w:t>
      </w:r>
      <w:r w:rsidRPr="00873499">
        <w:rPr>
          <w:b/>
        </w:rPr>
        <w:t>s College Hospital NHS Foundation Trust</w:t>
      </w:r>
    </w:p>
    <w:p w14:paraId="12C1177D" w14:textId="77777777" w:rsidR="00873499" w:rsidRPr="00873499" w:rsidRDefault="00C44105" w:rsidP="000A6845">
      <w:r w:rsidRPr="00873499">
        <w:t>Hannah McCulloch, Alessandra Morelli</w:t>
      </w:r>
    </w:p>
    <w:p w14:paraId="162B8982" w14:textId="4D3C060E" w:rsidR="00C44105" w:rsidRPr="00873499" w:rsidRDefault="00C44105" w:rsidP="000A6845">
      <w:pPr>
        <w:rPr>
          <w:b/>
        </w:rPr>
      </w:pPr>
      <w:r w:rsidRPr="00873499">
        <w:rPr>
          <w:b/>
        </w:rPr>
        <w:t>Kingston Hospital NHS Foundation Trust</w:t>
      </w:r>
    </w:p>
    <w:p w14:paraId="0FF141BC" w14:textId="77777777" w:rsidR="00873499" w:rsidRPr="00873499" w:rsidRDefault="00C44105" w:rsidP="000A6845">
      <w:r w:rsidRPr="00873499">
        <w:t>Andrew Swain, Bavitha Nathan, India McKenley, Isabel Bradley, Jennifer Crooks, Judith Murray, Nikita Michael, Ross Anderson, Richard Sims, Hannah White</w:t>
      </w:r>
    </w:p>
    <w:p w14:paraId="2B1205A7" w14:textId="14AEC611" w:rsidR="00C44105" w:rsidRPr="00873499" w:rsidRDefault="00C44105" w:rsidP="000A6845">
      <w:pPr>
        <w:rPr>
          <w:b/>
        </w:rPr>
      </w:pPr>
      <w:r w:rsidRPr="00873499">
        <w:rPr>
          <w:b/>
        </w:rPr>
        <w:t>Lancashire Care NHS Foundation Trust</w:t>
      </w:r>
    </w:p>
    <w:p w14:paraId="2D358AB2" w14:textId="77777777" w:rsidR="00873499" w:rsidRPr="00873499" w:rsidRDefault="00C44105" w:rsidP="000A6845">
      <w:r w:rsidRPr="00873499">
        <w:t>Lisa Wadeson, Dr Tessa Malone, Gillian Welch, Rebecca Davies, Yu Wilson, The Lancashire Sexual Health Team, Lancashire &amp; South Cumbria Research &amp; Development Team</w:t>
      </w:r>
    </w:p>
    <w:p w14:paraId="0D781785" w14:textId="35738EAE" w:rsidR="00C44105" w:rsidRPr="00873499" w:rsidRDefault="00C44105" w:rsidP="000A6845">
      <w:pPr>
        <w:rPr>
          <w:b/>
        </w:rPr>
      </w:pPr>
      <w:r w:rsidRPr="00873499">
        <w:rPr>
          <w:b/>
        </w:rPr>
        <w:t>Lewisham and Greenwich NHS Trust</w:t>
      </w:r>
    </w:p>
    <w:p w14:paraId="4E5A3BEE" w14:textId="77777777" w:rsidR="00873499" w:rsidRPr="00873499" w:rsidRDefault="00C44105" w:rsidP="000A6845">
      <w:r w:rsidRPr="00873499">
        <w:t>Praveen Jayadera, Hannah Kelly, Emily Mabonga, Christos Tsintikidis</w:t>
      </w:r>
    </w:p>
    <w:p w14:paraId="60116E42" w14:textId="7A168E33" w:rsidR="00C44105" w:rsidRPr="00873499" w:rsidRDefault="00C44105" w:rsidP="000A6845">
      <w:pPr>
        <w:rPr>
          <w:b/>
        </w:rPr>
      </w:pPr>
      <w:r w:rsidRPr="00873499">
        <w:rPr>
          <w:b/>
        </w:rPr>
        <w:t>Luton &amp; Dunstable University Hospital</w:t>
      </w:r>
    </w:p>
    <w:p w14:paraId="54F736D2" w14:textId="77777777" w:rsidR="00873499" w:rsidRPr="00873499" w:rsidRDefault="00C44105" w:rsidP="000A6845">
      <w:r w:rsidRPr="00873499">
        <w:t>Dr Mohanarathi Kawsar, Memory Kakowa</w:t>
      </w:r>
    </w:p>
    <w:p w14:paraId="313656ED" w14:textId="76B9E79C" w:rsidR="00C44105" w:rsidRPr="00873499" w:rsidRDefault="00C44105" w:rsidP="000A6845">
      <w:pPr>
        <w:rPr>
          <w:b/>
        </w:rPr>
      </w:pPr>
      <w:r w:rsidRPr="00873499">
        <w:rPr>
          <w:b/>
        </w:rPr>
        <w:t>Maidstone and Tunbridge Wells NHS Trust</w:t>
      </w:r>
    </w:p>
    <w:p w14:paraId="0FDF0438" w14:textId="77777777" w:rsidR="00873499" w:rsidRPr="00873499" w:rsidRDefault="00C44105" w:rsidP="000A6845">
      <w:r w:rsidRPr="00873499">
        <w:t>Lesley Navaratne, Rita Joseph, Laura Reid, Aimee Williams, Joan Miller, Lindsey Hamilton, Beth Jones, Paige Halliwell, Stephanie McKinley, Banhur Sandhu</w:t>
      </w:r>
    </w:p>
    <w:p w14:paraId="61B89508" w14:textId="2AFEE68A" w:rsidR="00C44105" w:rsidRPr="00873499" w:rsidRDefault="00C44105" w:rsidP="000A6845">
      <w:pPr>
        <w:rPr>
          <w:b/>
        </w:rPr>
      </w:pPr>
      <w:r w:rsidRPr="00873499">
        <w:rPr>
          <w:b/>
        </w:rPr>
        <w:t>Midlands Partnership NHS Foundation Trust</w:t>
      </w:r>
    </w:p>
    <w:p w14:paraId="29CC9A4B" w14:textId="77777777" w:rsidR="00873499" w:rsidRPr="00873499" w:rsidRDefault="00C44105" w:rsidP="000A6845">
      <w:r w:rsidRPr="00873499">
        <w:t>Dr Andrea Ng, Anna Stegeman, Daniel Crawshaw, Andy Taylor, Karen Townshend, Jo Tomlinson, Lisa Goodall, Jo Meikle, Julie Farr</w:t>
      </w:r>
    </w:p>
    <w:p w14:paraId="75696962" w14:textId="79B181C7" w:rsidR="00C44105" w:rsidRPr="00873499" w:rsidRDefault="00C44105" w:rsidP="000A6845">
      <w:pPr>
        <w:rPr>
          <w:b/>
        </w:rPr>
      </w:pPr>
      <w:r w:rsidRPr="00873499">
        <w:rPr>
          <w:b/>
        </w:rPr>
        <w:t>Milton Keynes University Hospital NHS Foundation Trust</w:t>
      </w:r>
    </w:p>
    <w:p w14:paraId="48050B88" w14:textId="77777777" w:rsidR="00873499" w:rsidRPr="00873499" w:rsidRDefault="00C44105" w:rsidP="000A6845">
      <w:r w:rsidRPr="00873499">
        <w:t>Dr Dushyant Mital, Dr Patricia Williams, Annie Rose, Cheryl Padilla-Harris, Kerry Fendick, Anne Somerton, Brenda Kell, Miriam Leah, Christopher Ford, Carole Holder, Veronia Edgell</w:t>
      </w:r>
    </w:p>
    <w:p w14:paraId="05E01253" w14:textId="2947F169" w:rsidR="00C44105" w:rsidRPr="00873499" w:rsidRDefault="00C44105" w:rsidP="000A6845">
      <w:pPr>
        <w:rPr>
          <w:b/>
        </w:rPr>
      </w:pPr>
      <w:r w:rsidRPr="00873499">
        <w:rPr>
          <w:b/>
        </w:rPr>
        <w:t>Newcastle upon Tyne NHS Foundation Trust</w:t>
      </w:r>
    </w:p>
    <w:p w14:paraId="5E9D98F4" w14:textId="77777777" w:rsidR="00873499" w:rsidRPr="00873499" w:rsidRDefault="00C44105" w:rsidP="000A6845">
      <w:r w:rsidRPr="00873499">
        <w:t>Mayur Chauhan, Victoria Murtha, Laura Shewan, Lorraine Neild, Diane Tregenning, Tara Stothard, Lesley Harvey, Jane Taylor, Hannat Akintomide</w:t>
      </w:r>
    </w:p>
    <w:p w14:paraId="4C1395C0" w14:textId="049837B4" w:rsidR="00C44105" w:rsidRPr="00873499" w:rsidRDefault="00C44105" w:rsidP="000A6845">
      <w:pPr>
        <w:rPr>
          <w:b/>
        </w:rPr>
      </w:pPr>
      <w:r w:rsidRPr="00873499">
        <w:rPr>
          <w:b/>
        </w:rPr>
        <w:t>North Devon Healthcare NHS Trust</w:t>
      </w:r>
    </w:p>
    <w:p w14:paraId="6071EFEF" w14:textId="77777777" w:rsidR="00873499" w:rsidRPr="00873499" w:rsidRDefault="00C44105" w:rsidP="000A6845">
      <w:r w:rsidRPr="00873499">
        <w:t xml:space="preserve">Sophia Davies, April Brooks, Clare Davidson, Fiona Stonham, Beverly Ripper, Alison Wesley, Abbey Eboigbe, Louise Pritchard, Laurance Druiff, Jan Freer, Maggie Rice, Tess Taylor, Joanne Hamilton, Jane Hunt, Geraldine Belcher, Sally Tettersell, Martin Howard, Helen </w:t>
      </w:r>
      <w:r w:rsidRPr="00873499">
        <w:rPr>
          <w:highlight w:val="magenta"/>
        </w:rPr>
        <w:t>Black</w:t>
      </w:r>
    </w:p>
    <w:p w14:paraId="75018EBA" w14:textId="5F01BB0E" w:rsidR="00C44105" w:rsidRPr="00873499" w:rsidRDefault="00C44105" w:rsidP="000A6845">
      <w:pPr>
        <w:rPr>
          <w:b/>
        </w:rPr>
      </w:pPr>
      <w:r w:rsidRPr="00873499">
        <w:rPr>
          <w:b/>
        </w:rPr>
        <w:t>Northamptonshire Healthcare NHS Foundation Trust</w:t>
      </w:r>
    </w:p>
    <w:p w14:paraId="614D4282" w14:textId="77777777" w:rsidR="00873499" w:rsidRPr="00873499" w:rsidRDefault="00C44105" w:rsidP="000A6845">
      <w:r w:rsidRPr="00873499">
        <w:t>Sophie Herbert, Kim Burke, Lizzie Biswell</w:t>
      </w:r>
    </w:p>
    <w:p w14:paraId="36C2200F" w14:textId="0E0E9A97" w:rsidR="00C44105" w:rsidRPr="00873499" w:rsidRDefault="00C44105" w:rsidP="000A6845">
      <w:pPr>
        <w:rPr>
          <w:b/>
        </w:rPr>
      </w:pPr>
      <w:r w:rsidRPr="00873499">
        <w:rPr>
          <w:b/>
        </w:rPr>
        <w:t>Nottingham University Hospital NHS Trust</w:t>
      </w:r>
    </w:p>
    <w:p w14:paraId="72D16E2F" w14:textId="77777777" w:rsidR="00873499" w:rsidRPr="00873499" w:rsidRDefault="00C44105" w:rsidP="000A6845">
      <w:r w:rsidRPr="00873499">
        <w:t>Ashini Fox, Katie Smith, Sarah Flew, Laura Anderson</w:t>
      </w:r>
    </w:p>
    <w:p w14:paraId="46A9B7EB" w14:textId="6BFD6325" w:rsidR="00C44105" w:rsidRPr="00873499" w:rsidRDefault="00C44105" w:rsidP="000A6845">
      <w:pPr>
        <w:rPr>
          <w:b/>
        </w:rPr>
      </w:pPr>
      <w:r w:rsidRPr="00873499">
        <w:rPr>
          <w:b/>
        </w:rPr>
        <w:t>Plymouth Hospitals NHS Trust</w:t>
      </w:r>
    </w:p>
    <w:p w14:paraId="42D1C517" w14:textId="77777777" w:rsidR="00873499" w:rsidRPr="00873499" w:rsidRDefault="00C44105" w:rsidP="000A6845">
      <w:r w:rsidRPr="00873499">
        <w:t>Dr Zoe Warwick, Hannah Gott, Hannah Jory, Suzanne Price</w:t>
      </w:r>
    </w:p>
    <w:p w14:paraId="32E9E1FB" w14:textId="677D0911" w:rsidR="00C44105" w:rsidRPr="00873499" w:rsidRDefault="00C44105" w:rsidP="000A6845">
      <w:pPr>
        <w:rPr>
          <w:b/>
        </w:rPr>
      </w:pPr>
      <w:r w:rsidRPr="00873499">
        <w:rPr>
          <w:b/>
        </w:rPr>
        <w:t>Rotherham NHS Foundation Trust</w:t>
      </w:r>
    </w:p>
    <w:p w14:paraId="2B69B8F8" w14:textId="77777777" w:rsidR="00873499" w:rsidRPr="00873499" w:rsidRDefault="00C44105" w:rsidP="000A6845">
      <w:r w:rsidRPr="00873499">
        <w:t>Dr Nadi Gupta, Rachel Walker, Dawn Collier, Kathryn Dixon, Carol Weston, Victoria Murray, Alison Humphries</w:t>
      </w:r>
    </w:p>
    <w:p w14:paraId="03590B76" w14:textId="0482DD20" w:rsidR="00C44105" w:rsidRPr="00873499" w:rsidRDefault="00C44105" w:rsidP="000A6845">
      <w:pPr>
        <w:rPr>
          <w:b/>
        </w:rPr>
      </w:pPr>
      <w:r w:rsidRPr="00873499">
        <w:rPr>
          <w:b/>
        </w:rPr>
        <w:t>Royal Berkshire NHS Foundation Trust</w:t>
      </w:r>
    </w:p>
    <w:p w14:paraId="4E744D60" w14:textId="05605D0B" w:rsidR="00873499" w:rsidRPr="00873499" w:rsidRDefault="00C44105" w:rsidP="000A6845">
      <w:r w:rsidRPr="00873499">
        <w:t>Fabien Chen, Sue Hallett, Candy Brown, Sheila O</w:t>
      </w:r>
      <w:r w:rsidR="00873499" w:rsidRPr="00873499">
        <w:rPr>
          <w:color w:val="00B0F0"/>
        </w:rPr>
        <w:t>’</w:t>
      </w:r>
      <w:r w:rsidRPr="00873499">
        <w:t>Connor, Julia Tassano-Smith, Chrissie Ambrose, Emma Craig, Shanies Mughal, Chelsea Gallagher, Makini Jones</w:t>
      </w:r>
    </w:p>
    <w:p w14:paraId="7CBB1F2F" w14:textId="11E9B93E" w:rsidR="00C44105" w:rsidRPr="00873499" w:rsidRDefault="00C44105" w:rsidP="000A6845">
      <w:pPr>
        <w:rPr>
          <w:b/>
        </w:rPr>
      </w:pPr>
      <w:r w:rsidRPr="00873499">
        <w:rPr>
          <w:b/>
        </w:rPr>
        <w:t>Royal Bournemouth and Christchurch Hospital NHS Foundation Trust</w:t>
      </w:r>
    </w:p>
    <w:p w14:paraId="66893163" w14:textId="77777777" w:rsidR="00873499" w:rsidRPr="00873499" w:rsidRDefault="00C44105" w:rsidP="000A6845">
      <w:r w:rsidRPr="00873499">
        <w:t>Dr Elbushra Herieka, Michaela Osborne, Sarah Andrews, Steven Williams, Annamaria Wilce, Emma Gunter, Luke Vamplew, Jessica Kelly, Debbie Dawson</w:t>
      </w:r>
    </w:p>
    <w:p w14:paraId="4B60ED67" w14:textId="5EC92B26" w:rsidR="00C44105" w:rsidRPr="00873499" w:rsidRDefault="00C44105" w:rsidP="000A6845">
      <w:pPr>
        <w:rPr>
          <w:b/>
        </w:rPr>
      </w:pPr>
      <w:r w:rsidRPr="00873499">
        <w:rPr>
          <w:b/>
        </w:rPr>
        <w:t>Royal Cornwall Hospitals NHS Trust</w:t>
      </w:r>
    </w:p>
    <w:p w14:paraId="6ADF1395" w14:textId="77777777" w:rsidR="00873499" w:rsidRPr="00873499" w:rsidRDefault="00C44105" w:rsidP="000A6845">
      <w:r w:rsidRPr="00873499">
        <w:t>Sara McNamara, Julie Crockford, Emma Gardner, Pam Gates, Olivia Dunlop</w:t>
      </w:r>
    </w:p>
    <w:p w14:paraId="0E431FEA" w14:textId="383881FA" w:rsidR="00C44105" w:rsidRPr="00873499" w:rsidRDefault="00C44105" w:rsidP="000A6845">
      <w:pPr>
        <w:rPr>
          <w:b/>
        </w:rPr>
      </w:pPr>
      <w:r w:rsidRPr="00873499">
        <w:rPr>
          <w:b/>
        </w:rPr>
        <w:t>Royal Free NHS Foundation Trust</w:t>
      </w:r>
    </w:p>
    <w:p w14:paraId="7A2439C3" w14:textId="77777777" w:rsidR="00873499" w:rsidRPr="00873499" w:rsidRDefault="00C44105" w:rsidP="000A6845">
      <w:r w:rsidRPr="00873499">
        <w:t>Dan Ivens, Monte Fields, George Matchiek, Tony Robinson, Mirelle Harris, Louie Pong, Dawn Whittaker, Barbara Danielski, Silvia Belmondo, Joanna Darim</w:t>
      </w:r>
    </w:p>
    <w:p w14:paraId="5CDE2448" w14:textId="0AFF2B13" w:rsidR="00C44105" w:rsidRPr="00873499" w:rsidRDefault="00C44105" w:rsidP="000A6845">
      <w:pPr>
        <w:rPr>
          <w:b/>
        </w:rPr>
      </w:pPr>
      <w:r w:rsidRPr="00873499">
        <w:rPr>
          <w:b/>
        </w:rPr>
        <w:t>Royal Liverpool and Broadgreen University Hospitals</w:t>
      </w:r>
    </w:p>
    <w:p w14:paraId="676FA430" w14:textId="77777777" w:rsidR="00873499" w:rsidRPr="00873499" w:rsidRDefault="00C44105" w:rsidP="000A6845">
      <w:r w:rsidRPr="00873499">
        <w:t>Christine Bates, Mark Lawton, Martyn Wood, Damitha Edirisinghe, R Thomson–Glover, Graham Sweeney, Deborah Scanlon, Rachel Robinson, Deven Williams</w:t>
      </w:r>
    </w:p>
    <w:p w14:paraId="50AF0146" w14:textId="5AC8E114" w:rsidR="00C44105" w:rsidRPr="00873499" w:rsidRDefault="00C44105" w:rsidP="000A6845">
      <w:pPr>
        <w:rPr>
          <w:b/>
        </w:rPr>
      </w:pPr>
      <w:r w:rsidRPr="00873499">
        <w:rPr>
          <w:b/>
        </w:rPr>
        <w:lastRenderedPageBreak/>
        <w:t>Royal Wolverhampton NHS Trust</w:t>
      </w:r>
    </w:p>
    <w:p w14:paraId="6F1E1A84" w14:textId="77777777" w:rsidR="00873499" w:rsidRPr="00873499" w:rsidRDefault="00C44105" w:rsidP="000A6845">
      <w:r w:rsidRPr="00873499">
        <w:t>Dr Anjum Tariq, Sarah Milgate</w:t>
      </w:r>
    </w:p>
    <w:p w14:paraId="1FF455F4" w14:textId="40FAC32B" w:rsidR="00C44105" w:rsidRPr="00873499" w:rsidRDefault="00C44105" w:rsidP="000A6845">
      <w:pPr>
        <w:rPr>
          <w:b/>
        </w:rPr>
      </w:pPr>
      <w:r w:rsidRPr="00873499">
        <w:rPr>
          <w:b/>
        </w:rPr>
        <w:t>Sheffield Teaching Hospitals NHS Foundation Trust</w:t>
      </w:r>
    </w:p>
    <w:p w14:paraId="2ED0E11D" w14:textId="77777777" w:rsidR="00873499" w:rsidRPr="00873499" w:rsidRDefault="00C44105" w:rsidP="000A6845">
      <w:r w:rsidRPr="00873499">
        <w:t>Gill Bell, Aimee Card, Lauren Theaker, Jennifer Warvell, Jo Brown, Leisa Broadhurst, Miriam McChelka, Sally Howlett, Julie Barratt, Sarah Birch</w:t>
      </w:r>
    </w:p>
    <w:p w14:paraId="3184AFD7" w14:textId="70EC283F" w:rsidR="00C44105" w:rsidRPr="00873499" w:rsidRDefault="00C44105" w:rsidP="000A6845">
      <w:pPr>
        <w:rPr>
          <w:b/>
        </w:rPr>
      </w:pPr>
      <w:r w:rsidRPr="00873499">
        <w:rPr>
          <w:b/>
        </w:rPr>
        <w:t>Solent NHS Trust</w:t>
      </w:r>
    </w:p>
    <w:p w14:paraId="52F59DCA" w14:textId="77777777" w:rsidR="00873499" w:rsidRPr="00873499" w:rsidRDefault="00C44105" w:rsidP="000A6845">
      <w:r w:rsidRPr="00873499">
        <w:t>Dr Rajul Patel, Johanna Turpitt, Jane Whitehead, Tracy Callen</w:t>
      </w:r>
    </w:p>
    <w:p w14:paraId="69A60DDC" w14:textId="1E58E27D" w:rsidR="00C44105" w:rsidRPr="00873499" w:rsidRDefault="00C44105" w:rsidP="000A6845">
      <w:pPr>
        <w:rPr>
          <w:b/>
        </w:rPr>
      </w:pPr>
      <w:r w:rsidRPr="00873499">
        <w:rPr>
          <w:b/>
        </w:rPr>
        <w:t>Somerset Partnership NHS Foundation Trust</w:t>
      </w:r>
    </w:p>
    <w:p w14:paraId="7DC70599" w14:textId="77777777" w:rsidR="00873499" w:rsidRPr="00873499" w:rsidRDefault="00C44105" w:rsidP="000A6845">
      <w:r w:rsidRPr="00873499">
        <w:t>Carinna Vickers, Paula Hill, Jane Scott, Kerry Lucas, Lucy Ayres, Olivia Archer</w:t>
      </w:r>
    </w:p>
    <w:p w14:paraId="142A92DD" w14:textId="33B33A0E" w:rsidR="00C44105" w:rsidRPr="00873499" w:rsidRDefault="00C44105" w:rsidP="000A6845">
      <w:pPr>
        <w:rPr>
          <w:b/>
        </w:rPr>
      </w:pPr>
      <w:r w:rsidRPr="00873499">
        <w:rPr>
          <w:b/>
        </w:rPr>
        <w:t>Torbay and South Devon NHS Foundation Trust</w:t>
      </w:r>
    </w:p>
    <w:p w14:paraId="34071D0C" w14:textId="77777777" w:rsidR="00873499" w:rsidRPr="00873499" w:rsidRDefault="00C44105" w:rsidP="000A6845">
      <w:r w:rsidRPr="00873499">
        <w:t>Louise Dawkins, Pauline Fitzell, Josie Garfield-Smith, Kathy Horan, Justine Wright</w:t>
      </w:r>
    </w:p>
    <w:p w14:paraId="48A3B651" w14:textId="572EA89B" w:rsidR="00C44105" w:rsidRPr="00873499" w:rsidRDefault="00C44105" w:rsidP="000A6845">
      <w:pPr>
        <w:rPr>
          <w:b/>
        </w:rPr>
      </w:pPr>
      <w:r w:rsidRPr="00873499">
        <w:rPr>
          <w:b/>
        </w:rPr>
        <w:t>University Hospitals Birmingham</w:t>
      </w:r>
    </w:p>
    <w:p w14:paraId="58D8AB66" w14:textId="77777777" w:rsidR="00873499" w:rsidRPr="00873499" w:rsidRDefault="00C44105" w:rsidP="000A6845">
      <w:r w:rsidRPr="00873499">
        <w:t>Jonathon Ross, Magdalena Nowacka, Monica Okriak, Louise Parish, Liza Nicholls, Francine Bridge, Sarah Brown, Christine Carter, Satwant Kaur, Sonia Graham, Alzcess Joe, Kelly Hollier, Jayne Rankin, Holly Whitehouse, Victoria Hardy, Sharon Hackett, Tessa Lawrence, David Tyrrell</w:t>
      </w:r>
    </w:p>
    <w:p w14:paraId="14C18FA5" w14:textId="0FF22DEE" w:rsidR="00C44105" w:rsidRPr="00873499" w:rsidRDefault="00C44105" w:rsidP="000A6845">
      <w:pPr>
        <w:rPr>
          <w:b/>
        </w:rPr>
      </w:pPr>
      <w:r w:rsidRPr="00873499">
        <w:rPr>
          <w:b/>
        </w:rPr>
        <w:t>University Hospitals Bristol NHS Foundation Trust</w:t>
      </w:r>
    </w:p>
    <w:p w14:paraId="6DBFAC26" w14:textId="77777777" w:rsidR="00873499" w:rsidRPr="00873499" w:rsidRDefault="00C44105" w:rsidP="000A6845">
      <w:r w:rsidRPr="00873499">
        <w:t>Megan Crofts, James Gabb, Michael Clark, Helen Wheeler</w:t>
      </w:r>
    </w:p>
    <w:p w14:paraId="42B822BA" w14:textId="0B343AC7" w:rsidR="00C44105" w:rsidRPr="00873499" w:rsidRDefault="00C44105" w:rsidP="000A6845">
      <w:pPr>
        <w:rPr>
          <w:b/>
        </w:rPr>
      </w:pPr>
      <w:r w:rsidRPr="00873499">
        <w:rPr>
          <w:b/>
        </w:rPr>
        <w:t>Warrington and Halton Hospitals NHS Foundation Trust</w:t>
      </w:r>
    </w:p>
    <w:p w14:paraId="341AA9F6" w14:textId="77777777" w:rsidR="00873499" w:rsidRPr="00873499" w:rsidRDefault="00C44105" w:rsidP="000A6845">
      <w:r w:rsidRPr="00873499">
        <w:t>Debashis Mandal, Sandra Mason, Helen Whittle</w:t>
      </w:r>
    </w:p>
    <w:p w14:paraId="11931C2F" w14:textId="6D3C0F0F" w:rsidR="00C44105" w:rsidRPr="00873499" w:rsidRDefault="00C44105" w:rsidP="000A6845">
      <w:pPr>
        <w:rPr>
          <w:b/>
        </w:rPr>
      </w:pPr>
      <w:r w:rsidRPr="00873499">
        <w:rPr>
          <w:b/>
        </w:rPr>
        <w:t>West Middlesex University Hospital</w:t>
      </w:r>
    </w:p>
    <w:p w14:paraId="0A64018D" w14:textId="77777777" w:rsidR="00873499" w:rsidRPr="00873499" w:rsidRDefault="00C44105" w:rsidP="000A6845">
      <w:r w:rsidRPr="00873499">
        <w:t>Dr Shamela De Silva, Marie-Louise Svensson, Ursula Kirwan, Metod Oblak, Arshia Tavender, Lynsey Barry</w:t>
      </w:r>
    </w:p>
    <w:p w14:paraId="38BD09E9" w14:textId="7DF7116A" w:rsidR="00C44105" w:rsidRPr="00873499" w:rsidRDefault="00C44105" w:rsidP="000A6845">
      <w:r w:rsidRPr="00873499">
        <w:rPr>
          <w:b/>
        </w:rPr>
        <w:t>Wirral Community NHS Trust</w:t>
      </w:r>
    </w:p>
    <w:p w14:paraId="3AD1D32E" w14:textId="77777777" w:rsidR="00873499" w:rsidRPr="00873499" w:rsidRDefault="00C44105" w:rsidP="000A6845">
      <w:r w:rsidRPr="00873499">
        <w:t>Rachael Ellks, Martyn Wood, Elizabeth Anderson</w:t>
      </w:r>
    </w:p>
    <w:p w14:paraId="05B399FA" w14:textId="399C4362" w:rsidR="00873499" w:rsidRPr="00873499" w:rsidRDefault="001907D6" w:rsidP="001907D6">
      <w:pPr>
        <w:rPr>
          <w:b/>
          <w:bCs/>
        </w:rPr>
      </w:pPr>
      <w:r w:rsidRPr="00873499">
        <w:rPr>
          <w:b/>
          <w:bCs/>
        </w:rPr>
        <w:t>Contributions of authors</w:t>
      </w:r>
    </w:p>
    <w:p w14:paraId="270CDDB7" w14:textId="77777777" w:rsidR="00873499" w:rsidRPr="00873499" w:rsidRDefault="00FB560D" w:rsidP="003A4D24">
      <w:r w:rsidRPr="00873499">
        <w:t>Prof</w:t>
      </w:r>
      <w:r w:rsidR="00144387" w:rsidRPr="00873499">
        <w:t>essor</w:t>
      </w:r>
      <w:r w:rsidRPr="00873499">
        <w:t xml:space="preserve"> </w:t>
      </w:r>
      <w:r w:rsidR="003A4D24" w:rsidRPr="00873499">
        <w:t>Caroline Free</w:t>
      </w:r>
      <w:r w:rsidRPr="00873499">
        <w:t xml:space="preserve"> (Professor of Primary Care and Epidemiology, General Practitioner</w:t>
      </w:r>
      <w:r w:rsidR="003D7A96" w:rsidRPr="00873499">
        <w:t>,</w:t>
      </w:r>
      <w:r w:rsidRPr="00873499">
        <w:t>Honorary Consultant in Sexual and Reproductive Health</w:t>
      </w:r>
      <w:r w:rsidR="003D7A96" w:rsidRPr="00873499">
        <w:t>, trials, mixed methods research, digital and</w:t>
      </w:r>
      <w:r w:rsidR="00873499" w:rsidRPr="00873499">
        <w:t xml:space="preserve"> </w:t>
      </w:r>
      <w:r w:rsidR="003D7A96" w:rsidRPr="00873499">
        <w:t>behavioural interventions</w:t>
      </w:r>
      <w:r w:rsidRPr="00873499">
        <w:t xml:space="preserve">) </w:t>
      </w:r>
      <w:r w:rsidR="00834680" w:rsidRPr="00873499">
        <w:t xml:space="preserve">led and takes responsibility for the </w:t>
      </w:r>
      <w:r w:rsidR="00371F89" w:rsidRPr="00873499">
        <w:t>development</w:t>
      </w:r>
      <w:r w:rsidRPr="00873499">
        <w:t xml:space="preserve"> </w:t>
      </w:r>
      <w:r w:rsidR="00834680" w:rsidRPr="00873499">
        <w:t xml:space="preserve">of </w:t>
      </w:r>
      <w:r w:rsidRPr="00873499">
        <w:t>the intervention</w:t>
      </w:r>
      <w:r w:rsidR="002B0DA8" w:rsidRPr="00873499">
        <w:t>,</w:t>
      </w:r>
      <w:r w:rsidRPr="00873499">
        <w:t xml:space="preserve"> the trial</w:t>
      </w:r>
      <w:r w:rsidR="00371F89" w:rsidRPr="00873499">
        <w:t xml:space="preserve"> design, conduct, analysis and writing up of the research.</w:t>
      </w:r>
    </w:p>
    <w:p w14:paraId="7B812F91" w14:textId="77777777" w:rsidR="00873499" w:rsidRPr="00873499" w:rsidRDefault="003D7A96" w:rsidP="003A4D24">
      <w:pPr>
        <w:rPr>
          <w:rFonts w:cs="Calibri"/>
          <w:shd w:val="clear" w:color="auto" w:fill="FFFFFF"/>
        </w:rPr>
      </w:pPr>
      <w:r w:rsidRPr="00873499">
        <w:t xml:space="preserve">Dr </w:t>
      </w:r>
      <w:r w:rsidR="003A4D24" w:rsidRPr="00873499">
        <w:t>Melissa J Palmer</w:t>
      </w:r>
      <w:r w:rsidR="002B0DA8" w:rsidRPr="00873499">
        <w:t xml:space="preserve"> </w:t>
      </w:r>
      <w:r w:rsidRPr="00873499">
        <w:rPr>
          <w:rFonts w:cs="Calibri"/>
          <w:shd w:val="clear" w:color="auto" w:fill="FFFFFF"/>
        </w:rPr>
        <w:t xml:space="preserve">(Assistant Professor, SRH, quantitative research) prepared </w:t>
      </w:r>
      <w:r w:rsidRPr="00873499">
        <w:rPr>
          <w:rFonts w:cs="Calibri"/>
          <w:highlight w:val="magenta"/>
          <w:shd w:val="clear" w:color="auto" w:fill="FFFFFF"/>
        </w:rPr>
        <w:t>data</w:t>
      </w:r>
      <w:r w:rsidRPr="00873499">
        <w:rPr>
          <w:rFonts w:cs="Calibri"/>
          <w:shd w:val="clear" w:color="auto" w:fill="FFFFFF"/>
        </w:rPr>
        <w:t xml:space="preserve"> for the TSC, wrote the SAP, analysed the quantitative intermediate measures, prepared tables, </w:t>
      </w:r>
      <w:r w:rsidR="00576629" w:rsidRPr="00873499">
        <w:rPr>
          <w:rFonts w:cs="Calibri"/>
          <w:shd w:val="clear" w:color="auto" w:fill="FFFFFF"/>
        </w:rPr>
        <w:t>contributed to trial recruitment,</w:t>
      </w:r>
      <w:r w:rsidR="00CF40A0" w:rsidRPr="00873499">
        <w:rPr>
          <w:rFonts w:cs="Calibri"/>
          <w:shd w:val="clear" w:color="auto" w:fill="FFFFFF"/>
        </w:rPr>
        <w:t xml:space="preserve"> member of the trial management group throughout,</w:t>
      </w:r>
      <w:r w:rsidR="00873499" w:rsidRPr="00873499">
        <w:rPr>
          <w:rFonts w:cs="Calibri"/>
          <w:shd w:val="clear" w:color="auto" w:fill="FFFFFF"/>
        </w:rPr>
        <w:t xml:space="preserve"> </w:t>
      </w:r>
      <w:r w:rsidRPr="00873499">
        <w:rPr>
          <w:rFonts w:cs="Calibri"/>
          <w:shd w:val="clear" w:color="auto" w:fill="FFFFFF"/>
        </w:rPr>
        <w:t xml:space="preserve">developed trial recruitment and </w:t>
      </w:r>
      <w:r w:rsidRPr="00873499">
        <w:rPr>
          <w:rFonts w:cs="Calibri"/>
          <w:highlight w:val="magenta"/>
          <w:shd w:val="clear" w:color="auto" w:fill="FFFFFF"/>
        </w:rPr>
        <w:t>follow up</w:t>
      </w:r>
      <w:r w:rsidRPr="00873499">
        <w:rPr>
          <w:rFonts w:cs="Calibri"/>
          <w:shd w:val="clear" w:color="auto" w:fill="FFFFFF"/>
        </w:rPr>
        <w:t xml:space="preserve"> materials</w:t>
      </w:r>
      <w:r w:rsidR="00576629" w:rsidRPr="00873499">
        <w:rPr>
          <w:rFonts w:cs="Calibri"/>
          <w:shd w:val="clear" w:color="auto" w:fill="FFFFFF"/>
        </w:rPr>
        <w:t>, wrote the section on intermediate measures analysis and contributed to the report.</w:t>
      </w:r>
    </w:p>
    <w:p w14:paraId="0497E45F" w14:textId="77777777" w:rsidR="00873499" w:rsidRPr="00873499" w:rsidRDefault="003A4D24" w:rsidP="003A4D24">
      <w:r w:rsidRPr="00873499" w:rsidDel="002B0DA8">
        <w:t>Kimberley Potter</w:t>
      </w:r>
      <w:r w:rsidR="005B75B0" w:rsidRPr="00873499">
        <w:t xml:space="preserve"> (trial manager) responsible for the day to day management of the trial, setting up</w:t>
      </w:r>
      <w:r w:rsidR="00873499" w:rsidRPr="00873499">
        <w:rPr>
          <w:color w:val="00B0F0"/>
        </w:rPr>
        <w:t>,</w:t>
      </w:r>
      <w:r w:rsidR="005B75B0" w:rsidRPr="00873499">
        <w:t xml:space="preserve"> co-ordination and communication with trial sites</w:t>
      </w:r>
      <w:r w:rsidR="00CF40A0" w:rsidRPr="00873499">
        <w:t xml:space="preserve">. Joint </w:t>
      </w:r>
      <w:r w:rsidR="00CF40A0" w:rsidRPr="00873499">
        <w:rPr>
          <w:highlight w:val="magenta"/>
        </w:rPr>
        <w:t>lead</w:t>
      </w:r>
      <w:r w:rsidR="00CF40A0" w:rsidRPr="00873499">
        <w:t xml:space="preserve"> of the trial management group, Wrote the first draft of the methods for </w:t>
      </w:r>
      <w:r w:rsidR="00CF40A0" w:rsidRPr="00873499">
        <w:rPr>
          <w:highlight w:val="magenta"/>
        </w:rPr>
        <w:t>follow up</w:t>
      </w:r>
      <w:r w:rsidR="00CF40A0" w:rsidRPr="00873499">
        <w:t xml:space="preserve"> section and commented on the final report.</w:t>
      </w:r>
    </w:p>
    <w:p w14:paraId="49B16F30" w14:textId="260ABA40" w:rsidR="00DC24C5" w:rsidRPr="00873499" w:rsidRDefault="003D7A96" w:rsidP="003A4D24">
      <w:pPr>
        <w:rPr>
          <w:vertAlign w:val="superscript"/>
        </w:rPr>
      </w:pPr>
      <w:r w:rsidRPr="00873499">
        <w:rPr>
          <w:rFonts w:cs="Calibri"/>
          <w:shd w:val="clear" w:color="auto" w:fill="FFFFFF"/>
        </w:rPr>
        <w:t xml:space="preserve">Dr </w:t>
      </w:r>
      <w:r w:rsidR="001114C2" w:rsidRPr="00873499">
        <w:rPr>
          <w:rFonts w:cs="Calibri"/>
          <w:shd w:val="clear" w:color="auto" w:fill="FFFFFF"/>
        </w:rPr>
        <w:t xml:space="preserve">Ona L McCarthy (Assistant Professor, SRH, mixed methods research) </w:t>
      </w:r>
      <w:r w:rsidR="00371F89" w:rsidRPr="00873499">
        <w:rPr>
          <w:rFonts w:cs="Calibri"/>
          <w:shd w:val="clear" w:color="auto" w:fill="FFFFFF"/>
        </w:rPr>
        <w:t>co-</w:t>
      </w:r>
      <w:r w:rsidR="001114C2" w:rsidRPr="00873499">
        <w:rPr>
          <w:rFonts w:cs="Calibri"/>
          <w:shd w:val="clear" w:color="auto" w:fill="FFFFFF"/>
        </w:rPr>
        <w:t>developed the intervention, intermediate measures, and trial</w:t>
      </w:r>
      <w:r w:rsidR="00CF40A0" w:rsidRPr="00873499">
        <w:rPr>
          <w:rFonts w:cs="Calibri"/>
          <w:shd w:val="clear" w:color="auto" w:fill="FFFFFF"/>
        </w:rPr>
        <w:t xml:space="preserve"> recruitment and </w:t>
      </w:r>
      <w:r w:rsidR="00CF40A0" w:rsidRPr="00873499">
        <w:rPr>
          <w:rFonts w:cs="Calibri"/>
          <w:highlight w:val="magenta"/>
          <w:shd w:val="clear" w:color="auto" w:fill="FFFFFF"/>
        </w:rPr>
        <w:t>follow up</w:t>
      </w:r>
      <w:r w:rsidR="00CF40A0" w:rsidRPr="00873499">
        <w:rPr>
          <w:rFonts w:cs="Calibri"/>
          <w:shd w:val="clear" w:color="auto" w:fill="FFFFFF"/>
        </w:rPr>
        <w:t xml:space="preserve"> proc</w:t>
      </w:r>
      <w:r w:rsidR="001114C2" w:rsidRPr="00873499">
        <w:rPr>
          <w:rFonts w:cs="Calibri"/>
          <w:shd w:val="clear" w:color="auto" w:fill="FFFFFF"/>
        </w:rPr>
        <w:t>edures and materials, contributed to the trial design</w:t>
      </w:r>
      <w:r w:rsidRPr="00873499">
        <w:rPr>
          <w:rFonts w:cs="Calibri"/>
          <w:shd w:val="clear" w:color="auto" w:fill="FFFFFF"/>
        </w:rPr>
        <w:t>, wr</w:t>
      </w:r>
      <w:r w:rsidR="00371F89" w:rsidRPr="00873499">
        <w:rPr>
          <w:rFonts w:cs="Calibri"/>
          <w:shd w:val="clear" w:color="auto" w:fill="FFFFFF"/>
        </w:rPr>
        <w:t>iting</w:t>
      </w:r>
      <w:r w:rsidRPr="00873499">
        <w:rPr>
          <w:rFonts w:cs="Calibri"/>
          <w:shd w:val="clear" w:color="auto" w:fill="FFFFFF"/>
        </w:rPr>
        <w:t xml:space="preserve"> the SAP,</w:t>
      </w:r>
      <w:r w:rsidR="001114C2" w:rsidRPr="00873499">
        <w:rPr>
          <w:rFonts w:cs="Calibri"/>
          <w:shd w:val="clear" w:color="auto" w:fill="FFFFFF"/>
        </w:rPr>
        <w:t xml:space="preserve"> </w:t>
      </w:r>
      <w:r w:rsidR="00CF40A0" w:rsidRPr="00873499">
        <w:rPr>
          <w:rFonts w:cs="Calibri"/>
          <w:shd w:val="clear" w:color="auto" w:fill="FFFFFF"/>
        </w:rPr>
        <w:t>member of the trial management group</w:t>
      </w:r>
      <w:r w:rsidR="00371F89" w:rsidRPr="00873499">
        <w:rPr>
          <w:rFonts w:cs="Calibri"/>
          <w:shd w:val="clear" w:color="auto" w:fill="FFFFFF"/>
        </w:rPr>
        <w:t xml:space="preserve"> </w:t>
      </w:r>
      <w:r w:rsidR="00FE42D7" w:rsidRPr="00873499">
        <w:rPr>
          <w:rFonts w:cs="Calibri"/>
          <w:shd w:val="clear" w:color="auto" w:fill="FFFFFF"/>
        </w:rPr>
        <w:t xml:space="preserve">and </w:t>
      </w:r>
      <w:r w:rsidR="00576629" w:rsidRPr="00873499">
        <w:rPr>
          <w:rFonts w:cs="Calibri"/>
          <w:shd w:val="clear" w:color="auto" w:fill="FFFFFF"/>
        </w:rPr>
        <w:t xml:space="preserve">contributed to </w:t>
      </w:r>
      <w:r w:rsidR="001114C2" w:rsidRPr="00873499">
        <w:rPr>
          <w:rFonts w:cs="Calibri"/>
          <w:shd w:val="clear" w:color="auto" w:fill="FFFFFF"/>
        </w:rPr>
        <w:t>writing the report</w:t>
      </w:r>
      <w:r w:rsidR="00873499" w:rsidRPr="00873499">
        <w:rPr>
          <w:rFonts w:cs="Calibri"/>
          <w:shd w:val="clear" w:color="auto" w:fill="FFFFFF"/>
        </w:rPr>
        <w:t xml:space="preserve"> </w:t>
      </w:r>
      <w:r w:rsidR="003A4D24" w:rsidRPr="00873499">
        <w:t>Lauren Jerome</w:t>
      </w:r>
      <w:r w:rsidR="00994DD6" w:rsidRPr="00873499">
        <w:t xml:space="preserve"> (</w:t>
      </w:r>
      <w:r w:rsidR="001114C2" w:rsidRPr="00873499">
        <w:t>Assistant</w:t>
      </w:r>
      <w:r w:rsidR="00994DD6" w:rsidRPr="00873499">
        <w:t xml:space="preserve"> trial Manager</w:t>
      </w:r>
      <w:r w:rsidR="001114C2" w:rsidRPr="00873499">
        <w:t xml:space="preserve">) </w:t>
      </w:r>
      <w:r w:rsidR="005B75B0" w:rsidRPr="00873499">
        <w:t xml:space="preserve">trail recruitment and </w:t>
      </w:r>
      <w:r w:rsidR="005B75B0" w:rsidRPr="00873499">
        <w:rPr>
          <w:highlight w:val="magenta"/>
        </w:rPr>
        <w:t>follow up</w:t>
      </w:r>
      <w:r w:rsidR="005B75B0" w:rsidRPr="00873499">
        <w:t xml:space="preserve">, </w:t>
      </w:r>
      <w:r w:rsidR="001114C2" w:rsidRPr="00873499">
        <w:t xml:space="preserve">developed recruitment and </w:t>
      </w:r>
      <w:r w:rsidR="001114C2" w:rsidRPr="00873499">
        <w:rPr>
          <w:highlight w:val="magenta"/>
        </w:rPr>
        <w:t>follow up</w:t>
      </w:r>
      <w:r w:rsidR="001114C2" w:rsidRPr="00873499">
        <w:t xml:space="preserve"> pr</w:t>
      </w:r>
      <w:r w:rsidR="00576629" w:rsidRPr="00873499">
        <w:t>oc</w:t>
      </w:r>
      <w:r w:rsidR="00CF40A0" w:rsidRPr="00873499">
        <w:t>edures and materials, l</w:t>
      </w:r>
      <w:r w:rsidR="005B75B0" w:rsidRPr="00873499">
        <w:t>iaison with trial sites</w:t>
      </w:r>
      <w:r w:rsidR="00CF40A0" w:rsidRPr="00873499">
        <w:t>,</w:t>
      </w:r>
      <w:r w:rsidR="00CF40A0" w:rsidRPr="00873499">
        <w:rPr>
          <w:rFonts w:cs="Calibri"/>
          <w:shd w:val="clear" w:color="auto" w:fill="FFFFFF"/>
        </w:rPr>
        <w:t xml:space="preserve"> member of the trial management group throughout, w</w:t>
      </w:r>
      <w:r w:rsidR="001114C2" w:rsidRPr="00873499">
        <w:t>rote drafts of the chapter on</w:t>
      </w:r>
      <w:r w:rsidR="00576629" w:rsidRPr="00873499">
        <w:t xml:space="preserve"> recruitment and </w:t>
      </w:r>
      <w:r w:rsidR="00576629" w:rsidRPr="00873499">
        <w:rPr>
          <w:highlight w:val="magenta"/>
        </w:rPr>
        <w:t>follow up</w:t>
      </w:r>
      <w:r w:rsidR="00576629" w:rsidRPr="00873499">
        <w:t xml:space="preserve"> proc</w:t>
      </w:r>
      <w:r w:rsidR="001114C2" w:rsidRPr="00873499">
        <w:t>edures</w:t>
      </w:r>
      <w:r w:rsidR="00576629" w:rsidRPr="00873499">
        <w:t xml:space="preserve"> and commented on the report.</w:t>
      </w:r>
    </w:p>
    <w:p w14:paraId="4FDA5DC3" w14:textId="77777777" w:rsidR="00873499" w:rsidRPr="00873499" w:rsidRDefault="003A4D24" w:rsidP="003A4D24">
      <w:r w:rsidRPr="00873499">
        <w:t>Dr Sima Berendes (Research Fellow, Sexual and Reproductive Health)</w:t>
      </w:r>
      <w:r w:rsidR="00FB560D" w:rsidRPr="00873499">
        <w:t xml:space="preserve"> analysed open feedback </w:t>
      </w:r>
      <w:r w:rsidR="00FB560D" w:rsidRPr="00873499">
        <w:rPr>
          <w:highlight w:val="magenta"/>
        </w:rPr>
        <w:t>data</w:t>
      </w:r>
      <w:r w:rsidR="00FB560D" w:rsidRPr="00873499">
        <w:t xml:space="preserve"> </w:t>
      </w:r>
      <w:r w:rsidR="002B0DA8" w:rsidRPr="00873499">
        <w:t>conducted the updated systematic review of existing evidence and wrote th</w:t>
      </w:r>
      <w:r w:rsidR="00CF40A0" w:rsidRPr="00873499">
        <w:t>e first draft of that section in</w:t>
      </w:r>
      <w:r w:rsidR="002B0DA8" w:rsidRPr="00873499">
        <w:t xml:space="preserve"> the background</w:t>
      </w:r>
      <w:r w:rsidR="00CF40A0" w:rsidRPr="00873499">
        <w:t>,</w:t>
      </w:r>
      <w:r w:rsidR="00873499" w:rsidRPr="00873499">
        <w:t xml:space="preserve"> </w:t>
      </w:r>
      <w:r w:rsidR="00DC24C5" w:rsidRPr="00873499">
        <w:t>contributed to the writing of the report (background</w:t>
      </w:r>
      <w:r w:rsidR="005B016D" w:rsidRPr="00873499">
        <w:t xml:space="preserve"> section</w:t>
      </w:r>
      <w:r w:rsidR="00DC24C5" w:rsidRPr="00873499">
        <w:t>, open feedback section and revision and editing of various other sections).</w:t>
      </w:r>
      <w:r w:rsidR="00FE42D7" w:rsidRPr="00873499">
        <w:t xml:space="preserve"> </w:t>
      </w:r>
      <w:r w:rsidRPr="00873499">
        <w:t>Anasztazia Gubijev</w:t>
      </w:r>
      <w:r w:rsidR="002B0DA8" w:rsidRPr="00873499">
        <w:t xml:space="preserve"> (Research Fellow</w:t>
      </w:r>
      <w:r w:rsidR="001114C2" w:rsidRPr="00873499">
        <w:t>,</w:t>
      </w:r>
      <w:r w:rsidR="00BA7432" w:rsidRPr="00873499">
        <w:t xml:space="preserve"> qualitative</w:t>
      </w:r>
      <w:r w:rsidR="001114C2" w:rsidRPr="00873499">
        <w:t xml:space="preserve"> research, SRHR</w:t>
      </w:r>
      <w:r w:rsidR="002B0DA8" w:rsidRPr="00873499">
        <w:t>) anal</w:t>
      </w:r>
      <w:r w:rsidR="001114C2" w:rsidRPr="00873499">
        <w:t xml:space="preserve">ysed the open feedback comments and wrote first draft of the open feedback analysis chapter. </w:t>
      </w:r>
      <w:r w:rsidR="003D7A96" w:rsidRPr="00873499">
        <w:t>Contributed to the updated systematic review</w:t>
      </w:r>
      <w:r w:rsidR="00576629" w:rsidRPr="00873499">
        <w:t xml:space="preserve"> of existing evidence</w:t>
      </w:r>
      <w:r w:rsidR="003D7A96" w:rsidRPr="00873499">
        <w:t>.</w:t>
      </w:r>
    </w:p>
    <w:p w14:paraId="12BDD144" w14:textId="5220D00D" w:rsidR="003A4D24" w:rsidRPr="00873499" w:rsidRDefault="003A4D24" w:rsidP="003A4D24">
      <w:pPr>
        <w:rPr>
          <w:vertAlign w:val="superscript"/>
        </w:rPr>
      </w:pPr>
      <w:r w:rsidRPr="00873499">
        <w:t>Megan Knight</w:t>
      </w:r>
      <w:r w:rsidR="00BA7432" w:rsidRPr="00873499">
        <w:t xml:space="preserve"> (Trails Assistant) conducted trial </w:t>
      </w:r>
      <w:r w:rsidR="005B75B0" w:rsidRPr="00873499">
        <w:t xml:space="preserve">recruitment and </w:t>
      </w:r>
      <w:r w:rsidR="005B75B0" w:rsidRPr="00873499">
        <w:rPr>
          <w:highlight w:val="magenta"/>
        </w:rPr>
        <w:t>follow up</w:t>
      </w:r>
      <w:r w:rsidR="005B75B0" w:rsidRPr="00873499">
        <w:t xml:space="preserve">, </w:t>
      </w:r>
      <w:r w:rsidR="001114C2" w:rsidRPr="00873499">
        <w:t xml:space="preserve">developed trial </w:t>
      </w:r>
      <w:r w:rsidR="001114C2" w:rsidRPr="00873499">
        <w:rPr>
          <w:highlight w:val="magenta"/>
        </w:rPr>
        <w:t>follow up</w:t>
      </w:r>
      <w:r w:rsidR="001114C2" w:rsidRPr="00873499">
        <w:t xml:space="preserve"> proc</w:t>
      </w:r>
      <w:r w:rsidR="00BA7432" w:rsidRPr="00873499">
        <w:t>edures</w:t>
      </w:r>
      <w:r w:rsidR="00CF40A0" w:rsidRPr="00873499">
        <w:t>, l</w:t>
      </w:r>
      <w:r w:rsidR="005B75B0" w:rsidRPr="00873499">
        <w:t>ia</w:t>
      </w:r>
      <w:r w:rsidR="00CF40A0" w:rsidRPr="00873499">
        <w:t>i</w:t>
      </w:r>
      <w:r w:rsidR="005B75B0" w:rsidRPr="00873499">
        <w:t>son with trial sites</w:t>
      </w:r>
      <w:r w:rsidR="00CF40A0" w:rsidRPr="00873499">
        <w:t>,</w:t>
      </w:r>
      <w:r w:rsidR="00576629" w:rsidRPr="00873499">
        <w:t xml:space="preserve"> </w:t>
      </w:r>
      <w:r w:rsidR="00CF40A0" w:rsidRPr="00873499">
        <w:rPr>
          <w:rFonts w:cs="Calibri"/>
          <w:shd w:val="clear" w:color="auto" w:fill="FFFFFF"/>
        </w:rPr>
        <w:t>member of the trial management group throughout.</w:t>
      </w:r>
    </w:p>
    <w:p w14:paraId="02742831" w14:textId="77777777" w:rsidR="00873499" w:rsidRPr="00873499" w:rsidRDefault="003A4D24" w:rsidP="003A4D24">
      <w:pPr>
        <w:rPr>
          <w:rFonts w:cs="Calibri"/>
          <w:shd w:val="clear" w:color="auto" w:fill="FFFFFF"/>
        </w:rPr>
      </w:pPr>
      <w:r w:rsidRPr="00873499">
        <w:t>Zahra Jamal</w:t>
      </w:r>
      <w:r w:rsidR="001114C2" w:rsidRPr="00873499">
        <w:t xml:space="preserve"> (Trials Assistant) conducted trial </w:t>
      </w:r>
      <w:r w:rsidR="001114C2" w:rsidRPr="00873499">
        <w:rPr>
          <w:highlight w:val="magenta"/>
        </w:rPr>
        <w:t>follow up</w:t>
      </w:r>
      <w:r w:rsidR="001114C2" w:rsidRPr="00873499">
        <w:t xml:space="preserve">, developed trial </w:t>
      </w:r>
      <w:r w:rsidR="001114C2" w:rsidRPr="00873499">
        <w:rPr>
          <w:highlight w:val="magenta"/>
        </w:rPr>
        <w:t>follow up</w:t>
      </w:r>
      <w:r w:rsidR="001114C2" w:rsidRPr="00873499">
        <w:t xml:space="preserve"> procedures, working with PPI group on trial results dissemination</w:t>
      </w:r>
      <w:r w:rsidR="00CF40A0" w:rsidRPr="00873499">
        <w:t xml:space="preserve">, </w:t>
      </w:r>
      <w:r w:rsidR="00CF40A0" w:rsidRPr="00873499">
        <w:rPr>
          <w:rFonts w:cs="Calibri"/>
          <w:shd w:val="clear" w:color="auto" w:fill="FFFFFF"/>
        </w:rPr>
        <w:t>member of the trial management group</w:t>
      </w:r>
    </w:p>
    <w:p w14:paraId="70E5462A" w14:textId="77777777" w:rsidR="00873499" w:rsidRPr="00873499" w:rsidRDefault="003A4D24" w:rsidP="003A4D24">
      <w:pPr>
        <w:rPr>
          <w:rFonts w:cs="Calibri"/>
          <w:shd w:val="clear" w:color="auto" w:fill="FFFFFF"/>
        </w:rPr>
      </w:pPr>
      <w:r w:rsidRPr="00873499">
        <w:t>Farandeep Dhaliwal</w:t>
      </w:r>
      <w:r w:rsidR="005B75B0" w:rsidRPr="00873499">
        <w:t xml:space="preserve"> </w:t>
      </w:r>
      <w:r w:rsidR="001114C2" w:rsidRPr="00873499">
        <w:t xml:space="preserve">(Trials assistant) conducted trial </w:t>
      </w:r>
      <w:r w:rsidR="001114C2" w:rsidRPr="00873499">
        <w:rPr>
          <w:highlight w:val="magenta"/>
        </w:rPr>
        <w:t>follow up</w:t>
      </w:r>
      <w:r w:rsidR="001114C2" w:rsidRPr="00873499">
        <w:t>,</w:t>
      </w:r>
      <w:r w:rsidR="005B75B0" w:rsidRPr="00873499">
        <w:t xml:space="preserve"> developed trial </w:t>
      </w:r>
      <w:r w:rsidR="005B75B0" w:rsidRPr="00873499">
        <w:rPr>
          <w:highlight w:val="magenta"/>
        </w:rPr>
        <w:t>follow up</w:t>
      </w:r>
      <w:r w:rsidR="005B75B0" w:rsidRPr="00873499">
        <w:t xml:space="preserve"> proc</w:t>
      </w:r>
      <w:r w:rsidR="001114C2" w:rsidRPr="00873499">
        <w:t>edures</w:t>
      </w:r>
      <w:r w:rsidR="00CF40A0" w:rsidRPr="00873499">
        <w:t xml:space="preserve">, </w:t>
      </w:r>
      <w:r w:rsidR="00CF40A0" w:rsidRPr="00873499">
        <w:rPr>
          <w:rFonts w:cs="Calibri"/>
          <w:shd w:val="clear" w:color="auto" w:fill="FFFFFF"/>
        </w:rPr>
        <w:t>member of the trial management group</w:t>
      </w:r>
    </w:p>
    <w:p w14:paraId="214654EF" w14:textId="3D368DA8" w:rsidR="003A4D24" w:rsidRPr="00873499" w:rsidRDefault="003D7A96" w:rsidP="003A4D24">
      <w:pPr>
        <w:rPr>
          <w:vertAlign w:val="superscript"/>
        </w:rPr>
      </w:pPr>
      <w:r w:rsidRPr="00873499">
        <w:t xml:space="preserve">Prof </w:t>
      </w:r>
      <w:r w:rsidR="003A4D24" w:rsidRPr="00873499">
        <w:t>James R Carpenter</w:t>
      </w:r>
      <w:r w:rsidRPr="00873499">
        <w:t xml:space="preserve"> (Professor of Statistics) wrote the SAP and analysed the </w:t>
      </w:r>
      <w:r w:rsidRPr="00873499">
        <w:rPr>
          <w:highlight w:val="magenta"/>
        </w:rPr>
        <w:t>data</w:t>
      </w:r>
      <w:r w:rsidRPr="00873499">
        <w:t>.</w:t>
      </w:r>
    </w:p>
    <w:p w14:paraId="2235072E" w14:textId="537C1C96" w:rsidR="003A4D24" w:rsidRPr="00873499" w:rsidRDefault="003D7A96" w:rsidP="003A4D24">
      <w:pPr>
        <w:rPr>
          <w:vertAlign w:val="superscript"/>
        </w:rPr>
      </w:pPr>
      <w:r w:rsidRPr="00873499">
        <w:t xml:space="preserve">Dr </w:t>
      </w:r>
      <w:r w:rsidR="003A4D24" w:rsidRPr="00873499">
        <w:t>Tim P Morris</w:t>
      </w:r>
      <w:r w:rsidR="00E56BB0" w:rsidRPr="00873499">
        <w:t xml:space="preserve"> (Senior Research Associate</w:t>
      </w:r>
      <w:r w:rsidR="005B75B0" w:rsidRPr="00873499">
        <w:t xml:space="preserve"> in S</w:t>
      </w:r>
      <w:r w:rsidRPr="00873499">
        <w:t xml:space="preserve">tatistics) commented on the SAP and analysed the </w:t>
      </w:r>
      <w:r w:rsidRPr="00873499">
        <w:rPr>
          <w:highlight w:val="magenta"/>
        </w:rPr>
        <w:t>data</w:t>
      </w:r>
    </w:p>
    <w:p w14:paraId="67612595" w14:textId="2F0F47CD" w:rsidR="003A4D24" w:rsidRPr="00873499" w:rsidRDefault="00CF40A0" w:rsidP="003A4D24">
      <w:pPr>
        <w:rPr>
          <w:vertAlign w:val="superscript"/>
        </w:rPr>
      </w:pPr>
      <w:r w:rsidRPr="00873499">
        <w:t xml:space="preserve">Dr </w:t>
      </w:r>
      <w:r w:rsidR="003A4D24" w:rsidRPr="00873499">
        <w:t>Phil Edwards</w:t>
      </w:r>
      <w:r w:rsidR="003D7A96" w:rsidRPr="00873499">
        <w:t xml:space="preserve"> (Associate Professor in Statistics)</w:t>
      </w:r>
      <w:r w:rsidR="00576629" w:rsidRPr="00873499">
        <w:t xml:space="preserve"> wrote the statistical analysis plan in the grant application, comment</w:t>
      </w:r>
      <w:r w:rsidR="00470033" w:rsidRPr="00873499">
        <w:t xml:space="preserve">ed on the SAP and final report, contributed </w:t>
      </w:r>
      <w:r w:rsidR="005B75B0" w:rsidRPr="00873499">
        <w:t>to</w:t>
      </w:r>
      <w:r w:rsidR="00470033" w:rsidRPr="00873499">
        <w:t xml:space="preserve"> whole team meetings</w:t>
      </w:r>
    </w:p>
    <w:p w14:paraId="14EBB5F9" w14:textId="433658EC" w:rsidR="003A4D24" w:rsidRPr="00873499" w:rsidRDefault="00CF40A0" w:rsidP="003A4D24">
      <w:pPr>
        <w:rPr>
          <w:vertAlign w:val="superscript"/>
        </w:rPr>
      </w:pPr>
      <w:r w:rsidRPr="00873499">
        <w:t xml:space="preserve">Dr </w:t>
      </w:r>
      <w:r w:rsidR="003A4D24" w:rsidRPr="00873499">
        <w:t>Rebecca French</w:t>
      </w:r>
      <w:r w:rsidR="00576629" w:rsidRPr="00873499">
        <w:t xml:space="preserve"> (Associate Professor) contributed to the intervention development, supervised the analysis of open feedback comments</w:t>
      </w:r>
      <w:r w:rsidRPr="00873499">
        <w:t>, c</w:t>
      </w:r>
      <w:r w:rsidR="00470033" w:rsidRPr="00873499">
        <w:t xml:space="preserve">ontributed </w:t>
      </w:r>
      <w:r w:rsidR="005B75B0" w:rsidRPr="00873499">
        <w:t>to</w:t>
      </w:r>
      <w:r w:rsidR="00470033" w:rsidRPr="00873499">
        <w:t xml:space="preserve"> whole team meetings</w:t>
      </w:r>
    </w:p>
    <w:p w14:paraId="31B0DA10" w14:textId="71724AAA" w:rsidR="003A4D24" w:rsidRPr="00873499" w:rsidRDefault="00CF40A0" w:rsidP="003A4D24">
      <w:pPr>
        <w:rPr>
          <w:vertAlign w:val="superscript"/>
        </w:rPr>
      </w:pPr>
      <w:r w:rsidRPr="00873499">
        <w:t xml:space="preserve">Dr </w:t>
      </w:r>
      <w:r w:rsidR="003A4D24" w:rsidRPr="00873499">
        <w:t>Louis Macgregor</w:t>
      </w:r>
      <w:r w:rsidR="00576629" w:rsidRPr="00873499">
        <w:t xml:space="preserve">: conducted and wrote up the health economics </w:t>
      </w:r>
      <w:r w:rsidR="005B75B0" w:rsidRPr="00873499">
        <w:t>analysis</w:t>
      </w:r>
    </w:p>
    <w:p w14:paraId="68AA7206" w14:textId="01F91C06" w:rsidR="003A4D24" w:rsidRPr="00873499" w:rsidRDefault="00CF40A0" w:rsidP="003A4D24">
      <w:pPr>
        <w:rPr>
          <w:vertAlign w:val="superscript"/>
        </w:rPr>
      </w:pPr>
      <w:r w:rsidRPr="00873499">
        <w:lastRenderedPageBreak/>
        <w:t xml:space="preserve">Dr </w:t>
      </w:r>
      <w:r w:rsidR="003A4D24" w:rsidRPr="00873499">
        <w:t>Katy M E Turner</w:t>
      </w:r>
      <w:r w:rsidR="00576629" w:rsidRPr="00873499">
        <w:t>: Designed, supervised and co-wrote the health economics chapter</w:t>
      </w:r>
      <w:r w:rsidRPr="00873499">
        <w:t>, c</w:t>
      </w:r>
      <w:r w:rsidR="00470033" w:rsidRPr="00873499">
        <w:t xml:space="preserve">ontributed </w:t>
      </w:r>
      <w:r w:rsidR="005B75B0" w:rsidRPr="00873499">
        <w:t>to</w:t>
      </w:r>
      <w:r w:rsidR="00470033" w:rsidRPr="00873499">
        <w:t xml:space="preserve"> whole team meetings</w:t>
      </w:r>
    </w:p>
    <w:p w14:paraId="6EE98D26" w14:textId="77777777" w:rsidR="00873499" w:rsidRPr="00873499" w:rsidRDefault="00470033" w:rsidP="003A4D24">
      <w:r w:rsidRPr="00873499">
        <w:t xml:space="preserve">Dr </w:t>
      </w:r>
      <w:r w:rsidR="003A4D24" w:rsidRPr="00873499">
        <w:t>Paula Baraitser</w:t>
      </w:r>
      <w:r w:rsidR="005B75B0" w:rsidRPr="00873499">
        <w:t xml:space="preserve"> </w:t>
      </w:r>
      <w:r w:rsidRPr="00873499">
        <w:t>(Consultant in SRH, mixed methods research)</w:t>
      </w:r>
      <w:r w:rsidR="00576629" w:rsidRPr="00873499">
        <w:t xml:space="preserve"> Co</w:t>
      </w:r>
      <w:r w:rsidR="00371F89" w:rsidRPr="00873499">
        <w:t xml:space="preserve">- developed </w:t>
      </w:r>
      <w:r w:rsidR="00576629" w:rsidRPr="00873499">
        <w:t>the</w:t>
      </w:r>
      <w:r w:rsidR="005B75B0" w:rsidRPr="00873499">
        <w:t xml:space="preserve"> initial concept of safetxt, </w:t>
      </w:r>
      <w:r w:rsidR="00371F89" w:rsidRPr="00873499">
        <w:t xml:space="preserve">contributed to </w:t>
      </w:r>
      <w:r w:rsidR="00576629" w:rsidRPr="00873499">
        <w:t>intervention development</w:t>
      </w:r>
      <w:r w:rsidRPr="00873499">
        <w:t xml:space="preserve">, contributed </w:t>
      </w:r>
      <w:r w:rsidR="005B75B0" w:rsidRPr="00873499">
        <w:t>to</w:t>
      </w:r>
      <w:r w:rsidRPr="00873499">
        <w:t xml:space="preserve"> whole team meetings, </w:t>
      </w:r>
      <w:r w:rsidR="00576629" w:rsidRPr="00873499">
        <w:t>commented on the final report.</w:t>
      </w:r>
    </w:p>
    <w:p w14:paraId="6B216FE4" w14:textId="77777777" w:rsidR="00873499" w:rsidRPr="00873499" w:rsidRDefault="00470033" w:rsidP="003A4D24">
      <w:r w:rsidRPr="00873499">
        <w:t xml:space="preserve">Dr </w:t>
      </w:r>
      <w:r w:rsidR="003A4D24" w:rsidRPr="00873499">
        <w:t>Ford Colin Ian Hickson</w:t>
      </w:r>
      <w:r w:rsidRPr="00873499">
        <w:t xml:space="preserve"> (SRH, mixed methods research)</w:t>
      </w:r>
      <w:r w:rsidR="00576629" w:rsidRPr="00873499">
        <w:t>: led the adaptation of the safetxt intervention</w:t>
      </w:r>
      <w:r w:rsidRPr="00873499">
        <w:t xml:space="preserve"> for men who have sex with men, contributed </w:t>
      </w:r>
      <w:r w:rsidR="005B75B0" w:rsidRPr="00873499">
        <w:t>to</w:t>
      </w:r>
      <w:r w:rsidRPr="00873499">
        <w:t xml:space="preserve"> whole team meetings, </w:t>
      </w:r>
      <w:r w:rsidR="00CF40A0" w:rsidRPr="00873499">
        <w:t xml:space="preserve">contributed to </w:t>
      </w:r>
      <w:r w:rsidRPr="00873499">
        <w:t xml:space="preserve">interpreting the </w:t>
      </w:r>
      <w:r w:rsidR="00576629" w:rsidRPr="00873499">
        <w:t>mechanism of unanticipated effects of the intervention.</w:t>
      </w:r>
    </w:p>
    <w:p w14:paraId="150895CC" w14:textId="77777777" w:rsidR="00873499" w:rsidRPr="00873499" w:rsidRDefault="00470033" w:rsidP="003A4D24">
      <w:r w:rsidRPr="00873499">
        <w:t xml:space="preserve">Prof </w:t>
      </w:r>
      <w:r w:rsidR="003A4D24" w:rsidRPr="00873499">
        <w:t>Kaye Wellings</w:t>
      </w:r>
      <w:r w:rsidRPr="00873499">
        <w:t xml:space="preserve"> (SRH, mixed methods research)</w:t>
      </w:r>
      <w:r w:rsidR="00576629" w:rsidRPr="00873499">
        <w:t xml:space="preserve">: </w:t>
      </w:r>
      <w:r w:rsidR="00CF40A0" w:rsidRPr="00873499">
        <w:t>contributed to intervention development</w:t>
      </w:r>
      <w:r w:rsidR="00576629" w:rsidRPr="00873499">
        <w:t xml:space="preserve">, </w:t>
      </w:r>
      <w:r w:rsidRPr="00873499">
        <w:t xml:space="preserve">whole team meetings, </w:t>
      </w:r>
      <w:r w:rsidR="00576629" w:rsidRPr="00873499">
        <w:t xml:space="preserve">commented on the </w:t>
      </w:r>
      <w:r w:rsidRPr="00873499">
        <w:t>research application, protocol and final report.</w:t>
      </w:r>
    </w:p>
    <w:p w14:paraId="6B8F51E3" w14:textId="77777777" w:rsidR="00873499" w:rsidRPr="00873499" w:rsidRDefault="00470033" w:rsidP="003A4D24">
      <w:r w:rsidRPr="00873499">
        <w:t xml:space="preserve">Prof </w:t>
      </w:r>
      <w:r w:rsidR="003A4D24" w:rsidRPr="00873499">
        <w:t>Ian Roberts</w:t>
      </w:r>
      <w:r w:rsidRPr="00873499">
        <w:t xml:space="preserve"> (Clinical trials) commented on trial design and protocol, </w:t>
      </w:r>
      <w:r w:rsidR="005B75B0" w:rsidRPr="00873499">
        <w:t>contributed to</w:t>
      </w:r>
      <w:r w:rsidRPr="00873499">
        <w:t xml:space="preserve"> whole team meetings and commented on the final report.</w:t>
      </w:r>
    </w:p>
    <w:p w14:paraId="220D7995" w14:textId="77777777" w:rsidR="00873499" w:rsidRPr="00873499" w:rsidRDefault="00470033" w:rsidP="003A4D24">
      <w:r w:rsidRPr="00873499">
        <w:t xml:space="preserve">Dr </w:t>
      </w:r>
      <w:r w:rsidR="003A4D24" w:rsidRPr="00873499">
        <w:t>Julia V Bailey</w:t>
      </w:r>
      <w:r w:rsidRPr="00873499">
        <w:t xml:space="preserve"> (Senior lecturer, SRH clinician and researcher, mixed methods, digital interventions) </w:t>
      </w:r>
      <w:r w:rsidR="00CF40A0" w:rsidRPr="00873499">
        <w:t xml:space="preserve">contributed to </w:t>
      </w:r>
      <w:r w:rsidRPr="00873499">
        <w:t>intervention</w:t>
      </w:r>
      <w:r w:rsidR="005B75B0" w:rsidRPr="00873499">
        <w:t xml:space="preserve"> development</w:t>
      </w:r>
      <w:r w:rsidRPr="00873499">
        <w:t>, commented on the application and final report</w:t>
      </w:r>
      <w:r w:rsidR="00CF40A0" w:rsidRPr="00873499">
        <w:t>, c</w:t>
      </w:r>
      <w:r w:rsidR="005B75B0" w:rsidRPr="00873499">
        <w:t>ontributed to whole team meetings</w:t>
      </w:r>
      <w:r w:rsidR="00CF40A0" w:rsidRPr="00873499">
        <w:t>.</w:t>
      </w:r>
    </w:p>
    <w:p w14:paraId="253A19A6" w14:textId="77777777" w:rsidR="00873499" w:rsidRPr="00873499" w:rsidRDefault="00470033" w:rsidP="003A4D24">
      <w:r w:rsidRPr="00873499">
        <w:t xml:space="preserve">Prof </w:t>
      </w:r>
      <w:r w:rsidR="003A4D24" w:rsidRPr="00873499">
        <w:t>Graham Hart</w:t>
      </w:r>
      <w:r w:rsidRPr="00873499">
        <w:t xml:space="preserve"> (SRH) commented on the concept, application, and final report</w:t>
      </w:r>
      <w:r w:rsidR="00CF40A0" w:rsidRPr="00873499">
        <w:t>, c</w:t>
      </w:r>
      <w:r w:rsidR="005B75B0" w:rsidRPr="00873499">
        <w:t>ontributed to whole team meetings</w:t>
      </w:r>
      <w:r w:rsidR="00C229EF" w:rsidRPr="00873499">
        <w:t>.</w:t>
      </w:r>
    </w:p>
    <w:p w14:paraId="52EC445C" w14:textId="77777777" w:rsidR="00873499" w:rsidRPr="00873499" w:rsidRDefault="00470033" w:rsidP="003A4D24">
      <w:r w:rsidRPr="00873499">
        <w:t xml:space="preserve">Prof </w:t>
      </w:r>
      <w:r w:rsidR="003A4D24" w:rsidRPr="00873499">
        <w:t>Susan Michie</w:t>
      </w:r>
      <w:r w:rsidRPr="00873499">
        <w:t xml:space="preserve"> (Health Psychology, behaviour change) contributed to the intervention design, whole team meetings and commented on the final report.</w:t>
      </w:r>
    </w:p>
    <w:p w14:paraId="46139325" w14:textId="40F6B0DF" w:rsidR="003A4D24" w:rsidRPr="00873499" w:rsidRDefault="00470033" w:rsidP="003A4D24">
      <w:pPr>
        <w:rPr>
          <w:vertAlign w:val="superscript"/>
        </w:rPr>
      </w:pPr>
      <w:r w:rsidRPr="00873499">
        <w:t xml:space="preserve">Prof </w:t>
      </w:r>
      <w:r w:rsidR="003A4D24" w:rsidRPr="00873499">
        <w:t>Tim Clayton</w:t>
      </w:r>
      <w:r w:rsidRPr="00873499">
        <w:t xml:space="preserve"> (Clinical trials) commented on the application, protocol, provided clinical trial</w:t>
      </w:r>
      <w:r w:rsidR="005B75B0" w:rsidRPr="00873499">
        <w:t>s</w:t>
      </w:r>
      <w:r w:rsidRPr="00873499">
        <w:t xml:space="preserve"> advice and commented on the final report</w:t>
      </w:r>
    </w:p>
    <w:p w14:paraId="2FE49D68" w14:textId="77777777" w:rsidR="00873499" w:rsidRPr="00873499" w:rsidRDefault="00470033" w:rsidP="001907D6">
      <w:r w:rsidRPr="00873499">
        <w:t xml:space="preserve">Prof </w:t>
      </w:r>
      <w:r w:rsidR="003A4D24" w:rsidRPr="00873499">
        <w:t>Karen Devries</w:t>
      </w:r>
      <w:r w:rsidRPr="00873499">
        <w:t xml:space="preserve"> (</w:t>
      </w:r>
      <w:r w:rsidR="005B75B0" w:rsidRPr="00873499">
        <w:t xml:space="preserve">Professor of Social Epidemiology, </w:t>
      </w:r>
      <w:r w:rsidRPr="00873499">
        <w:t xml:space="preserve">trials, intervention design, </w:t>
      </w:r>
      <w:r w:rsidR="005B75B0" w:rsidRPr="00873499">
        <w:t>epidemiology</w:t>
      </w:r>
      <w:r w:rsidRPr="00873499">
        <w:t xml:space="preserve">) contributed </w:t>
      </w:r>
      <w:r w:rsidR="005B75B0" w:rsidRPr="00873499">
        <w:t xml:space="preserve">to the intervention development, </w:t>
      </w:r>
      <w:r w:rsidRPr="00873499">
        <w:t xml:space="preserve">commented on </w:t>
      </w:r>
      <w:r w:rsidR="005B75B0" w:rsidRPr="00873499">
        <w:t xml:space="preserve">the </w:t>
      </w:r>
      <w:r w:rsidRPr="00873499">
        <w:t>application, protocol and the final report.</w:t>
      </w:r>
    </w:p>
    <w:p w14:paraId="61F0FBF3" w14:textId="77777777" w:rsidR="00873499" w:rsidRPr="00873499" w:rsidRDefault="00E57C9A" w:rsidP="00F9112E">
      <w:pPr>
        <w:autoSpaceDE w:val="0"/>
        <w:autoSpaceDN w:val="0"/>
        <w:adjustRightInd w:val="0"/>
        <w:rPr>
          <w:rFonts w:ascii="ArialMT" w:eastAsiaTheme="minorHAnsi" w:hAnsi="ArialMT" w:cs="ArialMT"/>
          <w:sz w:val="21"/>
          <w:szCs w:val="21"/>
        </w:rPr>
      </w:pPr>
      <w:r w:rsidRPr="00873499">
        <w:rPr>
          <w:b/>
          <w:bCs/>
          <w:highlight w:val="magenta"/>
        </w:rPr>
        <w:t>Data</w:t>
      </w:r>
      <w:r w:rsidRPr="00873499">
        <w:rPr>
          <w:b/>
          <w:bCs/>
        </w:rPr>
        <w:t xml:space="preserve"> Sharing</w:t>
      </w:r>
      <w:r w:rsidR="00B362E9" w:rsidRPr="00873499">
        <w:rPr>
          <w:b/>
          <w:bCs/>
        </w:rPr>
        <w:t xml:space="preserve">: </w:t>
      </w:r>
      <w:r w:rsidR="00BB1F5F" w:rsidRPr="00873499">
        <w:rPr>
          <w:rFonts w:asciiTheme="minorHAnsi" w:eastAsiaTheme="minorHAnsi" w:hAnsiTheme="minorHAnsi" w:cstheme="minorHAnsi"/>
        </w:rPr>
        <w:t xml:space="preserve">All </w:t>
      </w:r>
      <w:r w:rsidR="00BB1F5F" w:rsidRPr="00873499">
        <w:rPr>
          <w:rFonts w:asciiTheme="minorHAnsi" w:eastAsiaTheme="minorHAnsi" w:hAnsiTheme="minorHAnsi" w:cstheme="minorHAnsi"/>
          <w:highlight w:val="magenta"/>
        </w:rPr>
        <w:t>data</w:t>
      </w:r>
      <w:r w:rsidR="00BB1F5F" w:rsidRPr="00873499">
        <w:rPr>
          <w:rFonts w:asciiTheme="minorHAnsi" w:eastAsiaTheme="minorHAnsi" w:hAnsiTheme="minorHAnsi" w:cstheme="minorHAnsi"/>
        </w:rPr>
        <w:t xml:space="preserve"> requests should be submitted to the corresponding author for consideration. Access to anonymised </w:t>
      </w:r>
      <w:r w:rsidR="00BB1F5F" w:rsidRPr="00873499">
        <w:rPr>
          <w:rFonts w:asciiTheme="minorHAnsi" w:eastAsiaTheme="minorHAnsi" w:hAnsiTheme="minorHAnsi" w:cstheme="minorHAnsi"/>
          <w:highlight w:val="magenta"/>
        </w:rPr>
        <w:t>data</w:t>
      </w:r>
      <w:r w:rsidR="00BB1F5F" w:rsidRPr="00873499">
        <w:rPr>
          <w:rFonts w:asciiTheme="minorHAnsi" w:eastAsiaTheme="minorHAnsi" w:hAnsiTheme="minorHAnsi" w:cstheme="minorHAnsi"/>
        </w:rPr>
        <w:t xml:space="preserve"> may be granted following review. We will make </w:t>
      </w:r>
      <w:r w:rsidR="00BB1F5F" w:rsidRPr="00873499">
        <w:rPr>
          <w:rFonts w:asciiTheme="minorHAnsi" w:eastAsiaTheme="minorHAnsi" w:hAnsiTheme="minorHAnsi" w:cstheme="minorHAnsi"/>
          <w:highlight w:val="magenta"/>
        </w:rPr>
        <w:t>data</w:t>
      </w:r>
      <w:r w:rsidR="00BB1F5F" w:rsidRPr="00873499">
        <w:rPr>
          <w:rFonts w:asciiTheme="minorHAnsi" w:eastAsiaTheme="minorHAnsi" w:hAnsiTheme="minorHAnsi" w:cstheme="minorHAnsi"/>
        </w:rPr>
        <w:t xml:space="preserve"> available to the scientific community with as few restrictions as feasible.</w:t>
      </w:r>
    </w:p>
    <w:p w14:paraId="533BC4B7" w14:textId="1E9F579E" w:rsidR="00FD5B79" w:rsidRPr="00873499" w:rsidRDefault="001907D6" w:rsidP="001907D6">
      <w:pPr>
        <w:rPr>
          <w:b/>
          <w:bCs/>
          <w:highlight w:val="green"/>
        </w:rPr>
      </w:pPr>
      <w:r w:rsidRPr="00873499">
        <w:rPr>
          <w:b/>
          <w:bCs/>
        </w:rPr>
        <w:t>Publication(s)</w:t>
      </w:r>
      <w:r w:rsidR="002132F5" w:rsidRPr="00873499">
        <w:rPr>
          <w:b/>
          <w:bCs/>
        </w:rPr>
        <w:t xml:space="preserve"> associated with </w:t>
      </w:r>
      <w:r w:rsidR="007D2B10" w:rsidRPr="00873499">
        <w:rPr>
          <w:b/>
          <w:bCs/>
        </w:rPr>
        <w:t>the s</w:t>
      </w:r>
      <w:r w:rsidR="002132F5" w:rsidRPr="00873499">
        <w:rPr>
          <w:b/>
          <w:bCs/>
        </w:rPr>
        <w:t>afetxt trial</w:t>
      </w:r>
    </w:p>
    <w:p w14:paraId="273B5EEC" w14:textId="3C8209B5" w:rsidR="00FD5B79" w:rsidRPr="00873499" w:rsidRDefault="00FD5B79" w:rsidP="006A0602">
      <w:pPr>
        <w:pStyle w:val="EndNoteBibliography"/>
        <w:rPr>
          <w:highlight w:val="green"/>
        </w:rPr>
      </w:pPr>
      <w:r w:rsidRPr="00873499">
        <w:rPr>
          <w:highlight w:val="green"/>
        </w:rPr>
        <w:t>1</w:t>
      </w:r>
      <w:r w:rsidRPr="00873499">
        <w:rPr>
          <w:noProof/>
          <w:highlight w:val="green"/>
        </w:rPr>
        <w:t>.</w:t>
      </w:r>
      <w:r w:rsidRPr="00873499">
        <w:rPr>
          <w:noProof/>
          <w:highlight w:val="green"/>
        </w:rPr>
        <w:tab/>
        <w:t>McCarthy O, French RS, Roberts I, Free C. Simple steps to develop trial follow-up procedures. Trials. 2016;17:28.</w:t>
      </w:r>
    </w:p>
    <w:p w14:paraId="49F04567" w14:textId="77777777" w:rsidR="00FD5B79" w:rsidRPr="00873499" w:rsidRDefault="00FD5B79" w:rsidP="006A0602">
      <w:pPr>
        <w:pStyle w:val="EndNoteBibliography"/>
        <w:rPr>
          <w:noProof/>
          <w:highlight w:val="green"/>
        </w:rPr>
      </w:pPr>
    </w:p>
    <w:p w14:paraId="21A35384" w14:textId="63BB3992" w:rsidR="00FD5B79" w:rsidRPr="00873499" w:rsidRDefault="00FD5B79" w:rsidP="006A0602">
      <w:pPr>
        <w:pStyle w:val="EndNoteBibliography"/>
        <w:rPr>
          <w:noProof/>
          <w:highlight w:val="green"/>
        </w:rPr>
      </w:pPr>
      <w:r w:rsidRPr="00873499">
        <w:rPr>
          <w:highlight w:val="green"/>
        </w:rPr>
        <w:t>2</w:t>
      </w:r>
      <w:r w:rsidRPr="00873499">
        <w:rPr>
          <w:noProof/>
          <w:highlight w:val="green"/>
        </w:rPr>
        <w:t>.</w:t>
      </w:r>
      <w:r w:rsidRPr="00873499">
        <w:rPr>
          <w:noProof/>
          <w:highlight w:val="green"/>
        </w:rPr>
        <w:tab/>
        <w:t>Free C, McCarthy O, French RS, Wellings K, Michie S, Roberts I, et al. Can text messages increase safer sex behaviours in young people? Intervention development and pilot randomised controlled trial. Health Technology Assessment (Winchester, England). 2016;20(57):1-82.</w:t>
      </w:r>
    </w:p>
    <w:p w14:paraId="1EC7769B" w14:textId="77777777" w:rsidR="00FD5B79" w:rsidRPr="00873499" w:rsidRDefault="00FD5B79" w:rsidP="006A0602">
      <w:pPr>
        <w:rPr>
          <w:highlight w:val="green"/>
        </w:rPr>
      </w:pPr>
    </w:p>
    <w:p w14:paraId="651DCAA9" w14:textId="209C9306" w:rsidR="00FD5B79" w:rsidRPr="00873499" w:rsidRDefault="00FD5B79" w:rsidP="006A0602">
      <w:pPr>
        <w:pStyle w:val="EndNoteBibliography"/>
        <w:rPr>
          <w:highlight w:val="green"/>
        </w:rPr>
      </w:pPr>
      <w:r w:rsidRPr="00873499">
        <w:rPr>
          <w:highlight w:val="green"/>
        </w:rPr>
        <w:t>3</w:t>
      </w:r>
      <w:r w:rsidRPr="00873499">
        <w:rPr>
          <w:noProof/>
          <w:highlight w:val="green"/>
        </w:rPr>
        <w:t>.</w:t>
      </w:r>
      <w:r w:rsidRPr="00873499">
        <w:rPr>
          <w:noProof/>
          <w:highlight w:val="green"/>
        </w:rPr>
        <w:tab/>
        <w:t>McCarthy OL, French RS, Baraitser P, Roberts I, Rathod SD, Devries K, et al. Safetxt: a pilot randomised controlled trial of an intervention delivered by mobile phone to increase safer sex behaviours in young people. BMJ Open. 2016;6(12):e013045.</w:t>
      </w:r>
    </w:p>
    <w:p w14:paraId="29394E7E" w14:textId="77777777" w:rsidR="00FD5B79" w:rsidRPr="00873499" w:rsidRDefault="00FD5B79" w:rsidP="006A0602">
      <w:pPr>
        <w:pStyle w:val="EndNoteBibliography"/>
        <w:rPr>
          <w:highlight w:val="green"/>
        </w:rPr>
      </w:pPr>
    </w:p>
    <w:p w14:paraId="1684FCA3" w14:textId="549C6D67" w:rsidR="00FD5B79" w:rsidRPr="00873499" w:rsidRDefault="00FD5B79" w:rsidP="006A0602">
      <w:pPr>
        <w:pStyle w:val="EndNoteBibliography"/>
        <w:rPr>
          <w:highlight w:val="green"/>
        </w:rPr>
      </w:pPr>
      <w:r w:rsidRPr="00873499">
        <w:rPr>
          <w:noProof/>
          <w:highlight w:val="green"/>
        </w:rPr>
        <w:t>4.</w:t>
      </w:r>
      <w:r w:rsidRPr="00873499">
        <w:rPr>
          <w:noProof/>
          <w:highlight w:val="green"/>
        </w:rPr>
        <w:tab/>
        <w:t>French RS, McCarthy O, Baraitser P, Wellings K, Bailey JV, Free C. Young People</w:t>
      </w:r>
      <w:r w:rsidRPr="00873499">
        <w:rPr>
          <w:noProof/>
          <w:color w:val="00B0F0"/>
          <w:highlight w:val="green"/>
        </w:rPr>
        <w:t>’</w:t>
      </w:r>
      <w:r w:rsidRPr="00873499">
        <w:rPr>
          <w:noProof/>
          <w:highlight w:val="green"/>
        </w:rPr>
        <w:t>s Views and Experiences of a Mobile Phone Texting Intervention to Promote Safer Sex Behavior. JMIR mHealth uHealth. 2016;4(2):e26.</w:t>
      </w:r>
    </w:p>
    <w:p w14:paraId="1559618E" w14:textId="77777777" w:rsidR="00FD5B79" w:rsidRPr="00873499" w:rsidRDefault="00FD5B79" w:rsidP="006A0602">
      <w:pPr>
        <w:pStyle w:val="EndNoteBibliography"/>
        <w:rPr>
          <w:noProof/>
          <w:highlight w:val="green"/>
        </w:rPr>
      </w:pPr>
    </w:p>
    <w:p w14:paraId="210030D5" w14:textId="54208041" w:rsidR="00FD5B79" w:rsidRPr="00873499" w:rsidRDefault="00FD5B79" w:rsidP="006A0602">
      <w:pPr>
        <w:pStyle w:val="EndNoteBibliography"/>
        <w:rPr>
          <w:highlight w:val="green"/>
        </w:rPr>
      </w:pPr>
      <w:r w:rsidRPr="00873499">
        <w:rPr>
          <w:highlight w:val="green"/>
        </w:rPr>
        <w:t>5</w:t>
      </w:r>
      <w:r w:rsidRPr="00873499">
        <w:rPr>
          <w:noProof/>
          <w:highlight w:val="green"/>
        </w:rPr>
        <w:t>.</w:t>
      </w:r>
      <w:r w:rsidRPr="00873499">
        <w:rPr>
          <w:noProof/>
          <w:highlight w:val="green"/>
        </w:rPr>
        <w:tab/>
        <w:t>Berendes S, Palmer M, Gubijev A, McCarthy O, Wilson E, Free C. Sexual health interventions delivered by mobile technology: protocol of a systematic review of randomised controlled trials. York, UK: PROSPERO; 2020 11/Mar/2020. Report No.: CRD42020172323.</w:t>
      </w:r>
    </w:p>
    <w:p w14:paraId="7410D347" w14:textId="77777777" w:rsidR="00FD5B79" w:rsidRPr="00873499" w:rsidRDefault="00FD5B79" w:rsidP="006A0602">
      <w:pPr>
        <w:pStyle w:val="EndNoteBibliography"/>
        <w:rPr>
          <w:highlight w:val="green"/>
        </w:rPr>
      </w:pPr>
    </w:p>
    <w:p w14:paraId="448647D9" w14:textId="7DE52217" w:rsidR="00FD5B79" w:rsidRPr="00873499" w:rsidRDefault="00FD5B79" w:rsidP="006A0602">
      <w:pPr>
        <w:pStyle w:val="EndNoteBibliography"/>
        <w:rPr>
          <w:noProof/>
          <w:highlight w:val="green"/>
        </w:rPr>
      </w:pPr>
      <w:r w:rsidRPr="00873499">
        <w:rPr>
          <w:highlight w:val="green"/>
        </w:rPr>
        <w:t>6</w:t>
      </w:r>
      <w:r w:rsidRPr="00873499">
        <w:rPr>
          <w:noProof/>
          <w:highlight w:val="green"/>
        </w:rPr>
        <w:t>.</w:t>
      </w:r>
      <w:r w:rsidRPr="00873499">
        <w:rPr>
          <w:noProof/>
          <w:highlight w:val="green"/>
        </w:rPr>
        <w:tab/>
        <w:t>Free C, McCarthy OL, Palmer MJ, Knight R, Edwards P, French R, et al. Safetxt: a safer sex intervention delivered by mobile phone messaging on sexually transmitted infections (STI) among young people in the UK - protocol for a randomised controlled trial. BMJ Open. 2020;10(3):e031635.</w:t>
      </w:r>
    </w:p>
    <w:p w14:paraId="4AEE8461" w14:textId="77777777" w:rsidR="00FD5B79" w:rsidRPr="00873499" w:rsidRDefault="00FD5B79" w:rsidP="006A0602">
      <w:pPr>
        <w:pStyle w:val="EndNoteBibliography"/>
        <w:rPr>
          <w:noProof/>
          <w:highlight w:val="green"/>
        </w:rPr>
      </w:pPr>
    </w:p>
    <w:p w14:paraId="3B594791" w14:textId="5A59BC72" w:rsidR="00FD5B79" w:rsidRPr="00873499" w:rsidRDefault="00FD5B79" w:rsidP="006A0602">
      <w:pPr>
        <w:pStyle w:val="EndNoteBibliography"/>
        <w:rPr>
          <w:noProof/>
          <w:highlight w:val="green"/>
        </w:rPr>
      </w:pPr>
      <w:r w:rsidRPr="00873499">
        <w:rPr>
          <w:highlight w:val="green"/>
        </w:rPr>
        <w:t>7</w:t>
      </w:r>
      <w:r w:rsidRPr="00873499">
        <w:rPr>
          <w:noProof/>
          <w:highlight w:val="green"/>
        </w:rPr>
        <w:t>.</w:t>
      </w:r>
      <w:r w:rsidRPr="00873499">
        <w:rPr>
          <w:noProof/>
          <w:highlight w:val="green"/>
        </w:rPr>
        <w:tab/>
        <w:t>Berendes S, Gubijev A, McCarthy OL, Palmer MJ, Wilson E, Free C. Sexual health interventions delivered to participants by mobile technology: a systematic review and meta-analysis of randomised controlled trials. Sex Transm Infect. 2021.</w:t>
      </w:r>
    </w:p>
    <w:p w14:paraId="6E2EFA1D" w14:textId="77777777" w:rsidR="00873499" w:rsidRPr="00873499" w:rsidRDefault="00873499" w:rsidP="00E95953">
      <w:pPr>
        <w:pStyle w:val="Heading1"/>
      </w:pPr>
      <w:r w:rsidRPr="00873499">
        <w:t xml:space="preserve"> </w:t>
      </w:r>
      <w:bookmarkStart w:id="115" w:name="_Toc77356107"/>
      <w:r w:rsidR="00853DD1" w:rsidRPr="00873499">
        <w:t>References</w:t>
      </w:r>
      <w:bookmarkEnd w:id="115"/>
    </w:p>
    <w:p w14:paraId="5952A6F3" w14:textId="3AA52FFE" w:rsidR="00501903" w:rsidRPr="00873499" w:rsidRDefault="00501903" w:rsidP="002C0AAA">
      <w:pPr>
        <w:pStyle w:val="Heading2"/>
      </w:pPr>
      <w:bookmarkStart w:id="116" w:name="_Toc77356109"/>
      <w:r w:rsidRPr="00873499">
        <w:t>Appendix 1 – Example text messages</w:t>
      </w:r>
      <w:bookmarkEnd w:id="116"/>
    </w:p>
    <w:p w14:paraId="606519A3" w14:textId="2BF91021" w:rsidR="00873499" w:rsidRPr="00873499" w:rsidRDefault="0009781D" w:rsidP="0009781D">
      <w:pPr>
        <w:rPr>
          <w:bCs/>
        </w:rPr>
      </w:pPr>
      <w:r w:rsidRPr="00873499">
        <w:rPr>
          <w:bCs/>
        </w:rPr>
        <w:t xml:space="preserve">Examples of text messages </w:t>
      </w:r>
      <w:r w:rsidRPr="00873499">
        <w:rPr>
          <w:bCs/>
          <w:noProof/>
        </w:rPr>
        <w:t xml:space="preserve">for safetxt intervention arm participants listed by topic and by day post </w:t>
      </w:r>
      <w:r w:rsidR="00873499" w:rsidRPr="00873499">
        <w:rPr>
          <w:bCs/>
          <w:noProof/>
          <w:color w:val="00B0F0"/>
        </w:rPr>
        <w:t>enrolment</w:t>
      </w:r>
      <w:r w:rsidRPr="00873499">
        <w:rPr>
          <w:bCs/>
          <w:noProof/>
        </w:rPr>
        <w:t xml:space="preserve"> </w:t>
      </w:r>
      <w:r w:rsidRPr="00873499">
        <w:rPr>
          <w:bCs/>
        </w:rPr>
        <w:t xml:space="preserve">(selected messages are some of those sent to male heterosexual participants with </w:t>
      </w:r>
      <w:r w:rsidR="00873499" w:rsidRPr="00873499">
        <w:rPr>
          <w:bCs/>
          <w:color w:val="00B0F0"/>
        </w:rPr>
        <w:t>chlamydia</w:t>
      </w:r>
      <w:r w:rsidRPr="00873499">
        <w:rPr>
          <w:bCs/>
        </w:rPr>
        <w:t xml:space="preserve"> infection at baseline):</w:t>
      </w:r>
    </w:p>
    <w:p w14:paraId="46CF4AEA" w14:textId="74FE71EA" w:rsidR="0009781D" w:rsidRPr="00873499" w:rsidRDefault="0009781D" w:rsidP="0009781D">
      <w:pPr>
        <w:rPr>
          <w:b/>
          <w:bCs/>
          <w:highlight w:val="green"/>
        </w:rPr>
      </w:pPr>
      <w:r w:rsidRPr="00873499">
        <w:rPr>
          <w:b/>
          <w:bCs/>
          <w:highlight w:val="green"/>
        </w:rPr>
        <w:t>Treatment and 7 days abstinence after treatment</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20"/>
        <w:gridCol w:w="8536"/>
      </w:tblGrid>
      <w:tr w:rsidR="0009781D" w:rsidRPr="00873499" w14:paraId="52BB603E" w14:textId="77777777" w:rsidTr="00873499">
        <w:trPr>
          <w:cantSplit/>
        </w:trPr>
        <w:tc>
          <w:tcPr>
            <w:tcW w:w="0" w:type="auto"/>
            <w:shd w:val="clear" w:color="auto" w:fill="auto"/>
          </w:tcPr>
          <w:p w14:paraId="1979DD42"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lastRenderedPageBreak/>
              <w:t>Day 1</w:t>
            </w:r>
          </w:p>
        </w:tc>
        <w:tc>
          <w:tcPr>
            <w:tcW w:w="0" w:type="auto"/>
            <w:shd w:val="clear" w:color="auto" w:fill="auto"/>
          </w:tcPr>
          <w:p w14:paraId="7329F62E"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You made the right decision to get a test. Getting treated quickly means you are less likely to have any problems.</w:t>
            </w:r>
          </w:p>
          <w:p w14:paraId="2BD62E4F" w14:textId="77777777" w:rsidR="0009781D" w:rsidRPr="00873499" w:rsidRDefault="0009781D" w:rsidP="009479E2">
            <w:pPr>
              <w:autoSpaceDE w:val="0"/>
              <w:autoSpaceDN w:val="0"/>
              <w:adjustRightInd w:val="0"/>
              <w:rPr>
                <w:rFonts w:cs="Calibri"/>
                <w:highlight w:val="green"/>
              </w:rPr>
            </w:pPr>
          </w:p>
        </w:tc>
      </w:tr>
      <w:tr w:rsidR="0009781D" w:rsidRPr="00873499" w14:paraId="6B10C03C" w14:textId="77777777" w:rsidTr="00873499">
        <w:trPr>
          <w:cantSplit/>
        </w:trPr>
        <w:tc>
          <w:tcPr>
            <w:tcW w:w="0" w:type="auto"/>
            <w:shd w:val="clear" w:color="auto" w:fill="auto"/>
          </w:tcPr>
          <w:p w14:paraId="796818AA"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29873269" w14:textId="109FE6B1" w:rsidR="0009781D" w:rsidRPr="00873499" w:rsidRDefault="0009781D" w:rsidP="009479E2">
            <w:pPr>
              <w:autoSpaceDE w:val="0"/>
              <w:autoSpaceDN w:val="0"/>
              <w:adjustRightInd w:val="0"/>
              <w:rPr>
                <w:rFonts w:cs="Calibri"/>
                <w:highlight w:val="green"/>
              </w:rPr>
            </w:pPr>
            <w:r w:rsidRPr="00873499">
              <w:rPr>
                <w:rFonts w:cs="Calibri"/>
                <w:highlight w:val="green"/>
              </w:rPr>
              <w:t>Chlamydia is a common bacterial infection that</w:t>
            </w:r>
            <w:r w:rsidR="00FD5B79" w:rsidRPr="00873499">
              <w:rPr>
                <w:rFonts w:cs="Calibri"/>
                <w:color w:val="00B0F0"/>
                <w:highlight w:val="green"/>
              </w:rPr>
              <w:t>’</w:t>
            </w:r>
            <w:r w:rsidRPr="00873499">
              <w:rPr>
                <w:rFonts w:cs="Calibri"/>
                <w:highlight w:val="green"/>
              </w:rPr>
              <w:t>s easy to treat with antibiotics. To treat the infection, take the tablets and then don</w:t>
            </w:r>
            <w:r w:rsidR="00FD5B79" w:rsidRPr="00873499">
              <w:rPr>
                <w:rFonts w:cs="Calibri"/>
                <w:color w:val="00B0F0"/>
                <w:highlight w:val="green"/>
              </w:rPr>
              <w:t>’</w:t>
            </w:r>
            <w:r w:rsidRPr="00873499">
              <w:rPr>
                <w:rFonts w:cs="Calibri"/>
                <w:highlight w:val="green"/>
              </w:rPr>
              <w:t>t have sex (oral, vaginal and anal)                                                                                       for 7 days while the infection clears.</w:t>
            </w:r>
          </w:p>
          <w:p w14:paraId="42A5BB57" w14:textId="77777777" w:rsidR="0009781D" w:rsidRPr="00873499" w:rsidRDefault="0009781D" w:rsidP="009479E2">
            <w:pPr>
              <w:autoSpaceDE w:val="0"/>
              <w:autoSpaceDN w:val="0"/>
              <w:adjustRightInd w:val="0"/>
              <w:rPr>
                <w:rFonts w:cs="Calibri"/>
                <w:highlight w:val="green"/>
              </w:rPr>
            </w:pPr>
          </w:p>
        </w:tc>
      </w:tr>
      <w:tr w:rsidR="0009781D" w:rsidRPr="00873499" w14:paraId="3C732680" w14:textId="77777777" w:rsidTr="00873499">
        <w:trPr>
          <w:cantSplit/>
        </w:trPr>
        <w:tc>
          <w:tcPr>
            <w:tcW w:w="0" w:type="auto"/>
            <w:shd w:val="clear" w:color="auto" w:fill="auto"/>
          </w:tcPr>
          <w:p w14:paraId="7CABB082"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w:t>
            </w:r>
          </w:p>
        </w:tc>
        <w:tc>
          <w:tcPr>
            <w:tcW w:w="0" w:type="auto"/>
            <w:shd w:val="clear" w:color="auto" w:fill="auto"/>
          </w:tcPr>
          <w:p w14:paraId="619F6F06" w14:textId="6CAFBF59" w:rsidR="0009781D" w:rsidRPr="00873499" w:rsidRDefault="0009781D" w:rsidP="009479E2">
            <w:pPr>
              <w:autoSpaceDE w:val="0"/>
              <w:autoSpaceDN w:val="0"/>
              <w:adjustRightInd w:val="0"/>
              <w:rPr>
                <w:rFonts w:cs="Calibri"/>
                <w:highlight w:val="green"/>
              </w:rPr>
            </w:pPr>
            <w:r w:rsidRPr="00873499">
              <w:rPr>
                <w:rFonts w:cs="Calibri"/>
                <w:highlight w:val="green"/>
              </w:rPr>
              <w:t>It</w:t>
            </w:r>
            <w:r w:rsidR="00FD5B79" w:rsidRPr="00873499">
              <w:rPr>
                <w:rFonts w:cs="Calibri"/>
                <w:color w:val="00B0F0"/>
                <w:highlight w:val="green"/>
              </w:rPr>
              <w:t>’</w:t>
            </w:r>
            <w:r w:rsidRPr="00873499">
              <w:rPr>
                <w:rFonts w:cs="Calibri"/>
                <w:highlight w:val="green"/>
              </w:rPr>
              <w:t xml:space="preserve">s common to get re-infected with </w:t>
            </w:r>
            <w:r w:rsidR="00873499" w:rsidRPr="00873499">
              <w:rPr>
                <w:rFonts w:cs="Calibri"/>
                <w:color w:val="00B0F0"/>
                <w:highlight w:val="green"/>
              </w:rPr>
              <w:t>chlamydia</w:t>
            </w:r>
            <w:r w:rsidRPr="00873499">
              <w:rPr>
                <w:rFonts w:cs="Calibri"/>
                <w:highlight w:val="green"/>
              </w:rPr>
              <w:t>. To avoid getting it again, the next steps are: Day 1) get treated Day 2) tell the person you</w:t>
            </w:r>
            <w:r w:rsidR="00FD5B79" w:rsidRPr="00873499">
              <w:rPr>
                <w:rFonts w:cs="Calibri"/>
                <w:color w:val="00B0F0"/>
                <w:highlight w:val="green"/>
              </w:rPr>
              <w:t>’</w:t>
            </w:r>
            <w:r w:rsidRPr="00873499">
              <w:rPr>
                <w:rFonts w:cs="Calibri"/>
                <w:highlight w:val="green"/>
              </w:rPr>
              <w:t>re having sex with to get treated 3) don</w:t>
            </w:r>
            <w:r w:rsidR="00FD5B79" w:rsidRPr="00873499">
              <w:rPr>
                <w:rFonts w:cs="Calibri"/>
                <w:color w:val="00B0F0"/>
                <w:highlight w:val="green"/>
              </w:rPr>
              <w:t>’</w:t>
            </w:r>
            <w:r w:rsidRPr="00873499">
              <w:rPr>
                <w:rFonts w:cs="Calibri"/>
                <w:highlight w:val="green"/>
              </w:rPr>
              <w:t>t have sex for 7 days (oral, vaginal or anal) after you and your partner(s) have been treated.</w:t>
            </w:r>
          </w:p>
        </w:tc>
      </w:tr>
    </w:tbl>
    <w:p w14:paraId="2898D6DE" w14:textId="77777777" w:rsidR="0009781D" w:rsidRPr="00873499" w:rsidRDefault="0009781D" w:rsidP="0009781D">
      <w:pPr>
        <w:rPr>
          <w:sz w:val="10"/>
          <w:szCs w:val="10"/>
          <w:highlight w:val="green"/>
        </w:rPr>
      </w:pPr>
    </w:p>
    <w:p w14:paraId="0A77B860" w14:textId="77777777" w:rsidR="0009781D" w:rsidRPr="0087349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873499">
        <w:rPr>
          <w:rFonts w:asciiTheme="minorHAnsi" w:eastAsiaTheme="minorHAnsi" w:hAnsiTheme="minorHAnsi" w:cstheme="minorBidi"/>
          <w:b/>
          <w:iCs/>
          <w:sz w:val="22"/>
          <w:szCs w:val="22"/>
          <w:highlight w:val="green"/>
          <w:lang w:eastAsia="en-US"/>
        </w:rPr>
        <w:t>Telling partner (after initial diagnosis)</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13"/>
        <w:gridCol w:w="8543"/>
      </w:tblGrid>
      <w:tr w:rsidR="0009781D" w:rsidRPr="00873499" w14:paraId="71301BE4" w14:textId="77777777" w:rsidTr="00873499">
        <w:trPr>
          <w:cantSplit/>
        </w:trPr>
        <w:tc>
          <w:tcPr>
            <w:tcW w:w="0" w:type="auto"/>
            <w:shd w:val="clear" w:color="auto" w:fill="auto"/>
          </w:tcPr>
          <w:p w14:paraId="2DE8F76B"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w:t>
            </w:r>
          </w:p>
        </w:tc>
        <w:tc>
          <w:tcPr>
            <w:tcW w:w="0" w:type="auto"/>
            <w:shd w:val="clear" w:color="auto" w:fill="auto"/>
          </w:tcPr>
          <w:p w14:paraId="5D6894B8" w14:textId="433869F6" w:rsidR="0009781D" w:rsidRPr="00873499" w:rsidRDefault="0009781D" w:rsidP="009479E2">
            <w:pPr>
              <w:autoSpaceDE w:val="0"/>
              <w:autoSpaceDN w:val="0"/>
              <w:adjustRightInd w:val="0"/>
              <w:rPr>
                <w:rFonts w:cs="Calibri"/>
                <w:highlight w:val="green"/>
              </w:rPr>
            </w:pPr>
            <w:r w:rsidRPr="00873499">
              <w:rPr>
                <w:rFonts w:cs="Calibri"/>
                <w:highlight w:val="green"/>
              </w:rPr>
              <w:t>Most people who have an infection don</w:t>
            </w:r>
            <w:r w:rsidR="00FD5B79" w:rsidRPr="00873499">
              <w:rPr>
                <w:rFonts w:cs="Calibri"/>
                <w:color w:val="00B0F0"/>
                <w:highlight w:val="green"/>
              </w:rPr>
              <w:t>’</w:t>
            </w:r>
            <w:r w:rsidRPr="00873499">
              <w:rPr>
                <w:rFonts w:cs="Calibri"/>
                <w:highlight w:val="green"/>
              </w:rPr>
              <w:t>t know. Your partner(s) could be infected so it</w:t>
            </w:r>
            <w:r w:rsidR="00FD5B79" w:rsidRPr="00873499">
              <w:rPr>
                <w:rFonts w:cs="Calibri"/>
                <w:color w:val="00B0F0"/>
                <w:highlight w:val="green"/>
              </w:rPr>
              <w:t>’</w:t>
            </w:r>
            <w:r w:rsidRPr="00873499">
              <w:rPr>
                <w:rFonts w:cs="Calibri"/>
                <w:highlight w:val="green"/>
              </w:rPr>
              <w:t xml:space="preserve">s important to tell them that they need treatment too. </w:t>
            </w:r>
          </w:p>
          <w:p w14:paraId="101E3050" w14:textId="77777777" w:rsidR="0009781D" w:rsidRPr="00873499" w:rsidRDefault="0009781D" w:rsidP="009479E2">
            <w:pPr>
              <w:autoSpaceDE w:val="0"/>
              <w:autoSpaceDN w:val="0"/>
              <w:adjustRightInd w:val="0"/>
              <w:rPr>
                <w:rFonts w:cs="Calibri"/>
                <w:highlight w:val="green"/>
              </w:rPr>
            </w:pPr>
          </w:p>
        </w:tc>
      </w:tr>
      <w:tr w:rsidR="0009781D" w:rsidRPr="00873499" w14:paraId="11023C7D" w14:textId="77777777" w:rsidTr="00873499">
        <w:trPr>
          <w:cantSplit/>
        </w:trPr>
        <w:tc>
          <w:tcPr>
            <w:tcW w:w="0" w:type="auto"/>
            <w:shd w:val="clear" w:color="auto" w:fill="auto"/>
          </w:tcPr>
          <w:p w14:paraId="5DAAE7D2"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w:t>
            </w:r>
          </w:p>
        </w:tc>
        <w:tc>
          <w:tcPr>
            <w:tcW w:w="0" w:type="auto"/>
            <w:shd w:val="clear" w:color="auto" w:fill="auto"/>
          </w:tcPr>
          <w:p w14:paraId="008C5602" w14:textId="68C93568" w:rsidR="0009781D" w:rsidRPr="00873499" w:rsidRDefault="0009781D" w:rsidP="009479E2">
            <w:pPr>
              <w:autoSpaceDE w:val="0"/>
              <w:autoSpaceDN w:val="0"/>
              <w:adjustRightInd w:val="0"/>
              <w:rPr>
                <w:rFonts w:cs="Calibri"/>
                <w:highlight w:val="green"/>
              </w:rPr>
            </w:pPr>
            <w:r w:rsidRPr="00873499">
              <w:rPr>
                <w:rFonts w:cs="Calibri"/>
                <w:highlight w:val="green"/>
              </w:rPr>
              <w:t>There</w:t>
            </w:r>
            <w:r w:rsidR="00FD5B79" w:rsidRPr="00873499">
              <w:rPr>
                <w:rFonts w:cs="Calibri"/>
                <w:color w:val="00B0F0"/>
                <w:highlight w:val="green"/>
              </w:rPr>
              <w:t>’</w:t>
            </w:r>
            <w:r w:rsidRPr="00873499">
              <w:rPr>
                <w:rFonts w:cs="Calibri"/>
                <w:highlight w:val="green"/>
              </w:rPr>
              <w:t>s no exact way to let them know they need treatment but it helps to think about what you</w:t>
            </w:r>
            <w:r w:rsidR="00FD5B79" w:rsidRPr="00873499">
              <w:rPr>
                <w:rFonts w:cs="Calibri"/>
                <w:color w:val="00B0F0"/>
                <w:highlight w:val="green"/>
              </w:rPr>
              <w:t>’</w:t>
            </w:r>
            <w:r w:rsidRPr="00873499">
              <w:rPr>
                <w:rFonts w:cs="Calibri"/>
                <w:highlight w:val="green"/>
              </w:rPr>
              <w:t>re going to say. You could stick to facts, like: it</w:t>
            </w:r>
            <w:r w:rsidR="00FD5B79" w:rsidRPr="00873499">
              <w:rPr>
                <w:rFonts w:cs="Calibri"/>
                <w:color w:val="00B0F0"/>
                <w:highlight w:val="green"/>
              </w:rPr>
              <w:t>’</w:t>
            </w:r>
            <w:r w:rsidRPr="00873499">
              <w:rPr>
                <w:rFonts w:cs="Calibri"/>
                <w:highlight w:val="green"/>
              </w:rPr>
              <w:t>s easy to treat and you can have it without knowing, so no-one can really tell who had it first.</w:t>
            </w:r>
          </w:p>
          <w:p w14:paraId="22CC41BA" w14:textId="77777777" w:rsidR="0009781D" w:rsidRPr="00873499" w:rsidRDefault="0009781D" w:rsidP="009479E2">
            <w:pPr>
              <w:autoSpaceDE w:val="0"/>
              <w:autoSpaceDN w:val="0"/>
              <w:adjustRightInd w:val="0"/>
              <w:rPr>
                <w:rFonts w:cs="Calibri"/>
                <w:highlight w:val="green"/>
              </w:rPr>
            </w:pPr>
          </w:p>
        </w:tc>
      </w:tr>
      <w:tr w:rsidR="0009781D" w:rsidRPr="00873499" w14:paraId="12801AD7" w14:textId="77777777" w:rsidTr="00873499">
        <w:trPr>
          <w:cantSplit/>
        </w:trPr>
        <w:tc>
          <w:tcPr>
            <w:tcW w:w="0" w:type="auto"/>
            <w:shd w:val="clear" w:color="auto" w:fill="auto"/>
          </w:tcPr>
          <w:p w14:paraId="1DD74411"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665B084B" w14:textId="71E140D3" w:rsidR="0009781D" w:rsidRPr="00873499" w:rsidRDefault="0009781D" w:rsidP="009479E2">
            <w:pPr>
              <w:autoSpaceDE w:val="0"/>
              <w:autoSpaceDN w:val="0"/>
              <w:adjustRightInd w:val="0"/>
              <w:rPr>
                <w:rFonts w:cs="Calibri"/>
                <w:highlight w:val="green"/>
              </w:rPr>
            </w:pPr>
            <w:r w:rsidRPr="00873499">
              <w:rPr>
                <w:rFonts w:cs="Calibri"/>
                <w:highlight w:val="green"/>
              </w:rPr>
              <w:t xml:space="preserve">Here are a few examples of how others told their partner: </w:t>
            </w:r>
            <w:r w:rsidR="00FD5B79" w:rsidRPr="00873499">
              <w:rPr>
                <w:rFonts w:cs="Calibri"/>
                <w:color w:val="00B0F0"/>
                <w:highlight w:val="green"/>
              </w:rPr>
              <w:t>“</w:t>
            </w:r>
            <w:r w:rsidR="00FD5B79" w:rsidRPr="00873499">
              <w:rPr>
                <w:rFonts w:cs="Calibri"/>
                <w:highlight w:val="green"/>
              </w:rPr>
              <w:t xml:space="preserve">I said </w:t>
            </w:r>
            <w:r w:rsidR="00FD5B79" w:rsidRPr="00873499">
              <w:rPr>
                <w:rFonts w:cs="Calibri"/>
                <w:color w:val="00B0F0"/>
                <w:highlight w:val="green"/>
              </w:rPr>
              <w:t>‘</w:t>
            </w:r>
            <w:r w:rsidR="00FD5B79" w:rsidRPr="00873499">
              <w:rPr>
                <w:rFonts w:cs="Calibri"/>
                <w:highlight w:val="green"/>
              </w:rPr>
              <w:t>I don</w:t>
            </w:r>
            <w:r w:rsidR="00FD5B79" w:rsidRPr="00873499">
              <w:rPr>
                <w:rFonts w:cs="Calibri"/>
                <w:color w:val="00B0F0"/>
                <w:highlight w:val="green"/>
              </w:rPr>
              <w:t>’</w:t>
            </w:r>
            <w:r w:rsidR="00FD5B79" w:rsidRPr="00873499">
              <w:rPr>
                <w:rFonts w:cs="Calibri"/>
                <w:highlight w:val="green"/>
              </w:rPr>
              <w:t xml:space="preserve">t really want to tell you this but I have to- I found out I have </w:t>
            </w:r>
            <w:r w:rsidR="00873499" w:rsidRPr="00873499">
              <w:rPr>
                <w:rFonts w:cs="Calibri"/>
                <w:color w:val="00B0F0"/>
                <w:highlight w:val="green"/>
              </w:rPr>
              <w:t>chlamydia</w:t>
            </w:r>
            <w:r w:rsidR="00FD5B79" w:rsidRPr="00873499">
              <w:rPr>
                <w:rFonts w:cs="Calibri"/>
                <w:highlight w:val="green"/>
              </w:rPr>
              <w:t>.</w:t>
            </w:r>
            <w:r w:rsidR="00FD5B79" w:rsidRPr="00873499">
              <w:rPr>
                <w:rFonts w:cs="Calibri"/>
                <w:color w:val="00B0F0"/>
                <w:highlight w:val="green"/>
              </w:rPr>
              <w:t>’</w:t>
            </w:r>
            <w:r w:rsidR="00FD5B79" w:rsidRPr="00873499">
              <w:rPr>
                <w:rFonts w:cs="Calibri"/>
                <w:highlight w:val="green"/>
              </w:rPr>
              <w:t xml:space="preserve"> It</w:t>
            </w:r>
            <w:r w:rsidR="00FD5B79" w:rsidRPr="00873499">
              <w:rPr>
                <w:rFonts w:cs="Calibri"/>
                <w:color w:val="00B0F0"/>
                <w:highlight w:val="green"/>
              </w:rPr>
              <w:t>’</w:t>
            </w:r>
            <w:r w:rsidR="00FD5B79" w:rsidRPr="00873499">
              <w:rPr>
                <w:rFonts w:cs="Calibri"/>
                <w:highlight w:val="green"/>
              </w:rPr>
              <w:t>s awkward to tell people but it</w:t>
            </w:r>
            <w:r w:rsidR="00FD5B79" w:rsidRPr="00873499">
              <w:rPr>
                <w:rFonts w:cs="Calibri"/>
                <w:color w:val="00B0F0"/>
                <w:highlight w:val="green"/>
              </w:rPr>
              <w:t>’</w:t>
            </w:r>
            <w:r w:rsidR="00FD5B79" w:rsidRPr="00873499">
              <w:rPr>
                <w:rFonts w:cs="Calibri"/>
                <w:highlight w:val="green"/>
              </w:rPr>
              <w:t>s not right not to, is it? They may not know. You can</w:t>
            </w:r>
            <w:r w:rsidR="00FD5B79" w:rsidRPr="00873499">
              <w:rPr>
                <w:rFonts w:cs="Calibri"/>
                <w:color w:val="00B0F0"/>
                <w:highlight w:val="green"/>
              </w:rPr>
              <w:t>’</w:t>
            </w:r>
            <w:r w:rsidR="00FD5B79" w:rsidRPr="00873499">
              <w:rPr>
                <w:rFonts w:cs="Calibri"/>
                <w:highlight w:val="green"/>
              </w:rPr>
              <w:t>t just let them walk round with an infection.</w:t>
            </w:r>
            <w:r w:rsidR="00FD5B79" w:rsidRPr="00873499">
              <w:rPr>
                <w:rFonts w:cs="Calibri"/>
                <w:color w:val="00B0F0"/>
                <w:highlight w:val="green"/>
              </w:rPr>
              <w:t>”</w:t>
            </w:r>
          </w:p>
          <w:p w14:paraId="4D5A0BB6" w14:textId="77777777" w:rsidR="0009781D" w:rsidRPr="00873499" w:rsidRDefault="0009781D" w:rsidP="009479E2">
            <w:pPr>
              <w:autoSpaceDE w:val="0"/>
              <w:autoSpaceDN w:val="0"/>
              <w:adjustRightInd w:val="0"/>
              <w:rPr>
                <w:rFonts w:cs="Calibri"/>
                <w:highlight w:val="green"/>
              </w:rPr>
            </w:pPr>
          </w:p>
        </w:tc>
      </w:tr>
      <w:tr w:rsidR="0009781D" w:rsidRPr="00873499" w14:paraId="7350D5AC" w14:textId="77777777" w:rsidTr="00873499">
        <w:trPr>
          <w:cantSplit/>
        </w:trPr>
        <w:tc>
          <w:tcPr>
            <w:tcW w:w="0" w:type="auto"/>
            <w:shd w:val="clear" w:color="auto" w:fill="auto"/>
          </w:tcPr>
          <w:p w14:paraId="579255CA"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23F1FC41" w14:textId="38C710E5" w:rsidR="0009781D" w:rsidRPr="00873499" w:rsidRDefault="00FD5B79" w:rsidP="009479E2">
            <w:pPr>
              <w:autoSpaceDE w:val="0"/>
              <w:autoSpaceDN w:val="0"/>
              <w:adjustRightInd w:val="0"/>
              <w:rPr>
                <w:rFonts w:cs="Calibri"/>
                <w:b/>
                <w:highlight w:val="green"/>
              </w:rPr>
            </w:pPr>
            <w:r w:rsidRPr="00873499">
              <w:rPr>
                <w:rFonts w:cs="Calibri"/>
                <w:color w:val="00B0F0"/>
                <w:highlight w:val="green"/>
              </w:rPr>
              <w:t>“</w:t>
            </w:r>
            <w:r w:rsidRPr="00873499">
              <w:rPr>
                <w:rFonts w:cs="Calibri"/>
                <w:highlight w:val="green"/>
              </w:rPr>
              <w:t>I just couldn</w:t>
            </w:r>
            <w:r w:rsidRPr="00873499">
              <w:rPr>
                <w:rFonts w:cs="Calibri"/>
                <w:color w:val="00B0F0"/>
                <w:highlight w:val="green"/>
              </w:rPr>
              <w:t>’</w:t>
            </w:r>
            <w:r w:rsidRPr="00873499">
              <w:rPr>
                <w:rFonts w:cs="Calibri"/>
                <w:highlight w:val="green"/>
              </w:rPr>
              <w:t>t tell some partners so the clinic offered to do it for me. They gave me the option of keeping my name out of it.</w:t>
            </w:r>
            <w:r w:rsidRPr="00873499">
              <w:rPr>
                <w:rFonts w:cs="Calibri"/>
                <w:color w:val="00B0F0"/>
                <w:highlight w:val="green"/>
              </w:rPr>
              <w:t>”</w:t>
            </w:r>
            <w:r w:rsidR="0009781D" w:rsidRPr="00873499">
              <w:rPr>
                <w:rFonts w:cs="Calibri"/>
                <w:highlight w:val="green"/>
              </w:rPr>
              <w:t xml:space="preserve"> </w:t>
            </w:r>
            <w:r w:rsidR="0009781D" w:rsidRPr="00873499">
              <w:rPr>
                <w:rFonts w:cs="Calibri"/>
                <w:b/>
                <w:highlight w:val="green"/>
              </w:rPr>
              <w:t xml:space="preserve">Text Day 1 to hear more. </w:t>
            </w:r>
          </w:p>
          <w:p w14:paraId="1567033C" w14:textId="77777777" w:rsidR="0009781D" w:rsidRPr="00873499" w:rsidRDefault="0009781D" w:rsidP="009479E2">
            <w:pPr>
              <w:autoSpaceDE w:val="0"/>
              <w:autoSpaceDN w:val="0"/>
              <w:adjustRightInd w:val="0"/>
              <w:rPr>
                <w:rFonts w:cs="Calibri"/>
                <w:b/>
                <w:sz w:val="10"/>
                <w:szCs w:val="10"/>
                <w:highlight w:val="green"/>
              </w:rPr>
            </w:pPr>
          </w:p>
          <w:p w14:paraId="2BF3E26D" w14:textId="77777777" w:rsidR="0009781D" w:rsidRPr="00873499" w:rsidRDefault="0009781D" w:rsidP="009479E2">
            <w:pPr>
              <w:autoSpaceDE w:val="0"/>
              <w:autoSpaceDN w:val="0"/>
              <w:adjustRightInd w:val="0"/>
              <w:ind w:left="740"/>
              <w:rPr>
                <w:rFonts w:cs="Calibri"/>
                <w:highlight w:val="green"/>
              </w:rPr>
            </w:pPr>
            <w:r w:rsidRPr="00873499">
              <w:rPr>
                <w:rFonts w:cs="Calibri"/>
                <w:b/>
                <w:bCs/>
                <w:i/>
                <w:iCs/>
                <w:highlight w:val="green"/>
              </w:rPr>
              <w:t>[If texted Day 1:</w:t>
            </w:r>
          </w:p>
          <w:p w14:paraId="464229F7"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174BB6C0" w14:textId="77777777" w:rsidTr="00873499">
        <w:trPr>
          <w:cantSplit/>
        </w:trPr>
        <w:tc>
          <w:tcPr>
            <w:tcW w:w="0" w:type="auto"/>
            <w:shd w:val="clear" w:color="auto" w:fill="auto"/>
          </w:tcPr>
          <w:p w14:paraId="7F222BBB"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5CF495B3" w14:textId="73E553A6" w:rsidR="0009781D" w:rsidRPr="00873499" w:rsidRDefault="0009781D" w:rsidP="009479E2">
            <w:pPr>
              <w:autoSpaceDE w:val="0"/>
              <w:autoSpaceDN w:val="0"/>
              <w:adjustRightInd w:val="0"/>
              <w:ind w:left="598"/>
              <w:rPr>
                <w:rFonts w:cs="Calibri"/>
                <w:highlight w:val="green"/>
              </w:rPr>
            </w:pPr>
            <w:r w:rsidRPr="00873499">
              <w:rPr>
                <w:rFonts w:cs="Calibri"/>
                <w:highlight w:val="green"/>
              </w:rPr>
              <w:t xml:space="preserve"> </w:t>
            </w:r>
            <w:r w:rsidR="00FD5B79" w:rsidRPr="00873499">
              <w:rPr>
                <w:rFonts w:cs="Calibri"/>
                <w:color w:val="00B0F0"/>
                <w:highlight w:val="green"/>
              </w:rPr>
              <w:t>“</w:t>
            </w:r>
            <w:r w:rsidR="00FD5B79" w:rsidRPr="00873499">
              <w:rPr>
                <w:rFonts w:cs="Calibri"/>
                <w:highlight w:val="green"/>
              </w:rPr>
              <w:t>For people I didn</w:t>
            </w:r>
            <w:r w:rsidR="00FD5B79" w:rsidRPr="00873499">
              <w:rPr>
                <w:rFonts w:cs="Calibri"/>
                <w:color w:val="00B0F0"/>
                <w:highlight w:val="green"/>
              </w:rPr>
              <w:t>’</w:t>
            </w:r>
            <w:r w:rsidR="00FD5B79" w:rsidRPr="00873499">
              <w:rPr>
                <w:rFonts w:cs="Calibri"/>
                <w:highlight w:val="green"/>
              </w:rPr>
              <w:t>t see any more I just texted them.</w:t>
            </w:r>
            <w:r w:rsidR="00FD5B79" w:rsidRPr="00873499">
              <w:rPr>
                <w:rFonts w:cs="Calibri"/>
                <w:color w:val="00B0F0"/>
                <w:highlight w:val="green"/>
              </w:rPr>
              <w:t>”</w:t>
            </w:r>
          </w:p>
          <w:p w14:paraId="2E1FDC1B"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25B5EA15" w14:textId="77777777" w:rsidTr="00873499">
        <w:trPr>
          <w:cantSplit/>
        </w:trPr>
        <w:tc>
          <w:tcPr>
            <w:tcW w:w="0" w:type="auto"/>
            <w:shd w:val="clear" w:color="auto" w:fill="auto"/>
          </w:tcPr>
          <w:p w14:paraId="4EAEAD67"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1E3F3777" w14:textId="0D0F8A9F" w:rsidR="0009781D" w:rsidRPr="00873499" w:rsidRDefault="00FD5B79" w:rsidP="009479E2">
            <w:pPr>
              <w:autoSpaceDE w:val="0"/>
              <w:autoSpaceDN w:val="0"/>
              <w:adjustRightInd w:val="0"/>
              <w:ind w:left="720"/>
              <w:rPr>
                <w:rFonts w:cs="Calibri"/>
                <w:b/>
                <w:highlight w:val="green"/>
              </w:rPr>
            </w:pPr>
            <w:r w:rsidRPr="00873499">
              <w:rPr>
                <w:rFonts w:cs="Calibri"/>
                <w:color w:val="00B0F0"/>
                <w:highlight w:val="green"/>
              </w:rPr>
              <w:t>“</w:t>
            </w:r>
            <w:r w:rsidRPr="00873499">
              <w:rPr>
                <w:rFonts w:cs="Calibri"/>
                <w:highlight w:val="green"/>
              </w:rPr>
              <w:t xml:space="preserve">I said </w:t>
            </w:r>
            <w:r w:rsidRPr="00873499">
              <w:rPr>
                <w:rFonts w:cs="Calibri"/>
                <w:color w:val="00B0F0"/>
                <w:highlight w:val="green"/>
              </w:rPr>
              <w:t>‘</w:t>
            </w:r>
            <w:r w:rsidR="00873499" w:rsidRPr="00873499">
              <w:rPr>
                <w:rFonts w:cs="Calibri"/>
                <w:color w:val="00B0F0"/>
                <w:highlight w:val="green"/>
              </w:rPr>
              <w:t>chlamydia</w:t>
            </w:r>
            <w:r w:rsidRPr="00873499">
              <w:rPr>
                <w:rFonts w:cs="Calibri"/>
                <w:highlight w:val="green"/>
              </w:rPr>
              <w:t xml:space="preserve"> is common and most people don</w:t>
            </w:r>
            <w:r w:rsidRPr="00873499">
              <w:rPr>
                <w:rFonts w:cs="Calibri"/>
                <w:color w:val="00B0F0"/>
                <w:highlight w:val="green"/>
              </w:rPr>
              <w:t>’</w:t>
            </w:r>
            <w:r w:rsidRPr="00873499">
              <w:rPr>
                <w:rFonts w:cs="Calibri"/>
                <w:highlight w:val="green"/>
              </w:rPr>
              <w:t>t know they have it, so there is no way of knowing who had it first.</w:t>
            </w:r>
            <w:r w:rsidRPr="00873499">
              <w:rPr>
                <w:rFonts w:cs="Calibri"/>
                <w:color w:val="00B0F0"/>
                <w:highlight w:val="green"/>
              </w:rPr>
              <w:t>’”</w:t>
            </w:r>
            <w:r w:rsidR="0009781D" w:rsidRPr="00873499">
              <w:rPr>
                <w:rFonts w:cs="Calibri"/>
                <w:highlight w:val="green"/>
              </w:rPr>
              <w:t xml:space="preserve"> </w:t>
            </w:r>
            <w:r w:rsidR="0009781D" w:rsidRPr="00873499">
              <w:rPr>
                <w:rFonts w:cs="Calibri"/>
                <w:b/>
                <w:highlight w:val="green"/>
              </w:rPr>
              <w:t>Text 2 to hear more.]</w:t>
            </w:r>
          </w:p>
          <w:p w14:paraId="7A3F8B0C" w14:textId="77777777" w:rsidR="0009781D" w:rsidRPr="00873499" w:rsidRDefault="0009781D" w:rsidP="009479E2">
            <w:pPr>
              <w:autoSpaceDE w:val="0"/>
              <w:autoSpaceDN w:val="0"/>
              <w:adjustRightInd w:val="0"/>
              <w:ind w:left="720"/>
              <w:rPr>
                <w:rFonts w:cs="Calibri"/>
                <w:b/>
                <w:highlight w:val="green"/>
              </w:rPr>
            </w:pPr>
          </w:p>
          <w:p w14:paraId="72C63BC0" w14:textId="77777777" w:rsidR="0009781D" w:rsidRPr="00873499" w:rsidRDefault="0009781D" w:rsidP="009479E2">
            <w:pPr>
              <w:autoSpaceDE w:val="0"/>
              <w:autoSpaceDN w:val="0"/>
              <w:adjustRightInd w:val="0"/>
              <w:ind w:left="720"/>
              <w:rPr>
                <w:rFonts w:cs="Calibri"/>
                <w:highlight w:val="green"/>
              </w:rPr>
            </w:pPr>
            <w:r w:rsidRPr="00873499">
              <w:rPr>
                <w:rFonts w:cs="Calibri"/>
                <w:bCs/>
                <w:highlight w:val="green"/>
              </w:rPr>
              <w:t>[</w:t>
            </w:r>
            <w:r w:rsidRPr="00873499">
              <w:rPr>
                <w:rFonts w:cs="Calibri"/>
                <w:b/>
                <w:bCs/>
                <w:i/>
                <w:iCs/>
                <w:highlight w:val="green"/>
              </w:rPr>
              <w:t>If texted 2:</w:t>
            </w:r>
          </w:p>
          <w:p w14:paraId="39EF2046"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14EBE017" w14:textId="77777777" w:rsidTr="00873499">
        <w:trPr>
          <w:cantSplit/>
        </w:trPr>
        <w:tc>
          <w:tcPr>
            <w:tcW w:w="0" w:type="auto"/>
            <w:shd w:val="clear" w:color="auto" w:fill="auto"/>
          </w:tcPr>
          <w:p w14:paraId="4EE1FA80"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4E53D64B" w14:textId="133DFD8D" w:rsidR="0009781D" w:rsidRPr="00873499" w:rsidRDefault="00FD5B79" w:rsidP="009479E2">
            <w:pPr>
              <w:autoSpaceDE w:val="0"/>
              <w:autoSpaceDN w:val="0"/>
              <w:adjustRightInd w:val="0"/>
              <w:ind w:left="720"/>
              <w:rPr>
                <w:rFonts w:cs="Calibri"/>
                <w:highlight w:val="green"/>
              </w:rPr>
            </w:pPr>
            <w:r w:rsidRPr="00873499">
              <w:rPr>
                <w:rFonts w:cs="Calibri"/>
                <w:color w:val="00B0F0"/>
                <w:highlight w:val="green"/>
              </w:rPr>
              <w:t>“</w:t>
            </w:r>
            <w:r w:rsidRPr="00873499">
              <w:rPr>
                <w:rFonts w:cs="Calibri"/>
                <w:highlight w:val="green"/>
              </w:rPr>
              <w:t>I just said how it was - that I</w:t>
            </w:r>
            <w:r w:rsidRPr="00873499">
              <w:rPr>
                <w:rFonts w:cs="Calibri"/>
                <w:color w:val="00B0F0"/>
                <w:highlight w:val="green"/>
              </w:rPr>
              <w:t>’</w:t>
            </w:r>
            <w:r w:rsidRPr="00873499">
              <w:rPr>
                <w:rFonts w:cs="Calibri"/>
                <w:highlight w:val="green"/>
              </w:rPr>
              <w:t xml:space="preserve">d been to a clinic and found out I had </w:t>
            </w:r>
            <w:r w:rsidR="00873499" w:rsidRPr="00873499">
              <w:rPr>
                <w:rFonts w:cs="Calibri"/>
                <w:color w:val="00B0F0"/>
                <w:highlight w:val="green"/>
              </w:rPr>
              <w:t>chlamydia</w:t>
            </w:r>
            <w:r w:rsidRPr="00873499">
              <w:rPr>
                <w:rFonts w:cs="Calibri"/>
                <w:highlight w:val="green"/>
              </w:rPr>
              <w:t xml:space="preserve"> and got treated.</w:t>
            </w:r>
            <w:r w:rsidRPr="00873499">
              <w:rPr>
                <w:rFonts w:cs="Calibri"/>
                <w:color w:val="00B0F0"/>
                <w:highlight w:val="green"/>
              </w:rPr>
              <w:t>”</w:t>
            </w:r>
          </w:p>
          <w:p w14:paraId="0150D444" w14:textId="77777777" w:rsidR="0009781D" w:rsidRPr="00873499" w:rsidRDefault="0009781D" w:rsidP="009479E2">
            <w:pPr>
              <w:autoSpaceDE w:val="0"/>
              <w:autoSpaceDN w:val="0"/>
              <w:adjustRightInd w:val="0"/>
              <w:rPr>
                <w:rFonts w:cs="Calibri"/>
                <w:highlight w:val="green"/>
              </w:rPr>
            </w:pPr>
          </w:p>
        </w:tc>
      </w:tr>
      <w:tr w:rsidR="0009781D" w:rsidRPr="00873499" w14:paraId="5F76708D" w14:textId="77777777" w:rsidTr="00873499">
        <w:trPr>
          <w:cantSplit/>
        </w:trPr>
        <w:tc>
          <w:tcPr>
            <w:tcW w:w="0" w:type="auto"/>
            <w:shd w:val="clear" w:color="auto" w:fill="auto"/>
          </w:tcPr>
          <w:p w14:paraId="38008C5A"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08152E4E" w14:textId="79388F80" w:rsidR="0009781D" w:rsidRPr="00873499" w:rsidRDefault="00FD5B79" w:rsidP="009479E2">
            <w:pPr>
              <w:autoSpaceDE w:val="0"/>
              <w:autoSpaceDN w:val="0"/>
              <w:adjustRightInd w:val="0"/>
              <w:ind w:left="720"/>
              <w:rPr>
                <w:rFonts w:cs="Calibri"/>
                <w:highlight w:val="green"/>
              </w:rPr>
            </w:pPr>
            <w:r w:rsidRPr="00873499">
              <w:rPr>
                <w:rFonts w:cs="Calibri"/>
                <w:color w:val="00B0F0"/>
                <w:highlight w:val="green"/>
              </w:rPr>
              <w:t>“</w:t>
            </w:r>
            <w:r w:rsidRPr="00873499">
              <w:rPr>
                <w:rFonts w:cs="Calibri"/>
                <w:highlight w:val="green"/>
              </w:rPr>
              <w:t>I told them getting tested and treated is free, you won</w:t>
            </w:r>
            <w:r w:rsidRPr="00873499">
              <w:rPr>
                <w:rFonts w:cs="Calibri"/>
                <w:color w:val="00B0F0"/>
                <w:highlight w:val="green"/>
              </w:rPr>
              <w:t>’</w:t>
            </w:r>
            <w:r w:rsidRPr="00873499">
              <w:rPr>
                <w:rFonts w:cs="Calibri"/>
                <w:highlight w:val="green"/>
              </w:rPr>
              <w:t>t need an examination.</w:t>
            </w:r>
            <w:r w:rsidRPr="00873499">
              <w:rPr>
                <w:rFonts w:cs="Calibri"/>
                <w:color w:val="00B0F0"/>
                <w:highlight w:val="green"/>
              </w:rPr>
              <w:t>”</w:t>
            </w:r>
            <w:r w:rsidR="0009781D" w:rsidRPr="00873499">
              <w:rPr>
                <w:rFonts w:cs="Calibri"/>
                <w:highlight w:val="green"/>
              </w:rPr>
              <w:t>]</w:t>
            </w:r>
          </w:p>
          <w:p w14:paraId="2F9E1AC9" w14:textId="77777777" w:rsidR="0009781D" w:rsidRPr="00873499" w:rsidRDefault="0009781D" w:rsidP="009479E2">
            <w:pPr>
              <w:autoSpaceDE w:val="0"/>
              <w:autoSpaceDN w:val="0"/>
              <w:adjustRightInd w:val="0"/>
              <w:rPr>
                <w:rFonts w:cs="Calibri"/>
                <w:highlight w:val="green"/>
              </w:rPr>
            </w:pPr>
          </w:p>
        </w:tc>
      </w:tr>
      <w:tr w:rsidR="0009781D" w:rsidRPr="00873499" w14:paraId="1640005B" w14:textId="77777777" w:rsidTr="00873499">
        <w:trPr>
          <w:cantSplit/>
        </w:trPr>
        <w:tc>
          <w:tcPr>
            <w:tcW w:w="0" w:type="auto"/>
            <w:shd w:val="clear" w:color="auto" w:fill="auto"/>
          </w:tcPr>
          <w:p w14:paraId="5DC8C1C3"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3</w:t>
            </w:r>
          </w:p>
        </w:tc>
        <w:tc>
          <w:tcPr>
            <w:tcW w:w="0" w:type="auto"/>
            <w:shd w:val="clear" w:color="auto" w:fill="auto"/>
          </w:tcPr>
          <w:p w14:paraId="79BE4F4C" w14:textId="6013529F" w:rsidR="0009781D" w:rsidRPr="00873499" w:rsidRDefault="0009781D" w:rsidP="009479E2">
            <w:pPr>
              <w:autoSpaceDE w:val="0"/>
              <w:autoSpaceDN w:val="0"/>
              <w:adjustRightInd w:val="0"/>
              <w:rPr>
                <w:rFonts w:cs="Calibri"/>
                <w:highlight w:val="green"/>
              </w:rPr>
            </w:pPr>
            <w:r w:rsidRPr="00873499">
              <w:rPr>
                <w:rFonts w:cs="Calibri"/>
                <w:highlight w:val="green"/>
              </w:rPr>
              <w:t>You might be thinking about how they</w:t>
            </w:r>
            <w:r w:rsidR="00FD5B79" w:rsidRPr="00873499">
              <w:rPr>
                <w:rFonts w:cs="Calibri"/>
                <w:color w:val="00B0F0"/>
                <w:highlight w:val="green"/>
              </w:rPr>
              <w:t>’</w:t>
            </w:r>
            <w:r w:rsidRPr="00873499">
              <w:rPr>
                <w:rFonts w:cs="Calibri"/>
                <w:highlight w:val="green"/>
              </w:rPr>
              <w:t>ll react when you tell them. You could try practising what you</w:t>
            </w:r>
            <w:r w:rsidR="00FD5B79" w:rsidRPr="00873499">
              <w:rPr>
                <w:rFonts w:cs="Calibri"/>
                <w:color w:val="00B0F0"/>
                <w:highlight w:val="green"/>
              </w:rPr>
              <w:t>’</w:t>
            </w:r>
            <w:r w:rsidRPr="00873499">
              <w:rPr>
                <w:rFonts w:cs="Calibri"/>
                <w:highlight w:val="green"/>
              </w:rPr>
              <w:t>re going to say.</w:t>
            </w:r>
          </w:p>
          <w:p w14:paraId="14F5014F" w14:textId="77777777" w:rsidR="0009781D" w:rsidRPr="00873499" w:rsidRDefault="0009781D" w:rsidP="009479E2">
            <w:pPr>
              <w:autoSpaceDE w:val="0"/>
              <w:autoSpaceDN w:val="0"/>
              <w:adjustRightInd w:val="0"/>
              <w:rPr>
                <w:rFonts w:cs="Calibri"/>
                <w:highlight w:val="green"/>
              </w:rPr>
            </w:pPr>
          </w:p>
        </w:tc>
      </w:tr>
      <w:tr w:rsidR="0009781D" w:rsidRPr="00873499" w14:paraId="2C482B9C" w14:textId="77777777" w:rsidTr="00873499">
        <w:trPr>
          <w:cantSplit/>
        </w:trPr>
        <w:tc>
          <w:tcPr>
            <w:tcW w:w="0" w:type="auto"/>
            <w:shd w:val="clear" w:color="auto" w:fill="auto"/>
          </w:tcPr>
          <w:p w14:paraId="305A4F91"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13AB4379" w14:textId="1FC59D89" w:rsidR="0009781D" w:rsidRPr="00873499" w:rsidRDefault="0009781D" w:rsidP="009479E2">
            <w:pPr>
              <w:autoSpaceDE w:val="0"/>
              <w:autoSpaceDN w:val="0"/>
              <w:adjustRightInd w:val="0"/>
              <w:rPr>
                <w:rFonts w:cs="Calibri"/>
                <w:highlight w:val="green"/>
              </w:rPr>
            </w:pPr>
            <w:r w:rsidRPr="00873499">
              <w:rPr>
                <w:rFonts w:cs="Calibri"/>
                <w:highlight w:val="green"/>
              </w:rPr>
              <w:t xml:space="preserve">The best way to prevent </w:t>
            </w:r>
            <w:r w:rsidR="00873499" w:rsidRPr="00873499">
              <w:rPr>
                <w:rFonts w:cs="Calibri"/>
                <w:color w:val="00B0F0"/>
                <w:highlight w:val="green"/>
              </w:rPr>
              <w:t>chlamydia</w:t>
            </w:r>
            <w:r w:rsidRPr="00873499">
              <w:rPr>
                <w:rFonts w:cs="Calibri"/>
                <w:highlight w:val="green"/>
              </w:rPr>
              <w:t xml:space="preserve"> spreading is to tell anyone you have had sex with in last 6 months that they need treatment. If it</w:t>
            </w:r>
            <w:r w:rsidR="00FD5B79" w:rsidRPr="00873499">
              <w:rPr>
                <w:rFonts w:cs="Calibri"/>
                <w:color w:val="00B0F0"/>
                <w:highlight w:val="green"/>
              </w:rPr>
              <w:t>’</w:t>
            </w:r>
            <w:r w:rsidRPr="00873499">
              <w:rPr>
                <w:rFonts w:cs="Calibri"/>
                <w:highlight w:val="green"/>
              </w:rPr>
              <w:t>s not doable, you can ask the clinic to contact them for you and they won</w:t>
            </w:r>
            <w:r w:rsidR="00FD5B79" w:rsidRPr="00873499">
              <w:rPr>
                <w:rFonts w:cs="Calibri"/>
                <w:color w:val="00B0F0"/>
                <w:highlight w:val="green"/>
              </w:rPr>
              <w:t>’</w:t>
            </w:r>
            <w:r w:rsidRPr="00873499">
              <w:rPr>
                <w:rFonts w:cs="Calibri"/>
                <w:highlight w:val="green"/>
              </w:rPr>
              <w:t>t mention your name.</w:t>
            </w:r>
          </w:p>
        </w:tc>
      </w:tr>
    </w:tbl>
    <w:p w14:paraId="67BDD16B" w14:textId="77777777" w:rsidR="0009781D" w:rsidRPr="00873499" w:rsidRDefault="0009781D" w:rsidP="0009781D">
      <w:pPr>
        <w:rPr>
          <w:sz w:val="16"/>
          <w:szCs w:val="16"/>
          <w:highlight w:val="green"/>
        </w:rPr>
      </w:pPr>
    </w:p>
    <w:p w14:paraId="7817D63A" w14:textId="77777777" w:rsidR="0009781D" w:rsidRPr="0087349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873499">
        <w:rPr>
          <w:rFonts w:asciiTheme="minorHAnsi" w:eastAsiaTheme="minorHAnsi" w:hAnsiTheme="minorHAnsi" w:cstheme="minorBidi"/>
          <w:b/>
          <w:iCs/>
          <w:sz w:val="22"/>
          <w:szCs w:val="22"/>
          <w:highlight w:val="green"/>
          <w:lang w:eastAsia="en-US"/>
        </w:rPr>
        <w:t>How others felt after positive STI test</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35"/>
        <w:gridCol w:w="8521"/>
      </w:tblGrid>
      <w:tr w:rsidR="0009781D" w:rsidRPr="00873499" w14:paraId="0B2655D4" w14:textId="77777777" w:rsidTr="00873499">
        <w:trPr>
          <w:cantSplit/>
        </w:trPr>
        <w:tc>
          <w:tcPr>
            <w:tcW w:w="0" w:type="auto"/>
            <w:shd w:val="clear" w:color="auto" w:fill="auto"/>
          </w:tcPr>
          <w:p w14:paraId="45825F8A"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4</w:t>
            </w:r>
          </w:p>
        </w:tc>
        <w:tc>
          <w:tcPr>
            <w:tcW w:w="0" w:type="auto"/>
            <w:shd w:val="clear" w:color="auto" w:fill="auto"/>
          </w:tcPr>
          <w:p w14:paraId="3597FD56" w14:textId="6234F171" w:rsidR="0009781D" w:rsidRPr="00873499" w:rsidRDefault="0009781D" w:rsidP="009479E2">
            <w:pPr>
              <w:autoSpaceDE w:val="0"/>
              <w:autoSpaceDN w:val="0"/>
              <w:adjustRightInd w:val="0"/>
              <w:ind w:left="256"/>
              <w:rPr>
                <w:rFonts w:cs="Calibri"/>
                <w:b/>
                <w:highlight w:val="green"/>
              </w:rPr>
            </w:pPr>
            <w:r w:rsidRPr="00873499">
              <w:rPr>
                <w:rFonts w:cs="Calibri"/>
                <w:highlight w:val="green"/>
              </w:rPr>
              <w:t xml:space="preserve">Here are how others felt when they found out that their test was positive: </w:t>
            </w:r>
            <w:r w:rsidR="00FD5B79" w:rsidRPr="00873499">
              <w:rPr>
                <w:rFonts w:cs="Calibri"/>
                <w:color w:val="00B0F0"/>
                <w:highlight w:val="green"/>
              </w:rPr>
              <w:t>“</w:t>
            </w:r>
            <w:r w:rsidR="00FD5B79" w:rsidRPr="00873499">
              <w:rPr>
                <w:rFonts w:cs="Calibri"/>
                <w:highlight w:val="green"/>
              </w:rPr>
              <w:t>I never thought I</w:t>
            </w:r>
            <w:r w:rsidR="00FD5B79" w:rsidRPr="00873499">
              <w:rPr>
                <w:rFonts w:cs="Calibri"/>
                <w:color w:val="00B0F0"/>
                <w:highlight w:val="green"/>
              </w:rPr>
              <w:t>’</w:t>
            </w:r>
            <w:r w:rsidR="00FD5B79" w:rsidRPr="00873499">
              <w:rPr>
                <w:rFonts w:cs="Calibri"/>
                <w:highlight w:val="green"/>
              </w:rPr>
              <w:t xml:space="preserve">d get </w:t>
            </w:r>
            <w:r w:rsidR="00873499" w:rsidRPr="00873499">
              <w:rPr>
                <w:rFonts w:cs="Calibri"/>
                <w:color w:val="00B0F0"/>
                <w:highlight w:val="green"/>
              </w:rPr>
              <w:t>chlamydia</w:t>
            </w:r>
            <w:r w:rsidR="00FD5B79" w:rsidRPr="00873499">
              <w:rPr>
                <w:rFonts w:cs="Calibri"/>
                <w:highlight w:val="green"/>
              </w:rPr>
              <w:t>.  I</w:t>
            </w:r>
            <w:r w:rsidR="00FD5B79" w:rsidRPr="00873499">
              <w:rPr>
                <w:rFonts w:cs="Calibri"/>
                <w:color w:val="00B0F0"/>
                <w:highlight w:val="green"/>
              </w:rPr>
              <w:t>’</w:t>
            </w:r>
            <w:r w:rsidR="00FD5B79" w:rsidRPr="00873499">
              <w:rPr>
                <w:rFonts w:cs="Calibri"/>
                <w:highlight w:val="green"/>
              </w:rPr>
              <w:t>ll use a condom in the future or get a check-up with them first.</w:t>
            </w:r>
            <w:r w:rsidR="00FD5B79" w:rsidRPr="00873499">
              <w:rPr>
                <w:rFonts w:cs="Calibri"/>
                <w:color w:val="00B0F0"/>
                <w:highlight w:val="green"/>
              </w:rPr>
              <w:t>”</w:t>
            </w:r>
            <w:r w:rsidRPr="00873499">
              <w:rPr>
                <w:rFonts w:cs="Calibri"/>
                <w:highlight w:val="green"/>
              </w:rPr>
              <w:t xml:space="preserve"> </w:t>
            </w:r>
            <w:r w:rsidRPr="00873499">
              <w:rPr>
                <w:rFonts w:cs="Calibri"/>
                <w:b/>
                <w:highlight w:val="green"/>
              </w:rPr>
              <w:t>Text 3 to hear more.</w:t>
            </w:r>
          </w:p>
          <w:p w14:paraId="22DE9BAB" w14:textId="77777777" w:rsidR="0009781D" w:rsidRPr="00873499" w:rsidRDefault="0009781D" w:rsidP="009479E2">
            <w:pPr>
              <w:autoSpaceDE w:val="0"/>
              <w:autoSpaceDN w:val="0"/>
              <w:adjustRightInd w:val="0"/>
              <w:rPr>
                <w:rFonts w:cs="Calibri"/>
                <w:b/>
                <w:sz w:val="10"/>
                <w:szCs w:val="10"/>
                <w:highlight w:val="green"/>
              </w:rPr>
            </w:pPr>
          </w:p>
          <w:p w14:paraId="5106B747" w14:textId="77777777" w:rsidR="0009781D" w:rsidRPr="00873499" w:rsidRDefault="0009781D" w:rsidP="009479E2">
            <w:pPr>
              <w:autoSpaceDE w:val="0"/>
              <w:autoSpaceDN w:val="0"/>
              <w:adjustRightInd w:val="0"/>
              <w:ind w:left="965"/>
              <w:rPr>
                <w:rFonts w:cs="Calibri"/>
                <w:b/>
                <w:i/>
                <w:iCs/>
                <w:highlight w:val="green"/>
              </w:rPr>
            </w:pPr>
            <w:r w:rsidRPr="00873499">
              <w:rPr>
                <w:rFonts w:cs="Calibri"/>
                <w:b/>
                <w:highlight w:val="green"/>
              </w:rPr>
              <w:t>[</w:t>
            </w:r>
            <w:r w:rsidRPr="00873499">
              <w:rPr>
                <w:rFonts w:cs="Calibri"/>
                <w:b/>
                <w:i/>
                <w:iCs/>
                <w:highlight w:val="green"/>
              </w:rPr>
              <w:t>If texted 3:</w:t>
            </w:r>
          </w:p>
          <w:p w14:paraId="09B1F590"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117163D2" w14:textId="77777777" w:rsidTr="00873499">
        <w:trPr>
          <w:cantSplit/>
        </w:trPr>
        <w:tc>
          <w:tcPr>
            <w:tcW w:w="0" w:type="auto"/>
            <w:shd w:val="clear" w:color="auto" w:fill="auto"/>
          </w:tcPr>
          <w:p w14:paraId="58B7688D"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0F32CE74" w14:textId="6779FBCE" w:rsidR="0009781D" w:rsidRPr="00873499" w:rsidRDefault="00FD5B79" w:rsidP="009479E2">
            <w:pPr>
              <w:autoSpaceDE w:val="0"/>
              <w:autoSpaceDN w:val="0"/>
              <w:adjustRightInd w:val="0"/>
              <w:ind w:left="965"/>
              <w:rPr>
                <w:rFonts w:cs="Calibri"/>
                <w:highlight w:val="green"/>
              </w:rPr>
            </w:pPr>
            <w:r w:rsidRPr="00873499">
              <w:rPr>
                <w:rFonts w:cs="Calibri"/>
                <w:color w:val="00B0F0"/>
                <w:highlight w:val="green"/>
              </w:rPr>
              <w:t>“</w:t>
            </w:r>
            <w:r w:rsidRPr="00873499">
              <w:rPr>
                <w:rFonts w:cs="Calibri"/>
                <w:highlight w:val="green"/>
              </w:rPr>
              <w:t>I didn</w:t>
            </w:r>
            <w:r w:rsidRPr="00873499">
              <w:rPr>
                <w:rFonts w:cs="Calibri"/>
                <w:color w:val="00B0F0"/>
                <w:highlight w:val="green"/>
              </w:rPr>
              <w:t>’</w:t>
            </w:r>
            <w:r w:rsidRPr="00873499">
              <w:rPr>
                <w:rFonts w:cs="Calibri"/>
                <w:highlight w:val="green"/>
              </w:rPr>
              <w:t>t know who to talk to at first so I just looked it up on the Internet. It was like the clinic told me- really common and easy to treat.</w:t>
            </w:r>
            <w:r w:rsidRPr="00873499">
              <w:rPr>
                <w:rFonts w:cs="Calibri"/>
                <w:color w:val="00B0F0"/>
                <w:highlight w:val="green"/>
              </w:rPr>
              <w:t>”</w:t>
            </w:r>
          </w:p>
          <w:p w14:paraId="2B26FAD4"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11E72C4A" w14:textId="77777777" w:rsidTr="00873499">
        <w:trPr>
          <w:cantSplit/>
        </w:trPr>
        <w:tc>
          <w:tcPr>
            <w:tcW w:w="0" w:type="auto"/>
            <w:shd w:val="clear" w:color="auto" w:fill="auto"/>
          </w:tcPr>
          <w:p w14:paraId="460F29BC"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4EC0DED9" w14:textId="0ACF399E" w:rsidR="0009781D" w:rsidRPr="00873499" w:rsidRDefault="00FD5B79" w:rsidP="009479E2">
            <w:pPr>
              <w:autoSpaceDE w:val="0"/>
              <w:autoSpaceDN w:val="0"/>
              <w:adjustRightInd w:val="0"/>
              <w:ind w:left="965"/>
              <w:rPr>
                <w:rFonts w:cs="Calibri"/>
                <w:highlight w:val="green"/>
              </w:rPr>
            </w:pPr>
            <w:r w:rsidRPr="00873499">
              <w:rPr>
                <w:rFonts w:cs="Calibri"/>
                <w:color w:val="00B0F0"/>
                <w:highlight w:val="green"/>
              </w:rPr>
              <w:t>“</w:t>
            </w:r>
            <w:r w:rsidRPr="00873499">
              <w:rPr>
                <w:rFonts w:cs="Calibri"/>
                <w:highlight w:val="green"/>
              </w:rPr>
              <w:t>I was angry with my partner because they had had other partners and I hadn</w:t>
            </w:r>
            <w:r w:rsidRPr="00873499">
              <w:rPr>
                <w:rFonts w:cs="Calibri"/>
                <w:color w:val="00B0F0"/>
                <w:highlight w:val="green"/>
              </w:rPr>
              <w:t>’</w:t>
            </w:r>
            <w:r w:rsidRPr="00873499">
              <w:rPr>
                <w:rFonts w:cs="Calibri"/>
                <w:highlight w:val="green"/>
              </w:rPr>
              <w:t>t. But it was better to know and get treated.</w:t>
            </w:r>
            <w:r w:rsidRPr="00873499">
              <w:rPr>
                <w:rFonts w:cs="Calibri"/>
                <w:color w:val="00B0F0"/>
                <w:highlight w:val="green"/>
              </w:rPr>
              <w:t>”</w:t>
            </w:r>
            <w:r w:rsidR="0009781D" w:rsidRPr="00873499">
              <w:rPr>
                <w:rFonts w:cs="Calibri"/>
                <w:highlight w:val="green"/>
              </w:rPr>
              <w:t xml:space="preserve"> </w:t>
            </w:r>
            <w:r w:rsidR="0009781D" w:rsidRPr="00873499">
              <w:rPr>
                <w:rFonts w:cs="Calibri"/>
                <w:b/>
                <w:bCs/>
                <w:highlight w:val="green"/>
              </w:rPr>
              <w:t>]</w:t>
            </w:r>
            <w:r w:rsidR="0009781D" w:rsidRPr="00873499">
              <w:rPr>
                <w:rFonts w:cs="Calibri"/>
                <w:highlight w:val="green"/>
              </w:rPr>
              <w:t xml:space="preserve"> </w:t>
            </w:r>
          </w:p>
          <w:p w14:paraId="58320498" w14:textId="77777777" w:rsidR="0009781D" w:rsidRPr="00873499" w:rsidRDefault="0009781D" w:rsidP="009479E2">
            <w:pPr>
              <w:autoSpaceDE w:val="0"/>
              <w:autoSpaceDN w:val="0"/>
              <w:adjustRightInd w:val="0"/>
              <w:rPr>
                <w:rFonts w:cs="Calibri"/>
                <w:highlight w:val="green"/>
              </w:rPr>
            </w:pPr>
          </w:p>
        </w:tc>
      </w:tr>
    </w:tbl>
    <w:p w14:paraId="6C9ACA07" w14:textId="77777777" w:rsidR="0009781D" w:rsidRPr="0087349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873499">
        <w:rPr>
          <w:rFonts w:asciiTheme="minorHAnsi" w:eastAsiaTheme="minorHAnsi" w:hAnsiTheme="minorHAnsi" w:cstheme="minorBidi"/>
          <w:b/>
          <w:iCs/>
          <w:sz w:val="22"/>
          <w:szCs w:val="22"/>
          <w:highlight w:val="green"/>
          <w:lang w:eastAsia="en-US"/>
        </w:rPr>
        <w:lastRenderedPageBreak/>
        <w:t>Preventing re-infection, info on specific STI</w:t>
      </w:r>
      <w:r w:rsidRPr="00873499">
        <w:rPr>
          <w:rFonts w:asciiTheme="minorHAnsi" w:eastAsiaTheme="minorHAnsi" w:hAnsiTheme="minorHAnsi" w:cstheme="minorBidi"/>
          <w:bCs/>
          <w:iCs/>
          <w:sz w:val="22"/>
          <w:szCs w:val="22"/>
          <w:highlight w:val="green"/>
          <w:lang w:eastAsia="en-US"/>
        </w:rPr>
        <w:t xml:space="preserve"> (depending on type of STI participants had at baseline)</w:t>
      </w:r>
    </w:p>
    <w:p w14:paraId="094562C3" w14:textId="77777777" w:rsidR="0009781D" w:rsidRPr="00873499" w:rsidRDefault="0009781D" w:rsidP="0009781D">
      <w:pPr>
        <w:rPr>
          <w:sz w:val="16"/>
          <w:szCs w:val="16"/>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519"/>
        <w:gridCol w:w="8537"/>
      </w:tblGrid>
      <w:tr w:rsidR="0009781D" w:rsidRPr="00873499" w14:paraId="5D0EE6C7" w14:textId="77777777" w:rsidTr="00873499">
        <w:trPr>
          <w:cantSplit/>
        </w:trPr>
        <w:tc>
          <w:tcPr>
            <w:tcW w:w="0" w:type="auto"/>
            <w:shd w:val="clear" w:color="auto" w:fill="auto"/>
          </w:tcPr>
          <w:p w14:paraId="45EA7BD3"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5</w:t>
            </w:r>
          </w:p>
        </w:tc>
        <w:tc>
          <w:tcPr>
            <w:tcW w:w="0" w:type="auto"/>
            <w:shd w:val="clear" w:color="auto" w:fill="auto"/>
          </w:tcPr>
          <w:p w14:paraId="4F9D3534" w14:textId="5D2372EB" w:rsidR="0009781D" w:rsidRPr="00873499" w:rsidRDefault="0009781D" w:rsidP="009479E2">
            <w:pPr>
              <w:autoSpaceDE w:val="0"/>
              <w:autoSpaceDN w:val="0"/>
              <w:adjustRightInd w:val="0"/>
              <w:ind w:left="256"/>
              <w:rPr>
                <w:rFonts w:cs="Calibri"/>
                <w:highlight w:val="green"/>
              </w:rPr>
            </w:pPr>
            <w:r w:rsidRPr="00873499">
              <w:rPr>
                <w:rFonts w:cs="Calibri"/>
                <w:highlight w:val="green"/>
              </w:rPr>
              <w:t>You can make sure you don</w:t>
            </w:r>
            <w:r w:rsidR="00FD5B79" w:rsidRPr="00873499">
              <w:rPr>
                <w:rFonts w:cs="Calibri"/>
                <w:color w:val="00B0F0"/>
                <w:highlight w:val="green"/>
              </w:rPr>
              <w:t>’</w:t>
            </w:r>
            <w:r w:rsidRPr="00873499">
              <w:rPr>
                <w:rFonts w:cs="Calibri"/>
                <w:highlight w:val="green"/>
              </w:rPr>
              <w:t xml:space="preserve">t get another infection by: 1) getting the person you are having sex with treated 2) using condoms every time you have sex and 3) by you and your partner getting tested before sex without a condom and 4) by having another test in 3 months.  </w:t>
            </w:r>
          </w:p>
        </w:tc>
      </w:tr>
    </w:tbl>
    <w:p w14:paraId="1FB846CC" w14:textId="77777777" w:rsidR="0009781D" w:rsidRPr="00873499" w:rsidRDefault="0009781D" w:rsidP="0009781D">
      <w:pPr>
        <w:rPr>
          <w:sz w:val="16"/>
          <w:szCs w:val="16"/>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566"/>
        <w:gridCol w:w="8490"/>
      </w:tblGrid>
      <w:tr w:rsidR="0009781D" w:rsidRPr="00873499" w14:paraId="0A935F90" w14:textId="77777777" w:rsidTr="00873499">
        <w:trPr>
          <w:cantSplit/>
        </w:trPr>
        <w:tc>
          <w:tcPr>
            <w:tcW w:w="0" w:type="auto"/>
            <w:shd w:val="clear" w:color="auto" w:fill="auto"/>
          </w:tcPr>
          <w:p w14:paraId="7B80C62A"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163F3318" w14:textId="710AA723" w:rsidR="0009781D" w:rsidRPr="00873499" w:rsidRDefault="0009781D" w:rsidP="009479E2">
            <w:pPr>
              <w:autoSpaceDE w:val="0"/>
              <w:autoSpaceDN w:val="0"/>
              <w:adjustRightInd w:val="0"/>
              <w:ind w:left="181"/>
              <w:rPr>
                <w:rFonts w:cs="Calibri"/>
                <w:highlight w:val="green"/>
              </w:rPr>
            </w:pPr>
            <w:r w:rsidRPr="00873499">
              <w:rPr>
                <w:rFonts w:cs="Calibri"/>
                <w:highlight w:val="green"/>
              </w:rPr>
              <w:t>Chlamydia is common so it</w:t>
            </w:r>
            <w:r w:rsidR="00FD5B79" w:rsidRPr="00873499">
              <w:rPr>
                <w:rFonts w:cs="Calibri"/>
                <w:color w:val="00B0F0"/>
                <w:highlight w:val="green"/>
              </w:rPr>
              <w:t>’</w:t>
            </w:r>
            <w:r w:rsidRPr="00873499">
              <w:rPr>
                <w:rFonts w:cs="Calibri"/>
                <w:highlight w:val="green"/>
              </w:rPr>
              <w:t>s worth thinking about how you can make sure you don</w:t>
            </w:r>
            <w:r w:rsidR="00FD5B79" w:rsidRPr="00873499">
              <w:rPr>
                <w:rFonts w:cs="Calibri"/>
                <w:color w:val="00B0F0"/>
                <w:highlight w:val="green"/>
              </w:rPr>
              <w:t>’</w:t>
            </w:r>
            <w:r w:rsidRPr="00873499">
              <w:rPr>
                <w:rFonts w:cs="Calibri"/>
                <w:highlight w:val="green"/>
              </w:rPr>
              <w:t xml:space="preserve">t get it in the future.  </w:t>
            </w:r>
          </w:p>
          <w:p w14:paraId="1197E0AF" w14:textId="77777777" w:rsidR="0009781D" w:rsidRPr="00873499" w:rsidRDefault="0009781D" w:rsidP="009479E2">
            <w:pPr>
              <w:autoSpaceDE w:val="0"/>
              <w:autoSpaceDN w:val="0"/>
              <w:adjustRightInd w:val="0"/>
              <w:ind w:left="181"/>
              <w:rPr>
                <w:rFonts w:cs="Calibri"/>
                <w:highlight w:val="green"/>
              </w:rPr>
            </w:pPr>
          </w:p>
        </w:tc>
      </w:tr>
      <w:tr w:rsidR="0009781D" w:rsidRPr="00873499" w14:paraId="4BE63D74" w14:textId="77777777" w:rsidTr="00873499">
        <w:trPr>
          <w:cantSplit/>
        </w:trPr>
        <w:tc>
          <w:tcPr>
            <w:tcW w:w="0" w:type="auto"/>
            <w:shd w:val="clear" w:color="auto" w:fill="auto"/>
          </w:tcPr>
          <w:p w14:paraId="52C5BD73"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6</w:t>
            </w:r>
          </w:p>
        </w:tc>
        <w:tc>
          <w:tcPr>
            <w:tcW w:w="0" w:type="auto"/>
            <w:shd w:val="clear" w:color="auto" w:fill="auto"/>
          </w:tcPr>
          <w:p w14:paraId="0701D014" w14:textId="09F5E27A" w:rsidR="0009781D" w:rsidRPr="00873499" w:rsidRDefault="0009781D" w:rsidP="009479E2">
            <w:pPr>
              <w:autoSpaceDE w:val="0"/>
              <w:autoSpaceDN w:val="0"/>
              <w:adjustRightInd w:val="0"/>
              <w:ind w:left="181"/>
              <w:rPr>
                <w:rFonts w:cs="Calibri"/>
                <w:highlight w:val="green"/>
              </w:rPr>
            </w:pPr>
            <w:r w:rsidRPr="00873499">
              <w:rPr>
                <w:rFonts w:cs="Calibri"/>
                <w:highlight w:val="green"/>
              </w:rPr>
              <w:t>Most people who have an infection don</w:t>
            </w:r>
            <w:r w:rsidR="00FD5B79" w:rsidRPr="00873499">
              <w:rPr>
                <w:rFonts w:cs="Calibri"/>
                <w:color w:val="00B0F0"/>
                <w:highlight w:val="green"/>
              </w:rPr>
              <w:t>’</w:t>
            </w:r>
            <w:r w:rsidRPr="00873499">
              <w:rPr>
                <w:rFonts w:cs="Calibri"/>
                <w:highlight w:val="green"/>
              </w:rPr>
              <w:t>t know. You can</w:t>
            </w:r>
            <w:r w:rsidR="00FD5B79" w:rsidRPr="00873499">
              <w:rPr>
                <w:rFonts w:cs="Calibri"/>
                <w:color w:val="00B0F0"/>
                <w:highlight w:val="green"/>
              </w:rPr>
              <w:t>’</w:t>
            </w:r>
            <w:r w:rsidRPr="00873499">
              <w:rPr>
                <w:rFonts w:cs="Calibri"/>
                <w:highlight w:val="green"/>
              </w:rPr>
              <w:t>t tell if someone has an infection just by looking at them or by how well you know them.</w:t>
            </w:r>
          </w:p>
          <w:p w14:paraId="6B9846EF" w14:textId="77777777" w:rsidR="0009781D" w:rsidRPr="00873499" w:rsidRDefault="0009781D" w:rsidP="009479E2">
            <w:pPr>
              <w:autoSpaceDE w:val="0"/>
              <w:autoSpaceDN w:val="0"/>
              <w:adjustRightInd w:val="0"/>
              <w:ind w:left="181"/>
              <w:rPr>
                <w:rFonts w:cs="Calibri"/>
                <w:highlight w:val="green"/>
              </w:rPr>
            </w:pPr>
          </w:p>
        </w:tc>
      </w:tr>
    </w:tbl>
    <w:p w14:paraId="5AD06414" w14:textId="77777777" w:rsidR="0009781D" w:rsidRPr="00873499" w:rsidRDefault="0009781D" w:rsidP="0009781D">
      <w:pPr>
        <w:rPr>
          <w:sz w:val="4"/>
          <w:szCs w:val="4"/>
          <w:highlight w:val="green"/>
        </w:rPr>
      </w:pPr>
    </w:p>
    <w:p w14:paraId="079C4469" w14:textId="77777777" w:rsidR="0009781D" w:rsidRPr="0087349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873499">
        <w:rPr>
          <w:rFonts w:asciiTheme="minorHAnsi" w:eastAsiaTheme="minorHAnsi" w:hAnsiTheme="minorHAnsi" w:cstheme="minorBidi"/>
          <w:b/>
          <w:iCs/>
          <w:sz w:val="22"/>
          <w:szCs w:val="22"/>
          <w:highlight w:val="green"/>
          <w:lang w:eastAsia="en-US"/>
        </w:rPr>
        <w:t>Condom use</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254"/>
        <w:gridCol w:w="253"/>
        <w:gridCol w:w="8549"/>
      </w:tblGrid>
      <w:tr w:rsidR="0009781D" w:rsidRPr="00873499" w14:paraId="7340A27F" w14:textId="77777777" w:rsidTr="00873499">
        <w:trPr>
          <w:cantSplit/>
        </w:trPr>
        <w:tc>
          <w:tcPr>
            <w:tcW w:w="0" w:type="auto"/>
            <w:gridSpan w:val="2"/>
            <w:shd w:val="clear" w:color="auto" w:fill="auto"/>
          </w:tcPr>
          <w:p w14:paraId="10F92E43"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6</w:t>
            </w:r>
          </w:p>
        </w:tc>
        <w:tc>
          <w:tcPr>
            <w:tcW w:w="0" w:type="auto"/>
            <w:shd w:val="clear" w:color="auto" w:fill="auto"/>
          </w:tcPr>
          <w:p w14:paraId="42708A12"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Ask yourself if having sex without a condom is worth taking the risk.</w:t>
            </w:r>
          </w:p>
          <w:p w14:paraId="726DA42F" w14:textId="77777777" w:rsidR="0009781D" w:rsidRPr="00873499" w:rsidRDefault="0009781D" w:rsidP="009479E2">
            <w:pPr>
              <w:autoSpaceDE w:val="0"/>
              <w:autoSpaceDN w:val="0"/>
              <w:adjustRightInd w:val="0"/>
              <w:rPr>
                <w:rFonts w:cs="Calibri"/>
                <w:highlight w:val="green"/>
              </w:rPr>
            </w:pPr>
          </w:p>
        </w:tc>
      </w:tr>
      <w:tr w:rsidR="0009781D" w:rsidRPr="00873499" w14:paraId="7E6F1FD2" w14:textId="77777777" w:rsidTr="00873499">
        <w:trPr>
          <w:cantSplit/>
        </w:trPr>
        <w:tc>
          <w:tcPr>
            <w:tcW w:w="0" w:type="auto"/>
            <w:gridSpan w:val="2"/>
            <w:shd w:val="clear" w:color="auto" w:fill="auto"/>
          </w:tcPr>
          <w:p w14:paraId="11A6D30F"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7</w:t>
            </w:r>
          </w:p>
        </w:tc>
        <w:tc>
          <w:tcPr>
            <w:tcW w:w="0" w:type="auto"/>
            <w:shd w:val="clear" w:color="auto" w:fill="auto"/>
          </w:tcPr>
          <w:p w14:paraId="47FB8FBC"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It saves a lot of trouble in the end if you and your partner(s) get tested before you have sex. </w:t>
            </w:r>
          </w:p>
          <w:p w14:paraId="18C5FC5C" w14:textId="77777777" w:rsidR="0009781D" w:rsidRPr="00873499" w:rsidRDefault="0009781D" w:rsidP="009479E2">
            <w:pPr>
              <w:autoSpaceDE w:val="0"/>
              <w:autoSpaceDN w:val="0"/>
              <w:adjustRightInd w:val="0"/>
              <w:rPr>
                <w:rFonts w:cs="Calibri"/>
                <w:highlight w:val="green"/>
              </w:rPr>
            </w:pPr>
          </w:p>
        </w:tc>
      </w:tr>
      <w:tr w:rsidR="0009781D" w:rsidRPr="00873499" w14:paraId="11908B63" w14:textId="77777777" w:rsidTr="00873499">
        <w:trPr>
          <w:cantSplit/>
        </w:trPr>
        <w:tc>
          <w:tcPr>
            <w:tcW w:w="0" w:type="auto"/>
            <w:gridSpan w:val="2"/>
            <w:shd w:val="clear" w:color="auto" w:fill="auto"/>
          </w:tcPr>
          <w:p w14:paraId="0824C9A8"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8</w:t>
            </w:r>
          </w:p>
        </w:tc>
        <w:tc>
          <w:tcPr>
            <w:tcW w:w="0" w:type="auto"/>
            <w:shd w:val="clear" w:color="auto" w:fill="auto"/>
          </w:tcPr>
          <w:p w14:paraId="0658EA02"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Think back to a time (or times) when you had sex with a condom. Think about the situation and why you used a condom.</w:t>
            </w:r>
          </w:p>
          <w:p w14:paraId="1C15F624" w14:textId="77777777" w:rsidR="0009781D" w:rsidRPr="00873499" w:rsidRDefault="0009781D" w:rsidP="009479E2">
            <w:pPr>
              <w:autoSpaceDE w:val="0"/>
              <w:autoSpaceDN w:val="0"/>
              <w:adjustRightInd w:val="0"/>
              <w:rPr>
                <w:rFonts w:cs="Calibri"/>
                <w:highlight w:val="green"/>
              </w:rPr>
            </w:pPr>
          </w:p>
        </w:tc>
      </w:tr>
      <w:tr w:rsidR="0009781D" w:rsidRPr="00873499" w14:paraId="3264FB15" w14:textId="77777777" w:rsidTr="00873499">
        <w:trPr>
          <w:cantSplit/>
        </w:trPr>
        <w:tc>
          <w:tcPr>
            <w:tcW w:w="0" w:type="auto"/>
            <w:gridSpan w:val="2"/>
            <w:shd w:val="clear" w:color="auto" w:fill="auto"/>
          </w:tcPr>
          <w:p w14:paraId="7140134D"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423175F8" w14:textId="05A87DE5" w:rsidR="0009781D" w:rsidRPr="00873499" w:rsidRDefault="0009781D" w:rsidP="009479E2">
            <w:pPr>
              <w:autoSpaceDE w:val="0"/>
              <w:autoSpaceDN w:val="0"/>
              <w:adjustRightInd w:val="0"/>
              <w:rPr>
                <w:rFonts w:cs="Calibri"/>
                <w:highlight w:val="green"/>
              </w:rPr>
            </w:pPr>
            <w:r w:rsidRPr="00873499">
              <w:rPr>
                <w:rFonts w:cs="Calibri"/>
                <w:highlight w:val="green"/>
              </w:rPr>
              <w:t>Think back to a time (or times) when you had sex without a condom. Think about why you didn</w:t>
            </w:r>
            <w:r w:rsidR="00FD5B79" w:rsidRPr="00873499">
              <w:rPr>
                <w:rFonts w:cs="Calibri"/>
                <w:color w:val="00B0F0"/>
                <w:highlight w:val="green"/>
              </w:rPr>
              <w:t>’</w:t>
            </w:r>
            <w:r w:rsidRPr="00873499">
              <w:rPr>
                <w:rFonts w:cs="Calibri"/>
                <w:highlight w:val="green"/>
              </w:rPr>
              <w:t>t use one. Ask yourself how you could you do things differently next time.</w:t>
            </w:r>
          </w:p>
          <w:p w14:paraId="7E8794D0" w14:textId="77777777" w:rsidR="0009781D" w:rsidRPr="00873499" w:rsidRDefault="0009781D" w:rsidP="009479E2">
            <w:pPr>
              <w:autoSpaceDE w:val="0"/>
              <w:autoSpaceDN w:val="0"/>
              <w:adjustRightInd w:val="0"/>
              <w:rPr>
                <w:rFonts w:cs="Calibri"/>
                <w:highlight w:val="green"/>
              </w:rPr>
            </w:pPr>
          </w:p>
        </w:tc>
      </w:tr>
      <w:tr w:rsidR="0009781D" w:rsidRPr="00873499" w14:paraId="0B2B92D7" w14:textId="77777777" w:rsidTr="00873499">
        <w:trPr>
          <w:cantSplit/>
        </w:trPr>
        <w:tc>
          <w:tcPr>
            <w:tcW w:w="0" w:type="auto"/>
            <w:gridSpan w:val="2"/>
            <w:shd w:val="clear" w:color="auto" w:fill="auto"/>
          </w:tcPr>
          <w:p w14:paraId="6701107F"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10</w:t>
            </w:r>
          </w:p>
        </w:tc>
        <w:tc>
          <w:tcPr>
            <w:tcW w:w="0" w:type="auto"/>
            <w:shd w:val="clear" w:color="auto" w:fill="auto"/>
          </w:tcPr>
          <w:p w14:paraId="2EE2B6FF"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You might like it if the person you are having sex with puts on the condom for you. </w:t>
            </w:r>
          </w:p>
          <w:p w14:paraId="4A932CD4" w14:textId="77777777" w:rsidR="0009781D" w:rsidRPr="00873499" w:rsidRDefault="0009781D" w:rsidP="009479E2">
            <w:pPr>
              <w:autoSpaceDE w:val="0"/>
              <w:autoSpaceDN w:val="0"/>
              <w:adjustRightInd w:val="0"/>
              <w:rPr>
                <w:rFonts w:cs="Calibri"/>
                <w:highlight w:val="green"/>
              </w:rPr>
            </w:pPr>
          </w:p>
        </w:tc>
      </w:tr>
      <w:tr w:rsidR="0009781D" w:rsidRPr="00873499" w14:paraId="55E1D402" w14:textId="77777777" w:rsidTr="00873499">
        <w:trPr>
          <w:cantSplit/>
        </w:trPr>
        <w:tc>
          <w:tcPr>
            <w:tcW w:w="0" w:type="auto"/>
            <w:gridSpan w:val="2"/>
            <w:shd w:val="clear" w:color="auto" w:fill="auto"/>
          </w:tcPr>
          <w:p w14:paraId="21AD0312"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11</w:t>
            </w:r>
          </w:p>
        </w:tc>
        <w:tc>
          <w:tcPr>
            <w:tcW w:w="0" w:type="auto"/>
            <w:shd w:val="clear" w:color="auto" w:fill="auto"/>
          </w:tcPr>
          <w:p w14:paraId="055B8F87" w14:textId="3076E6F2" w:rsidR="0009781D" w:rsidRPr="00873499" w:rsidRDefault="0009781D" w:rsidP="009479E2">
            <w:pPr>
              <w:autoSpaceDE w:val="0"/>
              <w:autoSpaceDN w:val="0"/>
              <w:adjustRightInd w:val="0"/>
              <w:rPr>
                <w:rFonts w:cs="Calibri"/>
                <w:highlight w:val="green"/>
              </w:rPr>
            </w:pPr>
            <w:r w:rsidRPr="00873499">
              <w:rPr>
                <w:rFonts w:cs="Calibri"/>
                <w:highlight w:val="green"/>
              </w:rPr>
              <w:t>A lot of the time, sex isn</w:t>
            </w:r>
            <w:r w:rsidR="00FD5B79" w:rsidRPr="00873499">
              <w:rPr>
                <w:rFonts w:cs="Calibri"/>
                <w:color w:val="00B0F0"/>
                <w:highlight w:val="green"/>
              </w:rPr>
              <w:t>’</w:t>
            </w:r>
            <w:r w:rsidRPr="00873499">
              <w:rPr>
                <w:rFonts w:cs="Calibri"/>
                <w:highlight w:val="green"/>
              </w:rPr>
              <w:t>t planned. So it</w:t>
            </w:r>
            <w:r w:rsidR="00FD5B79" w:rsidRPr="00873499">
              <w:rPr>
                <w:rFonts w:cs="Calibri"/>
                <w:color w:val="00B0F0"/>
                <w:highlight w:val="green"/>
              </w:rPr>
              <w:t>’</w:t>
            </w:r>
            <w:r w:rsidRPr="00873499">
              <w:rPr>
                <w:rFonts w:cs="Calibri"/>
                <w:highlight w:val="green"/>
              </w:rPr>
              <w:t>s best to always have a condom on you. Find a time to put a few in your wallet. You could also keep a supply in places where you have sex (bedroom, partner</w:t>
            </w:r>
            <w:r w:rsidR="00FD5B79" w:rsidRPr="00873499">
              <w:rPr>
                <w:rFonts w:cs="Calibri"/>
                <w:color w:val="00B0F0"/>
                <w:highlight w:val="green"/>
              </w:rPr>
              <w:t>’</w:t>
            </w:r>
            <w:r w:rsidRPr="00873499">
              <w:rPr>
                <w:rFonts w:cs="Calibri"/>
                <w:highlight w:val="green"/>
              </w:rPr>
              <w:t>s house, car).</w:t>
            </w:r>
          </w:p>
          <w:p w14:paraId="249DD42F" w14:textId="77777777" w:rsidR="0009781D" w:rsidRPr="00873499" w:rsidRDefault="0009781D" w:rsidP="009479E2">
            <w:pPr>
              <w:autoSpaceDE w:val="0"/>
              <w:autoSpaceDN w:val="0"/>
              <w:adjustRightInd w:val="0"/>
              <w:rPr>
                <w:rFonts w:cs="Calibri"/>
                <w:highlight w:val="green"/>
              </w:rPr>
            </w:pPr>
          </w:p>
        </w:tc>
      </w:tr>
      <w:tr w:rsidR="0009781D" w:rsidRPr="00873499" w14:paraId="6B6EE3C9" w14:textId="77777777" w:rsidTr="00873499">
        <w:trPr>
          <w:cantSplit/>
        </w:trPr>
        <w:tc>
          <w:tcPr>
            <w:tcW w:w="0" w:type="auto"/>
            <w:gridSpan w:val="2"/>
            <w:shd w:val="clear" w:color="auto" w:fill="auto"/>
          </w:tcPr>
          <w:p w14:paraId="538F2EC3"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14</w:t>
            </w:r>
          </w:p>
        </w:tc>
        <w:tc>
          <w:tcPr>
            <w:tcW w:w="0" w:type="auto"/>
            <w:shd w:val="clear" w:color="auto" w:fill="auto"/>
          </w:tcPr>
          <w:p w14:paraId="3701C71B" w14:textId="30DA71F0" w:rsidR="0009781D" w:rsidRPr="00873499" w:rsidRDefault="0009781D" w:rsidP="009479E2">
            <w:pPr>
              <w:autoSpaceDE w:val="0"/>
              <w:autoSpaceDN w:val="0"/>
              <w:adjustRightInd w:val="0"/>
              <w:rPr>
                <w:rFonts w:cs="Calibri"/>
                <w:highlight w:val="green"/>
              </w:rPr>
            </w:pPr>
            <w:r w:rsidRPr="00873499">
              <w:rPr>
                <w:rFonts w:cs="Calibri"/>
                <w:highlight w:val="green"/>
              </w:rPr>
              <w:t>If condoms aren</w:t>
            </w:r>
            <w:r w:rsidR="00FD5B79" w:rsidRPr="00873499">
              <w:rPr>
                <w:rFonts w:cs="Calibri"/>
                <w:color w:val="00B0F0"/>
                <w:highlight w:val="green"/>
              </w:rPr>
              <w:t>’</w:t>
            </w:r>
            <w:r w:rsidRPr="00873499">
              <w:rPr>
                <w:rFonts w:cs="Calibri"/>
                <w:highlight w:val="green"/>
              </w:rPr>
              <w:t>t comfortable, you could try a different brand or kind. Some men find they can feel more with thinner condoms (which are still safe).</w:t>
            </w:r>
          </w:p>
          <w:p w14:paraId="5A402F99" w14:textId="77777777" w:rsidR="0009781D" w:rsidRPr="00873499" w:rsidRDefault="0009781D" w:rsidP="009479E2">
            <w:pPr>
              <w:autoSpaceDE w:val="0"/>
              <w:autoSpaceDN w:val="0"/>
              <w:adjustRightInd w:val="0"/>
              <w:rPr>
                <w:rFonts w:cs="Calibri"/>
                <w:highlight w:val="green"/>
              </w:rPr>
            </w:pPr>
          </w:p>
        </w:tc>
      </w:tr>
      <w:tr w:rsidR="0009781D" w:rsidRPr="00873499" w14:paraId="784EC5D6" w14:textId="77777777" w:rsidTr="00873499">
        <w:trPr>
          <w:cantSplit/>
        </w:trPr>
        <w:tc>
          <w:tcPr>
            <w:tcW w:w="0" w:type="auto"/>
            <w:gridSpan w:val="2"/>
            <w:shd w:val="clear" w:color="auto" w:fill="auto"/>
          </w:tcPr>
          <w:p w14:paraId="7A0C363C"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17</w:t>
            </w:r>
          </w:p>
        </w:tc>
        <w:tc>
          <w:tcPr>
            <w:tcW w:w="0" w:type="auto"/>
            <w:shd w:val="clear" w:color="auto" w:fill="auto"/>
          </w:tcPr>
          <w:p w14:paraId="41899B40"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One reason a condom may split is because there is air trapped inside. To prevent this, hold the tip of the condom between your forefinger and thumb and roll it down, making sure there are no air bubbles. </w:t>
            </w:r>
          </w:p>
          <w:p w14:paraId="5715BF0A" w14:textId="77777777" w:rsidR="0009781D" w:rsidRPr="00873499" w:rsidRDefault="0009781D" w:rsidP="009479E2">
            <w:pPr>
              <w:autoSpaceDE w:val="0"/>
              <w:autoSpaceDN w:val="0"/>
              <w:adjustRightInd w:val="0"/>
              <w:rPr>
                <w:rFonts w:cs="Calibri"/>
                <w:highlight w:val="green"/>
              </w:rPr>
            </w:pPr>
          </w:p>
        </w:tc>
      </w:tr>
      <w:tr w:rsidR="0009781D" w:rsidRPr="00873499" w14:paraId="435AB402" w14:textId="77777777" w:rsidTr="00873499">
        <w:trPr>
          <w:cantSplit/>
        </w:trPr>
        <w:tc>
          <w:tcPr>
            <w:tcW w:w="0" w:type="auto"/>
            <w:gridSpan w:val="2"/>
            <w:shd w:val="clear" w:color="auto" w:fill="auto"/>
          </w:tcPr>
          <w:p w14:paraId="01088F78"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18</w:t>
            </w:r>
          </w:p>
        </w:tc>
        <w:tc>
          <w:tcPr>
            <w:tcW w:w="0" w:type="auto"/>
            <w:shd w:val="clear" w:color="auto" w:fill="auto"/>
          </w:tcPr>
          <w:p w14:paraId="40749149" w14:textId="77777777" w:rsidR="0009781D" w:rsidRPr="00873499" w:rsidRDefault="0009781D" w:rsidP="009479E2">
            <w:pPr>
              <w:autoSpaceDE w:val="0"/>
              <w:autoSpaceDN w:val="0"/>
              <w:adjustRightInd w:val="0"/>
              <w:rPr>
                <w:rFonts w:cs="Calibri"/>
                <w:b/>
                <w:highlight w:val="green"/>
              </w:rPr>
            </w:pPr>
            <w:r w:rsidRPr="00873499">
              <w:rPr>
                <w:rFonts w:cs="Calibri"/>
                <w:highlight w:val="green"/>
              </w:rPr>
              <w:t xml:space="preserve">To avoid the condom falling off after sex, while the penis is still hard, hold the condom in place while withdrawing the penis. </w:t>
            </w:r>
            <w:r w:rsidRPr="00873499">
              <w:rPr>
                <w:rFonts w:cs="Calibri"/>
                <w:b/>
                <w:highlight w:val="green"/>
              </w:rPr>
              <w:t xml:space="preserve">Text 4 for more tips on how to avoid condom problems.  </w:t>
            </w:r>
          </w:p>
          <w:p w14:paraId="52F67B2E" w14:textId="77777777" w:rsidR="0009781D" w:rsidRPr="00873499" w:rsidRDefault="0009781D" w:rsidP="009479E2">
            <w:pPr>
              <w:autoSpaceDE w:val="0"/>
              <w:autoSpaceDN w:val="0"/>
              <w:adjustRightInd w:val="0"/>
              <w:rPr>
                <w:rFonts w:cs="Calibri"/>
                <w:b/>
                <w:sz w:val="10"/>
                <w:szCs w:val="10"/>
                <w:highlight w:val="green"/>
              </w:rPr>
            </w:pPr>
          </w:p>
          <w:p w14:paraId="54E07AF6" w14:textId="77777777" w:rsidR="0009781D" w:rsidRPr="00873499" w:rsidRDefault="0009781D" w:rsidP="009479E2">
            <w:pPr>
              <w:autoSpaceDE w:val="0"/>
              <w:autoSpaceDN w:val="0"/>
              <w:adjustRightInd w:val="0"/>
              <w:ind w:left="605"/>
              <w:rPr>
                <w:rFonts w:cs="Calibri"/>
                <w:b/>
                <w:highlight w:val="green"/>
              </w:rPr>
            </w:pPr>
            <w:r w:rsidRPr="00873499">
              <w:rPr>
                <w:rFonts w:cs="Calibri"/>
                <w:b/>
                <w:i/>
                <w:iCs/>
                <w:highlight w:val="green"/>
              </w:rPr>
              <w:t>If texted 4:</w:t>
            </w:r>
          </w:p>
          <w:p w14:paraId="42DA14BF" w14:textId="77777777" w:rsidR="0009781D" w:rsidRPr="00873499" w:rsidRDefault="0009781D" w:rsidP="009479E2">
            <w:pPr>
              <w:autoSpaceDE w:val="0"/>
              <w:autoSpaceDN w:val="0"/>
              <w:adjustRightInd w:val="0"/>
              <w:rPr>
                <w:rFonts w:cs="Calibri"/>
                <w:sz w:val="10"/>
                <w:szCs w:val="10"/>
                <w:highlight w:val="green"/>
              </w:rPr>
            </w:pPr>
          </w:p>
        </w:tc>
      </w:tr>
      <w:tr w:rsidR="0009781D" w:rsidRPr="00873499" w14:paraId="699D9635" w14:textId="77777777" w:rsidTr="00873499">
        <w:trPr>
          <w:cantSplit/>
        </w:trPr>
        <w:tc>
          <w:tcPr>
            <w:tcW w:w="0" w:type="auto"/>
            <w:shd w:val="clear" w:color="auto" w:fill="auto"/>
          </w:tcPr>
          <w:p w14:paraId="09B89BA7" w14:textId="77777777" w:rsidR="0009781D" w:rsidRPr="00873499" w:rsidRDefault="0009781D" w:rsidP="009479E2">
            <w:pPr>
              <w:autoSpaceDE w:val="0"/>
              <w:autoSpaceDN w:val="0"/>
              <w:adjustRightInd w:val="0"/>
              <w:rPr>
                <w:rFonts w:cs="Calibri"/>
                <w:b/>
                <w:bCs/>
                <w:color w:val="000000"/>
                <w:highlight w:val="green"/>
              </w:rPr>
            </w:pPr>
          </w:p>
        </w:tc>
        <w:tc>
          <w:tcPr>
            <w:tcW w:w="0" w:type="auto"/>
            <w:shd w:val="clear" w:color="auto" w:fill="auto"/>
          </w:tcPr>
          <w:p w14:paraId="0A3810DD"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23EBB4CB" w14:textId="2B8B9B09" w:rsidR="0009781D" w:rsidRPr="00873499" w:rsidRDefault="0009781D" w:rsidP="009479E2">
            <w:pPr>
              <w:autoSpaceDE w:val="0"/>
              <w:autoSpaceDN w:val="0"/>
              <w:adjustRightInd w:val="0"/>
              <w:ind w:left="605"/>
              <w:rPr>
                <w:rFonts w:cs="Calibri"/>
                <w:highlight w:val="green"/>
              </w:rPr>
            </w:pPr>
            <w:r w:rsidRPr="00873499">
              <w:rPr>
                <w:rFonts w:cs="Calibri"/>
                <w:highlight w:val="green"/>
              </w:rPr>
              <w:t>Another reason a condom could split is because it ripped when you opened the packet. To prevent this, before you open the packet, feel for the rim of the condom and push it aside, making sure you don</w:t>
            </w:r>
            <w:r w:rsidR="00FD5B79" w:rsidRPr="00873499">
              <w:rPr>
                <w:rFonts w:cs="Calibri"/>
                <w:color w:val="00B0F0"/>
                <w:highlight w:val="green"/>
              </w:rPr>
              <w:t>’</w:t>
            </w:r>
            <w:r w:rsidRPr="00873499">
              <w:rPr>
                <w:rFonts w:cs="Calibri"/>
                <w:highlight w:val="green"/>
              </w:rPr>
              <w:t>t tear the condom when you open the packet.</w:t>
            </w:r>
          </w:p>
          <w:p w14:paraId="2483A6AA" w14:textId="77777777" w:rsidR="0009781D" w:rsidRPr="00873499" w:rsidRDefault="0009781D" w:rsidP="009479E2">
            <w:pPr>
              <w:autoSpaceDE w:val="0"/>
              <w:autoSpaceDN w:val="0"/>
              <w:adjustRightInd w:val="0"/>
              <w:ind w:left="605"/>
              <w:rPr>
                <w:rFonts w:cs="Calibri"/>
                <w:sz w:val="10"/>
                <w:szCs w:val="10"/>
                <w:highlight w:val="green"/>
              </w:rPr>
            </w:pPr>
          </w:p>
        </w:tc>
      </w:tr>
      <w:tr w:rsidR="0009781D" w:rsidRPr="00873499" w14:paraId="193D31F3" w14:textId="77777777" w:rsidTr="00873499">
        <w:trPr>
          <w:cantSplit/>
        </w:trPr>
        <w:tc>
          <w:tcPr>
            <w:tcW w:w="0" w:type="auto"/>
            <w:shd w:val="clear" w:color="auto" w:fill="auto"/>
          </w:tcPr>
          <w:p w14:paraId="5D984FE9" w14:textId="77777777" w:rsidR="0009781D" w:rsidRPr="00873499" w:rsidRDefault="0009781D" w:rsidP="009479E2">
            <w:pPr>
              <w:autoSpaceDE w:val="0"/>
              <w:autoSpaceDN w:val="0"/>
              <w:adjustRightInd w:val="0"/>
              <w:rPr>
                <w:rFonts w:cs="Calibri"/>
                <w:b/>
                <w:bCs/>
                <w:color w:val="000000"/>
                <w:highlight w:val="green"/>
              </w:rPr>
            </w:pPr>
          </w:p>
        </w:tc>
        <w:tc>
          <w:tcPr>
            <w:tcW w:w="0" w:type="auto"/>
            <w:shd w:val="clear" w:color="auto" w:fill="auto"/>
          </w:tcPr>
          <w:p w14:paraId="373E839F"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744C4CC4" w14:textId="77777777" w:rsidR="0009781D" w:rsidRPr="00873499" w:rsidRDefault="0009781D" w:rsidP="009479E2">
            <w:pPr>
              <w:autoSpaceDE w:val="0"/>
              <w:autoSpaceDN w:val="0"/>
              <w:adjustRightInd w:val="0"/>
              <w:ind w:left="605"/>
              <w:rPr>
                <w:rFonts w:cs="Calibri"/>
                <w:highlight w:val="green"/>
              </w:rPr>
            </w:pPr>
            <w:r w:rsidRPr="00873499">
              <w:rPr>
                <w:rFonts w:cs="Calibri"/>
                <w:highlight w:val="green"/>
              </w:rPr>
              <w:t>It could also split if the condom is out of date. Make sure to check this before you use it and before you put it in your wallet.</w:t>
            </w:r>
          </w:p>
          <w:p w14:paraId="2E29EB86" w14:textId="77777777" w:rsidR="0009781D" w:rsidRPr="00873499" w:rsidRDefault="0009781D" w:rsidP="009479E2">
            <w:pPr>
              <w:autoSpaceDE w:val="0"/>
              <w:autoSpaceDN w:val="0"/>
              <w:adjustRightInd w:val="0"/>
              <w:ind w:left="605"/>
              <w:rPr>
                <w:rFonts w:cs="Calibri"/>
                <w:highlight w:val="green"/>
              </w:rPr>
            </w:pPr>
          </w:p>
        </w:tc>
      </w:tr>
      <w:tr w:rsidR="0009781D" w:rsidRPr="00873499" w14:paraId="497B837D" w14:textId="77777777" w:rsidTr="00873499">
        <w:trPr>
          <w:cantSplit/>
        </w:trPr>
        <w:tc>
          <w:tcPr>
            <w:tcW w:w="0" w:type="auto"/>
            <w:gridSpan w:val="2"/>
            <w:shd w:val="clear" w:color="auto" w:fill="auto"/>
          </w:tcPr>
          <w:p w14:paraId="5BB1E894"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20</w:t>
            </w:r>
          </w:p>
        </w:tc>
        <w:tc>
          <w:tcPr>
            <w:tcW w:w="0" w:type="auto"/>
            <w:shd w:val="clear" w:color="auto" w:fill="auto"/>
          </w:tcPr>
          <w:p w14:paraId="53346389"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You can also use water or silicone-based lubricants with condoms. There are a few brands to choose from, like K-Y Jelly &amp; Durex Play, which you can find at chemists.</w:t>
            </w:r>
          </w:p>
          <w:p w14:paraId="1BDB5C95" w14:textId="77777777" w:rsidR="0009781D" w:rsidRPr="00873499" w:rsidRDefault="0009781D" w:rsidP="009479E2">
            <w:pPr>
              <w:autoSpaceDE w:val="0"/>
              <w:autoSpaceDN w:val="0"/>
              <w:adjustRightInd w:val="0"/>
              <w:rPr>
                <w:rFonts w:cs="Calibri"/>
                <w:highlight w:val="green"/>
              </w:rPr>
            </w:pPr>
          </w:p>
        </w:tc>
      </w:tr>
      <w:tr w:rsidR="0009781D" w:rsidRPr="00873499" w14:paraId="709537BD" w14:textId="77777777" w:rsidTr="00873499">
        <w:trPr>
          <w:cantSplit/>
        </w:trPr>
        <w:tc>
          <w:tcPr>
            <w:tcW w:w="0" w:type="auto"/>
            <w:shd w:val="clear" w:color="auto" w:fill="auto"/>
          </w:tcPr>
          <w:p w14:paraId="22703791" w14:textId="77777777" w:rsidR="0009781D" w:rsidRPr="00873499" w:rsidRDefault="0009781D" w:rsidP="009479E2">
            <w:pPr>
              <w:autoSpaceDE w:val="0"/>
              <w:autoSpaceDN w:val="0"/>
              <w:adjustRightInd w:val="0"/>
              <w:rPr>
                <w:rFonts w:cs="Calibri"/>
                <w:b/>
                <w:bCs/>
                <w:color w:val="000000"/>
                <w:highlight w:val="green"/>
              </w:rPr>
            </w:pPr>
          </w:p>
        </w:tc>
        <w:tc>
          <w:tcPr>
            <w:tcW w:w="0" w:type="auto"/>
            <w:shd w:val="clear" w:color="auto" w:fill="auto"/>
          </w:tcPr>
          <w:p w14:paraId="46107165"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7FDB009C" w14:textId="6E2B4821" w:rsidR="0009781D" w:rsidRPr="00873499" w:rsidRDefault="0009781D" w:rsidP="009479E2">
            <w:pPr>
              <w:autoSpaceDE w:val="0"/>
              <w:autoSpaceDN w:val="0"/>
              <w:adjustRightInd w:val="0"/>
              <w:rPr>
                <w:rFonts w:cs="Calibri"/>
                <w:highlight w:val="green"/>
              </w:rPr>
            </w:pPr>
            <w:r w:rsidRPr="00873499">
              <w:rPr>
                <w:rFonts w:cs="Calibri"/>
                <w:highlight w:val="green"/>
              </w:rPr>
              <w:t>But don</w:t>
            </w:r>
            <w:r w:rsidR="00FD5B79" w:rsidRPr="00873499">
              <w:rPr>
                <w:rFonts w:cs="Calibri"/>
                <w:color w:val="00B0F0"/>
                <w:highlight w:val="green"/>
              </w:rPr>
              <w:t>’</w:t>
            </w:r>
            <w:r w:rsidRPr="00873499">
              <w:rPr>
                <w:rFonts w:cs="Calibri"/>
                <w:highlight w:val="green"/>
              </w:rPr>
              <w:t>t use anything oil-based (like Vaseline) because they can make the condom break.</w:t>
            </w:r>
          </w:p>
          <w:p w14:paraId="0FB36779" w14:textId="77777777" w:rsidR="0009781D" w:rsidRPr="00873499" w:rsidRDefault="0009781D" w:rsidP="009479E2">
            <w:pPr>
              <w:autoSpaceDE w:val="0"/>
              <w:autoSpaceDN w:val="0"/>
              <w:adjustRightInd w:val="0"/>
              <w:rPr>
                <w:rFonts w:cs="Calibri"/>
                <w:highlight w:val="green"/>
              </w:rPr>
            </w:pPr>
          </w:p>
        </w:tc>
      </w:tr>
      <w:tr w:rsidR="0009781D" w:rsidRPr="00873499" w14:paraId="2448FFC7" w14:textId="77777777" w:rsidTr="00873499">
        <w:trPr>
          <w:cantSplit/>
        </w:trPr>
        <w:tc>
          <w:tcPr>
            <w:tcW w:w="0" w:type="auto"/>
            <w:gridSpan w:val="2"/>
            <w:shd w:val="clear" w:color="auto" w:fill="auto"/>
          </w:tcPr>
          <w:p w14:paraId="27884300"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lastRenderedPageBreak/>
              <w:t>Day 22</w:t>
            </w:r>
          </w:p>
        </w:tc>
        <w:tc>
          <w:tcPr>
            <w:tcW w:w="0" w:type="auto"/>
            <w:shd w:val="clear" w:color="auto" w:fill="auto"/>
          </w:tcPr>
          <w:p w14:paraId="317F1BDC" w14:textId="475233FE" w:rsidR="0009781D" w:rsidRPr="00873499" w:rsidRDefault="0009781D" w:rsidP="009479E2">
            <w:pPr>
              <w:autoSpaceDE w:val="0"/>
              <w:autoSpaceDN w:val="0"/>
              <w:adjustRightInd w:val="0"/>
              <w:rPr>
                <w:rFonts w:cs="Calibri"/>
                <w:b/>
                <w:highlight w:val="green"/>
              </w:rPr>
            </w:pPr>
            <w:r w:rsidRPr="00873499">
              <w:rPr>
                <w:rFonts w:cs="Calibri"/>
                <w:highlight w:val="green"/>
              </w:rPr>
              <w:t>As you know, sometimes people take risks when they are drunk or taking drugs that they wouldn</w:t>
            </w:r>
            <w:r w:rsidR="00FD5B79" w:rsidRPr="00873499">
              <w:rPr>
                <w:rFonts w:cs="Calibri"/>
                <w:color w:val="00B0F0"/>
                <w:highlight w:val="green"/>
              </w:rPr>
              <w:t>’</w:t>
            </w:r>
            <w:r w:rsidRPr="00873499">
              <w:rPr>
                <w:rFonts w:cs="Calibri"/>
                <w:highlight w:val="green"/>
              </w:rPr>
              <w:t xml:space="preserve">t normally do. This website has some info on these kinds of situations: LINK. </w:t>
            </w:r>
            <w:r w:rsidRPr="00873499">
              <w:rPr>
                <w:rFonts w:cs="Calibri"/>
                <w:b/>
                <w:highlight w:val="green"/>
              </w:rPr>
              <w:t xml:space="preserve">Text 5 to hear from others. </w:t>
            </w:r>
          </w:p>
          <w:p w14:paraId="745C9DFC" w14:textId="68568410" w:rsidR="0009781D" w:rsidRPr="00873499" w:rsidRDefault="0009781D" w:rsidP="009479E2">
            <w:pPr>
              <w:rPr>
                <w:rFonts w:cs="Calibri"/>
                <w:highlight w:val="green"/>
              </w:rPr>
            </w:pPr>
            <w:r w:rsidRPr="00873499">
              <w:rPr>
                <w:highlight w:val="green"/>
              </w:rPr>
              <w:t>http://www.nhs.uk/Livewell/Sexandyoungpeople/Pages/Sexandalcohol.aspx</w:t>
            </w:r>
          </w:p>
          <w:p w14:paraId="2025CF4D" w14:textId="77777777" w:rsidR="0009781D" w:rsidRPr="00873499" w:rsidRDefault="0009781D" w:rsidP="009479E2">
            <w:pPr>
              <w:autoSpaceDE w:val="0"/>
              <w:autoSpaceDN w:val="0"/>
              <w:adjustRightInd w:val="0"/>
              <w:ind w:left="605"/>
              <w:rPr>
                <w:rFonts w:cs="Calibri"/>
                <w:b/>
                <w:i/>
                <w:iCs/>
                <w:highlight w:val="green"/>
              </w:rPr>
            </w:pPr>
            <w:r w:rsidRPr="00873499">
              <w:rPr>
                <w:rFonts w:cs="Calibri"/>
                <w:b/>
                <w:i/>
                <w:iCs/>
                <w:highlight w:val="green"/>
              </w:rPr>
              <w:t>If texted 5:</w:t>
            </w:r>
          </w:p>
          <w:p w14:paraId="658E6F19" w14:textId="77777777" w:rsidR="0009781D" w:rsidRPr="00873499" w:rsidRDefault="0009781D" w:rsidP="009479E2">
            <w:pPr>
              <w:autoSpaceDE w:val="0"/>
              <w:autoSpaceDN w:val="0"/>
              <w:adjustRightInd w:val="0"/>
              <w:rPr>
                <w:rFonts w:cs="Calibri"/>
                <w:color w:val="0000FF"/>
                <w:sz w:val="10"/>
                <w:szCs w:val="10"/>
                <w:highlight w:val="green"/>
                <w:u w:val="single"/>
              </w:rPr>
            </w:pPr>
          </w:p>
        </w:tc>
      </w:tr>
      <w:tr w:rsidR="0009781D" w:rsidRPr="00873499" w14:paraId="3A65D0A4" w14:textId="77777777" w:rsidTr="00873499">
        <w:trPr>
          <w:cantSplit/>
        </w:trPr>
        <w:tc>
          <w:tcPr>
            <w:tcW w:w="0" w:type="auto"/>
            <w:shd w:val="clear" w:color="auto" w:fill="auto"/>
          </w:tcPr>
          <w:p w14:paraId="1F894C23" w14:textId="77777777" w:rsidR="0009781D" w:rsidRPr="00873499" w:rsidRDefault="0009781D" w:rsidP="009479E2">
            <w:pPr>
              <w:autoSpaceDE w:val="0"/>
              <w:autoSpaceDN w:val="0"/>
              <w:adjustRightInd w:val="0"/>
              <w:rPr>
                <w:rFonts w:cs="Calibri"/>
                <w:b/>
                <w:bCs/>
                <w:color w:val="000000"/>
                <w:highlight w:val="green"/>
              </w:rPr>
            </w:pPr>
          </w:p>
        </w:tc>
        <w:tc>
          <w:tcPr>
            <w:tcW w:w="0" w:type="auto"/>
            <w:shd w:val="clear" w:color="auto" w:fill="auto"/>
          </w:tcPr>
          <w:p w14:paraId="713AA232" w14:textId="77777777" w:rsidR="0009781D" w:rsidRPr="00873499" w:rsidRDefault="0009781D" w:rsidP="009479E2">
            <w:pPr>
              <w:autoSpaceDE w:val="0"/>
              <w:autoSpaceDN w:val="0"/>
              <w:adjustRightInd w:val="0"/>
              <w:rPr>
                <w:rFonts w:cs="Calibri"/>
                <w:highlight w:val="green"/>
              </w:rPr>
            </w:pPr>
          </w:p>
        </w:tc>
        <w:tc>
          <w:tcPr>
            <w:tcW w:w="0" w:type="auto"/>
            <w:shd w:val="clear" w:color="auto" w:fill="auto"/>
          </w:tcPr>
          <w:p w14:paraId="716D3CF1" w14:textId="3AB04A96" w:rsidR="0009781D" w:rsidRPr="00873499" w:rsidRDefault="00FD5B79" w:rsidP="009479E2">
            <w:pPr>
              <w:autoSpaceDE w:val="0"/>
              <w:autoSpaceDN w:val="0"/>
              <w:adjustRightInd w:val="0"/>
              <w:ind w:left="605"/>
              <w:rPr>
                <w:rFonts w:cs="Calibri"/>
                <w:highlight w:val="green"/>
              </w:rPr>
            </w:pPr>
            <w:r w:rsidRPr="00873499">
              <w:rPr>
                <w:rFonts w:cs="Calibri"/>
                <w:color w:val="00B0F0"/>
                <w:highlight w:val="green"/>
              </w:rPr>
              <w:t>“</w:t>
            </w:r>
            <w:r w:rsidRPr="00873499">
              <w:rPr>
                <w:rFonts w:cs="Calibri"/>
                <w:highlight w:val="green"/>
              </w:rPr>
              <w:t>The best thing I did for my sex life was drink less – it</w:t>
            </w:r>
            <w:r w:rsidRPr="00873499">
              <w:rPr>
                <w:rFonts w:cs="Calibri"/>
                <w:color w:val="00B0F0"/>
                <w:highlight w:val="green"/>
              </w:rPr>
              <w:t>’</w:t>
            </w:r>
            <w:r w:rsidRPr="00873499">
              <w:rPr>
                <w:rFonts w:cs="Calibri"/>
                <w:highlight w:val="green"/>
              </w:rPr>
              <w:t>s bad enough trying to get an erection when you</w:t>
            </w:r>
            <w:r w:rsidRPr="00873499">
              <w:rPr>
                <w:rFonts w:cs="Calibri"/>
                <w:color w:val="00B0F0"/>
                <w:highlight w:val="green"/>
              </w:rPr>
              <w:t>’</w:t>
            </w:r>
            <w:r w:rsidRPr="00873499">
              <w:rPr>
                <w:rFonts w:cs="Calibri"/>
                <w:highlight w:val="green"/>
              </w:rPr>
              <w:t>re pissed, never mind trying to put a condom on.</w:t>
            </w:r>
            <w:r w:rsidRPr="00873499">
              <w:rPr>
                <w:rFonts w:cs="Calibri"/>
                <w:color w:val="00B0F0"/>
                <w:highlight w:val="green"/>
              </w:rPr>
              <w:t>”</w:t>
            </w:r>
          </w:p>
          <w:p w14:paraId="06C7CF3B" w14:textId="77777777" w:rsidR="0009781D" w:rsidRPr="00873499" w:rsidRDefault="0009781D" w:rsidP="009479E2">
            <w:pPr>
              <w:autoSpaceDE w:val="0"/>
              <w:autoSpaceDN w:val="0"/>
              <w:adjustRightInd w:val="0"/>
              <w:rPr>
                <w:rFonts w:cs="Calibri"/>
                <w:highlight w:val="green"/>
              </w:rPr>
            </w:pPr>
          </w:p>
        </w:tc>
      </w:tr>
      <w:tr w:rsidR="0009781D" w:rsidRPr="00873499" w14:paraId="3F824B0A" w14:textId="77777777" w:rsidTr="00873499">
        <w:trPr>
          <w:cantSplit/>
        </w:trPr>
        <w:tc>
          <w:tcPr>
            <w:tcW w:w="0" w:type="auto"/>
            <w:gridSpan w:val="2"/>
            <w:shd w:val="clear" w:color="auto" w:fill="auto"/>
          </w:tcPr>
          <w:p w14:paraId="6F0204FB"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24</w:t>
            </w:r>
          </w:p>
        </w:tc>
        <w:tc>
          <w:tcPr>
            <w:tcW w:w="0" w:type="auto"/>
            <w:shd w:val="clear" w:color="auto" w:fill="auto"/>
          </w:tcPr>
          <w:p w14:paraId="3B86167B" w14:textId="7D04223E" w:rsidR="0009781D" w:rsidRPr="00873499" w:rsidRDefault="0009781D" w:rsidP="009479E2">
            <w:pPr>
              <w:autoSpaceDE w:val="0"/>
              <w:autoSpaceDN w:val="0"/>
              <w:adjustRightInd w:val="0"/>
              <w:rPr>
                <w:rFonts w:cs="Calibri"/>
                <w:highlight w:val="green"/>
              </w:rPr>
            </w:pPr>
            <w:r w:rsidRPr="00873499">
              <w:rPr>
                <w:rFonts w:cs="Calibri"/>
                <w:highlight w:val="green"/>
              </w:rPr>
              <w:t>Make sure the condom has a BSI Kitemark or CE mark on the wrapper. That means they</w:t>
            </w:r>
            <w:r w:rsidR="00FD5B79" w:rsidRPr="00873499">
              <w:rPr>
                <w:rFonts w:cs="Calibri"/>
                <w:color w:val="00B0F0"/>
                <w:highlight w:val="green"/>
              </w:rPr>
              <w:t>’</w:t>
            </w:r>
            <w:r w:rsidRPr="00873499">
              <w:rPr>
                <w:rFonts w:cs="Calibri"/>
                <w:highlight w:val="green"/>
              </w:rPr>
              <w:t>ve been tested to make sure it</w:t>
            </w:r>
            <w:r w:rsidR="00FD5B79" w:rsidRPr="00873499">
              <w:rPr>
                <w:rFonts w:cs="Calibri"/>
                <w:color w:val="00B0F0"/>
                <w:highlight w:val="green"/>
              </w:rPr>
              <w:t>’</w:t>
            </w:r>
            <w:r w:rsidRPr="00873499">
              <w:rPr>
                <w:rFonts w:cs="Calibri"/>
                <w:highlight w:val="green"/>
              </w:rPr>
              <w:t>s quality.</w:t>
            </w:r>
          </w:p>
          <w:p w14:paraId="22194BEB" w14:textId="77777777" w:rsidR="0009781D" w:rsidRPr="00873499" w:rsidRDefault="0009781D" w:rsidP="009479E2">
            <w:pPr>
              <w:autoSpaceDE w:val="0"/>
              <w:autoSpaceDN w:val="0"/>
              <w:adjustRightInd w:val="0"/>
              <w:rPr>
                <w:rFonts w:cs="Calibri"/>
                <w:highlight w:val="green"/>
              </w:rPr>
            </w:pPr>
          </w:p>
        </w:tc>
      </w:tr>
      <w:tr w:rsidR="0009781D" w:rsidRPr="00873499" w14:paraId="50637853" w14:textId="77777777" w:rsidTr="00873499">
        <w:trPr>
          <w:cantSplit/>
        </w:trPr>
        <w:tc>
          <w:tcPr>
            <w:tcW w:w="0" w:type="auto"/>
            <w:gridSpan w:val="2"/>
            <w:shd w:val="clear" w:color="auto" w:fill="auto"/>
          </w:tcPr>
          <w:p w14:paraId="0485A237"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40</w:t>
            </w:r>
          </w:p>
        </w:tc>
        <w:tc>
          <w:tcPr>
            <w:tcW w:w="0" w:type="auto"/>
            <w:shd w:val="clear" w:color="auto" w:fill="auto"/>
          </w:tcPr>
          <w:p w14:paraId="15ACDAD2"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When you just start seeing someone, it can be awkward to bring up condoms. Most people are happy to talk about condoms though.</w:t>
            </w:r>
          </w:p>
          <w:p w14:paraId="23535EAB" w14:textId="77777777" w:rsidR="0009781D" w:rsidRPr="00873499" w:rsidRDefault="0009781D" w:rsidP="009479E2">
            <w:pPr>
              <w:autoSpaceDE w:val="0"/>
              <w:autoSpaceDN w:val="0"/>
              <w:adjustRightInd w:val="0"/>
              <w:rPr>
                <w:rFonts w:cs="Calibri"/>
                <w:highlight w:val="green"/>
              </w:rPr>
            </w:pPr>
          </w:p>
        </w:tc>
      </w:tr>
      <w:tr w:rsidR="0009781D" w:rsidRPr="00873499" w14:paraId="06F3723E" w14:textId="77777777" w:rsidTr="00873499">
        <w:trPr>
          <w:cantSplit/>
        </w:trPr>
        <w:tc>
          <w:tcPr>
            <w:tcW w:w="0" w:type="auto"/>
            <w:shd w:val="clear" w:color="auto" w:fill="auto"/>
          </w:tcPr>
          <w:p w14:paraId="130BD675" w14:textId="77777777" w:rsidR="0009781D" w:rsidRPr="00873499" w:rsidRDefault="0009781D" w:rsidP="009479E2">
            <w:pPr>
              <w:autoSpaceDE w:val="0"/>
              <w:autoSpaceDN w:val="0"/>
              <w:adjustRightInd w:val="0"/>
              <w:rPr>
                <w:rFonts w:cs="Calibri"/>
                <w:b/>
                <w:bCs/>
                <w:color w:val="000000"/>
                <w:highlight w:val="green"/>
              </w:rPr>
            </w:pPr>
          </w:p>
        </w:tc>
        <w:tc>
          <w:tcPr>
            <w:tcW w:w="0" w:type="auto"/>
            <w:shd w:val="clear" w:color="auto" w:fill="auto"/>
          </w:tcPr>
          <w:p w14:paraId="482EF2DC" w14:textId="77777777" w:rsidR="0009781D" w:rsidRPr="00873499" w:rsidRDefault="0009781D" w:rsidP="009479E2">
            <w:pPr>
              <w:autoSpaceDE w:val="0"/>
              <w:autoSpaceDN w:val="0"/>
              <w:adjustRightInd w:val="0"/>
              <w:rPr>
                <w:rFonts w:cs="Calibri"/>
                <w:color w:val="000000"/>
                <w:highlight w:val="green"/>
              </w:rPr>
            </w:pPr>
          </w:p>
        </w:tc>
        <w:tc>
          <w:tcPr>
            <w:tcW w:w="0" w:type="auto"/>
            <w:shd w:val="clear" w:color="auto" w:fill="auto"/>
          </w:tcPr>
          <w:p w14:paraId="4C27D024" w14:textId="08E9508C" w:rsidR="0009781D" w:rsidRPr="00873499" w:rsidRDefault="0009781D" w:rsidP="009479E2">
            <w:pPr>
              <w:autoSpaceDE w:val="0"/>
              <w:autoSpaceDN w:val="0"/>
              <w:adjustRightInd w:val="0"/>
              <w:rPr>
                <w:rFonts w:cs="Calibri"/>
                <w:highlight w:val="green"/>
              </w:rPr>
            </w:pPr>
            <w:r w:rsidRPr="00873499">
              <w:rPr>
                <w:rFonts w:cs="Calibri"/>
                <w:highlight w:val="green"/>
              </w:rPr>
              <w:t>More than likely they</w:t>
            </w:r>
            <w:r w:rsidR="00FD5B79" w:rsidRPr="00873499">
              <w:rPr>
                <w:rFonts w:cs="Calibri"/>
                <w:color w:val="00B0F0"/>
                <w:highlight w:val="green"/>
              </w:rPr>
              <w:t>’</w:t>
            </w:r>
            <w:r w:rsidRPr="00873499">
              <w:rPr>
                <w:rFonts w:cs="Calibri"/>
                <w:highlight w:val="green"/>
              </w:rPr>
              <w:t>re thinking the same thing and will be relieved that you brought it up first. It can help to think about what you</w:t>
            </w:r>
            <w:r w:rsidR="00FD5B79" w:rsidRPr="00873499">
              <w:rPr>
                <w:rFonts w:cs="Calibri"/>
                <w:color w:val="00B0F0"/>
                <w:highlight w:val="green"/>
              </w:rPr>
              <w:t>’</w:t>
            </w:r>
            <w:r w:rsidRPr="00873499">
              <w:rPr>
                <w:rFonts w:cs="Calibri"/>
                <w:highlight w:val="green"/>
              </w:rPr>
              <w:t>ll say beforehand.</w:t>
            </w:r>
          </w:p>
          <w:p w14:paraId="2E68D656" w14:textId="77777777" w:rsidR="0009781D" w:rsidRPr="00873499" w:rsidRDefault="0009781D" w:rsidP="009479E2">
            <w:pPr>
              <w:autoSpaceDE w:val="0"/>
              <w:autoSpaceDN w:val="0"/>
              <w:adjustRightInd w:val="0"/>
              <w:rPr>
                <w:rFonts w:cs="Calibri"/>
                <w:highlight w:val="green"/>
              </w:rPr>
            </w:pPr>
          </w:p>
        </w:tc>
      </w:tr>
      <w:tr w:rsidR="0009781D" w:rsidRPr="00873499" w14:paraId="1A9DF874" w14:textId="77777777" w:rsidTr="00873499">
        <w:trPr>
          <w:cantSplit/>
        </w:trPr>
        <w:tc>
          <w:tcPr>
            <w:tcW w:w="0" w:type="auto"/>
            <w:gridSpan w:val="2"/>
            <w:shd w:val="clear" w:color="auto" w:fill="auto"/>
          </w:tcPr>
          <w:p w14:paraId="44727590"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54</w:t>
            </w:r>
          </w:p>
        </w:tc>
        <w:tc>
          <w:tcPr>
            <w:tcW w:w="0" w:type="auto"/>
            <w:shd w:val="clear" w:color="auto" w:fill="auto"/>
          </w:tcPr>
          <w:p w14:paraId="7614E243" w14:textId="675B048A" w:rsidR="0009781D" w:rsidRPr="00873499" w:rsidRDefault="0009781D" w:rsidP="009479E2">
            <w:pPr>
              <w:autoSpaceDE w:val="0"/>
              <w:autoSpaceDN w:val="0"/>
              <w:adjustRightInd w:val="0"/>
              <w:rPr>
                <w:rFonts w:cs="Calibri"/>
                <w:highlight w:val="green"/>
              </w:rPr>
            </w:pPr>
            <w:r w:rsidRPr="00873499">
              <w:rPr>
                <w:highlight w:val="green"/>
              </w:rPr>
              <w:t>If you</w:t>
            </w:r>
            <w:r w:rsidR="00FD5B79" w:rsidRPr="00873499">
              <w:rPr>
                <w:color w:val="00B0F0"/>
                <w:highlight w:val="green"/>
              </w:rPr>
              <w:t>’</w:t>
            </w:r>
            <w:r w:rsidRPr="00873499">
              <w:rPr>
                <w:highlight w:val="green"/>
              </w:rPr>
              <w:t>re new to condoms, using them can be tricky at first but it gets a lot easier with practise.</w:t>
            </w:r>
          </w:p>
          <w:p w14:paraId="1A391316" w14:textId="0A3EB8A7" w:rsidR="0009781D" w:rsidRPr="00873499" w:rsidRDefault="0009781D" w:rsidP="009479E2">
            <w:pPr>
              <w:rPr>
                <w:rFonts w:cs="Calibri"/>
                <w:highlight w:val="green"/>
              </w:rPr>
            </w:pPr>
          </w:p>
        </w:tc>
      </w:tr>
    </w:tbl>
    <w:p w14:paraId="64A0453E" w14:textId="77777777" w:rsidR="0009781D" w:rsidRPr="0087349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873499">
        <w:rPr>
          <w:rFonts w:asciiTheme="minorHAnsi" w:eastAsiaTheme="minorHAnsi" w:hAnsiTheme="minorHAnsi" w:cstheme="minorBidi"/>
          <w:b/>
          <w:iCs/>
          <w:sz w:val="22"/>
          <w:szCs w:val="22"/>
          <w:highlight w:val="green"/>
          <w:lang w:eastAsia="en-US"/>
        </w:rPr>
        <w:t>STI testing</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689"/>
        <w:gridCol w:w="8367"/>
      </w:tblGrid>
      <w:tr w:rsidR="0009781D" w:rsidRPr="00873499" w14:paraId="6CCCF8B3" w14:textId="77777777" w:rsidTr="00873499">
        <w:trPr>
          <w:cantSplit/>
        </w:trPr>
        <w:tc>
          <w:tcPr>
            <w:tcW w:w="0" w:type="auto"/>
            <w:shd w:val="clear" w:color="auto" w:fill="auto"/>
          </w:tcPr>
          <w:p w14:paraId="738D3942"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26</w:t>
            </w:r>
          </w:p>
        </w:tc>
        <w:tc>
          <w:tcPr>
            <w:tcW w:w="0" w:type="auto"/>
            <w:shd w:val="clear" w:color="auto" w:fill="auto"/>
          </w:tcPr>
          <w:p w14:paraId="0BDA7BBC" w14:textId="31B97324" w:rsidR="0009781D" w:rsidRPr="00873499" w:rsidRDefault="0009781D" w:rsidP="009479E2">
            <w:pPr>
              <w:autoSpaceDE w:val="0"/>
              <w:autoSpaceDN w:val="0"/>
              <w:adjustRightInd w:val="0"/>
              <w:rPr>
                <w:rFonts w:cs="Calibri"/>
                <w:highlight w:val="green"/>
              </w:rPr>
            </w:pPr>
            <w:r w:rsidRPr="00873499">
              <w:rPr>
                <w:rFonts w:cs="Calibri"/>
                <w:highlight w:val="green"/>
              </w:rPr>
              <w:t>Here</w:t>
            </w:r>
            <w:r w:rsidR="00FD5B79" w:rsidRPr="00873499">
              <w:rPr>
                <w:rFonts w:cs="Calibri"/>
                <w:color w:val="00B0F0"/>
                <w:highlight w:val="green"/>
              </w:rPr>
              <w:t>’</w:t>
            </w:r>
            <w:r w:rsidRPr="00873499">
              <w:rPr>
                <w:rFonts w:cs="Calibri"/>
                <w:highlight w:val="green"/>
              </w:rPr>
              <w:t xml:space="preserve">s what one person said about getting tested: </w:t>
            </w:r>
            <w:r w:rsidR="00FD5B79" w:rsidRPr="00873499">
              <w:rPr>
                <w:rFonts w:cs="Calibri"/>
                <w:color w:val="00B0F0"/>
                <w:highlight w:val="green"/>
              </w:rPr>
              <w:t>“</w:t>
            </w:r>
            <w:r w:rsidR="00FD5B79" w:rsidRPr="00873499">
              <w:rPr>
                <w:rFonts w:cs="Calibri"/>
                <w:highlight w:val="green"/>
              </w:rPr>
              <w:t>For me getting a check up is about respecting myself. If I can</w:t>
            </w:r>
            <w:r w:rsidR="00FD5B79" w:rsidRPr="00873499">
              <w:rPr>
                <w:rFonts w:cs="Calibri"/>
                <w:color w:val="00B0F0"/>
                <w:highlight w:val="green"/>
              </w:rPr>
              <w:t>’</w:t>
            </w:r>
            <w:r w:rsidR="00FD5B79" w:rsidRPr="00873499">
              <w:rPr>
                <w:rFonts w:cs="Calibri"/>
                <w:highlight w:val="green"/>
              </w:rPr>
              <w:t>t respect myself then others won</w:t>
            </w:r>
            <w:r w:rsidR="00FD5B79" w:rsidRPr="00873499">
              <w:rPr>
                <w:rFonts w:cs="Calibri"/>
                <w:color w:val="00B0F0"/>
                <w:highlight w:val="green"/>
              </w:rPr>
              <w:t>’</w:t>
            </w:r>
            <w:r w:rsidR="00FD5B79" w:rsidRPr="00873499">
              <w:rPr>
                <w:rFonts w:cs="Calibri"/>
                <w:highlight w:val="green"/>
              </w:rPr>
              <w:t>t either.</w:t>
            </w:r>
            <w:r w:rsidR="00FD5B79" w:rsidRPr="00873499">
              <w:rPr>
                <w:rFonts w:cs="Calibri"/>
                <w:color w:val="00B0F0"/>
                <w:highlight w:val="green"/>
              </w:rPr>
              <w:t>”</w:t>
            </w:r>
          </w:p>
          <w:p w14:paraId="57C99E5B" w14:textId="77777777" w:rsidR="0009781D" w:rsidRPr="00873499" w:rsidRDefault="0009781D" w:rsidP="009479E2">
            <w:pPr>
              <w:autoSpaceDE w:val="0"/>
              <w:autoSpaceDN w:val="0"/>
              <w:adjustRightInd w:val="0"/>
              <w:rPr>
                <w:rFonts w:cs="Calibri"/>
                <w:highlight w:val="green"/>
              </w:rPr>
            </w:pPr>
          </w:p>
        </w:tc>
      </w:tr>
      <w:tr w:rsidR="0009781D" w:rsidRPr="00873499" w14:paraId="39BF50BE" w14:textId="77777777" w:rsidTr="00873499">
        <w:trPr>
          <w:cantSplit/>
        </w:trPr>
        <w:tc>
          <w:tcPr>
            <w:tcW w:w="0" w:type="auto"/>
            <w:shd w:val="clear" w:color="auto" w:fill="auto"/>
          </w:tcPr>
          <w:p w14:paraId="0E6DDD99"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36</w:t>
            </w:r>
          </w:p>
        </w:tc>
        <w:tc>
          <w:tcPr>
            <w:tcW w:w="0" w:type="auto"/>
            <w:shd w:val="clear" w:color="auto" w:fill="auto"/>
          </w:tcPr>
          <w:p w14:paraId="27DADFB8" w14:textId="64C699BA" w:rsidR="0009781D" w:rsidRPr="00873499" w:rsidRDefault="0009781D" w:rsidP="009479E2">
            <w:pPr>
              <w:autoSpaceDE w:val="0"/>
              <w:autoSpaceDN w:val="0"/>
              <w:adjustRightInd w:val="0"/>
              <w:rPr>
                <w:rFonts w:cs="Calibri"/>
                <w:highlight w:val="green"/>
              </w:rPr>
            </w:pPr>
            <w:r w:rsidRPr="00873499">
              <w:rPr>
                <w:rFonts w:cs="Calibri"/>
                <w:highlight w:val="green"/>
              </w:rPr>
              <w:t>Getting a check up before sex with someone new means you don</w:t>
            </w:r>
            <w:r w:rsidR="00FD5B79" w:rsidRPr="00873499">
              <w:rPr>
                <w:rFonts w:cs="Calibri"/>
                <w:color w:val="00B0F0"/>
                <w:highlight w:val="green"/>
              </w:rPr>
              <w:t>’</w:t>
            </w:r>
            <w:r w:rsidRPr="00873499">
              <w:rPr>
                <w:rFonts w:cs="Calibri"/>
                <w:highlight w:val="green"/>
              </w:rPr>
              <w:t xml:space="preserve">t have to worry afterwards. </w:t>
            </w:r>
          </w:p>
          <w:p w14:paraId="12C564F9" w14:textId="77777777" w:rsidR="0009781D" w:rsidRPr="00873499" w:rsidRDefault="0009781D" w:rsidP="009479E2">
            <w:pPr>
              <w:autoSpaceDE w:val="0"/>
              <w:autoSpaceDN w:val="0"/>
              <w:adjustRightInd w:val="0"/>
              <w:rPr>
                <w:rFonts w:cs="Calibri"/>
                <w:highlight w:val="green"/>
              </w:rPr>
            </w:pPr>
          </w:p>
        </w:tc>
      </w:tr>
      <w:tr w:rsidR="0009781D" w:rsidRPr="00873499" w14:paraId="22FE5E45" w14:textId="77777777" w:rsidTr="00873499">
        <w:trPr>
          <w:cantSplit/>
        </w:trPr>
        <w:tc>
          <w:tcPr>
            <w:tcW w:w="0" w:type="auto"/>
            <w:shd w:val="clear" w:color="auto" w:fill="auto"/>
          </w:tcPr>
          <w:p w14:paraId="7B8949E8"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47</w:t>
            </w:r>
          </w:p>
        </w:tc>
        <w:tc>
          <w:tcPr>
            <w:tcW w:w="0" w:type="auto"/>
            <w:shd w:val="clear" w:color="auto" w:fill="auto"/>
          </w:tcPr>
          <w:p w14:paraId="5CE55505"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If you make it a habit for you and your partner(s) to get tested before you have sex, you can avoid a lot of hassle and regret later. </w:t>
            </w:r>
          </w:p>
          <w:p w14:paraId="64FB97E0" w14:textId="77777777" w:rsidR="0009781D" w:rsidRPr="00873499" w:rsidRDefault="0009781D" w:rsidP="009479E2">
            <w:pPr>
              <w:autoSpaceDE w:val="0"/>
              <w:autoSpaceDN w:val="0"/>
              <w:adjustRightInd w:val="0"/>
              <w:rPr>
                <w:rFonts w:cs="Calibri"/>
                <w:highlight w:val="green"/>
              </w:rPr>
            </w:pPr>
          </w:p>
        </w:tc>
      </w:tr>
      <w:tr w:rsidR="0009781D" w:rsidRPr="00873499" w14:paraId="420523C3" w14:textId="77777777" w:rsidTr="00873499">
        <w:trPr>
          <w:cantSplit/>
        </w:trPr>
        <w:tc>
          <w:tcPr>
            <w:tcW w:w="0" w:type="auto"/>
            <w:shd w:val="clear" w:color="auto" w:fill="auto"/>
          </w:tcPr>
          <w:p w14:paraId="13733424"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201</w:t>
            </w:r>
          </w:p>
        </w:tc>
        <w:tc>
          <w:tcPr>
            <w:tcW w:w="0" w:type="auto"/>
            <w:shd w:val="clear" w:color="auto" w:fill="auto"/>
          </w:tcPr>
          <w:p w14:paraId="45A40FF6"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Regular check-ups &amp; check-ups with new partners mean infections can be treated before they cause problems. </w:t>
            </w:r>
          </w:p>
        </w:tc>
      </w:tr>
    </w:tbl>
    <w:p w14:paraId="5A39D00C" w14:textId="77777777" w:rsidR="0009781D" w:rsidRPr="00873499" w:rsidRDefault="0009781D" w:rsidP="0009781D">
      <w:pPr>
        <w:rPr>
          <w:sz w:val="16"/>
          <w:szCs w:val="16"/>
          <w:highlight w:val="green"/>
        </w:rPr>
      </w:pPr>
    </w:p>
    <w:p w14:paraId="76EF3EE3" w14:textId="77777777" w:rsidR="0009781D" w:rsidRPr="00873499" w:rsidRDefault="0009781D" w:rsidP="0009781D">
      <w:pPr>
        <w:rPr>
          <w:sz w:val="16"/>
          <w:szCs w:val="16"/>
          <w:highlight w:val="green"/>
        </w:rPr>
      </w:pPr>
    </w:p>
    <w:p w14:paraId="534C8532" w14:textId="77777777" w:rsidR="0009781D" w:rsidRPr="00873499" w:rsidRDefault="0009781D" w:rsidP="0009781D">
      <w:pPr>
        <w:rPr>
          <w:b/>
          <w:iCs/>
          <w:highlight w:val="green"/>
        </w:rPr>
      </w:pPr>
      <w:r w:rsidRPr="00873499">
        <w:rPr>
          <w:b/>
          <w:iCs/>
          <w:highlight w:val="green"/>
        </w:rPr>
        <w:t>Contraception</w:t>
      </w:r>
    </w:p>
    <w:p w14:paraId="399EBD62" w14:textId="77777777" w:rsidR="0009781D" w:rsidRPr="00873499" w:rsidRDefault="0009781D" w:rsidP="0009781D">
      <w:pPr>
        <w:rPr>
          <w:b/>
          <w:i/>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563"/>
        <w:gridCol w:w="8493"/>
      </w:tblGrid>
      <w:tr w:rsidR="0009781D" w:rsidRPr="00873499" w14:paraId="446083E2" w14:textId="77777777" w:rsidTr="00873499">
        <w:trPr>
          <w:cantSplit/>
        </w:trPr>
        <w:tc>
          <w:tcPr>
            <w:tcW w:w="0" w:type="auto"/>
            <w:shd w:val="clear" w:color="auto" w:fill="auto"/>
          </w:tcPr>
          <w:p w14:paraId="19D439DC"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15</w:t>
            </w:r>
          </w:p>
        </w:tc>
        <w:tc>
          <w:tcPr>
            <w:tcW w:w="0" w:type="auto"/>
            <w:shd w:val="clear" w:color="auto" w:fill="auto"/>
          </w:tcPr>
          <w:p w14:paraId="7DBC7DEA" w14:textId="6C042F83" w:rsidR="0009781D" w:rsidRPr="00873499" w:rsidRDefault="0009781D" w:rsidP="009479E2">
            <w:pPr>
              <w:autoSpaceDE w:val="0"/>
              <w:autoSpaceDN w:val="0"/>
              <w:adjustRightInd w:val="0"/>
              <w:rPr>
                <w:rFonts w:cs="Calibri"/>
                <w:highlight w:val="green"/>
              </w:rPr>
            </w:pPr>
            <w:r w:rsidRPr="00873499">
              <w:rPr>
                <w:rFonts w:cs="Calibri"/>
                <w:highlight w:val="green"/>
              </w:rPr>
              <w:t xml:space="preserve">Emergency contraception (the </w:t>
            </w:r>
            <w:r w:rsidR="00FD5B79" w:rsidRPr="00873499">
              <w:rPr>
                <w:rFonts w:cs="Calibri"/>
                <w:color w:val="00B0F0"/>
                <w:highlight w:val="green"/>
              </w:rPr>
              <w:t>‘</w:t>
            </w:r>
            <w:r w:rsidR="00FD5B79" w:rsidRPr="00873499">
              <w:rPr>
                <w:rFonts w:cs="Calibri"/>
                <w:highlight w:val="green"/>
              </w:rPr>
              <w:t>morning after pill</w:t>
            </w:r>
            <w:r w:rsidR="00FD5B79" w:rsidRPr="00873499">
              <w:rPr>
                <w:rFonts w:cs="Calibri"/>
                <w:color w:val="00B0F0"/>
                <w:highlight w:val="green"/>
              </w:rPr>
              <w:t>’</w:t>
            </w:r>
            <w:r w:rsidRPr="00873499">
              <w:rPr>
                <w:rFonts w:cs="Calibri"/>
                <w:highlight w:val="green"/>
              </w:rPr>
              <w:t>) can be taken up to three or five days (depending on the kind) after sex without a condom but it</w:t>
            </w:r>
            <w:r w:rsidR="00FD5B79" w:rsidRPr="00873499">
              <w:rPr>
                <w:rFonts w:cs="Calibri"/>
                <w:color w:val="00B0F0"/>
                <w:highlight w:val="green"/>
              </w:rPr>
              <w:t>’</w:t>
            </w:r>
            <w:r w:rsidRPr="00873499">
              <w:rPr>
                <w:rFonts w:cs="Calibri"/>
                <w:highlight w:val="green"/>
              </w:rPr>
              <w:t>s best to take it as soon as possible. You can get it at most chemists and at sexual health services.</w:t>
            </w:r>
          </w:p>
          <w:p w14:paraId="433787C6" w14:textId="77777777" w:rsidR="0009781D" w:rsidRPr="00873499" w:rsidRDefault="0009781D" w:rsidP="009479E2">
            <w:pPr>
              <w:autoSpaceDE w:val="0"/>
              <w:autoSpaceDN w:val="0"/>
              <w:adjustRightInd w:val="0"/>
              <w:rPr>
                <w:rFonts w:cs="Calibri"/>
                <w:highlight w:val="green"/>
              </w:rPr>
            </w:pPr>
          </w:p>
        </w:tc>
      </w:tr>
      <w:tr w:rsidR="0009781D" w:rsidRPr="00873499" w14:paraId="74431492" w14:textId="77777777" w:rsidTr="00873499">
        <w:trPr>
          <w:cantSplit/>
        </w:trPr>
        <w:tc>
          <w:tcPr>
            <w:tcW w:w="0" w:type="auto"/>
            <w:shd w:val="clear" w:color="auto" w:fill="auto"/>
          </w:tcPr>
          <w:p w14:paraId="45B03D7B"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28</w:t>
            </w:r>
          </w:p>
        </w:tc>
        <w:tc>
          <w:tcPr>
            <w:tcW w:w="0" w:type="auto"/>
            <w:shd w:val="clear" w:color="auto" w:fill="auto"/>
          </w:tcPr>
          <w:p w14:paraId="1533835C" w14:textId="67280EE3" w:rsidR="0009781D" w:rsidRPr="00873499" w:rsidRDefault="0009781D" w:rsidP="009479E2">
            <w:pPr>
              <w:autoSpaceDE w:val="0"/>
              <w:autoSpaceDN w:val="0"/>
              <w:adjustRightInd w:val="0"/>
              <w:rPr>
                <w:rFonts w:cs="Calibri"/>
                <w:highlight w:val="green"/>
              </w:rPr>
            </w:pPr>
            <w:r w:rsidRPr="00873499">
              <w:rPr>
                <w:rFonts w:cs="Calibri"/>
                <w:highlight w:val="green"/>
              </w:rPr>
              <w:t>If you</w:t>
            </w:r>
            <w:r w:rsidR="00FD5B79" w:rsidRPr="00873499">
              <w:rPr>
                <w:rFonts w:cs="Calibri"/>
                <w:color w:val="00B0F0"/>
                <w:highlight w:val="green"/>
              </w:rPr>
              <w:t>’</w:t>
            </w:r>
            <w:r w:rsidRPr="00873499">
              <w:rPr>
                <w:rFonts w:cs="Calibri"/>
                <w:highlight w:val="green"/>
              </w:rPr>
              <w:t>re worried about your partner(s) not taking contraception, mention that it</w:t>
            </w:r>
            <w:r w:rsidR="00FD5B79" w:rsidRPr="00873499">
              <w:rPr>
                <w:rFonts w:cs="Calibri"/>
                <w:color w:val="00B0F0"/>
                <w:highlight w:val="green"/>
              </w:rPr>
              <w:t>’</w:t>
            </w:r>
            <w:r w:rsidRPr="00873499">
              <w:rPr>
                <w:rFonts w:cs="Calibri"/>
                <w:highlight w:val="green"/>
              </w:rPr>
              <w:t>s free on the NHS and it</w:t>
            </w:r>
            <w:r w:rsidR="00FD5B79" w:rsidRPr="00873499">
              <w:rPr>
                <w:rFonts w:cs="Calibri"/>
                <w:color w:val="00B0F0"/>
                <w:highlight w:val="green"/>
              </w:rPr>
              <w:t>’</w:t>
            </w:r>
            <w:r w:rsidRPr="00873499">
              <w:rPr>
                <w:rFonts w:cs="Calibri"/>
                <w:highlight w:val="green"/>
              </w:rPr>
              <w:t>s easy to drop in to your nearest sexual health clinic.</w:t>
            </w:r>
          </w:p>
        </w:tc>
      </w:tr>
    </w:tbl>
    <w:p w14:paraId="4C790F10" w14:textId="77777777" w:rsidR="0009781D" w:rsidRPr="00873499" w:rsidRDefault="0009781D" w:rsidP="0009781D">
      <w:pPr>
        <w:rPr>
          <w:sz w:val="16"/>
          <w:szCs w:val="16"/>
          <w:highlight w:val="green"/>
        </w:rPr>
      </w:pPr>
    </w:p>
    <w:p w14:paraId="4B88207D" w14:textId="77777777" w:rsidR="0009781D" w:rsidRPr="00873499" w:rsidRDefault="0009781D" w:rsidP="0009781D">
      <w:pPr>
        <w:rPr>
          <w:b/>
          <w:iCs/>
          <w:highlight w:val="green"/>
        </w:rPr>
      </w:pPr>
      <w:r w:rsidRPr="00873499">
        <w:rPr>
          <w:b/>
          <w:iCs/>
          <w:highlight w:val="green"/>
        </w:rPr>
        <w:t>Talking about sex</w:t>
      </w:r>
    </w:p>
    <w:p w14:paraId="40532C8F" w14:textId="77777777" w:rsidR="0009781D" w:rsidRPr="00873499" w:rsidRDefault="0009781D" w:rsidP="0009781D">
      <w:pPr>
        <w:rPr>
          <w:sz w:val="16"/>
          <w:szCs w:val="16"/>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640"/>
        <w:gridCol w:w="8416"/>
      </w:tblGrid>
      <w:tr w:rsidR="0009781D" w:rsidRPr="00873499" w14:paraId="7E92EE53" w14:textId="77777777" w:rsidTr="00873499">
        <w:trPr>
          <w:cantSplit/>
        </w:trPr>
        <w:tc>
          <w:tcPr>
            <w:tcW w:w="0" w:type="auto"/>
            <w:shd w:val="clear" w:color="auto" w:fill="auto"/>
          </w:tcPr>
          <w:p w14:paraId="51E138EC"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34</w:t>
            </w:r>
          </w:p>
        </w:tc>
        <w:tc>
          <w:tcPr>
            <w:tcW w:w="0" w:type="auto"/>
            <w:shd w:val="clear" w:color="auto" w:fill="auto"/>
          </w:tcPr>
          <w:p w14:paraId="4851A0CF" w14:textId="77777777" w:rsidR="0009781D" w:rsidRPr="00873499" w:rsidRDefault="0009781D" w:rsidP="009479E2">
            <w:pPr>
              <w:autoSpaceDE w:val="0"/>
              <w:autoSpaceDN w:val="0"/>
              <w:adjustRightInd w:val="0"/>
              <w:rPr>
                <w:rFonts w:cs="Calibri"/>
                <w:highlight w:val="green"/>
              </w:rPr>
            </w:pPr>
            <w:r w:rsidRPr="00873499">
              <w:rPr>
                <w:rFonts w:cs="Calibri"/>
                <w:highlight w:val="green"/>
              </w:rPr>
              <w:t xml:space="preserve">When talking about sex with you partner(s) being light-hearted but sensitive can make your partner feel more encouraged rather than criticised. </w:t>
            </w:r>
          </w:p>
        </w:tc>
      </w:tr>
    </w:tbl>
    <w:p w14:paraId="65CDF124" w14:textId="77777777" w:rsidR="0009781D" w:rsidRPr="00873499" w:rsidRDefault="0009781D" w:rsidP="0009781D">
      <w:pPr>
        <w:rPr>
          <w:sz w:val="16"/>
          <w:szCs w:val="16"/>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126"/>
      </w:tblGrid>
      <w:tr w:rsidR="0009493B" w:rsidRPr="00873499" w14:paraId="3F286505" w14:textId="77777777" w:rsidTr="00873499">
        <w:trPr>
          <w:cantSplit/>
        </w:trPr>
        <w:tc>
          <w:tcPr>
            <w:tcW w:w="0" w:type="auto"/>
            <w:shd w:val="clear" w:color="auto" w:fill="auto"/>
          </w:tcPr>
          <w:p w14:paraId="28A8F02F" w14:textId="5F2FCCC2" w:rsidR="0009493B" w:rsidRPr="00873499" w:rsidRDefault="0009493B" w:rsidP="009479E2">
            <w:pPr>
              <w:autoSpaceDE w:val="0"/>
              <w:autoSpaceDN w:val="0"/>
              <w:adjustRightInd w:val="0"/>
              <w:rPr>
                <w:rFonts w:cs="Calibri"/>
                <w:highlight w:val="green"/>
              </w:rPr>
            </w:pPr>
          </w:p>
        </w:tc>
      </w:tr>
    </w:tbl>
    <w:p w14:paraId="0BB83A2D" w14:textId="77777777" w:rsidR="0009781D" w:rsidRPr="00873499" w:rsidRDefault="0009781D" w:rsidP="0009781D">
      <w:pPr>
        <w:rPr>
          <w:b/>
          <w:iCs/>
          <w:highlight w:val="green"/>
        </w:rPr>
      </w:pPr>
      <w:r w:rsidRPr="00873499">
        <w:rPr>
          <w:b/>
          <w:iCs/>
          <w:highlight w:val="green"/>
        </w:rPr>
        <w:t>More info after re-infection/ new STI</w:t>
      </w:r>
    </w:p>
    <w:p w14:paraId="359C7D28" w14:textId="77777777" w:rsidR="0009781D" w:rsidRPr="00873499" w:rsidRDefault="0009781D" w:rsidP="0009781D">
      <w:pPr>
        <w:rPr>
          <w:b/>
          <w:i/>
          <w:highlight w:val="green"/>
        </w:rPr>
      </w:pPr>
    </w:p>
    <w:tbl>
      <w:tblPr>
        <w:tblW w:w="0" w:type="auto"/>
        <w:tblInd w:w="-30" w:type="dxa"/>
        <w:tblCellMar>
          <w:top w:w="40" w:type="dxa"/>
          <w:left w:w="60" w:type="dxa"/>
          <w:bottom w:w="40" w:type="dxa"/>
          <w:right w:w="60" w:type="dxa"/>
        </w:tblCellMar>
        <w:tblLook w:val="0000" w:firstRow="0" w:lastRow="0" w:firstColumn="0" w:lastColumn="0" w:noHBand="0" w:noVBand="0"/>
      </w:tblPr>
      <w:tblGrid>
        <w:gridCol w:w="618"/>
        <w:gridCol w:w="8438"/>
      </w:tblGrid>
      <w:tr w:rsidR="0009781D" w:rsidRPr="00873499" w14:paraId="0E99C4AE" w14:textId="77777777" w:rsidTr="00873499">
        <w:trPr>
          <w:cantSplit/>
        </w:trPr>
        <w:tc>
          <w:tcPr>
            <w:tcW w:w="0" w:type="auto"/>
            <w:shd w:val="clear" w:color="auto" w:fill="auto"/>
          </w:tcPr>
          <w:p w14:paraId="4F7A32D5" w14:textId="77777777" w:rsidR="0009781D" w:rsidRPr="00873499" w:rsidRDefault="0009781D" w:rsidP="009479E2">
            <w:pPr>
              <w:autoSpaceDE w:val="0"/>
              <w:autoSpaceDN w:val="0"/>
              <w:adjustRightInd w:val="0"/>
              <w:rPr>
                <w:rFonts w:cs="Calibri"/>
                <w:color w:val="000000"/>
                <w:highlight w:val="green"/>
              </w:rPr>
            </w:pPr>
            <w:r w:rsidRPr="00873499">
              <w:rPr>
                <w:rFonts w:cs="Calibri"/>
                <w:b/>
                <w:bCs/>
                <w:highlight w:val="green"/>
              </w:rPr>
              <w:t>Day 217</w:t>
            </w:r>
          </w:p>
        </w:tc>
        <w:tc>
          <w:tcPr>
            <w:tcW w:w="0" w:type="auto"/>
            <w:shd w:val="clear" w:color="auto" w:fill="auto"/>
          </w:tcPr>
          <w:p w14:paraId="1DFD0446" w14:textId="73661FCC" w:rsidR="0009781D" w:rsidRPr="00873499" w:rsidRDefault="0009781D" w:rsidP="009479E2">
            <w:pPr>
              <w:autoSpaceDE w:val="0"/>
              <w:autoSpaceDN w:val="0"/>
              <w:adjustRightInd w:val="0"/>
              <w:rPr>
                <w:rFonts w:cs="Calibri"/>
              </w:rPr>
            </w:pPr>
            <w:r w:rsidRPr="00873499">
              <w:rPr>
                <w:rFonts w:cs="Calibri"/>
                <w:highlight w:val="green"/>
              </w:rPr>
              <w:t>If you</w:t>
            </w:r>
            <w:r w:rsidR="00FD5B79" w:rsidRPr="00873499">
              <w:rPr>
                <w:rFonts w:cs="Calibri"/>
                <w:color w:val="00B0F0"/>
                <w:highlight w:val="green"/>
              </w:rPr>
              <w:t>’</w:t>
            </w:r>
            <w:r w:rsidRPr="00873499">
              <w:rPr>
                <w:rFonts w:cs="Calibri"/>
                <w:highlight w:val="green"/>
              </w:rPr>
              <w:t xml:space="preserve">ve received a positive test result for a sexually transmitted infection since joining the study and want more text messages on how to not get it again, email the study coordinator, Ona, at </w:t>
            </w:r>
            <w:r w:rsidRPr="00873499">
              <w:rPr>
                <w:highlight w:val="green"/>
              </w:rPr>
              <w:t>safetxt@lshtm.ac.uk</w:t>
            </w:r>
          </w:p>
        </w:tc>
      </w:tr>
    </w:tbl>
    <w:p w14:paraId="0E691E49" w14:textId="5573C306" w:rsidR="00501903" w:rsidRPr="00873499" w:rsidRDefault="00873499" w:rsidP="00FE42D7">
      <w:pPr>
        <w:pStyle w:val="Heading2"/>
      </w:pPr>
      <w:r w:rsidRPr="00873499">
        <w:t xml:space="preserve"> </w:t>
      </w:r>
      <w:bookmarkStart w:id="117" w:name="_Toc77356110"/>
      <w:r w:rsidR="00994407" w:rsidRPr="00873499">
        <w:t>Appendix 2 – List of protocol amendments</w:t>
      </w:r>
      <w:bookmarkEnd w:id="117"/>
    </w:p>
    <w:p w14:paraId="7EAEDE68" w14:textId="77777777" w:rsidR="00994407" w:rsidRPr="00873499" w:rsidRDefault="00994407" w:rsidP="00994407"/>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65"/>
        <w:gridCol w:w="1270"/>
        <w:gridCol w:w="1103"/>
        <w:gridCol w:w="5080"/>
      </w:tblGrid>
      <w:tr w:rsidR="00994407" w:rsidRPr="00873499" w14:paraId="122A6E9D" w14:textId="77777777" w:rsidTr="00873499">
        <w:trPr>
          <w:cantSplit/>
        </w:trPr>
        <w:tc>
          <w:tcPr>
            <w:tcW w:w="0" w:type="auto"/>
            <w:shd w:val="clear" w:color="auto" w:fill="D5DCE4" w:themeFill="text2" w:themeFillTint="33"/>
          </w:tcPr>
          <w:p w14:paraId="15973E76" w14:textId="77777777" w:rsidR="00994407" w:rsidRPr="00873499" w:rsidRDefault="00994407" w:rsidP="00994407">
            <w:pPr>
              <w:jc w:val="center"/>
              <w:rPr>
                <w:b/>
              </w:rPr>
            </w:pPr>
            <w:r w:rsidRPr="00873499">
              <w:rPr>
                <w:b/>
              </w:rPr>
              <w:lastRenderedPageBreak/>
              <w:t>Amendment Number</w:t>
            </w:r>
          </w:p>
        </w:tc>
        <w:tc>
          <w:tcPr>
            <w:tcW w:w="0" w:type="auto"/>
            <w:shd w:val="clear" w:color="auto" w:fill="D5DCE4" w:themeFill="text2" w:themeFillTint="33"/>
          </w:tcPr>
          <w:p w14:paraId="6643DFF3" w14:textId="77777777" w:rsidR="00994407" w:rsidRPr="00873499" w:rsidRDefault="00994407" w:rsidP="00994407">
            <w:pPr>
              <w:jc w:val="center"/>
              <w:rPr>
                <w:b/>
              </w:rPr>
            </w:pPr>
            <w:r w:rsidRPr="00873499">
              <w:rPr>
                <w:b/>
              </w:rPr>
              <w:t>Submission Date</w:t>
            </w:r>
          </w:p>
        </w:tc>
        <w:tc>
          <w:tcPr>
            <w:tcW w:w="0" w:type="auto"/>
            <w:shd w:val="clear" w:color="auto" w:fill="D5DCE4" w:themeFill="text2" w:themeFillTint="33"/>
          </w:tcPr>
          <w:p w14:paraId="54F35820" w14:textId="77777777" w:rsidR="00994407" w:rsidRPr="00873499" w:rsidRDefault="00994407" w:rsidP="00994407">
            <w:pPr>
              <w:jc w:val="center"/>
              <w:rPr>
                <w:b/>
              </w:rPr>
            </w:pPr>
            <w:r w:rsidRPr="00873499">
              <w:rPr>
                <w:b/>
              </w:rPr>
              <w:t>Approval Date</w:t>
            </w:r>
          </w:p>
        </w:tc>
        <w:tc>
          <w:tcPr>
            <w:tcW w:w="0" w:type="auto"/>
            <w:shd w:val="clear" w:color="auto" w:fill="D5DCE4" w:themeFill="text2" w:themeFillTint="33"/>
          </w:tcPr>
          <w:p w14:paraId="16889E37" w14:textId="77777777" w:rsidR="00994407" w:rsidRPr="00873499" w:rsidRDefault="00994407" w:rsidP="00994407">
            <w:pPr>
              <w:rPr>
                <w:b/>
              </w:rPr>
            </w:pPr>
            <w:r w:rsidRPr="00873499">
              <w:rPr>
                <w:b/>
              </w:rPr>
              <w:t>Summary of changes</w:t>
            </w:r>
          </w:p>
        </w:tc>
      </w:tr>
      <w:tr w:rsidR="00994407" w:rsidRPr="00873499" w14:paraId="12A742BC" w14:textId="77777777" w:rsidTr="00873499">
        <w:trPr>
          <w:cantSplit/>
        </w:trPr>
        <w:tc>
          <w:tcPr>
            <w:tcW w:w="0" w:type="auto"/>
          </w:tcPr>
          <w:p w14:paraId="00E22D38" w14:textId="1D0212FE" w:rsidR="00994407" w:rsidRPr="00873499" w:rsidRDefault="00994407" w:rsidP="00994407">
            <w:pPr>
              <w:jc w:val="center"/>
            </w:pPr>
            <w:r w:rsidRPr="00873499">
              <w:t>1</w:t>
            </w:r>
            <w:r w:rsidR="00873499" w:rsidRPr="00873499">
              <w:rPr>
                <w:color w:val="00B0F0"/>
              </w:rPr>
              <w:t xml:space="preserve"> – </w:t>
            </w:r>
            <w:r w:rsidRPr="00873499">
              <w:t>Substantial</w:t>
            </w:r>
          </w:p>
        </w:tc>
        <w:tc>
          <w:tcPr>
            <w:tcW w:w="0" w:type="auto"/>
          </w:tcPr>
          <w:p w14:paraId="7FED68F3" w14:textId="77777777" w:rsidR="00994407" w:rsidRPr="00873499" w:rsidRDefault="00994407" w:rsidP="00994407">
            <w:pPr>
              <w:jc w:val="center"/>
            </w:pPr>
            <w:r w:rsidRPr="00873499">
              <w:t>16 Nov 2015</w:t>
            </w:r>
          </w:p>
        </w:tc>
        <w:tc>
          <w:tcPr>
            <w:tcW w:w="0" w:type="auto"/>
          </w:tcPr>
          <w:p w14:paraId="51E0278A" w14:textId="77777777" w:rsidR="00994407" w:rsidRPr="00873499" w:rsidRDefault="00994407" w:rsidP="00994407">
            <w:pPr>
              <w:jc w:val="center"/>
            </w:pPr>
            <w:r w:rsidRPr="00873499">
              <w:t>24 Nov 2015</w:t>
            </w:r>
          </w:p>
        </w:tc>
        <w:tc>
          <w:tcPr>
            <w:tcW w:w="0" w:type="auto"/>
          </w:tcPr>
          <w:p w14:paraId="1F59C8DA" w14:textId="597C19D0" w:rsidR="00994407" w:rsidRPr="00873499" w:rsidRDefault="00994407" w:rsidP="00994407">
            <w:pPr>
              <w:pStyle w:val="ListParagraph"/>
              <w:numPr>
                <w:ilvl w:val="0"/>
                <w:numId w:val="18"/>
              </w:numPr>
            </w:pPr>
            <w:r w:rsidRPr="00873499">
              <w:t>Randomisation changed to simple randomisation</w:t>
            </w:r>
            <w:r w:rsidR="00CD77AD" w:rsidRPr="00873499">
              <w:t xml:space="preserve"> 1:1 allocation ratio</w:t>
            </w:r>
          </w:p>
          <w:p w14:paraId="527B265D" w14:textId="77777777" w:rsidR="00994407" w:rsidRPr="00873499" w:rsidRDefault="00994407" w:rsidP="00994407">
            <w:pPr>
              <w:pStyle w:val="ListParagraph"/>
              <w:numPr>
                <w:ilvl w:val="0"/>
                <w:numId w:val="18"/>
              </w:numPr>
            </w:pPr>
            <w:r w:rsidRPr="00873499">
              <w:t>Re-formatted the protocol</w:t>
            </w:r>
          </w:p>
          <w:p w14:paraId="597BAF73" w14:textId="67834C5E" w:rsidR="00994407" w:rsidRPr="00873499" w:rsidRDefault="00994407" w:rsidP="00994407">
            <w:pPr>
              <w:pStyle w:val="ListParagraph"/>
              <w:numPr>
                <w:ilvl w:val="0"/>
                <w:numId w:val="18"/>
              </w:numPr>
            </w:pPr>
            <w:r w:rsidRPr="00873499">
              <w:t xml:space="preserve">Clarify patient withdrawal </w:t>
            </w:r>
            <w:r w:rsidR="00BA7432" w:rsidRPr="00873499">
              <w:t>intermediate</w:t>
            </w:r>
          </w:p>
          <w:p w14:paraId="7906BDAB" w14:textId="77777777" w:rsidR="00994407" w:rsidRPr="00873499" w:rsidRDefault="00994407" w:rsidP="00994407">
            <w:pPr>
              <w:pStyle w:val="ListParagraph"/>
              <w:numPr>
                <w:ilvl w:val="0"/>
                <w:numId w:val="18"/>
              </w:numPr>
            </w:pPr>
            <w:r w:rsidRPr="00873499">
              <w:t>Finalised questionnaires</w:t>
            </w:r>
          </w:p>
        </w:tc>
      </w:tr>
      <w:tr w:rsidR="00994407" w:rsidRPr="00873499" w14:paraId="1F1FD6AB" w14:textId="77777777" w:rsidTr="00873499">
        <w:trPr>
          <w:cantSplit/>
        </w:trPr>
        <w:tc>
          <w:tcPr>
            <w:tcW w:w="0" w:type="auto"/>
          </w:tcPr>
          <w:p w14:paraId="35B7D248" w14:textId="77777777" w:rsidR="00994407" w:rsidRPr="00873499" w:rsidRDefault="00994407" w:rsidP="00994407">
            <w:pPr>
              <w:jc w:val="center"/>
            </w:pPr>
            <w:r w:rsidRPr="00873499">
              <w:t>2 – Non-substantial</w:t>
            </w:r>
          </w:p>
        </w:tc>
        <w:tc>
          <w:tcPr>
            <w:tcW w:w="0" w:type="auto"/>
          </w:tcPr>
          <w:p w14:paraId="680ADF88" w14:textId="77777777" w:rsidR="00994407" w:rsidRPr="00873499" w:rsidRDefault="00994407" w:rsidP="00994407">
            <w:pPr>
              <w:jc w:val="center"/>
            </w:pPr>
            <w:r w:rsidRPr="00873499">
              <w:t>08 Feb 2016</w:t>
            </w:r>
          </w:p>
        </w:tc>
        <w:tc>
          <w:tcPr>
            <w:tcW w:w="0" w:type="auto"/>
          </w:tcPr>
          <w:p w14:paraId="042E5A46" w14:textId="77777777" w:rsidR="00994407" w:rsidRPr="00873499" w:rsidRDefault="00994407" w:rsidP="00994407">
            <w:pPr>
              <w:jc w:val="center"/>
            </w:pPr>
            <w:r w:rsidRPr="00873499">
              <w:t>17 Mar 2016</w:t>
            </w:r>
          </w:p>
        </w:tc>
        <w:tc>
          <w:tcPr>
            <w:tcW w:w="0" w:type="auto"/>
          </w:tcPr>
          <w:p w14:paraId="0149D832" w14:textId="77777777" w:rsidR="00994407" w:rsidRPr="00873499" w:rsidRDefault="00994407" w:rsidP="00994407">
            <w:pPr>
              <w:pStyle w:val="ListParagraph"/>
              <w:numPr>
                <w:ilvl w:val="0"/>
                <w:numId w:val="18"/>
              </w:numPr>
              <w:rPr>
                <w:i/>
              </w:rPr>
            </w:pPr>
            <w:r w:rsidRPr="00873499">
              <w:t>Protocol and PIS updated</w:t>
            </w:r>
          </w:p>
          <w:p w14:paraId="08F7A273" w14:textId="77777777" w:rsidR="00994407" w:rsidRPr="00873499" w:rsidRDefault="00994407" w:rsidP="00994407">
            <w:pPr>
              <w:pStyle w:val="ListParagraph"/>
              <w:numPr>
                <w:ilvl w:val="0"/>
                <w:numId w:val="18"/>
              </w:numPr>
              <w:rPr>
                <w:i/>
              </w:rPr>
            </w:pPr>
            <w:r w:rsidRPr="00873499">
              <w:t>Addition of new sites</w:t>
            </w:r>
          </w:p>
        </w:tc>
      </w:tr>
      <w:tr w:rsidR="00994407" w:rsidRPr="00873499" w14:paraId="224415EF" w14:textId="77777777" w:rsidTr="00873499">
        <w:trPr>
          <w:cantSplit/>
        </w:trPr>
        <w:tc>
          <w:tcPr>
            <w:tcW w:w="0" w:type="auto"/>
          </w:tcPr>
          <w:p w14:paraId="237B28A4" w14:textId="45B5368A" w:rsidR="00994407" w:rsidRPr="00873499" w:rsidRDefault="00994407" w:rsidP="00994407">
            <w:pPr>
              <w:jc w:val="center"/>
            </w:pPr>
            <w:r w:rsidRPr="00873499">
              <w:t>3</w:t>
            </w:r>
            <w:r w:rsidR="00873499" w:rsidRPr="00873499">
              <w:rPr>
                <w:color w:val="00B0F0"/>
              </w:rPr>
              <w:t xml:space="preserve"> – </w:t>
            </w:r>
            <w:r w:rsidRPr="00873499">
              <w:t>Substantial</w:t>
            </w:r>
          </w:p>
        </w:tc>
        <w:tc>
          <w:tcPr>
            <w:tcW w:w="0" w:type="auto"/>
          </w:tcPr>
          <w:p w14:paraId="46D2D47C" w14:textId="77777777" w:rsidR="00994407" w:rsidRPr="00873499" w:rsidRDefault="00994407" w:rsidP="00994407">
            <w:pPr>
              <w:jc w:val="center"/>
            </w:pPr>
            <w:r w:rsidRPr="00873499">
              <w:t>01 June 2016</w:t>
            </w:r>
          </w:p>
        </w:tc>
        <w:tc>
          <w:tcPr>
            <w:tcW w:w="0" w:type="auto"/>
          </w:tcPr>
          <w:p w14:paraId="212E8462" w14:textId="77777777" w:rsidR="00994407" w:rsidRPr="00873499" w:rsidRDefault="00994407" w:rsidP="00994407">
            <w:pPr>
              <w:jc w:val="center"/>
            </w:pPr>
            <w:r w:rsidRPr="00873499">
              <w:t>23 Aug 2016</w:t>
            </w:r>
          </w:p>
          <w:p w14:paraId="109971FB" w14:textId="77777777" w:rsidR="00994407" w:rsidRPr="00873499" w:rsidRDefault="00994407" w:rsidP="00994407">
            <w:pPr>
              <w:jc w:val="center"/>
            </w:pPr>
          </w:p>
        </w:tc>
        <w:tc>
          <w:tcPr>
            <w:tcW w:w="0" w:type="auto"/>
          </w:tcPr>
          <w:p w14:paraId="69B65D82" w14:textId="0DA5375C" w:rsidR="00994407" w:rsidRPr="00873499" w:rsidRDefault="00994407" w:rsidP="00994407">
            <w:pPr>
              <w:pStyle w:val="ListParagraph"/>
              <w:numPr>
                <w:ilvl w:val="0"/>
                <w:numId w:val="17"/>
              </w:numPr>
            </w:pPr>
            <w:r w:rsidRPr="00873499">
              <w:t>P</w:t>
            </w:r>
            <w:r w:rsidR="008F6CF4" w:rsidRPr="00873499">
              <w:t>atient information sheet (P</w:t>
            </w:r>
            <w:r w:rsidRPr="00873499">
              <w:t>IS</w:t>
            </w:r>
            <w:r w:rsidR="008F6CF4" w:rsidRPr="00873499">
              <w:t>)</w:t>
            </w:r>
            <w:r w:rsidRPr="00873499">
              <w:t xml:space="preserve"> simplified and clarified</w:t>
            </w:r>
          </w:p>
          <w:p w14:paraId="142E2E54" w14:textId="77777777" w:rsidR="00994407" w:rsidRPr="00873499" w:rsidRDefault="00994407" w:rsidP="00994407">
            <w:pPr>
              <w:pStyle w:val="ListParagraph"/>
              <w:numPr>
                <w:ilvl w:val="0"/>
                <w:numId w:val="17"/>
              </w:numPr>
            </w:pPr>
            <w:r w:rsidRPr="00873499">
              <w:t>Consent Form simplified and clarified, addition of results to provided by clinic/GP and collect long term outcomes</w:t>
            </w:r>
          </w:p>
          <w:p w14:paraId="4AB407C9" w14:textId="77777777" w:rsidR="00994407" w:rsidRPr="00873499" w:rsidRDefault="00994407" w:rsidP="00994407">
            <w:pPr>
              <w:pStyle w:val="ListParagraph"/>
              <w:numPr>
                <w:ilvl w:val="0"/>
                <w:numId w:val="17"/>
              </w:numPr>
            </w:pPr>
            <w:r w:rsidRPr="00873499">
              <w:t xml:space="preserve">4 week </w:t>
            </w:r>
            <w:r w:rsidRPr="00873499">
              <w:rPr>
                <w:highlight w:val="magenta"/>
              </w:rPr>
              <w:t>follow up</w:t>
            </w:r>
            <w:r w:rsidRPr="00873499">
              <w:t xml:space="preserve"> letters included</w:t>
            </w:r>
          </w:p>
          <w:p w14:paraId="779B777E" w14:textId="77777777" w:rsidR="00994407" w:rsidRPr="00873499" w:rsidRDefault="00994407" w:rsidP="00994407">
            <w:pPr>
              <w:pStyle w:val="ListParagraph"/>
              <w:numPr>
                <w:ilvl w:val="0"/>
                <w:numId w:val="17"/>
              </w:numPr>
            </w:pPr>
            <w:r w:rsidRPr="00873499">
              <w:t>Addition of new sites</w:t>
            </w:r>
          </w:p>
        </w:tc>
      </w:tr>
      <w:tr w:rsidR="00994407" w:rsidRPr="00873499" w14:paraId="38B2A69D" w14:textId="77777777" w:rsidTr="00873499">
        <w:trPr>
          <w:cantSplit/>
        </w:trPr>
        <w:tc>
          <w:tcPr>
            <w:tcW w:w="0" w:type="auto"/>
          </w:tcPr>
          <w:p w14:paraId="290A40BA" w14:textId="77777777" w:rsidR="00994407" w:rsidRPr="00873499" w:rsidRDefault="00994407" w:rsidP="00994407">
            <w:pPr>
              <w:jc w:val="center"/>
            </w:pPr>
            <w:r w:rsidRPr="00873499">
              <w:t>4 – Non-substantial</w:t>
            </w:r>
          </w:p>
        </w:tc>
        <w:tc>
          <w:tcPr>
            <w:tcW w:w="0" w:type="auto"/>
          </w:tcPr>
          <w:p w14:paraId="0961DD51" w14:textId="77777777" w:rsidR="00994407" w:rsidRPr="00873499" w:rsidRDefault="00994407" w:rsidP="00994407">
            <w:pPr>
              <w:jc w:val="center"/>
            </w:pPr>
            <w:r w:rsidRPr="00873499">
              <w:t>11 July 2016</w:t>
            </w:r>
          </w:p>
        </w:tc>
        <w:tc>
          <w:tcPr>
            <w:tcW w:w="0" w:type="auto"/>
          </w:tcPr>
          <w:p w14:paraId="0A741351" w14:textId="77777777" w:rsidR="00994407" w:rsidRPr="00873499" w:rsidRDefault="00994407" w:rsidP="00994407">
            <w:pPr>
              <w:jc w:val="center"/>
            </w:pPr>
            <w:r w:rsidRPr="00873499">
              <w:t>19 Sep 2016</w:t>
            </w:r>
          </w:p>
        </w:tc>
        <w:tc>
          <w:tcPr>
            <w:tcW w:w="0" w:type="auto"/>
          </w:tcPr>
          <w:p w14:paraId="2215C852" w14:textId="77777777" w:rsidR="00994407" w:rsidRPr="00873499" w:rsidRDefault="00994407" w:rsidP="00994407">
            <w:pPr>
              <w:pStyle w:val="ListParagraph"/>
              <w:numPr>
                <w:ilvl w:val="0"/>
                <w:numId w:val="17"/>
              </w:numPr>
            </w:pPr>
            <w:r w:rsidRPr="00873499">
              <w:t>Addition of sites</w:t>
            </w:r>
          </w:p>
        </w:tc>
      </w:tr>
      <w:tr w:rsidR="00994407" w:rsidRPr="00873499" w14:paraId="2EC7C1B6" w14:textId="77777777" w:rsidTr="00873499">
        <w:trPr>
          <w:cantSplit/>
        </w:trPr>
        <w:tc>
          <w:tcPr>
            <w:tcW w:w="0" w:type="auto"/>
          </w:tcPr>
          <w:p w14:paraId="38AEB10C" w14:textId="3F6A094D" w:rsidR="00994407" w:rsidRPr="00873499" w:rsidRDefault="00994407" w:rsidP="00994407">
            <w:pPr>
              <w:jc w:val="center"/>
            </w:pPr>
            <w:r w:rsidRPr="00873499">
              <w:t>5</w:t>
            </w:r>
            <w:r w:rsidR="00873499" w:rsidRPr="00873499">
              <w:rPr>
                <w:color w:val="00B0F0"/>
              </w:rPr>
              <w:t xml:space="preserve"> – </w:t>
            </w:r>
            <w:r w:rsidRPr="00873499">
              <w:t>Substantial</w:t>
            </w:r>
          </w:p>
        </w:tc>
        <w:tc>
          <w:tcPr>
            <w:tcW w:w="0" w:type="auto"/>
          </w:tcPr>
          <w:p w14:paraId="20CAF54C" w14:textId="77777777" w:rsidR="00994407" w:rsidRPr="00873499" w:rsidRDefault="00994407" w:rsidP="00994407">
            <w:pPr>
              <w:jc w:val="center"/>
            </w:pPr>
            <w:r w:rsidRPr="00873499">
              <w:t>21 Oct 2016</w:t>
            </w:r>
          </w:p>
        </w:tc>
        <w:tc>
          <w:tcPr>
            <w:tcW w:w="0" w:type="auto"/>
          </w:tcPr>
          <w:p w14:paraId="25313994" w14:textId="77777777" w:rsidR="00994407" w:rsidRPr="00873499" w:rsidRDefault="00994407" w:rsidP="00994407">
            <w:pPr>
              <w:jc w:val="center"/>
            </w:pPr>
            <w:r w:rsidRPr="00873499">
              <w:t>04 Jan 2017</w:t>
            </w:r>
          </w:p>
        </w:tc>
        <w:tc>
          <w:tcPr>
            <w:tcW w:w="0" w:type="auto"/>
          </w:tcPr>
          <w:p w14:paraId="6C7ABBDA" w14:textId="77777777" w:rsidR="00994407" w:rsidRPr="00873499" w:rsidRDefault="00994407" w:rsidP="00994407">
            <w:pPr>
              <w:pStyle w:val="ListParagraph"/>
              <w:numPr>
                <w:ilvl w:val="0"/>
                <w:numId w:val="17"/>
              </w:numPr>
              <w:rPr>
                <w:i/>
              </w:rPr>
            </w:pPr>
            <w:r w:rsidRPr="00873499">
              <w:t>Inclusion criteria updated</w:t>
            </w:r>
          </w:p>
          <w:p w14:paraId="3B859946" w14:textId="77777777" w:rsidR="00994407" w:rsidRPr="00873499" w:rsidRDefault="00994407" w:rsidP="00994407">
            <w:pPr>
              <w:pStyle w:val="ListParagraph"/>
              <w:numPr>
                <w:ilvl w:val="0"/>
                <w:numId w:val="17"/>
              </w:numPr>
              <w:rPr>
                <w:i/>
              </w:rPr>
            </w:pPr>
            <w:r w:rsidRPr="00873499">
              <w:t>Research staff to contact eligible patients by phone/text</w:t>
            </w:r>
          </w:p>
          <w:p w14:paraId="0F55EEAB" w14:textId="77777777" w:rsidR="00994407" w:rsidRPr="00873499" w:rsidRDefault="00994407" w:rsidP="00994407">
            <w:pPr>
              <w:pStyle w:val="ListParagraph"/>
              <w:numPr>
                <w:ilvl w:val="0"/>
                <w:numId w:val="17"/>
              </w:numPr>
              <w:rPr>
                <w:i/>
              </w:rPr>
            </w:pPr>
            <w:r w:rsidRPr="00873499">
              <w:t>Baseline and 4 week questionnaires clarified</w:t>
            </w:r>
          </w:p>
          <w:p w14:paraId="6EB1E099" w14:textId="77777777" w:rsidR="00994407" w:rsidRPr="00873499" w:rsidRDefault="00994407" w:rsidP="00994407">
            <w:pPr>
              <w:pStyle w:val="ListParagraph"/>
              <w:numPr>
                <w:ilvl w:val="0"/>
                <w:numId w:val="17"/>
              </w:numPr>
              <w:rPr>
                <w:i/>
              </w:rPr>
            </w:pPr>
            <w:r w:rsidRPr="00873499">
              <w:t>PIS version number updated</w:t>
            </w:r>
          </w:p>
          <w:p w14:paraId="39023C8D" w14:textId="77777777" w:rsidR="00994407" w:rsidRPr="00873499" w:rsidRDefault="00994407" w:rsidP="00994407">
            <w:pPr>
              <w:pStyle w:val="ListParagraph"/>
              <w:numPr>
                <w:ilvl w:val="0"/>
                <w:numId w:val="17"/>
              </w:numPr>
              <w:rPr>
                <w:i/>
              </w:rPr>
            </w:pPr>
            <w:r w:rsidRPr="00873499">
              <w:t xml:space="preserve">Consent form updated to include </w:t>
            </w:r>
            <w:r w:rsidRPr="00873499">
              <w:rPr>
                <w:highlight w:val="magenta"/>
              </w:rPr>
              <w:t>data</w:t>
            </w:r>
            <w:r w:rsidRPr="00873499">
              <w:t xml:space="preserve"> sharing</w:t>
            </w:r>
          </w:p>
          <w:p w14:paraId="25D9C783" w14:textId="77777777" w:rsidR="00994407" w:rsidRPr="00873499" w:rsidRDefault="00994407" w:rsidP="00994407">
            <w:pPr>
              <w:pStyle w:val="ListParagraph"/>
              <w:numPr>
                <w:ilvl w:val="0"/>
                <w:numId w:val="17"/>
              </w:numPr>
              <w:rPr>
                <w:i/>
              </w:rPr>
            </w:pPr>
            <w:r w:rsidRPr="00873499">
              <w:t>Posters for clinics</w:t>
            </w:r>
          </w:p>
        </w:tc>
      </w:tr>
      <w:tr w:rsidR="00994407" w:rsidRPr="00873499" w14:paraId="03997F43" w14:textId="77777777" w:rsidTr="00873499">
        <w:trPr>
          <w:cantSplit/>
        </w:trPr>
        <w:tc>
          <w:tcPr>
            <w:tcW w:w="0" w:type="auto"/>
          </w:tcPr>
          <w:p w14:paraId="405F23C8" w14:textId="77777777" w:rsidR="00994407" w:rsidRPr="00873499" w:rsidRDefault="00994407" w:rsidP="00994407">
            <w:pPr>
              <w:jc w:val="center"/>
            </w:pPr>
            <w:r w:rsidRPr="00873499">
              <w:t>6 – Non-substantial</w:t>
            </w:r>
          </w:p>
        </w:tc>
        <w:tc>
          <w:tcPr>
            <w:tcW w:w="0" w:type="auto"/>
          </w:tcPr>
          <w:p w14:paraId="1CEC8022" w14:textId="77777777" w:rsidR="00994407" w:rsidRPr="00873499" w:rsidRDefault="00994407" w:rsidP="00994407">
            <w:pPr>
              <w:jc w:val="center"/>
            </w:pPr>
            <w:r w:rsidRPr="00873499">
              <w:t>19 Jan 2017</w:t>
            </w:r>
          </w:p>
        </w:tc>
        <w:tc>
          <w:tcPr>
            <w:tcW w:w="0" w:type="auto"/>
          </w:tcPr>
          <w:p w14:paraId="37FC4EFA" w14:textId="77777777" w:rsidR="00994407" w:rsidRPr="00873499" w:rsidRDefault="00994407" w:rsidP="00994407">
            <w:pPr>
              <w:jc w:val="center"/>
            </w:pPr>
            <w:r w:rsidRPr="00873499">
              <w:t>24 Jan 2017</w:t>
            </w:r>
          </w:p>
        </w:tc>
        <w:tc>
          <w:tcPr>
            <w:tcW w:w="0" w:type="auto"/>
          </w:tcPr>
          <w:p w14:paraId="656E9041" w14:textId="77777777" w:rsidR="00994407" w:rsidRPr="00873499" w:rsidRDefault="00994407" w:rsidP="00994407">
            <w:pPr>
              <w:pStyle w:val="ListParagraph"/>
              <w:numPr>
                <w:ilvl w:val="0"/>
                <w:numId w:val="17"/>
              </w:numPr>
            </w:pPr>
            <w:r w:rsidRPr="00873499">
              <w:t>Baseline questionnaire clarified</w:t>
            </w:r>
          </w:p>
          <w:p w14:paraId="5DA0F9BC" w14:textId="77777777" w:rsidR="00994407" w:rsidRPr="00873499" w:rsidRDefault="00994407" w:rsidP="00994407">
            <w:pPr>
              <w:pStyle w:val="ListParagraph"/>
              <w:numPr>
                <w:ilvl w:val="0"/>
                <w:numId w:val="17"/>
              </w:numPr>
            </w:pPr>
            <w:r w:rsidRPr="00873499">
              <w:t>Addition of sites</w:t>
            </w:r>
          </w:p>
        </w:tc>
      </w:tr>
      <w:tr w:rsidR="00994407" w:rsidRPr="00873499" w14:paraId="0BA30844" w14:textId="77777777" w:rsidTr="00873499">
        <w:trPr>
          <w:cantSplit/>
        </w:trPr>
        <w:tc>
          <w:tcPr>
            <w:tcW w:w="0" w:type="auto"/>
          </w:tcPr>
          <w:p w14:paraId="32B3D846" w14:textId="77777777" w:rsidR="00994407" w:rsidRPr="00873499" w:rsidRDefault="00994407" w:rsidP="00994407">
            <w:pPr>
              <w:jc w:val="center"/>
            </w:pPr>
            <w:r w:rsidRPr="00873499">
              <w:t>7 – Non-substantial</w:t>
            </w:r>
          </w:p>
        </w:tc>
        <w:tc>
          <w:tcPr>
            <w:tcW w:w="0" w:type="auto"/>
          </w:tcPr>
          <w:p w14:paraId="387CD257" w14:textId="77777777" w:rsidR="00994407" w:rsidRPr="00873499" w:rsidRDefault="00994407" w:rsidP="00994407">
            <w:pPr>
              <w:jc w:val="center"/>
            </w:pPr>
            <w:r w:rsidRPr="00873499">
              <w:t>6 Feb 2017</w:t>
            </w:r>
          </w:p>
        </w:tc>
        <w:tc>
          <w:tcPr>
            <w:tcW w:w="0" w:type="auto"/>
          </w:tcPr>
          <w:p w14:paraId="279E3670" w14:textId="77777777" w:rsidR="00994407" w:rsidRPr="00873499" w:rsidRDefault="00994407" w:rsidP="00994407">
            <w:pPr>
              <w:jc w:val="center"/>
            </w:pPr>
            <w:r w:rsidRPr="00873499">
              <w:t>16 Feb 2017</w:t>
            </w:r>
          </w:p>
        </w:tc>
        <w:tc>
          <w:tcPr>
            <w:tcW w:w="0" w:type="auto"/>
          </w:tcPr>
          <w:p w14:paraId="7B9B3090" w14:textId="77777777" w:rsidR="00994407" w:rsidRPr="00873499" w:rsidRDefault="00994407" w:rsidP="00994407">
            <w:pPr>
              <w:pStyle w:val="ListParagraph"/>
              <w:numPr>
                <w:ilvl w:val="0"/>
                <w:numId w:val="17"/>
              </w:numPr>
            </w:pPr>
            <w:r w:rsidRPr="00873499">
              <w:t>Baseline questionnaire clarified</w:t>
            </w:r>
          </w:p>
        </w:tc>
      </w:tr>
      <w:tr w:rsidR="00994407" w:rsidRPr="00873499" w14:paraId="26D8CE8C" w14:textId="77777777" w:rsidTr="00873499">
        <w:trPr>
          <w:cantSplit/>
        </w:trPr>
        <w:tc>
          <w:tcPr>
            <w:tcW w:w="0" w:type="auto"/>
          </w:tcPr>
          <w:p w14:paraId="0880C73D" w14:textId="5A9D50DF" w:rsidR="00994407" w:rsidRPr="00873499" w:rsidRDefault="00994407" w:rsidP="00994407">
            <w:pPr>
              <w:jc w:val="center"/>
            </w:pPr>
            <w:r w:rsidRPr="00873499">
              <w:t>8</w:t>
            </w:r>
            <w:r w:rsidR="00873499" w:rsidRPr="00873499">
              <w:rPr>
                <w:color w:val="00B0F0"/>
              </w:rPr>
              <w:t xml:space="preserve"> – </w:t>
            </w:r>
            <w:r w:rsidRPr="00873499">
              <w:t>Substantial</w:t>
            </w:r>
          </w:p>
        </w:tc>
        <w:tc>
          <w:tcPr>
            <w:tcW w:w="0" w:type="auto"/>
          </w:tcPr>
          <w:p w14:paraId="4F681AEB" w14:textId="77777777" w:rsidR="00994407" w:rsidRPr="00873499" w:rsidRDefault="00994407" w:rsidP="00994407">
            <w:pPr>
              <w:jc w:val="center"/>
            </w:pPr>
            <w:r w:rsidRPr="00873499">
              <w:t>03 May 2017</w:t>
            </w:r>
          </w:p>
        </w:tc>
        <w:tc>
          <w:tcPr>
            <w:tcW w:w="0" w:type="auto"/>
          </w:tcPr>
          <w:p w14:paraId="67DD8635" w14:textId="77777777" w:rsidR="00994407" w:rsidRPr="00873499" w:rsidRDefault="00994407" w:rsidP="00994407">
            <w:pPr>
              <w:jc w:val="center"/>
            </w:pPr>
            <w:r w:rsidRPr="00873499">
              <w:t>22 May 2017</w:t>
            </w:r>
          </w:p>
        </w:tc>
        <w:tc>
          <w:tcPr>
            <w:tcW w:w="0" w:type="auto"/>
          </w:tcPr>
          <w:p w14:paraId="38727B1E" w14:textId="57C54038" w:rsidR="00994407" w:rsidRPr="00873499" w:rsidRDefault="00BA7432" w:rsidP="00994407">
            <w:pPr>
              <w:pStyle w:val="ListParagraph"/>
              <w:numPr>
                <w:ilvl w:val="0"/>
                <w:numId w:val="17"/>
              </w:numPr>
            </w:pPr>
            <w:r w:rsidRPr="00873499">
              <w:t>Intermediate</w:t>
            </w:r>
            <w:r w:rsidR="00994407" w:rsidRPr="00873499">
              <w:t xml:space="preserve"> for informing participants of one year test results</w:t>
            </w:r>
          </w:p>
          <w:p w14:paraId="1AE9FBE7" w14:textId="77777777" w:rsidR="00994407" w:rsidRPr="00873499" w:rsidRDefault="00994407" w:rsidP="00994407">
            <w:pPr>
              <w:pStyle w:val="ListParagraph"/>
              <w:numPr>
                <w:ilvl w:val="0"/>
                <w:numId w:val="17"/>
              </w:numPr>
            </w:pPr>
            <w:r w:rsidRPr="00873499">
              <w:t>Collection and disclosure of partner violence</w:t>
            </w:r>
          </w:p>
          <w:p w14:paraId="1D7183C5" w14:textId="77777777" w:rsidR="00994407" w:rsidRPr="00873499" w:rsidRDefault="00994407" w:rsidP="00994407">
            <w:pPr>
              <w:pStyle w:val="ListParagraph"/>
              <w:numPr>
                <w:ilvl w:val="0"/>
                <w:numId w:val="17"/>
              </w:numPr>
            </w:pPr>
            <w:r w:rsidRPr="00873499">
              <w:t xml:space="preserve">One year </w:t>
            </w:r>
            <w:r w:rsidRPr="00873499">
              <w:rPr>
                <w:highlight w:val="magenta"/>
              </w:rPr>
              <w:t>follow up</w:t>
            </w:r>
            <w:r w:rsidRPr="00873499">
              <w:t xml:space="preserve"> letters</w:t>
            </w:r>
          </w:p>
        </w:tc>
      </w:tr>
      <w:tr w:rsidR="00994407" w:rsidRPr="00873499" w14:paraId="5C20463B" w14:textId="77777777" w:rsidTr="00873499">
        <w:trPr>
          <w:cantSplit/>
        </w:trPr>
        <w:tc>
          <w:tcPr>
            <w:tcW w:w="0" w:type="auto"/>
          </w:tcPr>
          <w:p w14:paraId="66788A41" w14:textId="77777777" w:rsidR="00994407" w:rsidRPr="00873499" w:rsidRDefault="00994407" w:rsidP="00994407">
            <w:pPr>
              <w:jc w:val="center"/>
            </w:pPr>
            <w:r w:rsidRPr="00873499">
              <w:t>9 – Non-substantial</w:t>
            </w:r>
          </w:p>
        </w:tc>
        <w:tc>
          <w:tcPr>
            <w:tcW w:w="0" w:type="auto"/>
          </w:tcPr>
          <w:p w14:paraId="395CBEB3" w14:textId="77777777" w:rsidR="00994407" w:rsidRPr="00873499" w:rsidRDefault="00994407" w:rsidP="00994407">
            <w:pPr>
              <w:jc w:val="center"/>
            </w:pPr>
            <w:r w:rsidRPr="00873499">
              <w:t>26 July 2017</w:t>
            </w:r>
          </w:p>
        </w:tc>
        <w:tc>
          <w:tcPr>
            <w:tcW w:w="0" w:type="auto"/>
          </w:tcPr>
          <w:p w14:paraId="360C9FC3" w14:textId="77777777" w:rsidR="00994407" w:rsidRPr="00873499" w:rsidRDefault="00994407" w:rsidP="00994407">
            <w:pPr>
              <w:jc w:val="center"/>
            </w:pPr>
            <w:r w:rsidRPr="00873499">
              <w:t>08 Aug 2017</w:t>
            </w:r>
          </w:p>
        </w:tc>
        <w:tc>
          <w:tcPr>
            <w:tcW w:w="0" w:type="auto"/>
          </w:tcPr>
          <w:p w14:paraId="1D59C14D" w14:textId="77777777" w:rsidR="00994407" w:rsidRPr="00873499" w:rsidRDefault="00994407" w:rsidP="00994407">
            <w:pPr>
              <w:pStyle w:val="ListParagraph"/>
              <w:numPr>
                <w:ilvl w:val="0"/>
                <w:numId w:val="17"/>
              </w:numPr>
            </w:pPr>
            <w:r w:rsidRPr="00873499">
              <w:t>Thank you slip</w:t>
            </w:r>
          </w:p>
          <w:p w14:paraId="17596910" w14:textId="77777777" w:rsidR="00994407" w:rsidRPr="00873499" w:rsidRDefault="00994407" w:rsidP="00994407">
            <w:pPr>
              <w:pStyle w:val="ListParagraph"/>
              <w:numPr>
                <w:ilvl w:val="0"/>
                <w:numId w:val="17"/>
              </w:numPr>
            </w:pPr>
            <w:r w:rsidRPr="00873499">
              <w:t>Addition of sites</w:t>
            </w:r>
          </w:p>
        </w:tc>
      </w:tr>
      <w:tr w:rsidR="00994407" w:rsidRPr="00873499" w14:paraId="53A9688D" w14:textId="77777777" w:rsidTr="00873499">
        <w:trPr>
          <w:cantSplit/>
        </w:trPr>
        <w:tc>
          <w:tcPr>
            <w:tcW w:w="0" w:type="auto"/>
          </w:tcPr>
          <w:p w14:paraId="5D3320D8" w14:textId="566DD56A" w:rsidR="00994407" w:rsidRPr="00873499" w:rsidRDefault="00994407" w:rsidP="00994407">
            <w:pPr>
              <w:jc w:val="center"/>
            </w:pPr>
            <w:r w:rsidRPr="00873499">
              <w:t>10</w:t>
            </w:r>
            <w:r w:rsidR="00873499" w:rsidRPr="00873499">
              <w:rPr>
                <w:color w:val="00B0F0"/>
              </w:rPr>
              <w:t xml:space="preserve"> – </w:t>
            </w:r>
            <w:r w:rsidRPr="00873499">
              <w:t>Substantial</w:t>
            </w:r>
          </w:p>
        </w:tc>
        <w:tc>
          <w:tcPr>
            <w:tcW w:w="0" w:type="auto"/>
          </w:tcPr>
          <w:p w14:paraId="0D7FEF64" w14:textId="77777777" w:rsidR="00994407" w:rsidRPr="00873499" w:rsidRDefault="00994407" w:rsidP="00994407">
            <w:pPr>
              <w:jc w:val="center"/>
            </w:pPr>
            <w:r w:rsidRPr="00873499">
              <w:t>05 Mar 2018</w:t>
            </w:r>
          </w:p>
        </w:tc>
        <w:tc>
          <w:tcPr>
            <w:tcW w:w="0" w:type="auto"/>
          </w:tcPr>
          <w:p w14:paraId="000F788B" w14:textId="77777777" w:rsidR="00994407" w:rsidRPr="00873499" w:rsidRDefault="00994407" w:rsidP="00994407">
            <w:pPr>
              <w:jc w:val="center"/>
            </w:pPr>
            <w:r w:rsidRPr="00873499">
              <w:t>29 Mar 2018</w:t>
            </w:r>
          </w:p>
        </w:tc>
        <w:tc>
          <w:tcPr>
            <w:tcW w:w="0" w:type="auto"/>
          </w:tcPr>
          <w:p w14:paraId="6C901C39" w14:textId="77777777" w:rsidR="00994407" w:rsidRPr="00873499" w:rsidRDefault="00994407" w:rsidP="00994407">
            <w:pPr>
              <w:pStyle w:val="ListParagraph"/>
              <w:numPr>
                <w:ilvl w:val="0"/>
                <w:numId w:val="17"/>
              </w:numPr>
            </w:pPr>
            <w:r w:rsidRPr="00873499">
              <w:t>Extension of recruitment end date</w:t>
            </w:r>
          </w:p>
          <w:p w14:paraId="6F97AB98" w14:textId="77777777" w:rsidR="00994407" w:rsidRPr="00873499" w:rsidRDefault="00994407" w:rsidP="00994407">
            <w:pPr>
              <w:pStyle w:val="ListParagraph"/>
              <w:numPr>
                <w:ilvl w:val="0"/>
                <w:numId w:val="17"/>
              </w:numPr>
            </w:pPr>
            <w:r w:rsidRPr="00873499">
              <w:t>Changes of PI</w:t>
            </w:r>
          </w:p>
          <w:p w14:paraId="289EDBA2" w14:textId="77777777" w:rsidR="00994407" w:rsidRPr="00873499" w:rsidRDefault="00994407" w:rsidP="00994407">
            <w:pPr>
              <w:pStyle w:val="ListParagraph"/>
              <w:numPr>
                <w:ilvl w:val="0"/>
                <w:numId w:val="17"/>
              </w:numPr>
            </w:pPr>
            <w:r w:rsidRPr="00873499">
              <w:t>Addition of sites</w:t>
            </w:r>
          </w:p>
          <w:p w14:paraId="715CA19A" w14:textId="77777777" w:rsidR="00994407" w:rsidRPr="00873499" w:rsidRDefault="00994407" w:rsidP="00994407">
            <w:pPr>
              <w:pStyle w:val="ListParagraph"/>
              <w:numPr>
                <w:ilvl w:val="0"/>
                <w:numId w:val="17"/>
              </w:numPr>
            </w:pPr>
            <w:r w:rsidRPr="00873499">
              <w:t>4 week questionnaire clarified</w:t>
            </w:r>
          </w:p>
          <w:p w14:paraId="09B0834A" w14:textId="77777777" w:rsidR="00994407" w:rsidRPr="00873499" w:rsidRDefault="00994407" w:rsidP="00994407">
            <w:pPr>
              <w:pStyle w:val="ListParagraph"/>
              <w:numPr>
                <w:ilvl w:val="0"/>
                <w:numId w:val="17"/>
              </w:numPr>
            </w:pPr>
            <w:r w:rsidRPr="00873499">
              <w:t>One year letters clarified</w:t>
            </w:r>
          </w:p>
        </w:tc>
      </w:tr>
      <w:tr w:rsidR="00994407" w:rsidRPr="00873499" w14:paraId="1588CBE1" w14:textId="77777777" w:rsidTr="00873499">
        <w:trPr>
          <w:cantSplit/>
        </w:trPr>
        <w:tc>
          <w:tcPr>
            <w:tcW w:w="0" w:type="auto"/>
          </w:tcPr>
          <w:p w14:paraId="251CCBAE" w14:textId="155477FE" w:rsidR="00994407" w:rsidRPr="00873499" w:rsidRDefault="00994407" w:rsidP="00994407">
            <w:pPr>
              <w:jc w:val="center"/>
            </w:pPr>
            <w:r w:rsidRPr="00873499">
              <w:t>11</w:t>
            </w:r>
            <w:r w:rsidR="00873499" w:rsidRPr="00873499">
              <w:rPr>
                <w:color w:val="00B0F0"/>
              </w:rPr>
              <w:t xml:space="preserve"> – </w:t>
            </w:r>
            <w:r w:rsidRPr="00873499">
              <w:t>Substantial</w:t>
            </w:r>
          </w:p>
        </w:tc>
        <w:tc>
          <w:tcPr>
            <w:tcW w:w="0" w:type="auto"/>
          </w:tcPr>
          <w:p w14:paraId="5CBE9F9C" w14:textId="77777777" w:rsidR="00994407" w:rsidRPr="00873499" w:rsidRDefault="00994407" w:rsidP="00994407">
            <w:pPr>
              <w:jc w:val="center"/>
            </w:pPr>
            <w:r w:rsidRPr="00873499">
              <w:t>24 April 2018</w:t>
            </w:r>
          </w:p>
        </w:tc>
        <w:tc>
          <w:tcPr>
            <w:tcW w:w="0" w:type="auto"/>
          </w:tcPr>
          <w:p w14:paraId="17FE15DE" w14:textId="77777777" w:rsidR="00994407" w:rsidRPr="00873499" w:rsidRDefault="00994407" w:rsidP="00994407">
            <w:pPr>
              <w:jc w:val="center"/>
            </w:pPr>
            <w:r w:rsidRPr="00873499">
              <w:t>09 May 2018</w:t>
            </w:r>
          </w:p>
        </w:tc>
        <w:tc>
          <w:tcPr>
            <w:tcW w:w="0" w:type="auto"/>
          </w:tcPr>
          <w:p w14:paraId="0999923C" w14:textId="77777777" w:rsidR="00994407" w:rsidRPr="00873499" w:rsidRDefault="00994407" w:rsidP="00994407">
            <w:pPr>
              <w:pStyle w:val="ListParagraph"/>
              <w:numPr>
                <w:ilvl w:val="0"/>
                <w:numId w:val="17"/>
              </w:numPr>
            </w:pPr>
            <w:r w:rsidRPr="00873499">
              <w:t>Recruitment sample size increased</w:t>
            </w:r>
          </w:p>
          <w:p w14:paraId="638BBE31" w14:textId="77777777" w:rsidR="00994407" w:rsidRPr="00873499" w:rsidRDefault="00994407" w:rsidP="00994407">
            <w:pPr>
              <w:pStyle w:val="ListParagraph"/>
              <w:numPr>
                <w:ilvl w:val="0"/>
                <w:numId w:val="17"/>
              </w:numPr>
            </w:pPr>
            <w:r w:rsidRPr="00873499">
              <w:t>Exclusion criteria clarified</w:t>
            </w:r>
          </w:p>
          <w:p w14:paraId="030C5910" w14:textId="77777777" w:rsidR="00994407" w:rsidRPr="00873499" w:rsidRDefault="00994407" w:rsidP="00994407">
            <w:pPr>
              <w:pStyle w:val="ListParagraph"/>
              <w:numPr>
                <w:ilvl w:val="0"/>
                <w:numId w:val="17"/>
              </w:numPr>
            </w:pPr>
            <w:r w:rsidRPr="00873499">
              <w:t xml:space="preserve">PIS clarified on length of </w:t>
            </w:r>
            <w:r w:rsidRPr="00873499">
              <w:rPr>
                <w:highlight w:val="magenta"/>
              </w:rPr>
              <w:t>data</w:t>
            </w:r>
            <w:r w:rsidRPr="00873499">
              <w:t xml:space="preserve"> storage</w:t>
            </w:r>
          </w:p>
          <w:p w14:paraId="0BC16693" w14:textId="77777777" w:rsidR="00994407" w:rsidRPr="00873499" w:rsidRDefault="00994407" w:rsidP="00994407">
            <w:pPr>
              <w:pStyle w:val="ListParagraph"/>
              <w:numPr>
                <w:ilvl w:val="0"/>
                <w:numId w:val="17"/>
              </w:numPr>
            </w:pPr>
            <w:r w:rsidRPr="00873499">
              <w:t>Postage instructions</w:t>
            </w:r>
          </w:p>
        </w:tc>
      </w:tr>
      <w:tr w:rsidR="00994407" w:rsidRPr="00873499" w14:paraId="540687F8" w14:textId="77777777" w:rsidTr="00873499">
        <w:trPr>
          <w:cantSplit/>
        </w:trPr>
        <w:tc>
          <w:tcPr>
            <w:tcW w:w="0" w:type="auto"/>
          </w:tcPr>
          <w:p w14:paraId="3C02433B" w14:textId="77777777" w:rsidR="00994407" w:rsidRPr="00873499" w:rsidRDefault="00994407" w:rsidP="00994407">
            <w:pPr>
              <w:jc w:val="center"/>
            </w:pPr>
            <w:r w:rsidRPr="00873499">
              <w:t>12 – Non-substantial</w:t>
            </w:r>
          </w:p>
        </w:tc>
        <w:tc>
          <w:tcPr>
            <w:tcW w:w="0" w:type="auto"/>
          </w:tcPr>
          <w:p w14:paraId="3DDA0A7C" w14:textId="77777777" w:rsidR="00994407" w:rsidRPr="00873499" w:rsidRDefault="00994407" w:rsidP="00994407">
            <w:pPr>
              <w:jc w:val="center"/>
            </w:pPr>
            <w:r w:rsidRPr="00873499">
              <w:t>22 May 2018</w:t>
            </w:r>
          </w:p>
        </w:tc>
        <w:tc>
          <w:tcPr>
            <w:tcW w:w="0" w:type="auto"/>
          </w:tcPr>
          <w:p w14:paraId="70D10352" w14:textId="77777777" w:rsidR="00994407" w:rsidRPr="00873499" w:rsidRDefault="00994407" w:rsidP="00994407">
            <w:pPr>
              <w:jc w:val="center"/>
            </w:pPr>
            <w:r w:rsidRPr="00873499">
              <w:t>22 May 2018</w:t>
            </w:r>
          </w:p>
        </w:tc>
        <w:tc>
          <w:tcPr>
            <w:tcW w:w="0" w:type="auto"/>
          </w:tcPr>
          <w:p w14:paraId="1D795D8C" w14:textId="77777777" w:rsidR="00994407" w:rsidRPr="00873499" w:rsidRDefault="00994407" w:rsidP="00994407">
            <w:pPr>
              <w:pStyle w:val="ListParagraph"/>
              <w:numPr>
                <w:ilvl w:val="0"/>
                <w:numId w:val="17"/>
              </w:numPr>
            </w:pPr>
            <w:r w:rsidRPr="00873499">
              <w:t>Consent form version number updated to reflect PIS</w:t>
            </w:r>
          </w:p>
        </w:tc>
      </w:tr>
      <w:tr w:rsidR="00994407" w:rsidRPr="00873499" w14:paraId="22235C98" w14:textId="77777777" w:rsidTr="00873499">
        <w:trPr>
          <w:cantSplit/>
        </w:trPr>
        <w:tc>
          <w:tcPr>
            <w:tcW w:w="0" w:type="auto"/>
          </w:tcPr>
          <w:p w14:paraId="199B1335" w14:textId="77777777" w:rsidR="00994407" w:rsidRPr="00873499" w:rsidRDefault="00994407" w:rsidP="00994407">
            <w:pPr>
              <w:jc w:val="center"/>
            </w:pPr>
            <w:r w:rsidRPr="00873499">
              <w:t>13 – Non-substantial</w:t>
            </w:r>
          </w:p>
        </w:tc>
        <w:tc>
          <w:tcPr>
            <w:tcW w:w="0" w:type="auto"/>
          </w:tcPr>
          <w:p w14:paraId="6D3C911F" w14:textId="77777777" w:rsidR="00994407" w:rsidRPr="00873499" w:rsidRDefault="00994407" w:rsidP="00994407">
            <w:pPr>
              <w:jc w:val="center"/>
            </w:pPr>
            <w:r w:rsidRPr="00873499">
              <w:t>26 Jun 2018</w:t>
            </w:r>
          </w:p>
        </w:tc>
        <w:tc>
          <w:tcPr>
            <w:tcW w:w="0" w:type="auto"/>
          </w:tcPr>
          <w:p w14:paraId="47984D4B" w14:textId="77777777" w:rsidR="00994407" w:rsidRPr="00873499" w:rsidRDefault="00994407" w:rsidP="00994407">
            <w:pPr>
              <w:jc w:val="center"/>
            </w:pPr>
            <w:r w:rsidRPr="00873499">
              <w:t>27 Jun 2018</w:t>
            </w:r>
          </w:p>
        </w:tc>
        <w:tc>
          <w:tcPr>
            <w:tcW w:w="0" w:type="auto"/>
          </w:tcPr>
          <w:p w14:paraId="38DA19FA" w14:textId="77777777" w:rsidR="00994407" w:rsidRPr="00873499" w:rsidRDefault="00994407" w:rsidP="00994407">
            <w:pPr>
              <w:pStyle w:val="ListParagraph"/>
              <w:numPr>
                <w:ilvl w:val="0"/>
                <w:numId w:val="17"/>
              </w:numPr>
            </w:pPr>
            <w:r w:rsidRPr="00873499">
              <w:t>Recruitment end date extended</w:t>
            </w:r>
          </w:p>
        </w:tc>
      </w:tr>
      <w:tr w:rsidR="00994407" w:rsidRPr="00873499" w14:paraId="2C2EFAF3" w14:textId="77777777" w:rsidTr="00873499">
        <w:trPr>
          <w:cantSplit/>
        </w:trPr>
        <w:tc>
          <w:tcPr>
            <w:tcW w:w="0" w:type="auto"/>
          </w:tcPr>
          <w:p w14:paraId="41A405B7" w14:textId="68826B63" w:rsidR="00994407" w:rsidRPr="00873499" w:rsidRDefault="00994407" w:rsidP="00994407">
            <w:pPr>
              <w:jc w:val="center"/>
            </w:pPr>
            <w:r w:rsidRPr="00873499">
              <w:t>14</w:t>
            </w:r>
            <w:r w:rsidR="00873499" w:rsidRPr="00873499">
              <w:rPr>
                <w:color w:val="00B0F0"/>
              </w:rPr>
              <w:t xml:space="preserve"> – </w:t>
            </w:r>
            <w:r w:rsidRPr="00873499">
              <w:t>Substantial</w:t>
            </w:r>
          </w:p>
        </w:tc>
        <w:tc>
          <w:tcPr>
            <w:tcW w:w="0" w:type="auto"/>
          </w:tcPr>
          <w:p w14:paraId="4C7C16CB" w14:textId="77777777" w:rsidR="00994407" w:rsidRPr="00873499" w:rsidRDefault="00994407" w:rsidP="00994407">
            <w:pPr>
              <w:jc w:val="center"/>
            </w:pPr>
            <w:r w:rsidRPr="00873499">
              <w:t>20 July 2018</w:t>
            </w:r>
          </w:p>
        </w:tc>
        <w:tc>
          <w:tcPr>
            <w:tcW w:w="0" w:type="auto"/>
          </w:tcPr>
          <w:p w14:paraId="4F83575E" w14:textId="77777777" w:rsidR="00994407" w:rsidRPr="00873499" w:rsidRDefault="00994407" w:rsidP="00994407">
            <w:pPr>
              <w:jc w:val="center"/>
            </w:pPr>
            <w:r w:rsidRPr="00873499">
              <w:t>02 Aug 2018</w:t>
            </w:r>
          </w:p>
        </w:tc>
        <w:tc>
          <w:tcPr>
            <w:tcW w:w="0" w:type="auto"/>
          </w:tcPr>
          <w:p w14:paraId="7CBB8105" w14:textId="77777777" w:rsidR="00994407" w:rsidRPr="00873499" w:rsidRDefault="00994407" w:rsidP="00994407">
            <w:pPr>
              <w:pStyle w:val="ListParagraph"/>
              <w:numPr>
                <w:ilvl w:val="0"/>
                <w:numId w:val="17"/>
              </w:numPr>
            </w:pPr>
            <w:r w:rsidRPr="00873499">
              <w:t>Recruitment end date extension</w:t>
            </w:r>
          </w:p>
          <w:p w14:paraId="40518EC8" w14:textId="77777777" w:rsidR="00994407" w:rsidRPr="00873499" w:rsidRDefault="00994407" w:rsidP="00994407">
            <w:pPr>
              <w:pStyle w:val="ListParagraph"/>
              <w:numPr>
                <w:ilvl w:val="0"/>
                <w:numId w:val="17"/>
              </w:numPr>
            </w:pPr>
            <w:r w:rsidRPr="00873499">
              <w:t>Prize draw</w:t>
            </w:r>
          </w:p>
          <w:p w14:paraId="13DF7323" w14:textId="07C6F734" w:rsidR="00994407" w:rsidRPr="00873499" w:rsidRDefault="00994407" w:rsidP="00994407">
            <w:pPr>
              <w:pStyle w:val="ListParagraph"/>
              <w:numPr>
                <w:ilvl w:val="0"/>
                <w:numId w:val="17"/>
              </w:numPr>
            </w:pPr>
            <w:r w:rsidRPr="00873499">
              <w:t xml:space="preserve">Test kit to send with </w:t>
            </w:r>
            <w:r w:rsidR="00873499" w:rsidRPr="00873499">
              <w:rPr>
                <w:color w:val="00B0F0"/>
              </w:rPr>
              <w:t>5th</w:t>
            </w:r>
            <w:r w:rsidRPr="00873499">
              <w:t xml:space="preserve"> mail out</w:t>
            </w:r>
          </w:p>
          <w:p w14:paraId="7E50CF71" w14:textId="77777777" w:rsidR="00994407" w:rsidRPr="00873499" w:rsidRDefault="00994407" w:rsidP="00994407">
            <w:pPr>
              <w:pStyle w:val="ListParagraph"/>
              <w:numPr>
                <w:ilvl w:val="0"/>
                <w:numId w:val="17"/>
              </w:numPr>
            </w:pPr>
            <w:r w:rsidRPr="00873499">
              <w:t>Pocket card for research nurses</w:t>
            </w:r>
          </w:p>
          <w:p w14:paraId="7D33180F" w14:textId="77777777" w:rsidR="00994407" w:rsidRPr="00873499" w:rsidRDefault="00994407" w:rsidP="00994407">
            <w:pPr>
              <w:pStyle w:val="ListParagraph"/>
              <w:numPr>
                <w:ilvl w:val="0"/>
                <w:numId w:val="17"/>
              </w:numPr>
            </w:pPr>
            <w:r w:rsidRPr="00873499">
              <w:t>Thank you slip updated</w:t>
            </w:r>
          </w:p>
        </w:tc>
      </w:tr>
      <w:tr w:rsidR="00994407" w:rsidRPr="00873499" w14:paraId="756C35DC" w14:textId="77777777" w:rsidTr="00873499">
        <w:trPr>
          <w:cantSplit/>
        </w:trPr>
        <w:tc>
          <w:tcPr>
            <w:tcW w:w="0" w:type="auto"/>
          </w:tcPr>
          <w:p w14:paraId="215E0DBA" w14:textId="77777777" w:rsidR="00994407" w:rsidRPr="00873499" w:rsidRDefault="00994407" w:rsidP="00994407">
            <w:pPr>
              <w:jc w:val="center"/>
            </w:pPr>
            <w:r w:rsidRPr="00873499">
              <w:lastRenderedPageBreak/>
              <w:t>15 – Non-substantial</w:t>
            </w:r>
          </w:p>
        </w:tc>
        <w:tc>
          <w:tcPr>
            <w:tcW w:w="0" w:type="auto"/>
          </w:tcPr>
          <w:p w14:paraId="30415D0E" w14:textId="77777777" w:rsidR="00994407" w:rsidRPr="00873499" w:rsidRDefault="00994407" w:rsidP="00994407">
            <w:pPr>
              <w:jc w:val="center"/>
            </w:pPr>
            <w:r w:rsidRPr="00873499">
              <w:t>04 Oct 2018</w:t>
            </w:r>
          </w:p>
        </w:tc>
        <w:tc>
          <w:tcPr>
            <w:tcW w:w="0" w:type="auto"/>
          </w:tcPr>
          <w:p w14:paraId="569BBCAC" w14:textId="77777777" w:rsidR="00994407" w:rsidRPr="00873499" w:rsidRDefault="00994407" w:rsidP="00994407">
            <w:pPr>
              <w:jc w:val="center"/>
            </w:pPr>
            <w:r w:rsidRPr="00873499">
              <w:t>08 Oct 2018</w:t>
            </w:r>
          </w:p>
        </w:tc>
        <w:tc>
          <w:tcPr>
            <w:tcW w:w="0" w:type="auto"/>
          </w:tcPr>
          <w:p w14:paraId="2FA2037A" w14:textId="77777777" w:rsidR="00994407" w:rsidRPr="00873499" w:rsidRDefault="00994407" w:rsidP="00994407">
            <w:pPr>
              <w:pStyle w:val="ListParagraph"/>
              <w:numPr>
                <w:ilvl w:val="0"/>
                <w:numId w:val="17"/>
              </w:numPr>
            </w:pPr>
            <w:r w:rsidRPr="00873499">
              <w:t>Addition of sites</w:t>
            </w:r>
          </w:p>
        </w:tc>
      </w:tr>
      <w:tr w:rsidR="00994407" w:rsidRPr="00873499" w14:paraId="37A7F25F" w14:textId="77777777" w:rsidTr="00873499">
        <w:trPr>
          <w:cantSplit/>
        </w:trPr>
        <w:tc>
          <w:tcPr>
            <w:tcW w:w="0" w:type="auto"/>
          </w:tcPr>
          <w:p w14:paraId="535B3142" w14:textId="3FFD5F74" w:rsidR="00994407" w:rsidRPr="00873499" w:rsidRDefault="00994407" w:rsidP="00994407">
            <w:pPr>
              <w:jc w:val="center"/>
            </w:pPr>
            <w:r w:rsidRPr="00873499">
              <w:t>16</w:t>
            </w:r>
            <w:r w:rsidR="00873499" w:rsidRPr="00873499">
              <w:rPr>
                <w:color w:val="00B0F0"/>
              </w:rPr>
              <w:t xml:space="preserve"> – </w:t>
            </w:r>
            <w:r w:rsidRPr="00873499">
              <w:t>Substantial</w:t>
            </w:r>
          </w:p>
        </w:tc>
        <w:tc>
          <w:tcPr>
            <w:tcW w:w="0" w:type="auto"/>
          </w:tcPr>
          <w:p w14:paraId="6C7D8006" w14:textId="77777777" w:rsidR="00994407" w:rsidRPr="00873499" w:rsidRDefault="00994407" w:rsidP="00994407">
            <w:pPr>
              <w:jc w:val="center"/>
            </w:pPr>
            <w:r w:rsidRPr="00873499">
              <w:t>08 May 2019</w:t>
            </w:r>
          </w:p>
        </w:tc>
        <w:tc>
          <w:tcPr>
            <w:tcW w:w="0" w:type="auto"/>
          </w:tcPr>
          <w:p w14:paraId="25A55839" w14:textId="77777777" w:rsidR="00994407" w:rsidRPr="00873499" w:rsidRDefault="00994407" w:rsidP="00994407">
            <w:pPr>
              <w:jc w:val="center"/>
            </w:pPr>
            <w:r w:rsidRPr="00873499">
              <w:t>05 Jul 2019</w:t>
            </w:r>
          </w:p>
        </w:tc>
        <w:tc>
          <w:tcPr>
            <w:tcW w:w="0" w:type="auto"/>
          </w:tcPr>
          <w:p w14:paraId="533647DD" w14:textId="77777777" w:rsidR="00994407" w:rsidRPr="00873499" w:rsidRDefault="00994407" w:rsidP="00994407">
            <w:pPr>
              <w:pStyle w:val="ListParagraph"/>
              <w:numPr>
                <w:ilvl w:val="0"/>
                <w:numId w:val="17"/>
              </w:numPr>
            </w:pPr>
            <w:r w:rsidRPr="00873499">
              <w:t xml:space="preserve">Opt out of further remote </w:t>
            </w:r>
            <w:r w:rsidRPr="00873499">
              <w:rPr>
                <w:highlight w:val="magenta"/>
              </w:rPr>
              <w:t>data</w:t>
            </w:r>
            <w:r w:rsidRPr="00873499">
              <w:t xml:space="preserve"> collection</w:t>
            </w:r>
          </w:p>
          <w:p w14:paraId="646FDC39" w14:textId="77777777" w:rsidR="00994407" w:rsidRPr="00873499" w:rsidRDefault="00994407" w:rsidP="00994407">
            <w:pPr>
              <w:pStyle w:val="ListParagraph"/>
              <w:numPr>
                <w:ilvl w:val="0"/>
                <w:numId w:val="17"/>
              </w:numPr>
            </w:pPr>
            <w:r w:rsidRPr="00873499">
              <w:t>Key questions updated</w:t>
            </w:r>
          </w:p>
          <w:p w14:paraId="326068F9" w14:textId="5F6BFCAF" w:rsidR="00994407" w:rsidRPr="00873499" w:rsidRDefault="00994407" w:rsidP="00994407">
            <w:pPr>
              <w:pStyle w:val="ListParagraph"/>
              <w:numPr>
                <w:ilvl w:val="0"/>
                <w:numId w:val="17"/>
              </w:numPr>
            </w:pPr>
            <w:r w:rsidRPr="00873499">
              <w:t xml:space="preserve">Include a </w:t>
            </w:r>
            <w:r w:rsidR="00873499" w:rsidRPr="00873499">
              <w:rPr>
                <w:color w:val="00B0F0"/>
              </w:rPr>
              <w:t>6th</w:t>
            </w:r>
            <w:r w:rsidRPr="00873499">
              <w:t xml:space="preserve"> test kit mail out</w:t>
            </w:r>
          </w:p>
        </w:tc>
      </w:tr>
      <w:tr w:rsidR="00994407" w:rsidRPr="00873499" w14:paraId="21AC43EA" w14:textId="77777777" w:rsidTr="00873499">
        <w:trPr>
          <w:cantSplit/>
        </w:trPr>
        <w:tc>
          <w:tcPr>
            <w:tcW w:w="0" w:type="auto"/>
          </w:tcPr>
          <w:p w14:paraId="4109FF27" w14:textId="77777777" w:rsidR="00994407" w:rsidRPr="00873499" w:rsidRDefault="00994407" w:rsidP="00994407">
            <w:pPr>
              <w:jc w:val="center"/>
            </w:pPr>
            <w:r w:rsidRPr="00873499">
              <w:t>17 – Non-substantial</w:t>
            </w:r>
          </w:p>
        </w:tc>
        <w:tc>
          <w:tcPr>
            <w:tcW w:w="0" w:type="auto"/>
          </w:tcPr>
          <w:p w14:paraId="378E5070" w14:textId="77777777" w:rsidR="00994407" w:rsidRPr="00873499" w:rsidRDefault="00994407" w:rsidP="00994407">
            <w:pPr>
              <w:jc w:val="center"/>
            </w:pPr>
            <w:r w:rsidRPr="00873499">
              <w:t>01 Aug 2019</w:t>
            </w:r>
          </w:p>
        </w:tc>
        <w:tc>
          <w:tcPr>
            <w:tcW w:w="0" w:type="auto"/>
          </w:tcPr>
          <w:p w14:paraId="69B0A749" w14:textId="77777777" w:rsidR="00994407" w:rsidRPr="00873499" w:rsidRDefault="00994407" w:rsidP="00994407">
            <w:pPr>
              <w:jc w:val="center"/>
            </w:pPr>
            <w:r w:rsidRPr="00873499">
              <w:t>21 Aug 2019</w:t>
            </w:r>
          </w:p>
        </w:tc>
        <w:tc>
          <w:tcPr>
            <w:tcW w:w="0" w:type="auto"/>
          </w:tcPr>
          <w:p w14:paraId="390E8A1D" w14:textId="77777777" w:rsidR="00994407" w:rsidRPr="00873499" w:rsidRDefault="00994407" w:rsidP="00994407">
            <w:pPr>
              <w:pStyle w:val="ListParagraph"/>
              <w:numPr>
                <w:ilvl w:val="0"/>
                <w:numId w:val="17"/>
              </w:numPr>
            </w:pPr>
            <w:r w:rsidRPr="00873499">
              <w:t>MSM one year letters clarified</w:t>
            </w:r>
          </w:p>
          <w:p w14:paraId="7DD55844" w14:textId="77777777" w:rsidR="00994407" w:rsidRPr="00873499" w:rsidRDefault="00994407" w:rsidP="00994407">
            <w:pPr>
              <w:pStyle w:val="ListParagraph"/>
              <w:numPr>
                <w:ilvl w:val="0"/>
                <w:numId w:val="17"/>
              </w:numPr>
            </w:pPr>
            <w:r w:rsidRPr="00873499">
              <w:t>Letters footer updated to University of London</w:t>
            </w:r>
          </w:p>
          <w:p w14:paraId="7CA831D2" w14:textId="77777777" w:rsidR="00994407" w:rsidRPr="00873499" w:rsidRDefault="00994407" w:rsidP="00994407">
            <w:pPr>
              <w:pStyle w:val="ListParagraph"/>
              <w:numPr>
                <w:ilvl w:val="0"/>
                <w:numId w:val="17"/>
              </w:numPr>
            </w:pPr>
            <w:r w:rsidRPr="00873499">
              <w:t>Wording altered on some letters to be more encouraging</w:t>
            </w:r>
          </w:p>
          <w:p w14:paraId="5B8C2EB6" w14:textId="77777777" w:rsidR="00994407" w:rsidRPr="00873499" w:rsidRDefault="00994407" w:rsidP="00994407">
            <w:pPr>
              <w:pStyle w:val="ListParagraph"/>
              <w:numPr>
                <w:ilvl w:val="0"/>
                <w:numId w:val="17"/>
              </w:numPr>
            </w:pPr>
            <w:r w:rsidRPr="00873499">
              <w:t>Changes of PI</w:t>
            </w:r>
          </w:p>
          <w:p w14:paraId="2BE8EBD6" w14:textId="77777777" w:rsidR="00994407" w:rsidRPr="00873499" w:rsidRDefault="00994407" w:rsidP="00994407">
            <w:pPr>
              <w:pStyle w:val="ListParagraph"/>
              <w:numPr>
                <w:ilvl w:val="0"/>
                <w:numId w:val="17"/>
              </w:numPr>
            </w:pPr>
            <w:r w:rsidRPr="00873499">
              <w:t xml:space="preserve">Pictures to send with </w:t>
            </w:r>
            <w:r w:rsidRPr="00873499">
              <w:rPr>
                <w:highlight w:val="magenta"/>
              </w:rPr>
              <w:t>follow up</w:t>
            </w:r>
            <w:r w:rsidRPr="00873499">
              <w:t xml:space="preserve"> emails</w:t>
            </w:r>
          </w:p>
        </w:tc>
      </w:tr>
      <w:tr w:rsidR="00994407" w:rsidRPr="00873499" w14:paraId="2371930D" w14:textId="77777777" w:rsidTr="00873499">
        <w:trPr>
          <w:cantSplit/>
        </w:trPr>
        <w:tc>
          <w:tcPr>
            <w:tcW w:w="0" w:type="auto"/>
          </w:tcPr>
          <w:p w14:paraId="68B6334F" w14:textId="1D6792DD" w:rsidR="00994407" w:rsidRPr="00873499" w:rsidRDefault="00994407" w:rsidP="00994407">
            <w:pPr>
              <w:jc w:val="center"/>
            </w:pPr>
            <w:r w:rsidRPr="00873499">
              <w:t>18</w:t>
            </w:r>
            <w:r w:rsidR="00873499" w:rsidRPr="00873499">
              <w:rPr>
                <w:color w:val="00B0F0"/>
              </w:rPr>
              <w:t xml:space="preserve"> – </w:t>
            </w:r>
            <w:r w:rsidRPr="00873499">
              <w:t>Substantial</w:t>
            </w:r>
          </w:p>
        </w:tc>
        <w:tc>
          <w:tcPr>
            <w:tcW w:w="0" w:type="auto"/>
          </w:tcPr>
          <w:p w14:paraId="30DB4C98" w14:textId="77777777" w:rsidR="00994407" w:rsidRPr="00873499" w:rsidRDefault="00994407" w:rsidP="00994407">
            <w:pPr>
              <w:jc w:val="center"/>
            </w:pPr>
            <w:r w:rsidRPr="00873499">
              <w:t>17 Oct 2019</w:t>
            </w:r>
          </w:p>
        </w:tc>
        <w:tc>
          <w:tcPr>
            <w:tcW w:w="0" w:type="auto"/>
          </w:tcPr>
          <w:p w14:paraId="68163676" w14:textId="77777777" w:rsidR="00994407" w:rsidRPr="00873499" w:rsidRDefault="00994407" w:rsidP="00994407">
            <w:pPr>
              <w:jc w:val="center"/>
            </w:pPr>
            <w:r w:rsidRPr="00873499">
              <w:t>11 Nov 2019</w:t>
            </w:r>
          </w:p>
        </w:tc>
        <w:tc>
          <w:tcPr>
            <w:tcW w:w="0" w:type="auto"/>
          </w:tcPr>
          <w:p w14:paraId="37344581" w14:textId="77777777" w:rsidR="00994407" w:rsidRPr="00873499" w:rsidRDefault="00994407" w:rsidP="00994407">
            <w:pPr>
              <w:pStyle w:val="ListParagraph"/>
              <w:numPr>
                <w:ilvl w:val="0"/>
                <w:numId w:val="17"/>
              </w:numPr>
            </w:pPr>
            <w:r w:rsidRPr="00873499">
              <w:t>Additional qualitative interviews to conduct with up to 30 participants, and all associated documents</w:t>
            </w:r>
          </w:p>
          <w:p w14:paraId="6B5B2A45" w14:textId="77777777" w:rsidR="00994407" w:rsidRPr="00873499" w:rsidRDefault="00994407" w:rsidP="00994407">
            <w:pPr>
              <w:pStyle w:val="ListParagraph"/>
              <w:numPr>
                <w:ilvl w:val="0"/>
                <w:numId w:val="17"/>
              </w:numPr>
            </w:pPr>
            <w:r w:rsidRPr="00873499">
              <w:t>Change of PI at Sheffield</w:t>
            </w:r>
          </w:p>
        </w:tc>
      </w:tr>
      <w:tr w:rsidR="00994407" w:rsidRPr="00873499" w14:paraId="7E711AD0" w14:textId="77777777" w:rsidTr="00873499">
        <w:trPr>
          <w:cantSplit/>
        </w:trPr>
        <w:tc>
          <w:tcPr>
            <w:tcW w:w="0" w:type="auto"/>
          </w:tcPr>
          <w:p w14:paraId="57232879" w14:textId="42721F34" w:rsidR="00994407" w:rsidRPr="00873499" w:rsidRDefault="00994407" w:rsidP="00994407">
            <w:pPr>
              <w:jc w:val="center"/>
            </w:pPr>
            <w:r w:rsidRPr="00873499">
              <w:t>19</w:t>
            </w:r>
            <w:r w:rsidR="00873499" w:rsidRPr="00873499">
              <w:rPr>
                <w:color w:val="00B0F0"/>
              </w:rPr>
              <w:t xml:space="preserve"> – </w:t>
            </w:r>
            <w:r w:rsidRPr="00873499">
              <w:t>Substantial</w:t>
            </w:r>
          </w:p>
        </w:tc>
        <w:tc>
          <w:tcPr>
            <w:tcW w:w="0" w:type="auto"/>
          </w:tcPr>
          <w:p w14:paraId="7AD4801F" w14:textId="77777777" w:rsidR="00994407" w:rsidRPr="00873499" w:rsidRDefault="00994407" w:rsidP="00994407">
            <w:pPr>
              <w:jc w:val="center"/>
            </w:pPr>
            <w:r w:rsidRPr="00873499">
              <w:t>17 Dec 2019</w:t>
            </w:r>
          </w:p>
        </w:tc>
        <w:tc>
          <w:tcPr>
            <w:tcW w:w="0" w:type="auto"/>
          </w:tcPr>
          <w:p w14:paraId="4544211E" w14:textId="77777777" w:rsidR="00994407" w:rsidRPr="00873499" w:rsidRDefault="00994407" w:rsidP="00994407">
            <w:pPr>
              <w:jc w:val="center"/>
            </w:pPr>
            <w:r w:rsidRPr="00873499">
              <w:t>06 Feb 2020</w:t>
            </w:r>
          </w:p>
        </w:tc>
        <w:tc>
          <w:tcPr>
            <w:tcW w:w="0" w:type="auto"/>
          </w:tcPr>
          <w:p w14:paraId="61B75F7A" w14:textId="77777777" w:rsidR="00994407" w:rsidRPr="00873499" w:rsidRDefault="00994407" w:rsidP="00994407">
            <w:pPr>
              <w:pStyle w:val="ListParagraph"/>
              <w:numPr>
                <w:ilvl w:val="0"/>
                <w:numId w:val="17"/>
              </w:numPr>
            </w:pPr>
            <w:r w:rsidRPr="00873499">
              <w:t>Minor updates to sections of the protocol</w:t>
            </w:r>
          </w:p>
          <w:p w14:paraId="52D6B485" w14:textId="77777777" w:rsidR="00994407" w:rsidRPr="00873499" w:rsidRDefault="00994407" w:rsidP="00994407">
            <w:pPr>
              <w:pStyle w:val="ListParagraph"/>
              <w:numPr>
                <w:ilvl w:val="0"/>
                <w:numId w:val="17"/>
              </w:numPr>
            </w:pPr>
            <w:r w:rsidRPr="00873499">
              <w:t xml:space="preserve">Updated participant documents for qualitative interviews and </w:t>
            </w:r>
            <w:r w:rsidRPr="00873499">
              <w:rPr>
                <w:highlight w:val="magenta"/>
              </w:rPr>
              <w:t>follow up</w:t>
            </w:r>
            <w:r w:rsidRPr="00873499">
              <w:t xml:space="preserve"> emails</w:t>
            </w:r>
          </w:p>
          <w:p w14:paraId="564DB6F8" w14:textId="3158FABD" w:rsidR="00994407" w:rsidRPr="00873499" w:rsidRDefault="00994407" w:rsidP="00FE42D7">
            <w:pPr>
              <w:pStyle w:val="ListParagraph"/>
              <w:numPr>
                <w:ilvl w:val="0"/>
                <w:numId w:val="17"/>
              </w:numPr>
            </w:pPr>
            <w:r w:rsidRPr="00873499">
              <w:t>Change of PI at Kent</w:t>
            </w:r>
          </w:p>
        </w:tc>
      </w:tr>
      <w:tr w:rsidR="00994407" w:rsidRPr="00873499" w14:paraId="65CF5F5B" w14:textId="77777777" w:rsidTr="00873499">
        <w:trPr>
          <w:cantSplit/>
        </w:trPr>
        <w:tc>
          <w:tcPr>
            <w:tcW w:w="0" w:type="auto"/>
          </w:tcPr>
          <w:p w14:paraId="541E8BC8" w14:textId="77777777" w:rsidR="00994407" w:rsidRPr="00873499" w:rsidRDefault="00994407" w:rsidP="00994407">
            <w:pPr>
              <w:jc w:val="center"/>
            </w:pPr>
            <w:r w:rsidRPr="00873499">
              <w:t>20 – Non-substantial</w:t>
            </w:r>
          </w:p>
        </w:tc>
        <w:tc>
          <w:tcPr>
            <w:tcW w:w="0" w:type="auto"/>
          </w:tcPr>
          <w:p w14:paraId="32E558FD" w14:textId="77777777" w:rsidR="00994407" w:rsidRPr="00873499" w:rsidRDefault="00994407" w:rsidP="00994407">
            <w:pPr>
              <w:jc w:val="center"/>
            </w:pPr>
            <w:r w:rsidRPr="00873499">
              <w:t>14 Feb 2020</w:t>
            </w:r>
          </w:p>
        </w:tc>
        <w:tc>
          <w:tcPr>
            <w:tcW w:w="0" w:type="auto"/>
          </w:tcPr>
          <w:p w14:paraId="2393B9E1" w14:textId="77777777" w:rsidR="00994407" w:rsidRPr="00873499" w:rsidRDefault="00994407" w:rsidP="00994407">
            <w:pPr>
              <w:jc w:val="center"/>
            </w:pPr>
            <w:r w:rsidRPr="00873499">
              <w:t>14 Feb 2020</w:t>
            </w:r>
          </w:p>
        </w:tc>
        <w:tc>
          <w:tcPr>
            <w:tcW w:w="0" w:type="auto"/>
          </w:tcPr>
          <w:p w14:paraId="754EA9A7" w14:textId="77777777" w:rsidR="00994407" w:rsidRPr="00873499" w:rsidRDefault="00994407" w:rsidP="00994407">
            <w:pPr>
              <w:pStyle w:val="ListParagraph"/>
              <w:numPr>
                <w:ilvl w:val="0"/>
                <w:numId w:val="17"/>
              </w:numPr>
            </w:pPr>
            <w:r w:rsidRPr="00873499">
              <w:t>Change of PI at Calderdale and Huddersfield</w:t>
            </w:r>
          </w:p>
        </w:tc>
      </w:tr>
    </w:tbl>
    <w:p w14:paraId="21957754" w14:textId="77777777" w:rsidR="00873499" w:rsidRPr="00873499" w:rsidRDefault="00873499" w:rsidP="00994407"/>
    <w:p w14:paraId="3883C3EF" w14:textId="31E2E374" w:rsidR="00873499" w:rsidRPr="00873499" w:rsidRDefault="00501903" w:rsidP="002C0AAA">
      <w:pPr>
        <w:pStyle w:val="Heading2"/>
      </w:pPr>
      <w:bookmarkStart w:id="118" w:name="_Toc77356111"/>
      <w:r w:rsidRPr="00873499">
        <w:t xml:space="preserve">Appendix </w:t>
      </w:r>
      <w:r w:rsidR="00994407" w:rsidRPr="00873499">
        <w:t>3</w:t>
      </w:r>
      <w:r w:rsidRPr="00873499">
        <w:t xml:space="preserve"> – </w:t>
      </w:r>
      <w:r w:rsidR="00873499" w:rsidRPr="00873499">
        <w:rPr>
          <w:i/>
          <w:color w:val="FF0000"/>
        </w:rPr>
        <w:t>Table 10</w:t>
      </w:r>
      <w:r w:rsidR="00873499" w:rsidRPr="00873499">
        <w:rPr>
          <w:color w:val="00B0F0"/>
        </w:rPr>
        <w:t xml:space="preserve"> – </w:t>
      </w:r>
      <w:r w:rsidRPr="00873499">
        <w:t>Description of participants in the per-protocol population</w:t>
      </w:r>
      <w:bookmarkEnd w:id="118"/>
    </w:p>
    <w:p w14:paraId="39D17BB5" w14:textId="1CD96290" w:rsidR="00C04F6E" w:rsidRPr="00873499" w:rsidRDefault="00873499" w:rsidP="009A5FE5">
      <w:pPr>
        <w:pStyle w:val="Caption"/>
      </w:pPr>
      <w:bookmarkStart w:id="119" w:name="_Toc76904521"/>
      <w:bookmarkStart w:id="120" w:name="_Hlk64309114"/>
      <w:r w:rsidRPr="00873499">
        <w:rPr>
          <w:i/>
          <w:color w:val="FF0000"/>
        </w:rPr>
        <w:t xml:space="preserve">Table </w:t>
      </w:r>
      <w:r w:rsidRPr="00873499">
        <w:rPr>
          <w:i/>
          <w:noProof/>
          <w:color w:val="FF0000"/>
        </w:rPr>
        <w:t>10</w:t>
      </w:r>
      <w:r w:rsidR="00C04F6E" w:rsidRPr="00873499">
        <w:t xml:space="preserve"> </w:t>
      </w:r>
      <w:bookmarkStart w:id="121" w:name="_Hlk63024089"/>
      <w:r w:rsidR="00C04F6E" w:rsidRPr="00873499">
        <w:t>Description of participants in the per-protocol population</w:t>
      </w:r>
      <w:bookmarkEnd w:id="119"/>
      <w:bookmarkEnd w:id="121"/>
    </w:p>
    <w:tbl>
      <w:tblPr>
        <w:tblW w:w="0" w:type="auto"/>
        <w:tblInd w:w="108" w:type="dxa"/>
        <w:tblCellMar>
          <w:top w:w="40" w:type="dxa"/>
          <w:left w:w="60" w:type="dxa"/>
          <w:bottom w:w="40" w:type="dxa"/>
          <w:right w:w="60" w:type="dxa"/>
        </w:tblCellMar>
        <w:tblLook w:val="04A0" w:firstRow="1" w:lastRow="0" w:firstColumn="1" w:lastColumn="0" w:noHBand="0" w:noVBand="1"/>
      </w:tblPr>
      <w:tblGrid>
        <w:gridCol w:w="3871"/>
        <w:gridCol w:w="1807"/>
        <w:gridCol w:w="1620"/>
        <w:gridCol w:w="1620"/>
      </w:tblGrid>
      <w:tr w:rsidR="00C04F6E" w:rsidRPr="00873499" w14:paraId="201EB3C3" w14:textId="77777777" w:rsidTr="00873499">
        <w:trPr>
          <w:cantSplit/>
          <w:tblHeader/>
        </w:trPr>
        <w:tc>
          <w:tcPr>
            <w:tcW w:w="0" w:type="auto"/>
            <w:shd w:val="clear" w:color="auto" w:fill="auto"/>
            <w:tcMar>
              <w:top w:w="0" w:type="dxa"/>
              <w:left w:w="108" w:type="dxa"/>
              <w:bottom w:w="0" w:type="dxa"/>
              <w:right w:w="108" w:type="dxa"/>
            </w:tcMar>
            <w:vAlign w:val="center"/>
            <w:hideMark/>
          </w:tcPr>
          <w:p w14:paraId="3483951D" w14:textId="54F07FC9" w:rsidR="00C04F6E" w:rsidRPr="00873499" w:rsidRDefault="00873499" w:rsidP="009479E2">
            <w:pPr>
              <w:jc w:val="center"/>
              <w:rPr>
                <w:rFonts w:cstheme="minorHAnsi"/>
                <w:lang w:eastAsia="en-GB"/>
              </w:rPr>
            </w:pPr>
            <w:r w:rsidRPr="00873499">
              <w:rPr>
                <w:rFonts w:cstheme="minorHAnsi"/>
                <w:lang w:eastAsia="en-GB"/>
              </w:rPr>
              <w:lastRenderedPageBreak/>
              <w:t xml:space="preserve"> </w:t>
            </w:r>
          </w:p>
        </w:tc>
        <w:tc>
          <w:tcPr>
            <w:tcW w:w="0" w:type="auto"/>
            <w:shd w:val="clear" w:color="auto" w:fill="auto"/>
            <w:tcMar>
              <w:top w:w="0" w:type="dxa"/>
              <w:left w:w="108" w:type="dxa"/>
              <w:bottom w:w="0" w:type="dxa"/>
              <w:right w:w="108" w:type="dxa"/>
            </w:tcMar>
            <w:vAlign w:val="center"/>
            <w:hideMark/>
          </w:tcPr>
          <w:p w14:paraId="30BD500F" w14:textId="77777777" w:rsidR="00873499" w:rsidRPr="00873499" w:rsidRDefault="00C04F6E" w:rsidP="009479E2">
            <w:pPr>
              <w:jc w:val="center"/>
              <w:rPr>
                <w:rFonts w:cstheme="minorHAnsi"/>
                <w:lang w:eastAsia="en-GB"/>
              </w:rPr>
            </w:pPr>
            <w:r w:rsidRPr="00873499">
              <w:rPr>
                <w:rFonts w:cstheme="minorHAnsi"/>
                <w:b/>
                <w:bCs/>
                <w:lang w:eastAsia="en-GB"/>
              </w:rPr>
              <w:t>Intervention</w:t>
            </w:r>
          </w:p>
          <w:p w14:paraId="069098A6" w14:textId="7B3433C6" w:rsidR="00C04F6E" w:rsidRPr="00873499" w:rsidRDefault="00C04F6E" w:rsidP="009479E2">
            <w:pPr>
              <w:jc w:val="center"/>
              <w:rPr>
                <w:rFonts w:cstheme="minorHAnsi"/>
                <w:lang w:eastAsia="en-GB"/>
              </w:rPr>
            </w:pPr>
            <w:r w:rsidRPr="00873499">
              <w:rPr>
                <w:rFonts w:cstheme="minorHAnsi"/>
                <w:lang w:eastAsia="en-GB"/>
              </w:rPr>
              <w:t>N</w:t>
            </w:r>
            <w:r w:rsidR="00873499" w:rsidRPr="00873499">
              <w:rPr>
                <w:rFonts w:cstheme="minorHAnsi"/>
                <w:color w:val="00B0F0"/>
                <w:lang w:eastAsia="en-GB"/>
              </w:rPr>
              <w:t> = </w:t>
            </w:r>
            <w:r w:rsidRPr="00873499">
              <w:rPr>
                <w:rFonts w:cstheme="minorHAnsi"/>
                <w:lang w:eastAsia="en-GB"/>
              </w:rPr>
              <w:t xml:space="preserve">2019, </w:t>
            </w:r>
            <w:r w:rsidRPr="00873499">
              <w:rPr>
                <w:rFonts w:cstheme="minorHAnsi"/>
                <w:i/>
                <w:color w:val="00B0F0"/>
                <w:lang w:eastAsia="en-GB"/>
              </w:rPr>
              <w:t>n</w:t>
            </w:r>
            <w:r w:rsidRPr="00873499">
              <w:rPr>
                <w:rFonts w:cstheme="minorHAnsi"/>
                <w:lang w:eastAsia="en-GB"/>
              </w:rPr>
              <w:t xml:space="preserve"> (%)</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62E4713F" w14:textId="77777777" w:rsidR="00873499" w:rsidRPr="00873499" w:rsidRDefault="00C04F6E" w:rsidP="009479E2">
            <w:pPr>
              <w:jc w:val="center"/>
              <w:rPr>
                <w:rFonts w:cstheme="minorHAnsi"/>
                <w:lang w:eastAsia="en-GB"/>
              </w:rPr>
            </w:pPr>
            <w:r w:rsidRPr="00873499">
              <w:rPr>
                <w:rFonts w:cstheme="minorHAnsi"/>
                <w:b/>
                <w:bCs/>
                <w:lang w:eastAsia="en-GB"/>
              </w:rPr>
              <w:t>Control</w:t>
            </w:r>
          </w:p>
          <w:p w14:paraId="5C4B5EDA" w14:textId="1F9E299E" w:rsidR="00C04F6E" w:rsidRPr="00873499" w:rsidRDefault="00C04F6E" w:rsidP="009479E2">
            <w:pPr>
              <w:jc w:val="center"/>
              <w:rPr>
                <w:rFonts w:cstheme="minorHAnsi"/>
                <w:lang w:eastAsia="en-GB"/>
              </w:rPr>
            </w:pPr>
            <w:r w:rsidRPr="00873499">
              <w:rPr>
                <w:rFonts w:cstheme="minorHAnsi"/>
                <w:lang w:eastAsia="en-GB"/>
              </w:rPr>
              <w:t>N</w:t>
            </w:r>
            <w:r w:rsidR="00873499" w:rsidRPr="00873499">
              <w:rPr>
                <w:rFonts w:cstheme="minorHAnsi"/>
                <w:color w:val="00B0F0"/>
                <w:lang w:eastAsia="en-GB"/>
              </w:rPr>
              <w:t> = </w:t>
            </w:r>
            <w:r w:rsidRPr="00873499">
              <w:rPr>
                <w:rFonts w:cstheme="minorHAnsi"/>
                <w:lang w:eastAsia="en-GB"/>
              </w:rPr>
              <w:t xml:space="preserve">2229, </w:t>
            </w:r>
            <w:r w:rsidRPr="00873499">
              <w:rPr>
                <w:rFonts w:cstheme="minorHAnsi"/>
                <w:i/>
                <w:color w:val="00B0F0"/>
                <w:lang w:eastAsia="en-GB"/>
              </w:rPr>
              <w:t>n</w:t>
            </w:r>
            <w:r w:rsidRPr="00873499">
              <w:rPr>
                <w:rFonts w:cstheme="minorHAnsi"/>
                <w:lang w:eastAsia="en-GB"/>
              </w:rPr>
              <w:t xml:space="preserve"> (%)</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282B61F" w14:textId="77777777" w:rsidR="00C04F6E" w:rsidRPr="00873499" w:rsidRDefault="00C04F6E" w:rsidP="009479E2">
            <w:pPr>
              <w:jc w:val="center"/>
              <w:rPr>
                <w:rFonts w:cstheme="minorHAnsi"/>
                <w:lang w:eastAsia="en-GB"/>
              </w:rPr>
            </w:pPr>
            <w:r w:rsidRPr="00873499">
              <w:rPr>
                <w:rFonts w:cstheme="minorHAnsi"/>
                <w:b/>
                <w:bCs/>
                <w:lang w:eastAsia="en-GB"/>
              </w:rPr>
              <w:t>Total</w:t>
            </w:r>
          </w:p>
          <w:p w14:paraId="7B91B6CC" w14:textId="0FDB68BA" w:rsidR="00C04F6E" w:rsidRPr="00873499" w:rsidRDefault="00C04F6E" w:rsidP="009479E2">
            <w:pPr>
              <w:jc w:val="center"/>
              <w:rPr>
                <w:rFonts w:cstheme="minorHAnsi"/>
                <w:lang w:eastAsia="en-GB"/>
              </w:rPr>
            </w:pPr>
            <w:r w:rsidRPr="00873499">
              <w:rPr>
                <w:rFonts w:cstheme="minorHAnsi"/>
                <w:lang w:eastAsia="en-GB"/>
              </w:rPr>
              <w:t>N</w:t>
            </w:r>
            <w:r w:rsidR="00873499" w:rsidRPr="00873499">
              <w:rPr>
                <w:rFonts w:cstheme="minorHAnsi"/>
                <w:color w:val="00B0F0"/>
                <w:lang w:eastAsia="en-GB"/>
              </w:rPr>
              <w:t> = </w:t>
            </w:r>
            <w:r w:rsidRPr="00873499">
              <w:rPr>
                <w:rFonts w:cstheme="minorHAnsi"/>
                <w:lang w:eastAsia="en-GB"/>
              </w:rPr>
              <w:t xml:space="preserve">4248, </w:t>
            </w:r>
            <w:r w:rsidRPr="00873499">
              <w:rPr>
                <w:rFonts w:cstheme="minorHAnsi"/>
                <w:i/>
                <w:color w:val="00B0F0"/>
                <w:lang w:eastAsia="en-GB"/>
              </w:rPr>
              <w:t>n</w:t>
            </w:r>
            <w:r w:rsidRPr="00873499">
              <w:rPr>
                <w:rFonts w:cstheme="minorHAnsi"/>
                <w:lang w:eastAsia="en-GB"/>
              </w:rPr>
              <w:t xml:space="preserve"> (%)</w:t>
            </w:r>
            <w:r w:rsidR="00873499" w:rsidRPr="00873499">
              <w:rPr>
                <w:rFonts w:cstheme="minorHAnsi"/>
                <w:lang w:eastAsia="en-GB"/>
              </w:rPr>
              <w:t xml:space="preserve"> </w:t>
            </w:r>
          </w:p>
        </w:tc>
      </w:tr>
      <w:tr w:rsidR="00C04F6E" w:rsidRPr="00873499" w14:paraId="52A0CC22" w14:textId="77777777" w:rsidTr="00873499">
        <w:trPr>
          <w:cantSplit/>
          <w:tblHeader/>
        </w:trPr>
        <w:tc>
          <w:tcPr>
            <w:tcW w:w="0" w:type="auto"/>
            <w:shd w:val="clear" w:color="auto" w:fill="auto"/>
            <w:tcMar>
              <w:top w:w="0" w:type="dxa"/>
              <w:left w:w="108" w:type="dxa"/>
              <w:bottom w:w="0" w:type="dxa"/>
              <w:right w:w="108" w:type="dxa"/>
            </w:tcMar>
            <w:vAlign w:val="center"/>
            <w:hideMark/>
          </w:tcPr>
          <w:p w14:paraId="54E2F8DC" w14:textId="5D644C40" w:rsidR="00C04F6E" w:rsidRPr="00873499" w:rsidRDefault="00C04F6E" w:rsidP="009479E2">
            <w:pPr>
              <w:jc w:val="right"/>
              <w:rPr>
                <w:rFonts w:cstheme="minorHAnsi"/>
                <w:lang w:eastAsia="en-GB"/>
              </w:rPr>
            </w:pPr>
            <w:r w:rsidRPr="00873499">
              <w:rPr>
                <w:rFonts w:cstheme="minorHAnsi"/>
                <w:b/>
                <w:bCs/>
                <w:lang w:eastAsia="en-GB"/>
              </w:rPr>
              <w:t>Age group</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2271F288" w14:textId="3254BFC2" w:rsidR="00C04F6E" w:rsidRPr="00873499" w:rsidRDefault="00873499" w:rsidP="009479E2">
            <w:pPr>
              <w:jc w:val="center"/>
              <w:rPr>
                <w:rFonts w:cstheme="minorHAnsi"/>
                <w:lang w:eastAsia="en-GB"/>
              </w:rPr>
            </w:pPr>
            <w:r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8720062" w14:textId="45CF4BCB" w:rsidR="00C04F6E" w:rsidRPr="00873499" w:rsidRDefault="00873499" w:rsidP="009479E2">
            <w:pPr>
              <w:jc w:val="center"/>
              <w:rPr>
                <w:rFonts w:cstheme="minorHAnsi"/>
                <w:lang w:eastAsia="en-GB"/>
              </w:rPr>
            </w:pPr>
            <w:r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18857331" w14:textId="2CBDBB10" w:rsidR="00C04F6E" w:rsidRPr="00873499" w:rsidRDefault="00873499" w:rsidP="009479E2">
            <w:pPr>
              <w:jc w:val="center"/>
              <w:rPr>
                <w:rFonts w:cstheme="minorHAnsi"/>
                <w:lang w:eastAsia="en-GB"/>
              </w:rPr>
            </w:pPr>
            <w:r w:rsidRPr="00873499">
              <w:rPr>
                <w:rFonts w:cstheme="minorHAnsi"/>
                <w:lang w:eastAsia="en-GB"/>
              </w:rPr>
              <w:t xml:space="preserve"> </w:t>
            </w:r>
          </w:p>
        </w:tc>
      </w:tr>
      <w:tr w:rsidR="00C04F6E" w:rsidRPr="00873499" w14:paraId="2771C04D" w14:textId="77777777" w:rsidTr="00873499">
        <w:trPr>
          <w:cantSplit/>
          <w:tblHeader/>
        </w:trPr>
        <w:tc>
          <w:tcPr>
            <w:tcW w:w="0" w:type="auto"/>
            <w:shd w:val="clear" w:color="auto" w:fill="auto"/>
            <w:tcMar>
              <w:top w:w="0" w:type="dxa"/>
              <w:left w:w="108" w:type="dxa"/>
              <w:bottom w:w="0" w:type="dxa"/>
              <w:right w:w="108" w:type="dxa"/>
            </w:tcMar>
            <w:vAlign w:val="center"/>
            <w:hideMark/>
          </w:tcPr>
          <w:p w14:paraId="7DC40A11" w14:textId="4B2F3C77" w:rsidR="00C04F6E" w:rsidRPr="00873499" w:rsidRDefault="00C04F6E" w:rsidP="009479E2">
            <w:pPr>
              <w:jc w:val="right"/>
              <w:rPr>
                <w:rFonts w:cstheme="minorHAnsi"/>
                <w:lang w:eastAsia="en-GB"/>
              </w:rPr>
            </w:pPr>
            <w:r w:rsidRPr="00873499">
              <w:rPr>
                <w:rFonts w:cstheme="minorHAnsi"/>
                <w:lang w:eastAsia="en-GB"/>
              </w:rPr>
              <w:t>16</w:t>
            </w:r>
            <w:r w:rsidR="00873499" w:rsidRPr="00873499">
              <w:rPr>
                <w:rFonts w:cstheme="minorHAnsi"/>
                <w:color w:val="00B0F0"/>
                <w:lang w:eastAsia="en-GB"/>
              </w:rPr>
              <w:t>–1</w:t>
            </w:r>
            <w:r w:rsidRPr="00873499">
              <w:rPr>
                <w:rFonts w:cstheme="minorHAnsi"/>
                <w:lang w:eastAsia="en-GB"/>
              </w:rPr>
              <w:t>9</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64C32695" w14:textId="77777777" w:rsidR="00C04F6E" w:rsidRPr="00873499" w:rsidRDefault="00C04F6E" w:rsidP="009479E2">
            <w:pPr>
              <w:jc w:val="center"/>
              <w:rPr>
                <w:rFonts w:cstheme="minorHAnsi"/>
                <w:lang w:eastAsia="en-GB"/>
              </w:rPr>
            </w:pPr>
            <w:r w:rsidRPr="00873499">
              <w:rPr>
                <w:rFonts w:cstheme="minorHAnsi"/>
                <w:lang w:eastAsia="en-GB"/>
              </w:rPr>
              <w:t>778 (38.5%)</w:t>
            </w:r>
          </w:p>
        </w:tc>
        <w:tc>
          <w:tcPr>
            <w:tcW w:w="0" w:type="auto"/>
            <w:shd w:val="clear" w:color="auto" w:fill="auto"/>
            <w:tcMar>
              <w:top w:w="0" w:type="dxa"/>
              <w:left w:w="108" w:type="dxa"/>
              <w:bottom w:w="0" w:type="dxa"/>
              <w:right w:w="108" w:type="dxa"/>
            </w:tcMar>
            <w:vAlign w:val="center"/>
            <w:hideMark/>
          </w:tcPr>
          <w:p w14:paraId="2DAC1E70" w14:textId="77777777" w:rsidR="00C04F6E" w:rsidRPr="00873499" w:rsidRDefault="00C04F6E" w:rsidP="009479E2">
            <w:pPr>
              <w:jc w:val="center"/>
              <w:rPr>
                <w:rFonts w:cstheme="minorHAnsi"/>
                <w:lang w:eastAsia="en-GB"/>
              </w:rPr>
            </w:pPr>
            <w:r w:rsidRPr="00873499">
              <w:rPr>
                <w:rFonts w:cstheme="minorHAnsi"/>
                <w:lang w:eastAsia="en-GB"/>
              </w:rPr>
              <w:t>799 (35.8%)</w:t>
            </w:r>
          </w:p>
        </w:tc>
        <w:tc>
          <w:tcPr>
            <w:tcW w:w="0" w:type="auto"/>
            <w:shd w:val="clear" w:color="auto" w:fill="auto"/>
            <w:tcMar>
              <w:top w:w="0" w:type="dxa"/>
              <w:left w:w="108" w:type="dxa"/>
              <w:bottom w:w="0" w:type="dxa"/>
              <w:right w:w="108" w:type="dxa"/>
            </w:tcMar>
            <w:vAlign w:val="center"/>
            <w:hideMark/>
          </w:tcPr>
          <w:p w14:paraId="3F186F47" w14:textId="77777777" w:rsidR="00C04F6E" w:rsidRPr="00873499" w:rsidRDefault="00C04F6E" w:rsidP="009479E2">
            <w:pPr>
              <w:jc w:val="center"/>
              <w:rPr>
                <w:rFonts w:cstheme="minorHAnsi"/>
                <w:lang w:eastAsia="en-GB"/>
              </w:rPr>
            </w:pPr>
            <w:r w:rsidRPr="00873499">
              <w:rPr>
                <w:rFonts w:cstheme="minorHAnsi"/>
                <w:lang w:eastAsia="en-GB"/>
              </w:rPr>
              <w:t>1577 (37.1%)</w:t>
            </w:r>
          </w:p>
        </w:tc>
      </w:tr>
      <w:tr w:rsidR="00C04F6E" w:rsidRPr="00873499" w14:paraId="3FF81961" w14:textId="77777777" w:rsidTr="00873499">
        <w:trPr>
          <w:cantSplit/>
          <w:tblHeader/>
        </w:trPr>
        <w:tc>
          <w:tcPr>
            <w:tcW w:w="0" w:type="auto"/>
            <w:shd w:val="clear" w:color="auto" w:fill="auto"/>
            <w:tcMar>
              <w:top w:w="0" w:type="dxa"/>
              <w:left w:w="108" w:type="dxa"/>
              <w:bottom w:w="0" w:type="dxa"/>
              <w:right w:w="108" w:type="dxa"/>
            </w:tcMar>
            <w:vAlign w:val="center"/>
            <w:hideMark/>
          </w:tcPr>
          <w:p w14:paraId="51EB04B7" w14:textId="2D2D5293" w:rsidR="00C04F6E" w:rsidRPr="00873499" w:rsidRDefault="00C04F6E" w:rsidP="009479E2">
            <w:pPr>
              <w:jc w:val="right"/>
              <w:rPr>
                <w:rFonts w:cstheme="minorHAnsi"/>
                <w:lang w:eastAsia="en-GB"/>
              </w:rPr>
            </w:pPr>
            <w:r w:rsidRPr="00873499">
              <w:rPr>
                <w:rFonts w:cstheme="minorHAnsi"/>
                <w:lang w:eastAsia="en-GB"/>
              </w:rPr>
              <w:t>20</w:t>
            </w:r>
            <w:r w:rsidR="00873499" w:rsidRPr="00873499">
              <w:rPr>
                <w:rFonts w:cstheme="minorHAnsi"/>
                <w:color w:val="00B0F0"/>
                <w:lang w:eastAsia="en-GB"/>
              </w:rPr>
              <w:t>–2</w:t>
            </w:r>
            <w:r w:rsidRPr="00873499">
              <w:rPr>
                <w:rFonts w:cstheme="minorHAnsi"/>
                <w:lang w:eastAsia="en-GB"/>
              </w:rPr>
              <w:t>4</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4020C9E8" w14:textId="77777777" w:rsidR="00C04F6E" w:rsidRPr="00873499" w:rsidRDefault="00C04F6E" w:rsidP="009479E2">
            <w:pPr>
              <w:jc w:val="center"/>
              <w:rPr>
                <w:rFonts w:cstheme="minorHAnsi"/>
                <w:lang w:eastAsia="en-GB"/>
              </w:rPr>
            </w:pPr>
            <w:r w:rsidRPr="00873499">
              <w:rPr>
                <w:rFonts w:cstheme="minorHAnsi"/>
                <w:lang w:eastAsia="en-GB"/>
              </w:rPr>
              <w:t>1241 (61.5%)</w:t>
            </w:r>
          </w:p>
        </w:tc>
        <w:tc>
          <w:tcPr>
            <w:tcW w:w="0" w:type="auto"/>
            <w:shd w:val="clear" w:color="auto" w:fill="auto"/>
            <w:tcMar>
              <w:top w:w="0" w:type="dxa"/>
              <w:left w:w="108" w:type="dxa"/>
              <w:bottom w:w="0" w:type="dxa"/>
              <w:right w:w="108" w:type="dxa"/>
            </w:tcMar>
            <w:vAlign w:val="center"/>
            <w:hideMark/>
          </w:tcPr>
          <w:p w14:paraId="44EE9290" w14:textId="77777777" w:rsidR="00C04F6E" w:rsidRPr="00873499" w:rsidRDefault="00C04F6E" w:rsidP="009479E2">
            <w:pPr>
              <w:jc w:val="center"/>
              <w:rPr>
                <w:rFonts w:cstheme="minorHAnsi"/>
                <w:lang w:eastAsia="en-GB"/>
              </w:rPr>
            </w:pPr>
            <w:r w:rsidRPr="00873499">
              <w:rPr>
                <w:rFonts w:cstheme="minorHAnsi"/>
                <w:lang w:eastAsia="en-GB"/>
              </w:rPr>
              <w:t>1430 (64.2%)</w:t>
            </w:r>
          </w:p>
        </w:tc>
        <w:tc>
          <w:tcPr>
            <w:tcW w:w="0" w:type="auto"/>
            <w:shd w:val="clear" w:color="auto" w:fill="auto"/>
            <w:tcMar>
              <w:top w:w="0" w:type="dxa"/>
              <w:left w:w="108" w:type="dxa"/>
              <w:bottom w:w="0" w:type="dxa"/>
              <w:right w:w="108" w:type="dxa"/>
            </w:tcMar>
            <w:vAlign w:val="center"/>
            <w:hideMark/>
          </w:tcPr>
          <w:p w14:paraId="0F796A85" w14:textId="77777777" w:rsidR="00C04F6E" w:rsidRPr="00873499" w:rsidRDefault="00C04F6E" w:rsidP="009479E2">
            <w:pPr>
              <w:jc w:val="center"/>
              <w:rPr>
                <w:rFonts w:cstheme="minorHAnsi"/>
                <w:lang w:eastAsia="en-GB"/>
              </w:rPr>
            </w:pPr>
            <w:r w:rsidRPr="00873499">
              <w:rPr>
                <w:rFonts w:cstheme="minorHAnsi"/>
                <w:lang w:eastAsia="en-GB"/>
              </w:rPr>
              <w:t>2671 (62.9%)</w:t>
            </w:r>
          </w:p>
        </w:tc>
      </w:tr>
      <w:tr w:rsidR="00C04F6E" w:rsidRPr="00873499" w14:paraId="5FD1D7F1" w14:textId="77777777" w:rsidTr="00873499">
        <w:trPr>
          <w:cantSplit/>
          <w:tblHeader/>
        </w:trPr>
        <w:tc>
          <w:tcPr>
            <w:tcW w:w="0" w:type="auto"/>
            <w:shd w:val="clear" w:color="auto" w:fill="auto"/>
            <w:tcMar>
              <w:top w:w="0" w:type="dxa"/>
              <w:left w:w="108" w:type="dxa"/>
              <w:bottom w:w="0" w:type="dxa"/>
              <w:right w:w="108" w:type="dxa"/>
            </w:tcMar>
            <w:vAlign w:val="center"/>
            <w:hideMark/>
          </w:tcPr>
          <w:p w14:paraId="2BF26665" w14:textId="0FD7222A" w:rsidR="00C04F6E" w:rsidRPr="00873499" w:rsidRDefault="00C04F6E" w:rsidP="009479E2">
            <w:pPr>
              <w:jc w:val="right"/>
              <w:rPr>
                <w:rFonts w:cstheme="minorHAnsi"/>
                <w:lang w:eastAsia="en-GB"/>
              </w:rPr>
            </w:pPr>
            <w:r w:rsidRPr="00873499">
              <w:rPr>
                <w:rFonts w:cstheme="minorHAnsi"/>
                <w:b/>
                <w:bCs/>
                <w:lang w:eastAsia="en-GB"/>
              </w:rPr>
              <w:t>Gender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D4F0776" w14:textId="332957F6" w:rsidR="00C04F6E" w:rsidRPr="00873499" w:rsidRDefault="00873499" w:rsidP="009479E2">
            <w:pPr>
              <w:jc w:val="center"/>
              <w:rPr>
                <w:rFonts w:cstheme="minorHAnsi"/>
                <w:lang w:eastAsia="en-GB"/>
              </w:rPr>
            </w:pPr>
            <w:r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2BDDFA62" w14:textId="75945D38" w:rsidR="00C04F6E" w:rsidRPr="00873499" w:rsidRDefault="00873499" w:rsidP="009479E2">
            <w:pPr>
              <w:jc w:val="center"/>
              <w:rPr>
                <w:rFonts w:cstheme="minorHAnsi"/>
                <w:lang w:eastAsia="en-GB"/>
              </w:rPr>
            </w:pPr>
            <w:r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7DDB4422" w14:textId="12F2F47E" w:rsidR="00C04F6E" w:rsidRPr="00873499" w:rsidRDefault="00873499" w:rsidP="009479E2">
            <w:pPr>
              <w:jc w:val="center"/>
              <w:rPr>
                <w:rFonts w:cstheme="minorHAnsi"/>
                <w:lang w:eastAsia="en-GB"/>
              </w:rPr>
            </w:pPr>
            <w:r w:rsidRPr="00873499">
              <w:rPr>
                <w:rFonts w:cstheme="minorHAnsi"/>
                <w:lang w:eastAsia="en-GB"/>
              </w:rPr>
              <w:t xml:space="preserve"> </w:t>
            </w:r>
          </w:p>
        </w:tc>
      </w:tr>
      <w:tr w:rsidR="00C04F6E" w:rsidRPr="00873499" w14:paraId="3EAB2D9D" w14:textId="77777777" w:rsidTr="00873499">
        <w:trPr>
          <w:cantSplit/>
          <w:tblHeader/>
        </w:trPr>
        <w:tc>
          <w:tcPr>
            <w:tcW w:w="0" w:type="auto"/>
            <w:shd w:val="clear" w:color="auto" w:fill="auto"/>
            <w:tcMar>
              <w:top w:w="0" w:type="dxa"/>
              <w:left w:w="108" w:type="dxa"/>
              <w:bottom w:w="0" w:type="dxa"/>
              <w:right w:w="108" w:type="dxa"/>
            </w:tcMar>
            <w:vAlign w:val="center"/>
            <w:hideMark/>
          </w:tcPr>
          <w:p w14:paraId="105621AE" w14:textId="71D22F90" w:rsidR="00C04F6E" w:rsidRPr="00873499" w:rsidRDefault="00C04F6E" w:rsidP="009479E2">
            <w:pPr>
              <w:jc w:val="right"/>
              <w:rPr>
                <w:rFonts w:cstheme="minorHAnsi"/>
                <w:lang w:eastAsia="en-GB"/>
              </w:rPr>
            </w:pPr>
            <w:r w:rsidRPr="00873499">
              <w:rPr>
                <w:rFonts w:cstheme="minorHAnsi"/>
                <w:lang w:eastAsia="en-GB"/>
              </w:rPr>
              <w:t>Female</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356BD9E" w14:textId="77777777" w:rsidR="00C04F6E" w:rsidRPr="00873499" w:rsidRDefault="00C04F6E" w:rsidP="009479E2">
            <w:pPr>
              <w:jc w:val="center"/>
              <w:rPr>
                <w:rFonts w:cstheme="minorHAnsi"/>
                <w:lang w:eastAsia="en-GB"/>
              </w:rPr>
            </w:pPr>
            <w:r w:rsidRPr="00873499">
              <w:rPr>
                <w:rFonts w:cstheme="minorHAnsi"/>
                <w:lang w:eastAsia="en-GB"/>
              </w:rPr>
              <w:t>1398 (69.2%)</w:t>
            </w:r>
          </w:p>
        </w:tc>
        <w:tc>
          <w:tcPr>
            <w:tcW w:w="0" w:type="auto"/>
            <w:shd w:val="clear" w:color="auto" w:fill="auto"/>
            <w:tcMar>
              <w:top w:w="0" w:type="dxa"/>
              <w:left w:w="108" w:type="dxa"/>
              <w:bottom w:w="0" w:type="dxa"/>
              <w:right w:w="108" w:type="dxa"/>
            </w:tcMar>
            <w:vAlign w:val="center"/>
            <w:hideMark/>
          </w:tcPr>
          <w:p w14:paraId="41B53316" w14:textId="77777777" w:rsidR="00C04F6E" w:rsidRPr="00873499" w:rsidRDefault="00C04F6E" w:rsidP="009479E2">
            <w:pPr>
              <w:jc w:val="center"/>
              <w:rPr>
                <w:rFonts w:cstheme="minorHAnsi"/>
                <w:lang w:eastAsia="en-GB"/>
              </w:rPr>
            </w:pPr>
            <w:r w:rsidRPr="00873499">
              <w:rPr>
                <w:rFonts w:cstheme="minorHAnsi"/>
                <w:lang w:eastAsia="en-GB"/>
              </w:rPr>
              <w:t>1506 (67.6%)</w:t>
            </w:r>
          </w:p>
        </w:tc>
        <w:tc>
          <w:tcPr>
            <w:tcW w:w="0" w:type="auto"/>
            <w:shd w:val="clear" w:color="auto" w:fill="auto"/>
            <w:tcMar>
              <w:top w:w="0" w:type="dxa"/>
              <w:left w:w="108" w:type="dxa"/>
              <w:bottom w:w="0" w:type="dxa"/>
              <w:right w:w="108" w:type="dxa"/>
            </w:tcMar>
            <w:vAlign w:val="center"/>
            <w:hideMark/>
          </w:tcPr>
          <w:p w14:paraId="5F75A0EB" w14:textId="77777777" w:rsidR="00C04F6E" w:rsidRPr="00873499" w:rsidRDefault="00C04F6E" w:rsidP="009479E2">
            <w:pPr>
              <w:jc w:val="center"/>
              <w:rPr>
                <w:rFonts w:cstheme="minorHAnsi"/>
                <w:lang w:eastAsia="en-GB"/>
              </w:rPr>
            </w:pPr>
            <w:r w:rsidRPr="00873499">
              <w:rPr>
                <w:rFonts w:cstheme="minorHAnsi"/>
                <w:lang w:eastAsia="en-GB"/>
              </w:rPr>
              <w:t>2904 (68.4%)</w:t>
            </w:r>
          </w:p>
        </w:tc>
      </w:tr>
      <w:tr w:rsidR="00C04F6E" w:rsidRPr="00873499" w14:paraId="2F83A07D" w14:textId="77777777" w:rsidTr="00873499">
        <w:trPr>
          <w:cantSplit/>
          <w:tblHeader/>
        </w:trPr>
        <w:tc>
          <w:tcPr>
            <w:tcW w:w="0" w:type="auto"/>
            <w:shd w:val="clear" w:color="auto" w:fill="auto"/>
            <w:tcMar>
              <w:top w:w="0" w:type="dxa"/>
              <w:left w:w="108" w:type="dxa"/>
              <w:bottom w:w="0" w:type="dxa"/>
              <w:right w:w="108" w:type="dxa"/>
            </w:tcMar>
            <w:vAlign w:val="center"/>
            <w:hideMark/>
          </w:tcPr>
          <w:p w14:paraId="4801BC7F" w14:textId="34C1205C" w:rsidR="00C04F6E" w:rsidRPr="00873499" w:rsidRDefault="00C04F6E" w:rsidP="009479E2">
            <w:pPr>
              <w:jc w:val="right"/>
              <w:rPr>
                <w:rFonts w:cstheme="minorHAnsi"/>
                <w:lang w:eastAsia="en-GB"/>
              </w:rPr>
            </w:pPr>
            <w:r w:rsidRPr="00873499">
              <w:rPr>
                <w:rFonts w:cstheme="minorHAnsi"/>
                <w:lang w:eastAsia="en-GB"/>
              </w:rPr>
              <w:t>Male</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5A93386" w14:textId="77777777" w:rsidR="00C04F6E" w:rsidRPr="00873499" w:rsidRDefault="00C04F6E" w:rsidP="009479E2">
            <w:pPr>
              <w:jc w:val="center"/>
              <w:rPr>
                <w:rFonts w:cstheme="minorHAnsi"/>
                <w:lang w:eastAsia="en-GB"/>
              </w:rPr>
            </w:pPr>
            <w:r w:rsidRPr="00873499">
              <w:rPr>
                <w:rFonts w:cstheme="minorHAnsi"/>
                <w:lang w:eastAsia="en-GB"/>
              </w:rPr>
              <w:t>614 (30.4%)</w:t>
            </w:r>
          </w:p>
        </w:tc>
        <w:tc>
          <w:tcPr>
            <w:tcW w:w="0" w:type="auto"/>
            <w:shd w:val="clear" w:color="auto" w:fill="auto"/>
            <w:tcMar>
              <w:top w:w="0" w:type="dxa"/>
              <w:left w:w="108" w:type="dxa"/>
              <w:bottom w:w="0" w:type="dxa"/>
              <w:right w:w="108" w:type="dxa"/>
            </w:tcMar>
            <w:vAlign w:val="center"/>
            <w:hideMark/>
          </w:tcPr>
          <w:p w14:paraId="472A57EC" w14:textId="77777777" w:rsidR="00C04F6E" w:rsidRPr="00873499" w:rsidRDefault="00C04F6E" w:rsidP="009479E2">
            <w:pPr>
              <w:jc w:val="center"/>
              <w:rPr>
                <w:rFonts w:cstheme="minorHAnsi"/>
                <w:lang w:eastAsia="en-GB"/>
              </w:rPr>
            </w:pPr>
            <w:r w:rsidRPr="00873499">
              <w:rPr>
                <w:rFonts w:cstheme="minorHAnsi"/>
                <w:lang w:eastAsia="en-GB"/>
              </w:rPr>
              <w:t>717 (32.2%)</w:t>
            </w:r>
          </w:p>
        </w:tc>
        <w:tc>
          <w:tcPr>
            <w:tcW w:w="0" w:type="auto"/>
            <w:shd w:val="clear" w:color="auto" w:fill="auto"/>
            <w:tcMar>
              <w:top w:w="0" w:type="dxa"/>
              <w:left w:w="108" w:type="dxa"/>
              <w:bottom w:w="0" w:type="dxa"/>
              <w:right w:w="108" w:type="dxa"/>
            </w:tcMar>
            <w:vAlign w:val="center"/>
            <w:hideMark/>
          </w:tcPr>
          <w:p w14:paraId="3E7BD413" w14:textId="77777777" w:rsidR="00C04F6E" w:rsidRPr="00873499" w:rsidRDefault="00C04F6E" w:rsidP="009479E2">
            <w:pPr>
              <w:jc w:val="center"/>
              <w:rPr>
                <w:rFonts w:cstheme="minorHAnsi"/>
                <w:lang w:eastAsia="en-GB"/>
              </w:rPr>
            </w:pPr>
            <w:r w:rsidRPr="00873499">
              <w:rPr>
                <w:rFonts w:cstheme="minorHAnsi"/>
                <w:lang w:eastAsia="en-GB"/>
              </w:rPr>
              <w:t>1331 (31.3%)</w:t>
            </w:r>
          </w:p>
        </w:tc>
      </w:tr>
      <w:tr w:rsidR="00C04F6E" w:rsidRPr="00873499" w14:paraId="09001A15" w14:textId="77777777" w:rsidTr="00873499">
        <w:trPr>
          <w:cantSplit/>
          <w:tblHeader/>
        </w:trPr>
        <w:tc>
          <w:tcPr>
            <w:tcW w:w="0" w:type="auto"/>
            <w:shd w:val="clear" w:color="auto" w:fill="auto"/>
            <w:tcMar>
              <w:top w:w="0" w:type="dxa"/>
              <w:left w:w="108" w:type="dxa"/>
              <w:bottom w:w="0" w:type="dxa"/>
              <w:right w:w="108" w:type="dxa"/>
            </w:tcMar>
            <w:vAlign w:val="center"/>
            <w:hideMark/>
          </w:tcPr>
          <w:p w14:paraId="67B0AF1A" w14:textId="4504F7DF" w:rsidR="00C04F6E" w:rsidRPr="00873499" w:rsidRDefault="00C04F6E" w:rsidP="009479E2">
            <w:pPr>
              <w:jc w:val="right"/>
              <w:rPr>
                <w:rFonts w:cstheme="minorHAnsi"/>
                <w:lang w:eastAsia="en-GB"/>
              </w:rPr>
            </w:pPr>
            <w:r w:rsidRPr="00873499">
              <w:rPr>
                <w:rFonts w:cstheme="minorHAnsi"/>
                <w:lang w:eastAsia="en-GB"/>
              </w:rPr>
              <w:t>Non-binary gender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03A7488" w14:textId="77777777" w:rsidR="00C04F6E" w:rsidRPr="00873499" w:rsidRDefault="00C04F6E" w:rsidP="009479E2">
            <w:pPr>
              <w:jc w:val="center"/>
              <w:rPr>
                <w:rFonts w:cstheme="minorHAnsi"/>
                <w:lang w:eastAsia="en-GB"/>
              </w:rPr>
            </w:pPr>
            <w:r w:rsidRPr="00873499">
              <w:rPr>
                <w:rFonts w:cstheme="minorHAnsi"/>
                <w:lang w:eastAsia="en-GB"/>
              </w:rPr>
              <w:t>7 (0.3%)</w:t>
            </w:r>
          </w:p>
        </w:tc>
        <w:tc>
          <w:tcPr>
            <w:tcW w:w="0" w:type="auto"/>
            <w:shd w:val="clear" w:color="auto" w:fill="auto"/>
            <w:tcMar>
              <w:top w:w="0" w:type="dxa"/>
              <w:left w:w="108" w:type="dxa"/>
              <w:bottom w:w="0" w:type="dxa"/>
              <w:right w:w="108" w:type="dxa"/>
            </w:tcMar>
            <w:vAlign w:val="center"/>
            <w:hideMark/>
          </w:tcPr>
          <w:p w14:paraId="5D953117" w14:textId="77777777" w:rsidR="00C04F6E" w:rsidRPr="00873499" w:rsidRDefault="00C04F6E" w:rsidP="009479E2">
            <w:pPr>
              <w:jc w:val="center"/>
              <w:rPr>
                <w:rFonts w:cstheme="minorHAnsi"/>
                <w:lang w:eastAsia="en-GB"/>
              </w:rPr>
            </w:pPr>
            <w:r w:rsidRPr="00873499">
              <w:rPr>
                <w:rFonts w:cstheme="minorHAnsi"/>
                <w:lang w:eastAsia="en-GB"/>
              </w:rPr>
              <w:t>6 (0.3%)</w:t>
            </w:r>
          </w:p>
        </w:tc>
        <w:tc>
          <w:tcPr>
            <w:tcW w:w="0" w:type="auto"/>
            <w:shd w:val="clear" w:color="auto" w:fill="auto"/>
            <w:tcMar>
              <w:top w:w="0" w:type="dxa"/>
              <w:left w:w="108" w:type="dxa"/>
              <w:bottom w:w="0" w:type="dxa"/>
              <w:right w:w="108" w:type="dxa"/>
            </w:tcMar>
            <w:vAlign w:val="center"/>
            <w:hideMark/>
          </w:tcPr>
          <w:p w14:paraId="3F89153A" w14:textId="77777777" w:rsidR="00C04F6E" w:rsidRPr="00873499" w:rsidRDefault="00C04F6E" w:rsidP="009479E2">
            <w:pPr>
              <w:jc w:val="center"/>
              <w:rPr>
                <w:rFonts w:cstheme="minorHAnsi"/>
                <w:lang w:eastAsia="en-GB"/>
              </w:rPr>
            </w:pPr>
            <w:r w:rsidRPr="00873499">
              <w:rPr>
                <w:rFonts w:cstheme="minorHAnsi"/>
                <w:lang w:eastAsia="en-GB"/>
              </w:rPr>
              <w:t>13 (0.3%)</w:t>
            </w:r>
          </w:p>
        </w:tc>
      </w:tr>
      <w:tr w:rsidR="00C04F6E" w:rsidRPr="00873499" w14:paraId="050F83FC" w14:textId="77777777" w:rsidTr="00873499">
        <w:trPr>
          <w:cantSplit/>
          <w:tblHeader/>
        </w:trPr>
        <w:tc>
          <w:tcPr>
            <w:tcW w:w="0" w:type="auto"/>
            <w:shd w:val="clear" w:color="auto" w:fill="auto"/>
            <w:tcMar>
              <w:top w:w="0" w:type="dxa"/>
              <w:left w:w="108" w:type="dxa"/>
              <w:bottom w:w="0" w:type="dxa"/>
              <w:right w:w="108" w:type="dxa"/>
            </w:tcMar>
            <w:vAlign w:val="center"/>
            <w:hideMark/>
          </w:tcPr>
          <w:p w14:paraId="63F53A18" w14:textId="7B1079FD" w:rsidR="00C04F6E" w:rsidRPr="00873499" w:rsidRDefault="00C04F6E" w:rsidP="009479E2">
            <w:pPr>
              <w:jc w:val="right"/>
              <w:rPr>
                <w:rFonts w:cstheme="minorHAnsi"/>
                <w:lang w:eastAsia="en-GB"/>
              </w:rPr>
            </w:pPr>
            <w:r w:rsidRPr="00873499">
              <w:rPr>
                <w:rFonts w:cstheme="minorHAnsi"/>
                <w:b/>
                <w:bCs/>
                <w:lang w:eastAsia="en-GB"/>
              </w:rPr>
              <w:t>Ethnicity grouped</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1C299D6" w14:textId="0EAF889E"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31948EE5" w14:textId="6C9BFA30"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2B3AAD1A" w14:textId="602A319B"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5509CD84" w14:textId="77777777" w:rsidTr="00873499">
        <w:trPr>
          <w:cantSplit/>
          <w:tblHeader/>
        </w:trPr>
        <w:tc>
          <w:tcPr>
            <w:tcW w:w="0" w:type="auto"/>
            <w:shd w:val="clear" w:color="auto" w:fill="auto"/>
            <w:tcMar>
              <w:top w:w="0" w:type="dxa"/>
              <w:left w:w="108" w:type="dxa"/>
              <w:bottom w:w="0" w:type="dxa"/>
              <w:right w:w="108" w:type="dxa"/>
            </w:tcMar>
            <w:vAlign w:val="center"/>
            <w:hideMark/>
          </w:tcPr>
          <w:p w14:paraId="3F46FD3D" w14:textId="735D222A" w:rsidR="00C04F6E" w:rsidRPr="00873499" w:rsidRDefault="00C04F6E" w:rsidP="009479E2">
            <w:pPr>
              <w:jc w:val="right"/>
              <w:rPr>
                <w:rFonts w:cstheme="minorHAnsi"/>
                <w:lang w:eastAsia="en-GB"/>
              </w:rPr>
            </w:pPr>
            <w:r w:rsidRPr="00873499">
              <w:rPr>
                <w:rFonts w:cstheme="minorHAnsi"/>
                <w:lang w:eastAsia="en-GB"/>
              </w:rPr>
              <w:t>White British</w:t>
            </w:r>
            <w:r w:rsidR="00873499" w:rsidRPr="00873499">
              <w:rPr>
                <w:rFonts w:cstheme="minorHAnsi"/>
                <w:color w:val="00B0F0"/>
                <w:lang w:eastAsia="en-GB"/>
              </w:rPr>
              <w:t>/</w:t>
            </w:r>
          </w:p>
          <w:p w14:paraId="216DEAD3" w14:textId="5F62EDBF" w:rsidR="00C04F6E" w:rsidRPr="00873499" w:rsidRDefault="00C04F6E" w:rsidP="009479E2">
            <w:pPr>
              <w:jc w:val="right"/>
              <w:rPr>
                <w:rFonts w:cstheme="minorHAnsi"/>
                <w:lang w:eastAsia="en-GB"/>
              </w:rPr>
            </w:pPr>
            <w:r w:rsidRPr="00873499">
              <w:rPr>
                <w:rFonts w:cstheme="minorHAnsi"/>
                <w:lang w:eastAsia="en-GB"/>
              </w:rPr>
              <w:t>Other White background</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10D65614" w14:textId="77777777" w:rsidR="00C04F6E" w:rsidRPr="00873499" w:rsidRDefault="00C04F6E" w:rsidP="009479E2">
            <w:pPr>
              <w:jc w:val="center"/>
              <w:rPr>
                <w:rFonts w:cstheme="minorHAnsi"/>
                <w:lang w:eastAsia="en-GB"/>
              </w:rPr>
            </w:pPr>
            <w:r w:rsidRPr="00873499">
              <w:rPr>
                <w:rFonts w:cstheme="minorHAnsi"/>
                <w:lang w:eastAsia="en-GB"/>
              </w:rPr>
              <w:t>1618 (80.1%)</w:t>
            </w:r>
          </w:p>
        </w:tc>
        <w:tc>
          <w:tcPr>
            <w:tcW w:w="0" w:type="auto"/>
            <w:shd w:val="clear" w:color="auto" w:fill="auto"/>
            <w:tcMar>
              <w:top w:w="0" w:type="dxa"/>
              <w:left w:w="108" w:type="dxa"/>
              <w:bottom w:w="0" w:type="dxa"/>
              <w:right w:w="108" w:type="dxa"/>
            </w:tcMar>
            <w:vAlign w:val="center"/>
            <w:hideMark/>
          </w:tcPr>
          <w:p w14:paraId="09B1044D" w14:textId="77777777" w:rsidR="00C04F6E" w:rsidRPr="00873499" w:rsidRDefault="00C04F6E" w:rsidP="009479E2">
            <w:pPr>
              <w:jc w:val="center"/>
              <w:rPr>
                <w:rFonts w:cstheme="minorHAnsi"/>
                <w:lang w:eastAsia="en-GB"/>
              </w:rPr>
            </w:pPr>
            <w:r w:rsidRPr="00873499">
              <w:rPr>
                <w:rFonts w:cstheme="minorHAnsi"/>
                <w:lang w:eastAsia="en-GB"/>
              </w:rPr>
              <w:t>1780 (79.9%)</w:t>
            </w:r>
          </w:p>
        </w:tc>
        <w:tc>
          <w:tcPr>
            <w:tcW w:w="0" w:type="auto"/>
            <w:shd w:val="clear" w:color="auto" w:fill="auto"/>
            <w:tcMar>
              <w:top w:w="0" w:type="dxa"/>
              <w:left w:w="108" w:type="dxa"/>
              <w:bottom w:w="0" w:type="dxa"/>
              <w:right w:w="108" w:type="dxa"/>
            </w:tcMar>
            <w:vAlign w:val="center"/>
            <w:hideMark/>
          </w:tcPr>
          <w:p w14:paraId="66FEB8F0" w14:textId="77777777" w:rsidR="00C04F6E" w:rsidRPr="00873499" w:rsidRDefault="00C04F6E" w:rsidP="009479E2">
            <w:pPr>
              <w:jc w:val="center"/>
              <w:rPr>
                <w:rFonts w:cstheme="minorHAnsi"/>
                <w:lang w:eastAsia="en-GB"/>
              </w:rPr>
            </w:pPr>
            <w:r w:rsidRPr="00873499">
              <w:rPr>
                <w:rFonts w:cstheme="minorHAnsi"/>
                <w:lang w:eastAsia="en-GB"/>
              </w:rPr>
              <w:t>3398 (80.0%)</w:t>
            </w:r>
          </w:p>
        </w:tc>
      </w:tr>
      <w:tr w:rsidR="00C04F6E" w:rsidRPr="00873499" w14:paraId="13B9DC13" w14:textId="77777777" w:rsidTr="00873499">
        <w:trPr>
          <w:cantSplit/>
          <w:tblHeader/>
        </w:trPr>
        <w:tc>
          <w:tcPr>
            <w:tcW w:w="0" w:type="auto"/>
            <w:shd w:val="clear" w:color="auto" w:fill="auto"/>
            <w:tcMar>
              <w:top w:w="0" w:type="dxa"/>
              <w:left w:w="108" w:type="dxa"/>
              <w:bottom w:w="0" w:type="dxa"/>
              <w:right w:w="108" w:type="dxa"/>
            </w:tcMar>
            <w:vAlign w:val="center"/>
            <w:hideMark/>
          </w:tcPr>
          <w:p w14:paraId="741E243B" w14:textId="0C654269" w:rsidR="00C04F6E" w:rsidRPr="00873499" w:rsidRDefault="00C04F6E" w:rsidP="009479E2">
            <w:pPr>
              <w:jc w:val="right"/>
              <w:rPr>
                <w:rFonts w:cstheme="minorHAnsi"/>
                <w:lang w:eastAsia="en-GB"/>
              </w:rPr>
            </w:pPr>
            <w:r w:rsidRPr="00873499">
              <w:rPr>
                <w:rFonts w:cstheme="minorHAnsi"/>
                <w:highlight w:val="magenta"/>
                <w:lang w:eastAsia="en-GB"/>
              </w:rPr>
              <w:t>Black</w:t>
            </w:r>
            <w:r w:rsidRPr="00873499">
              <w:rPr>
                <w:rFonts w:cstheme="minorHAnsi"/>
                <w:lang w:eastAsia="en-GB"/>
              </w:rPr>
              <w:t>/</w:t>
            </w:r>
            <w:r w:rsidRPr="00873499">
              <w:rPr>
                <w:rFonts w:cstheme="minorHAnsi"/>
                <w:highlight w:val="magenta"/>
                <w:lang w:eastAsia="en-GB"/>
              </w:rPr>
              <w:t>Black</w:t>
            </w:r>
            <w:r w:rsidRPr="00873499">
              <w:rPr>
                <w:rFonts w:cstheme="minorHAnsi"/>
                <w:lang w:eastAsia="en-GB"/>
              </w:rPr>
              <w:t xml:space="preserve"> British</w:t>
            </w:r>
            <w:r w:rsidR="00873499" w:rsidRPr="00873499">
              <w:rPr>
                <w:rFonts w:cstheme="minorHAnsi"/>
                <w:color w:val="00B0F0"/>
                <w:lang w:eastAsia="en-GB"/>
              </w:rPr>
              <w:t xml:space="preserve"> – </w:t>
            </w:r>
            <w:r w:rsidRPr="00873499">
              <w:rPr>
                <w:rFonts w:cstheme="minorHAnsi"/>
                <w:lang w:eastAsia="en-GB"/>
              </w:rPr>
              <w:t>Caribbean/African/other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4360DF1F" w14:textId="77777777" w:rsidR="00C04F6E" w:rsidRPr="00873499" w:rsidRDefault="00C04F6E" w:rsidP="009479E2">
            <w:pPr>
              <w:jc w:val="center"/>
              <w:rPr>
                <w:rFonts w:cstheme="minorHAnsi"/>
                <w:lang w:eastAsia="en-GB"/>
              </w:rPr>
            </w:pPr>
            <w:r w:rsidRPr="00873499">
              <w:rPr>
                <w:rFonts w:cstheme="minorHAnsi"/>
                <w:lang w:eastAsia="en-GB"/>
              </w:rPr>
              <w:t>219 (10.8%)</w:t>
            </w:r>
          </w:p>
        </w:tc>
        <w:tc>
          <w:tcPr>
            <w:tcW w:w="0" w:type="auto"/>
            <w:shd w:val="clear" w:color="auto" w:fill="auto"/>
            <w:tcMar>
              <w:top w:w="0" w:type="dxa"/>
              <w:left w:w="108" w:type="dxa"/>
              <w:bottom w:w="0" w:type="dxa"/>
              <w:right w:w="108" w:type="dxa"/>
            </w:tcMar>
            <w:vAlign w:val="center"/>
            <w:hideMark/>
          </w:tcPr>
          <w:p w14:paraId="765C937B" w14:textId="77777777" w:rsidR="00C04F6E" w:rsidRPr="00873499" w:rsidRDefault="00C04F6E" w:rsidP="009479E2">
            <w:pPr>
              <w:jc w:val="center"/>
              <w:rPr>
                <w:rFonts w:cstheme="minorHAnsi"/>
                <w:lang w:eastAsia="en-GB"/>
              </w:rPr>
            </w:pPr>
            <w:r w:rsidRPr="00873499">
              <w:rPr>
                <w:rFonts w:cstheme="minorHAnsi"/>
                <w:lang w:eastAsia="en-GB"/>
              </w:rPr>
              <w:t>223 (10.0%)</w:t>
            </w:r>
          </w:p>
        </w:tc>
        <w:tc>
          <w:tcPr>
            <w:tcW w:w="0" w:type="auto"/>
            <w:shd w:val="clear" w:color="auto" w:fill="auto"/>
            <w:tcMar>
              <w:top w:w="0" w:type="dxa"/>
              <w:left w:w="108" w:type="dxa"/>
              <w:bottom w:w="0" w:type="dxa"/>
              <w:right w:w="108" w:type="dxa"/>
            </w:tcMar>
            <w:vAlign w:val="center"/>
            <w:hideMark/>
          </w:tcPr>
          <w:p w14:paraId="5892D31D" w14:textId="77777777" w:rsidR="00C04F6E" w:rsidRPr="00873499" w:rsidRDefault="00C04F6E" w:rsidP="009479E2">
            <w:pPr>
              <w:jc w:val="center"/>
              <w:rPr>
                <w:rFonts w:cstheme="minorHAnsi"/>
                <w:lang w:eastAsia="en-GB"/>
              </w:rPr>
            </w:pPr>
            <w:r w:rsidRPr="00873499">
              <w:rPr>
                <w:rFonts w:cstheme="minorHAnsi"/>
                <w:lang w:eastAsia="en-GB"/>
              </w:rPr>
              <w:t>442 (10.4%)</w:t>
            </w:r>
          </w:p>
        </w:tc>
      </w:tr>
      <w:tr w:rsidR="00C04F6E" w:rsidRPr="00873499" w14:paraId="5762482E" w14:textId="77777777" w:rsidTr="00873499">
        <w:trPr>
          <w:cantSplit/>
          <w:tblHeader/>
        </w:trPr>
        <w:tc>
          <w:tcPr>
            <w:tcW w:w="0" w:type="auto"/>
            <w:shd w:val="clear" w:color="auto" w:fill="auto"/>
            <w:tcMar>
              <w:top w:w="0" w:type="dxa"/>
              <w:left w:w="108" w:type="dxa"/>
              <w:bottom w:w="0" w:type="dxa"/>
              <w:right w:w="108" w:type="dxa"/>
            </w:tcMar>
            <w:vAlign w:val="center"/>
            <w:hideMark/>
          </w:tcPr>
          <w:p w14:paraId="5C3C84E4" w14:textId="680E2BDB" w:rsidR="00C04F6E" w:rsidRPr="00873499" w:rsidRDefault="00C04F6E" w:rsidP="009479E2">
            <w:pPr>
              <w:jc w:val="right"/>
              <w:rPr>
                <w:rFonts w:cstheme="minorHAnsi"/>
                <w:lang w:eastAsia="en-GB"/>
              </w:rPr>
            </w:pPr>
            <w:r w:rsidRPr="00873499">
              <w:rPr>
                <w:rFonts w:cstheme="minorHAnsi"/>
                <w:lang w:eastAsia="en-GB"/>
              </w:rPr>
              <w:t>Asian/Asian British</w:t>
            </w:r>
            <w:r w:rsidR="00873499" w:rsidRPr="00873499">
              <w:rPr>
                <w:rFonts w:cstheme="minorHAnsi"/>
                <w:color w:val="00B0F0"/>
                <w:lang w:eastAsia="en-GB"/>
              </w:rPr>
              <w:t xml:space="preserve"> – </w:t>
            </w:r>
            <w:r w:rsidRPr="00873499">
              <w:rPr>
                <w:rFonts w:cstheme="minorHAnsi"/>
                <w:lang w:eastAsia="en-GB"/>
              </w:rPr>
              <w:t>Bangladeshi/Chinese/Indian</w:t>
            </w:r>
            <w:r w:rsidR="00873499" w:rsidRPr="00873499">
              <w:rPr>
                <w:rFonts w:cstheme="minorHAnsi"/>
                <w:color w:val="00B0F0"/>
                <w:lang w:eastAsia="en-GB"/>
              </w:rPr>
              <w:t>/</w:t>
            </w:r>
          </w:p>
          <w:p w14:paraId="18C2FD51" w14:textId="10FA108D" w:rsidR="00C04F6E" w:rsidRPr="00873499" w:rsidRDefault="00C04F6E" w:rsidP="009479E2">
            <w:pPr>
              <w:jc w:val="right"/>
              <w:rPr>
                <w:rFonts w:cstheme="minorHAnsi"/>
                <w:lang w:eastAsia="en-GB"/>
              </w:rPr>
            </w:pPr>
            <w:r w:rsidRPr="00873499">
              <w:rPr>
                <w:rFonts w:cstheme="minorHAnsi"/>
                <w:lang w:eastAsia="en-GB"/>
              </w:rPr>
              <w:t>Pakistani/other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B7CC1C7" w14:textId="77777777" w:rsidR="00C04F6E" w:rsidRPr="00873499" w:rsidRDefault="00C04F6E" w:rsidP="009479E2">
            <w:pPr>
              <w:jc w:val="center"/>
              <w:rPr>
                <w:rFonts w:cstheme="minorHAnsi"/>
                <w:lang w:eastAsia="en-GB"/>
              </w:rPr>
            </w:pPr>
            <w:r w:rsidRPr="00873499">
              <w:rPr>
                <w:rFonts w:cstheme="minorHAnsi"/>
                <w:lang w:eastAsia="en-GB"/>
              </w:rPr>
              <w:t>46 (2.3%)</w:t>
            </w:r>
          </w:p>
        </w:tc>
        <w:tc>
          <w:tcPr>
            <w:tcW w:w="0" w:type="auto"/>
            <w:shd w:val="clear" w:color="auto" w:fill="auto"/>
            <w:tcMar>
              <w:top w:w="0" w:type="dxa"/>
              <w:left w:w="108" w:type="dxa"/>
              <w:bottom w:w="0" w:type="dxa"/>
              <w:right w:w="108" w:type="dxa"/>
            </w:tcMar>
            <w:vAlign w:val="center"/>
            <w:hideMark/>
          </w:tcPr>
          <w:p w14:paraId="4C22AF5B" w14:textId="77777777" w:rsidR="00C04F6E" w:rsidRPr="00873499" w:rsidRDefault="00C04F6E" w:rsidP="009479E2">
            <w:pPr>
              <w:jc w:val="center"/>
              <w:rPr>
                <w:rFonts w:cstheme="minorHAnsi"/>
                <w:lang w:eastAsia="en-GB"/>
              </w:rPr>
            </w:pPr>
            <w:r w:rsidRPr="00873499">
              <w:rPr>
                <w:rFonts w:cstheme="minorHAnsi"/>
                <w:lang w:eastAsia="en-GB"/>
              </w:rPr>
              <w:t>59 (2.6%)</w:t>
            </w:r>
          </w:p>
        </w:tc>
        <w:tc>
          <w:tcPr>
            <w:tcW w:w="0" w:type="auto"/>
            <w:shd w:val="clear" w:color="auto" w:fill="auto"/>
            <w:tcMar>
              <w:top w:w="0" w:type="dxa"/>
              <w:left w:w="108" w:type="dxa"/>
              <w:bottom w:w="0" w:type="dxa"/>
              <w:right w:w="108" w:type="dxa"/>
            </w:tcMar>
            <w:vAlign w:val="center"/>
            <w:hideMark/>
          </w:tcPr>
          <w:p w14:paraId="69AE1B82" w14:textId="77777777" w:rsidR="00C04F6E" w:rsidRPr="00873499" w:rsidRDefault="00C04F6E" w:rsidP="009479E2">
            <w:pPr>
              <w:jc w:val="center"/>
              <w:rPr>
                <w:rFonts w:cstheme="minorHAnsi"/>
                <w:lang w:eastAsia="en-GB"/>
              </w:rPr>
            </w:pPr>
            <w:r w:rsidRPr="00873499">
              <w:rPr>
                <w:rFonts w:cstheme="minorHAnsi"/>
                <w:lang w:eastAsia="en-GB"/>
              </w:rPr>
              <w:t>105 (2.5%)</w:t>
            </w:r>
          </w:p>
        </w:tc>
      </w:tr>
      <w:tr w:rsidR="00C04F6E" w:rsidRPr="00873499" w14:paraId="691237B0" w14:textId="77777777" w:rsidTr="00873499">
        <w:trPr>
          <w:cantSplit/>
          <w:tblHeader/>
        </w:trPr>
        <w:tc>
          <w:tcPr>
            <w:tcW w:w="0" w:type="auto"/>
            <w:shd w:val="clear" w:color="auto" w:fill="auto"/>
            <w:tcMar>
              <w:top w:w="0" w:type="dxa"/>
              <w:left w:w="108" w:type="dxa"/>
              <w:bottom w:w="0" w:type="dxa"/>
              <w:right w:w="108" w:type="dxa"/>
            </w:tcMar>
            <w:vAlign w:val="center"/>
            <w:hideMark/>
          </w:tcPr>
          <w:p w14:paraId="7077F383" w14:textId="5FED633B" w:rsidR="00C04F6E" w:rsidRPr="00873499" w:rsidRDefault="00C04F6E" w:rsidP="009479E2">
            <w:pPr>
              <w:jc w:val="right"/>
              <w:rPr>
                <w:rFonts w:cstheme="minorHAnsi"/>
                <w:lang w:eastAsia="en-GB"/>
              </w:rPr>
            </w:pPr>
            <w:r w:rsidRPr="00873499">
              <w:rPr>
                <w:rFonts w:cstheme="minorHAnsi"/>
                <w:lang w:eastAsia="en-GB"/>
              </w:rPr>
              <w:t>Mixed background</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44C5CA85" w14:textId="77777777" w:rsidR="00C04F6E" w:rsidRPr="00873499" w:rsidRDefault="00C04F6E" w:rsidP="009479E2">
            <w:pPr>
              <w:jc w:val="center"/>
              <w:rPr>
                <w:rFonts w:cstheme="minorHAnsi"/>
                <w:lang w:eastAsia="en-GB"/>
              </w:rPr>
            </w:pPr>
            <w:r w:rsidRPr="00873499">
              <w:rPr>
                <w:rFonts w:cstheme="minorHAnsi"/>
                <w:lang w:eastAsia="en-GB"/>
              </w:rPr>
              <w:t>104 (5.2%)</w:t>
            </w:r>
          </w:p>
        </w:tc>
        <w:tc>
          <w:tcPr>
            <w:tcW w:w="0" w:type="auto"/>
            <w:shd w:val="clear" w:color="auto" w:fill="auto"/>
            <w:tcMar>
              <w:top w:w="0" w:type="dxa"/>
              <w:left w:w="108" w:type="dxa"/>
              <w:bottom w:w="0" w:type="dxa"/>
              <w:right w:w="108" w:type="dxa"/>
            </w:tcMar>
            <w:vAlign w:val="center"/>
            <w:hideMark/>
          </w:tcPr>
          <w:p w14:paraId="72F739BD" w14:textId="77777777" w:rsidR="00C04F6E" w:rsidRPr="00873499" w:rsidRDefault="00C04F6E" w:rsidP="009479E2">
            <w:pPr>
              <w:jc w:val="center"/>
              <w:rPr>
                <w:rFonts w:cstheme="minorHAnsi"/>
                <w:lang w:eastAsia="en-GB"/>
              </w:rPr>
            </w:pPr>
            <w:r w:rsidRPr="00873499">
              <w:rPr>
                <w:rFonts w:cstheme="minorHAnsi"/>
                <w:lang w:eastAsia="en-GB"/>
              </w:rPr>
              <w:t>140 (6.3%)</w:t>
            </w:r>
          </w:p>
        </w:tc>
        <w:tc>
          <w:tcPr>
            <w:tcW w:w="0" w:type="auto"/>
            <w:shd w:val="clear" w:color="auto" w:fill="auto"/>
            <w:tcMar>
              <w:top w:w="0" w:type="dxa"/>
              <w:left w:w="108" w:type="dxa"/>
              <w:bottom w:w="0" w:type="dxa"/>
              <w:right w:w="108" w:type="dxa"/>
            </w:tcMar>
            <w:vAlign w:val="center"/>
            <w:hideMark/>
          </w:tcPr>
          <w:p w14:paraId="116EF74E" w14:textId="77777777" w:rsidR="00C04F6E" w:rsidRPr="00873499" w:rsidRDefault="00C04F6E" w:rsidP="009479E2">
            <w:pPr>
              <w:jc w:val="center"/>
              <w:rPr>
                <w:rFonts w:cstheme="minorHAnsi"/>
                <w:lang w:eastAsia="en-GB"/>
              </w:rPr>
            </w:pPr>
            <w:r w:rsidRPr="00873499">
              <w:rPr>
                <w:rFonts w:cstheme="minorHAnsi"/>
                <w:lang w:eastAsia="en-GB"/>
              </w:rPr>
              <w:t>244 (5.7%)</w:t>
            </w:r>
          </w:p>
        </w:tc>
      </w:tr>
      <w:tr w:rsidR="00C04F6E" w:rsidRPr="00873499" w14:paraId="06086A66" w14:textId="77777777" w:rsidTr="00873499">
        <w:trPr>
          <w:cantSplit/>
          <w:tblHeader/>
        </w:trPr>
        <w:tc>
          <w:tcPr>
            <w:tcW w:w="0" w:type="auto"/>
            <w:shd w:val="clear" w:color="auto" w:fill="auto"/>
            <w:tcMar>
              <w:top w:w="0" w:type="dxa"/>
              <w:left w:w="108" w:type="dxa"/>
              <w:bottom w:w="0" w:type="dxa"/>
              <w:right w:w="108" w:type="dxa"/>
            </w:tcMar>
            <w:vAlign w:val="center"/>
            <w:hideMark/>
          </w:tcPr>
          <w:p w14:paraId="7AEF384B" w14:textId="1B9E4CC2" w:rsidR="00C04F6E" w:rsidRPr="00873499" w:rsidRDefault="00C04F6E" w:rsidP="009479E2">
            <w:pPr>
              <w:jc w:val="right"/>
              <w:rPr>
                <w:rFonts w:cstheme="minorHAnsi"/>
                <w:lang w:eastAsia="en-GB"/>
              </w:rPr>
            </w:pPr>
            <w:r w:rsidRPr="00873499">
              <w:rPr>
                <w:rFonts w:cstheme="minorHAnsi"/>
                <w:lang w:eastAsia="en-GB"/>
              </w:rPr>
              <w:t>Other background</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464FA1E3" w14:textId="77777777" w:rsidR="00C04F6E" w:rsidRPr="00873499" w:rsidRDefault="00C04F6E" w:rsidP="009479E2">
            <w:pPr>
              <w:jc w:val="center"/>
              <w:rPr>
                <w:rFonts w:cstheme="minorHAnsi"/>
                <w:lang w:eastAsia="en-GB"/>
              </w:rPr>
            </w:pPr>
            <w:r w:rsidRPr="00873499">
              <w:rPr>
                <w:rFonts w:cstheme="minorHAnsi"/>
                <w:lang w:eastAsia="en-GB"/>
              </w:rPr>
              <w:t>32 (1.6%)</w:t>
            </w:r>
          </w:p>
        </w:tc>
        <w:tc>
          <w:tcPr>
            <w:tcW w:w="0" w:type="auto"/>
            <w:shd w:val="clear" w:color="auto" w:fill="auto"/>
            <w:tcMar>
              <w:top w:w="0" w:type="dxa"/>
              <w:left w:w="108" w:type="dxa"/>
              <w:bottom w:w="0" w:type="dxa"/>
              <w:right w:w="108" w:type="dxa"/>
            </w:tcMar>
            <w:vAlign w:val="center"/>
            <w:hideMark/>
          </w:tcPr>
          <w:p w14:paraId="7802590E" w14:textId="77777777" w:rsidR="00C04F6E" w:rsidRPr="00873499" w:rsidRDefault="00C04F6E" w:rsidP="009479E2">
            <w:pPr>
              <w:jc w:val="center"/>
              <w:rPr>
                <w:rFonts w:cstheme="minorHAnsi"/>
                <w:lang w:eastAsia="en-GB"/>
              </w:rPr>
            </w:pPr>
            <w:r w:rsidRPr="00873499">
              <w:rPr>
                <w:rFonts w:cstheme="minorHAnsi"/>
                <w:lang w:eastAsia="en-GB"/>
              </w:rPr>
              <w:t>27 (1.2%)</w:t>
            </w:r>
          </w:p>
        </w:tc>
        <w:tc>
          <w:tcPr>
            <w:tcW w:w="0" w:type="auto"/>
            <w:shd w:val="clear" w:color="auto" w:fill="auto"/>
            <w:tcMar>
              <w:top w:w="0" w:type="dxa"/>
              <w:left w:w="108" w:type="dxa"/>
              <w:bottom w:w="0" w:type="dxa"/>
              <w:right w:w="108" w:type="dxa"/>
            </w:tcMar>
            <w:vAlign w:val="center"/>
            <w:hideMark/>
          </w:tcPr>
          <w:p w14:paraId="0D1F54E4" w14:textId="77777777" w:rsidR="00C04F6E" w:rsidRPr="00873499" w:rsidRDefault="00C04F6E" w:rsidP="009479E2">
            <w:pPr>
              <w:jc w:val="center"/>
              <w:rPr>
                <w:rFonts w:cstheme="minorHAnsi"/>
                <w:lang w:eastAsia="en-GB"/>
              </w:rPr>
            </w:pPr>
            <w:r w:rsidRPr="00873499">
              <w:rPr>
                <w:rFonts w:cstheme="minorHAnsi"/>
                <w:lang w:eastAsia="en-GB"/>
              </w:rPr>
              <w:t>59 (1.4%)</w:t>
            </w:r>
          </w:p>
        </w:tc>
      </w:tr>
      <w:tr w:rsidR="00C04F6E" w:rsidRPr="00873499" w14:paraId="4578791C" w14:textId="77777777" w:rsidTr="00873499">
        <w:trPr>
          <w:cantSplit/>
          <w:tblHeader/>
        </w:trPr>
        <w:tc>
          <w:tcPr>
            <w:tcW w:w="0" w:type="auto"/>
            <w:shd w:val="clear" w:color="auto" w:fill="auto"/>
            <w:tcMar>
              <w:top w:w="0" w:type="dxa"/>
              <w:left w:w="108" w:type="dxa"/>
              <w:bottom w:w="0" w:type="dxa"/>
              <w:right w:w="108" w:type="dxa"/>
            </w:tcMar>
            <w:vAlign w:val="center"/>
            <w:hideMark/>
          </w:tcPr>
          <w:p w14:paraId="0BE68E0B" w14:textId="70464530" w:rsidR="00C04F6E" w:rsidRPr="00873499" w:rsidRDefault="00C04F6E" w:rsidP="009479E2">
            <w:pPr>
              <w:jc w:val="right"/>
              <w:rPr>
                <w:rFonts w:cstheme="minorHAnsi"/>
                <w:lang w:eastAsia="en-GB"/>
              </w:rPr>
            </w:pPr>
            <w:r w:rsidRPr="00873499">
              <w:rPr>
                <w:rFonts w:cstheme="minorHAnsi"/>
                <w:b/>
                <w:bCs/>
                <w:lang w:eastAsia="en-GB"/>
              </w:rPr>
              <w:t>Educational level</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26E3FE4F" w14:textId="0B6C090A"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139FED06" w14:textId="155FCFBF"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7954CE3A" w14:textId="0FD0E7D1"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029EE23C" w14:textId="77777777" w:rsidTr="00873499">
        <w:trPr>
          <w:cantSplit/>
          <w:tblHeader/>
        </w:trPr>
        <w:tc>
          <w:tcPr>
            <w:tcW w:w="0" w:type="auto"/>
            <w:shd w:val="clear" w:color="auto" w:fill="auto"/>
            <w:tcMar>
              <w:top w:w="0" w:type="dxa"/>
              <w:left w:w="108" w:type="dxa"/>
              <w:bottom w:w="0" w:type="dxa"/>
              <w:right w:w="108" w:type="dxa"/>
            </w:tcMar>
            <w:vAlign w:val="center"/>
            <w:hideMark/>
          </w:tcPr>
          <w:p w14:paraId="39CB12B2" w14:textId="7F93E62B" w:rsidR="00C04F6E" w:rsidRPr="00873499" w:rsidRDefault="00C04F6E" w:rsidP="009479E2">
            <w:pPr>
              <w:jc w:val="right"/>
              <w:rPr>
                <w:rFonts w:cstheme="minorHAnsi"/>
                <w:lang w:eastAsia="en-GB"/>
              </w:rPr>
            </w:pPr>
            <w:r w:rsidRPr="00873499">
              <w:rPr>
                <w:rFonts w:cstheme="minorHAnsi"/>
                <w:lang w:eastAsia="en-GB"/>
              </w:rPr>
              <w:t>16 or under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E99033E" w14:textId="470D54B6" w:rsidR="00C04F6E" w:rsidRPr="00873499" w:rsidRDefault="00C04F6E" w:rsidP="009479E2">
            <w:pPr>
              <w:jc w:val="center"/>
              <w:rPr>
                <w:rFonts w:cstheme="minorHAnsi"/>
                <w:lang w:eastAsia="en-GB"/>
              </w:rPr>
            </w:pPr>
            <w:r w:rsidRPr="00873499">
              <w:rPr>
                <w:rFonts w:cstheme="minorHAnsi"/>
                <w:lang w:eastAsia="en-GB"/>
              </w:rPr>
              <w:t>283/2000 (14.2%)</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F1E2D6E" w14:textId="77777777" w:rsidR="00C04F6E" w:rsidRPr="00873499" w:rsidRDefault="00C04F6E" w:rsidP="009479E2">
            <w:pPr>
              <w:jc w:val="center"/>
              <w:rPr>
                <w:rFonts w:cstheme="minorHAnsi"/>
                <w:lang w:eastAsia="en-GB"/>
              </w:rPr>
            </w:pPr>
            <w:r w:rsidRPr="00873499">
              <w:rPr>
                <w:rFonts w:cstheme="minorHAnsi"/>
                <w:lang w:eastAsia="en-GB"/>
              </w:rPr>
              <w:t>298/2199 (13.6%)</w:t>
            </w:r>
          </w:p>
        </w:tc>
        <w:tc>
          <w:tcPr>
            <w:tcW w:w="0" w:type="auto"/>
            <w:shd w:val="clear" w:color="auto" w:fill="auto"/>
            <w:tcMar>
              <w:top w:w="0" w:type="dxa"/>
              <w:left w:w="108" w:type="dxa"/>
              <w:bottom w:w="0" w:type="dxa"/>
              <w:right w:w="108" w:type="dxa"/>
            </w:tcMar>
            <w:vAlign w:val="center"/>
            <w:hideMark/>
          </w:tcPr>
          <w:p w14:paraId="13C18884" w14:textId="77777777" w:rsidR="00C04F6E" w:rsidRPr="00873499" w:rsidRDefault="00C04F6E" w:rsidP="009479E2">
            <w:pPr>
              <w:jc w:val="center"/>
              <w:rPr>
                <w:rFonts w:cstheme="minorHAnsi"/>
                <w:lang w:eastAsia="en-GB"/>
              </w:rPr>
            </w:pPr>
            <w:r w:rsidRPr="00873499">
              <w:rPr>
                <w:rFonts w:cstheme="minorHAnsi"/>
                <w:lang w:eastAsia="en-GB"/>
              </w:rPr>
              <w:t>581/4199 (13.8%)</w:t>
            </w:r>
          </w:p>
        </w:tc>
      </w:tr>
      <w:tr w:rsidR="00C04F6E" w:rsidRPr="00873499" w14:paraId="344A17EC" w14:textId="77777777" w:rsidTr="00873499">
        <w:trPr>
          <w:cantSplit/>
          <w:tblHeader/>
        </w:trPr>
        <w:tc>
          <w:tcPr>
            <w:tcW w:w="0" w:type="auto"/>
            <w:shd w:val="clear" w:color="auto" w:fill="auto"/>
            <w:tcMar>
              <w:top w:w="0" w:type="dxa"/>
              <w:left w:w="108" w:type="dxa"/>
              <w:bottom w:w="0" w:type="dxa"/>
              <w:right w:w="108" w:type="dxa"/>
            </w:tcMar>
            <w:vAlign w:val="center"/>
            <w:hideMark/>
          </w:tcPr>
          <w:p w14:paraId="2459C6B4" w14:textId="399D6264" w:rsidR="00C04F6E" w:rsidRPr="00873499" w:rsidRDefault="00C04F6E" w:rsidP="009479E2">
            <w:pPr>
              <w:jc w:val="right"/>
              <w:rPr>
                <w:rFonts w:cstheme="minorHAnsi"/>
                <w:lang w:eastAsia="en-GB"/>
              </w:rPr>
            </w:pPr>
            <w:r w:rsidRPr="00873499">
              <w:rPr>
                <w:rFonts w:cstheme="minorHAnsi"/>
                <w:lang w:eastAsia="en-GB"/>
              </w:rPr>
              <w:t>17 or over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2328B5FF" w14:textId="77777777" w:rsidR="00C04F6E" w:rsidRPr="00873499" w:rsidRDefault="00C04F6E" w:rsidP="009479E2">
            <w:pPr>
              <w:jc w:val="center"/>
              <w:rPr>
                <w:rFonts w:cstheme="minorHAnsi"/>
                <w:lang w:eastAsia="en-GB"/>
              </w:rPr>
            </w:pPr>
            <w:r w:rsidRPr="00873499">
              <w:rPr>
                <w:rFonts w:cstheme="minorHAnsi"/>
                <w:lang w:eastAsia="en-GB"/>
              </w:rPr>
              <w:t>861/2000 (43.1%)</w:t>
            </w:r>
          </w:p>
        </w:tc>
        <w:tc>
          <w:tcPr>
            <w:tcW w:w="0" w:type="auto"/>
            <w:shd w:val="clear" w:color="auto" w:fill="auto"/>
            <w:tcMar>
              <w:top w:w="0" w:type="dxa"/>
              <w:left w:w="108" w:type="dxa"/>
              <w:bottom w:w="0" w:type="dxa"/>
              <w:right w:w="108" w:type="dxa"/>
            </w:tcMar>
            <w:vAlign w:val="center"/>
            <w:hideMark/>
          </w:tcPr>
          <w:p w14:paraId="6BDAB081" w14:textId="23474321" w:rsidR="00C04F6E" w:rsidRPr="00873499" w:rsidRDefault="00C04F6E" w:rsidP="009479E2">
            <w:pPr>
              <w:jc w:val="center"/>
              <w:rPr>
                <w:rFonts w:cstheme="minorHAnsi"/>
                <w:lang w:eastAsia="en-GB"/>
              </w:rPr>
            </w:pPr>
            <w:r w:rsidRPr="00873499">
              <w:rPr>
                <w:rFonts w:cstheme="minorHAnsi"/>
                <w:lang w:eastAsia="en-GB"/>
              </w:rPr>
              <w:t>997/2199 (45.3%)</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FB23FE5" w14:textId="5EA92DC9" w:rsidR="00C04F6E" w:rsidRPr="00873499" w:rsidRDefault="00C04F6E" w:rsidP="009479E2">
            <w:pPr>
              <w:jc w:val="center"/>
              <w:rPr>
                <w:rFonts w:cstheme="minorHAnsi"/>
                <w:lang w:eastAsia="en-GB"/>
              </w:rPr>
            </w:pPr>
            <w:r w:rsidRPr="00873499">
              <w:rPr>
                <w:rFonts w:cstheme="minorHAnsi"/>
                <w:lang w:eastAsia="en-GB"/>
              </w:rPr>
              <w:t>1858/4199 (44.2%)</w:t>
            </w:r>
            <w:r w:rsidR="00873499" w:rsidRPr="00873499">
              <w:rPr>
                <w:rFonts w:cstheme="minorHAnsi"/>
                <w:lang w:eastAsia="en-GB"/>
              </w:rPr>
              <w:t xml:space="preserve"> </w:t>
            </w:r>
          </w:p>
        </w:tc>
      </w:tr>
      <w:tr w:rsidR="00C04F6E" w:rsidRPr="00873499" w14:paraId="0E635210" w14:textId="77777777" w:rsidTr="00873499">
        <w:trPr>
          <w:cantSplit/>
          <w:tblHeader/>
        </w:trPr>
        <w:tc>
          <w:tcPr>
            <w:tcW w:w="0" w:type="auto"/>
            <w:shd w:val="clear" w:color="auto" w:fill="auto"/>
            <w:tcMar>
              <w:top w:w="0" w:type="dxa"/>
              <w:left w:w="108" w:type="dxa"/>
              <w:bottom w:w="0" w:type="dxa"/>
              <w:right w:w="108" w:type="dxa"/>
            </w:tcMar>
            <w:vAlign w:val="center"/>
            <w:hideMark/>
          </w:tcPr>
          <w:p w14:paraId="19848982" w14:textId="2792EBFE" w:rsidR="00C04F6E" w:rsidRPr="00873499" w:rsidRDefault="00C04F6E" w:rsidP="009479E2">
            <w:pPr>
              <w:jc w:val="right"/>
              <w:rPr>
                <w:rFonts w:cstheme="minorHAnsi"/>
                <w:lang w:eastAsia="en-GB"/>
              </w:rPr>
            </w:pPr>
            <w:r w:rsidRPr="00873499">
              <w:rPr>
                <w:rFonts w:cstheme="minorHAnsi"/>
                <w:lang w:eastAsia="en-GB"/>
              </w:rPr>
              <w:t>I am still in full time education</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C9C12BA" w14:textId="77777777" w:rsidR="00C04F6E" w:rsidRPr="00873499" w:rsidRDefault="00C04F6E" w:rsidP="009479E2">
            <w:pPr>
              <w:jc w:val="center"/>
              <w:rPr>
                <w:rFonts w:cstheme="minorHAnsi"/>
                <w:lang w:eastAsia="en-GB"/>
              </w:rPr>
            </w:pPr>
            <w:r w:rsidRPr="00873499">
              <w:rPr>
                <w:rFonts w:cstheme="minorHAnsi"/>
                <w:lang w:eastAsia="en-GB"/>
              </w:rPr>
              <w:t>856/2000 (42.8%)</w:t>
            </w:r>
          </w:p>
        </w:tc>
        <w:tc>
          <w:tcPr>
            <w:tcW w:w="0" w:type="auto"/>
            <w:shd w:val="clear" w:color="auto" w:fill="auto"/>
            <w:tcMar>
              <w:top w:w="0" w:type="dxa"/>
              <w:left w:w="108" w:type="dxa"/>
              <w:bottom w:w="0" w:type="dxa"/>
              <w:right w:w="108" w:type="dxa"/>
            </w:tcMar>
            <w:vAlign w:val="center"/>
            <w:hideMark/>
          </w:tcPr>
          <w:p w14:paraId="5A871C85" w14:textId="656E6586" w:rsidR="00C04F6E" w:rsidRPr="00873499" w:rsidRDefault="00C04F6E" w:rsidP="009479E2">
            <w:pPr>
              <w:jc w:val="center"/>
              <w:rPr>
                <w:rFonts w:cstheme="minorHAnsi"/>
                <w:lang w:eastAsia="en-GB"/>
              </w:rPr>
            </w:pPr>
            <w:r w:rsidRPr="00873499">
              <w:rPr>
                <w:rFonts w:cstheme="minorHAnsi"/>
                <w:lang w:eastAsia="en-GB"/>
              </w:rPr>
              <w:t>904/2199 (41.1%)</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C5E07F1" w14:textId="5944BC01" w:rsidR="00C04F6E" w:rsidRPr="00873499" w:rsidRDefault="00C04F6E" w:rsidP="009479E2">
            <w:pPr>
              <w:jc w:val="center"/>
              <w:rPr>
                <w:rFonts w:cstheme="minorHAnsi"/>
                <w:lang w:eastAsia="en-GB"/>
              </w:rPr>
            </w:pPr>
            <w:r w:rsidRPr="00873499">
              <w:rPr>
                <w:rFonts w:cstheme="minorHAnsi"/>
                <w:lang w:eastAsia="en-GB"/>
              </w:rPr>
              <w:t>1760/4199 (41.9%)</w:t>
            </w:r>
            <w:r w:rsidR="00873499" w:rsidRPr="00873499">
              <w:rPr>
                <w:rFonts w:cstheme="minorHAnsi"/>
                <w:lang w:eastAsia="en-GB"/>
              </w:rPr>
              <w:t xml:space="preserve"> </w:t>
            </w:r>
          </w:p>
        </w:tc>
      </w:tr>
      <w:tr w:rsidR="00C04F6E" w:rsidRPr="00873499" w14:paraId="5D9168CC" w14:textId="77777777" w:rsidTr="00873499">
        <w:trPr>
          <w:cantSplit/>
          <w:tblHeader/>
        </w:trPr>
        <w:tc>
          <w:tcPr>
            <w:tcW w:w="0" w:type="auto"/>
            <w:shd w:val="clear" w:color="auto" w:fill="auto"/>
            <w:tcMar>
              <w:top w:w="0" w:type="dxa"/>
              <w:left w:w="108" w:type="dxa"/>
              <w:bottom w:w="0" w:type="dxa"/>
              <w:right w:w="108" w:type="dxa"/>
            </w:tcMar>
            <w:vAlign w:val="center"/>
            <w:hideMark/>
          </w:tcPr>
          <w:p w14:paraId="134FFB6B" w14:textId="77A52C25" w:rsidR="00C04F6E" w:rsidRPr="00873499" w:rsidRDefault="00C04F6E" w:rsidP="009479E2">
            <w:pPr>
              <w:jc w:val="right"/>
              <w:rPr>
                <w:rFonts w:cstheme="minorHAnsi"/>
                <w:lang w:eastAsia="en-GB"/>
              </w:rPr>
            </w:pPr>
            <w:r w:rsidRPr="00873499">
              <w:rPr>
                <w:rFonts w:cstheme="minorHAnsi"/>
                <w:b/>
                <w:bCs/>
                <w:lang w:eastAsia="en-GB"/>
              </w:rPr>
              <w:t>Gender and orientation</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7E6CF5E9" w14:textId="1CF9320F"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3522D4C5" w14:textId="41F8D7DC"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14495D6A" w14:textId="3546D71F"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564E310B" w14:textId="77777777" w:rsidTr="00873499">
        <w:trPr>
          <w:cantSplit/>
          <w:tblHeader/>
        </w:trPr>
        <w:tc>
          <w:tcPr>
            <w:tcW w:w="0" w:type="auto"/>
            <w:shd w:val="clear" w:color="auto" w:fill="auto"/>
            <w:tcMar>
              <w:top w:w="0" w:type="dxa"/>
              <w:left w:w="108" w:type="dxa"/>
              <w:bottom w:w="0" w:type="dxa"/>
              <w:right w:w="108" w:type="dxa"/>
            </w:tcMar>
            <w:vAlign w:val="center"/>
            <w:hideMark/>
          </w:tcPr>
          <w:p w14:paraId="2E6E4A47" w14:textId="14CD928B" w:rsidR="00C04F6E" w:rsidRPr="00873499" w:rsidRDefault="00C04F6E" w:rsidP="009479E2">
            <w:pPr>
              <w:jc w:val="right"/>
              <w:rPr>
                <w:rFonts w:cstheme="minorHAnsi"/>
                <w:lang w:eastAsia="en-GB"/>
              </w:rPr>
            </w:pPr>
            <w:r w:rsidRPr="00873499">
              <w:rPr>
                <w:rFonts w:cstheme="minorHAnsi"/>
                <w:lang w:eastAsia="en-GB"/>
              </w:rPr>
              <w:t>WSM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8245C69" w14:textId="77777777" w:rsidR="00C04F6E" w:rsidRPr="00873499" w:rsidRDefault="00C04F6E" w:rsidP="009479E2">
            <w:pPr>
              <w:jc w:val="center"/>
              <w:rPr>
                <w:rFonts w:cstheme="minorHAnsi"/>
                <w:lang w:eastAsia="en-GB"/>
              </w:rPr>
            </w:pPr>
            <w:r w:rsidRPr="00873499">
              <w:rPr>
                <w:rFonts w:cstheme="minorHAnsi"/>
                <w:lang w:eastAsia="en-GB"/>
              </w:rPr>
              <w:t>1296 (64.2%)</w:t>
            </w:r>
          </w:p>
        </w:tc>
        <w:tc>
          <w:tcPr>
            <w:tcW w:w="0" w:type="auto"/>
            <w:shd w:val="clear" w:color="auto" w:fill="auto"/>
            <w:tcMar>
              <w:top w:w="0" w:type="dxa"/>
              <w:left w:w="108" w:type="dxa"/>
              <w:bottom w:w="0" w:type="dxa"/>
              <w:right w:w="108" w:type="dxa"/>
            </w:tcMar>
            <w:vAlign w:val="center"/>
            <w:hideMark/>
          </w:tcPr>
          <w:p w14:paraId="05FA0117" w14:textId="77777777" w:rsidR="00C04F6E" w:rsidRPr="00873499" w:rsidRDefault="00C04F6E" w:rsidP="009479E2">
            <w:pPr>
              <w:jc w:val="center"/>
              <w:rPr>
                <w:rFonts w:cstheme="minorHAnsi"/>
                <w:lang w:eastAsia="en-GB"/>
              </w:rPr>
            </w:pPr>
            <w:r w:rsidRPr="00873499">
              <w:rPr>
                <w:rFonts w:cstheme="minorHAnsi"/>
                <w:lang w:eastAsia="en-GB"/>
              </w:rPr>
              <w:t>1375 (61.7%)</w:t>
            </w:r>
          </w:p>
        </w:tc>
        <w:tc>
          <w:tcPr>
            <w:tcW w:w="0" w:type="auto"/>
            <w:shd w:val="clear" w:color="auto" w:fill="auto"/>
            <w:tcMar>
              <w:top w:w="0" w:type="dxa"/>
              <w:left w:w="108" w:type="dxa"/>
              <w:bottom w:w="0" w:type="dxa"/>
              <w:right w:w="108" w:type="dxa"/>
            </w:tcMar>
            <w:vAlign w:val="center"/>
            <w:hideMark/>
          </w:tcPr>
          <w:p w14:paraId="630873C5" w14:textId="77777777" w:rsidR="00C04F6E" w:rsidRPr="00873499" w:rsidRDefault="00C04F6E" w:rsidP="009479E2">
            <w:pPr>
              <w:jc w:val="center"/>
              <w:rPr>
                <w:rFonts w:cstheme="minorHAnsi"/>
                <w:lang w:eastAsia="en-GB"/>
              </w:rPr>
            </w:pPr>
            <w:r w:rsidRPr="00873499">
              <w:rPr>
                <w:rFonts w:cstheme="minorHAnsi"/>
                <w:lang w:eastAsia="en-GB"/>
              </w:rPr>
              <w:t>2671 (62.9%)</w:t>
            </w:r>
          </w:p>
        </w:tc>
      </w:tr>
      <w:tr w:rsidR="00C04F6E" w:rsidRPr="00873499" w14:paraId="53530013" w14:textId="77777777" w:rsidTr="00873499">
        <w:trPr>
          <w:cantSplit/>
          <w:tblHeader/>
        </w:trPr>
        <w:tc>
          <w:tcPr>
            <w:tcW w:w="0" w:type="auto"/>
            <w:shd w:val="clear" w:color="auto" w:fill="auto"/>
            <w:tcMar>
              <w:top w:w="0" w:type="dxa"/>
              <w:left w:w="108" w:type="dxa"/>
              <w:bottom w:w="0" w:type="dxa"/>
              <w:right w:w="108" w:type="dxa"/>
            </w:tcMar>
            <w:vAlign w:val="center"/>
            <w:hideMark/>
          </w:tcPr>
          <w:p w14:paraId="10BC6318" w14:textId="7B592F92" w:rsidR="00C04F6E" w:rsidRPr="00873499" w:rsidRDefault="00C04F6E" w:rsidP="009479E2">
            <w:pPr>
              <w:jc w:val="right"/>
              <w:rPr>
                <w:rFonts w:cstheme="minorHAnsi"/>
                <w:lang w:eastAsia="en-GB"/>
              </w:rPr>
            </w:pPr>
            <w:r w:rsidRPr="00873499">
              <w:rPr>
                <w:rFonts w:cstheme="minorHAnsi"/>
                <w:lang w:eastAsia="en-GB"/>
              </w:rPr>
              <w:t>MSW</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26323902" w14:textId="77777777" w:rsidR="00C04F6E" w:rsidRPr="00873499" w:rsidRDefault="00C04F6E" w:rsidP="009479E2">
            <w:pPr>
              <w:jc w:val="center"/>
              <w:rPr>
                <w:rFonts w:cstheme="minorHAnsi"/>
                <w:lang w:eastAsia="en-GB"/>
              </w:rPr>
            </w:pPr>
            <w:r w:rsidRPr="00873499">
              <w:rPr>
                <w:rFonts w:cstheme="minorHAnsi"/>
                <w:lang w:eastAsia="en-GB"/>
              </w:rPr>
              <w:t>429 (21.2%)</w:t>
            </w:r>
          </w:p>
        </w:tc>
        <w:tc>
          <w:tcPr>
            <w:tcW w:w="0" w:type="auto"/>
            <w:shd w:val="clear" w:color="auto" w:fill="auto"/>
            <w:tcMar>
              <w:top w:w="0" w:type="dxa"/>
              <w:left w:w="108" w:type="dxa"/>
              <w:bottom w:w="0" w:type="dxa"/>
              <w:right w:w="108" w:type="dxa"/>
            </w:tcMar>
            <w:vAlign w:val="center"/>
            <w:hideMark/>
          </w:tcPr>
          <w:p w14:paraId="6FC1B86C" w14:textId="77777777" w:rsidR="00C04F6E" w:rsidRPr="00873499" w:rsidRDefault="00C04F6E" w:rsidP="009479E2">
            <w:pPr>
              <w:jc w:val="center"/>
              <w:rPr>
                <w:rFonts w:cstheme="minorHAnsi"/>
                <w:lang w:eastAsia="en-GB"/>
              </w:rPr>
            </w:pPr>
            <w:r w:rsidRPr="00873499">
              <w:rPr>
                <w:rFonts w:cstheme="minorHAnsi"/>
                <w:lang w:eastAsia="en-GB"/>
              </w:rPr>
              <w:t>485 (21.8%)</w:t>
            </w:r>
          </w:p>
        </w:tc>
        <w:tc>
          <w:tcPr>
            <w:tcW w:w="0" w:type="auto"/>
            <w:shd w:val="clear" w:color="auto" w:fill="auto"/>
            <w:tcMar>
              <w:top w:w="0" w:type="dxa"/>
              <w:left w:w="108" w:type="dxa"/>
              <w:bottom w:w="0" w:type="dxa"/>
              <w:right w:w="108" w:type="dxa"/>
            </w:tcMar>
            <w:vAlign w:val="center"/>
            <w:hideMark/>
          </w:tcPr>
          <w:p w14:paraId="75CCF800" w14:textId="77777777" w:rsidR="00C04F6E" w:rsidRPr="00873499" w:rsidRDefault="00C04F6E" w:rsidP="009479E2">
            <w:pPr>
              <w:jc w:val="center"/>
              <w:rPr>
                <w:rFonts w:cstheme="minorHAnsi"/>
                <w:lang w:eastAsia="en-GB"/>
              </w:rPr>
            </w:pPr>
            <w:r w:rsidRPr="00873499">
              <w:rPr>
                <w:rFonts w:cstheme="minorHAnsi"/>
                <w:lang w:eastAsia="en-GB"/>
              </w:rPr>
              <w:t>914 (21.5%)</w:t>
            </w:r>
          </w:p>
        </w:tc>
      </w:tr>
      <w:tr w:rsidR="00C04F6E" w:rsidRPr="00873499" w14:paraId="246B1C83" w14:textId="77777777" w:rsidTr="00873499">
        <w:trPr>
          <w:cantSplit/>
          <w:tblHeader/>
        </w:trPr>
        <w:tc>
          <w:tcPr>
            <w:tcW w:w="0" w:type="auto"/>
            <w:shd w:val="clear" w:color="auto" w:fill="auto"/>
            <w:tcMar>
              <w:top w:w="0" w:type="dxa"/>
              <w:left w:w="108" w:type="dxa"/>
              <w:bottom w:w="0" w:type="dxa"/>
              <w:right w:w="108" w:type="dxa"/>
            </w:tcMar>
            <w:vAlign w:val="center"/>
            <w:hideMark/>
          </w:tcPr>
          <w:p w14:paraId="3236BE48" w14:textId="64990F03" w:rsidR="00C04F6E" w:rsidRPr="00873499" w:rsidRDefault="00C04F6E" w:rsidP="009479E2">
            <w:pPr>
              <w:jc w:val="right"/>
              <w:rPr>
                <w:rFonts w:cstheme="minorHAnsi"/>
                <w:lang w:eastAsia="en-GB"/>
              </w:rPr>
            </w:pPr>
            <w:r w:rsidRPr="00873499">
              <w:rPr>
                <w:rFonts w:cstheme="minorHAnsi"/>
                <w:lang w:eastAsia="en-GB"/>
              </w:rPr>
              <w:t>WSW</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792EA0C7" w14:textId="77777777" w:rsidR="00C04F6E" w:rsidRPr="00873499" w:rsidRDefault="00C04F6E" w:rsidP="009479E2">
            <w:pPr>
              <w:jc w:val="center"/>
              <w:rPr>
                <w:rFonts w:cstheme="minorHAnsi"/>
                <w:lang w:eastAsia="en-GB"/>
              </w:rPr>
            </w:pPr>
            <w:r w:rsidRPr="00873499">
              <w:rPr>
                <w:rFonts w:cstheme="minorHAnsi"/>
                <w:lang w:eastAsia="en-GB"/>
              </w:rPr>
              <w:t>16 (0.8%)</w:t>
            </w:r>
          </w:p>
        </w:tc>
        <w:tc>
          <w:tcPr>
            <w:tcW w:w="0" w:type="auto"/>
            <w:shd w:val="clear" w:color="auto" w:fill="auto"/>
            <w:tcMar>
              <w:top w:w="0" w:type="dxa"/>
              <w:left w:w="108" w:type="dxa"/>
              <w:bottom w:w="0" w:type="dxa"/>
              <w:right w:w="108" w:type="dxa"/>
            </w:tcMar>
            <w:vAlign w:val="center"/>
            <w:hideMark/>
          </w:tcPr>
          <w:p w14:paraId="0CDADD38" w14:textId="77777777" w:rsidR="00C04F6E" w:rsidRPr="00873499" w:rsidRDefault="00C04F6E" w:rsidP="009479E2">
            <w:pPr>
              <w:jc w:val="center"/>
              <w:rPr>
                <w:rFonts w:cstheme="minorHAnsi"/>
                <w:lang w:eastAsia="en-GB"/>
              </w:rPr>
            </w:pPr>
            <w:r w:rsidRPr="00873499">
              <w:rPr>
                <w:rFonts w:cstheme="minorHAnsi"/>
                <w:lang w:eastAsia="en-GB"/>
              </w:rPr>
              <w:t>12 (0.5%)</w:t>
            </w:r>
          </w:p>
        </w:tc>
        <w:tc>
          <w:tcPr>
            <w:tcW w:w="0" w:type="auto"/>
            <w:shd w:val="clear" w:color="auto" w:fill="auto"/>
            <w:tcMar>
              <w:top w:w="0" w:type="dxa"/>
              <w:left w:w="108" w:type="dxa"/>
              <w:bottom w:w="0" w:type="dxa"/>
              <w:right w:w="108" w:type="dxa"/>
            </w:tcMar>
            <w:vAlign w:val="center"/>
            <w:hideMark/>
          </w:tcPr>
          <w:p w14:paraId="4365689D" w14:textId="77777777" w:rsidR="00C04F6E" w:rsidRPr="00873499" w:rsidRDefault="00C04F6E" w:rsidP="009479E2">
            <w:pPr>
              <w:jc w:val="center"/>
              <w:rPr>
                <w:rFonts w:cstheme="minorHAnsi"/>
                <w:lang w:eastAsia="en-GB"/>
              </w:rPr>
            </w:pPr>
            <w:r w:rsidRPr="00873499">
              <w:rPr>
                <w:rFonts w:cstheme="minorHAnsi"/>
                <w:lang w:eastAsia="en-GB"/>
              </w:rPr>
              <w:t>28 (0.7%)</w:t>
            </w:r>
          </w:p>
        </w:tc>
      </w:tr>
      <w:tr w:rsidR="00C04F6E" w:rsidRPr="00873499" w14:paraId="44EC2CD1" w14:textId="77777777" w:rsidTr="00873499">
        <w:trPr>
          <w:cantSplit/>
          <w:tblHeader/>
        </w:trPr>
        <w:tc>
          <w:tcPr>
            <w:tcW w:w="0" w:type="auto"/>
            <w:shd w:val="clear" w:color="auto" w:fill="auto"/>
            <w:tcMar>
              <w:top w:w="0" w:type="dxa"/>
              <w:left w:w="108" w:type="dxa"/>
              <w:bottom w:w="0" w:type="dxa"/>
              <w:right w:w="108" w:type="dxa"/>
            </w:tcMar>
            <w:vAlign w:val="center"/>
            <w:hideMark/>
          </w:tcPr>
          <w:p w14:paraId="3C31A063" w14:textId="17F12397" w:rsidR="00C04F6E" w:rsidRPr="00873499" w:rsidRDefault="00C04F6E" w:rsidP="009479E2">
            <w:pPr>
              <w:jc w:val="right"/>
              <w:rPr>
                <w:rFonts w:cstheme="minorHAnsi"/>
                <w:lang w:eastAsia="en-GB"/>
              </w:rPr>
            </w:pPr>
            <w:r w:rsidRPr="00873499">
              <w:rPr>
                <w:rFonts w:cstheme="minorHAnsi"/>
                <w:lang w:eastAsia="en-GB"/>
              </w:rPr>
              <w:t>MSM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6E2C4CA" w14:textId="77777777" w:rsidR="00C04F6E" w:rsidRPr="00873499" w:rsidRDefault="00C04F6E" w:rsidP="009479E2">
            <w:pPr>
              <w:jc w:val="center"/>
              <w:rPr>
                <w:rFonts w:cstheme="minorHAnsi"/>
                <w:lang w:eastAsia="en-GB"/>
              </w:rPr>
            </w:pPr>
            <w:r w:rsidRPr="00873499">
              <w:rPr>
                <w:rFonts w:cstheme="minorHAnsi"/>
                <w:lang w:eastAsia="en-GB"/>
              </w:rPr>
              <w:t>152 (7.5%)</w:t>
            </w:r>
          </w:p>
        </w:tc>
        <w:tc>
          <w:tcPr>
            <w:tcW w:w="0" w:type="auto"/>
            <w:shd w:val="clear" w:color="auto" w:fill="auto"/>
            <w:tcMar>
              <w:top w:w="0" w:type="dxa"/>
              <w:left w:w="108" w:type="dxa"/>
              <w:bottom w:w="0" w:type="dxa"/>
              <w:right w:w="108" w:type="dxa"/>
            </w:tcMar>
            <w:vAlign w:val="center"/>
            <w:hideMark/>
          </w:tcPr>
          <w:p w14:paraId="54A45685" w14:textId="77777777" w:rsidR="00C04F6E" w:rsidRPr="00873499" w:rsidRDefault="00C04F6E" w:rsidP="009479E2">
            <w:pPr>
              <w:jc w:val="center"/>
              <w:rPr>
                <w:rFonts w:cstheme="minorHAnsi"/>
                <w:lang w:eastAsia="en-GB"/>
              </w:rPr>
            </w:pPr>
            <w:r w:rsidRPr="00873499">
              <w:rPr>
                <w:rFonts w:cstheme="minorHAnsi"/>
                <w:lang w:eastAsia="en-GB"/>
              </w:rPr>
              <w:t>186 (8.3%)</w:t>
            </w:r>
          </w:p>
        </w:tc>
        <w:tc>
          <w:tcPr>
            <w:tcW w:w="0" w:type="auto"/>
            <w:shd w:val="clear" w:color="auto" w:fill="auto"/>
            <w:tcMar>
              <w:top w:w="0" w:type="dxa"/>
              <w:left w:w="108" w:type="dxa"/>
              <w:bottom w:w="0" w:type="dxa"/>
              <w:right w:w="108" w:type="dxa"/>
            </w:tcMar>
            <w:vAlign w:val="center"/>
            <w:hideMark/>
          </w:tcPr>
          <w:p w14:paraId="3F97FDB0" w14:textId="77777777" w:rsidR="00C04F6E" w:rsidRPr="00873499" w:rsidRDefault="00C04F6E" w:rsidP="009479E2">
            <w:pPr>
              <w:jc w:val="center"/>
              <w:rPr>
                <w:rFonts w:cstheme="minorHAnsi"/>
                <w:lang w:eastAsia="en-GB"/>
              </w:rPr>
            </w:pPr>
            <w:r w:rsidRPr="00873499">
              <w:rPr>
                <w:rFonts w:cstheme="minorHAnsi"/>
                <w:lang w:eastAsia="en-GB"/>
              </w:rPr>
              <w:t>338 (8.0%)</w:t>
            </w:r>
          </w:p>
        </w:tc>
      </w:tr>
      <w:tr w:rsidR="00C04F6E" w:rsidRPr="00873499" w14:paraId="254B50B3" w14:textId="77777777" w:rsidTr="00873499">
        <w:trPr>
          <w:cantSplit/>
          <w:tblHeader/>
        </w:trPr>
        <w:tc>
          <w:tcPr>
            <w:tcW w:w="0" w:type="auto"/>
            <w:shd w:val="clear" w:color="auto" w:fill="auto"/>
            <w:tcMar>
              <w:top w:w="0" w:type="dxa"/>
              <w:left w:w="108" w:type="dxa"/>
              <w:bottom w:w="0" w:type="dxa"/>
              <w:right w:w="108" w:type="dxa"/>
            </w:tcMar>
            <w:vAlign w:val="center"/>
            <w:hideMark/>
          </w:tcPr>
          <w:p w14:paraId="33802CA3" w14:textId="2630A671" w:rsidR="00C04F6E" w:rsidRPr="00873499" w:rsidRDefault="00C04F6E" w:rsidP="009479E2">
            <w:pPr>
              <w:jc w:val="right"/>
              <w:rPr>
                <w:rFonts w:cstheme="minorHAnsi"/>
                <w:lang w:eastAsia="en-GB"/>
              </w:rPr>
            </w:pPr>
            <w:r w:rsidRPr="00873499">
              <w:rPr>
                <w:rFonts w:cstheme="minorHAnsi"/>
                <w:lang w:eastAsia="en-GB"/>
              </w:rPr>
              <w:t>WSWM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73D3378" w14:textId="77777777" w:rsidR="00C04F6E" w:rsidRPr="00873499" w:rsidRDefault="00C04F6E" w:rsidP="009479E2">
            <w:pPr>
              <w:jc w:val="center"/>
              <w:rPr>
                <w:rFonts w:cstheme="minorHAnsi"/>
                <w:lang w:eastAsia="en-GB"/>
              </w:rPr>
            </w:pPr>
            <w:r w:rsidRPr="00873499">
              <w:rPr>
                <w:rFonts w:cstheme="minorHAnsi"/>
                <w:lang w:eastAsia="en-GB"/>
              </w:rPr>
              <w:t>85 (4.2%)</w:t>
            </w:r>
          </w:p>
        </w:tc>
        <w:tc>
          <w:tcPr>
            <w:tcW w:w="0" w:type="auto"/>
            <w:shd w:val="clear" w:color="auto" w:fill="auto"/>
            <w:tcMar>
              <w:top w:w="0" w:type="dxa"/>
              <w:left w:w="108" w:type="dxa"/>
              <w:bottom w:w="0" w:type="dxa"/>
              <w:right w:w="108" w:type="dxa"/>
            </w:tcMar>
            <w:vAlign w:val="center"/>
            <w:hideMark/>
          </w:tcPr>
          <w:p w14:paraId="61EC5CA8" w14:textId="77777777" w:rsidR="00C04F6E" w:rsidRPr="00873499" w:rsidRDefault="00C04F6E" w:rsidP="009479E2">
            <w:pPr>
              <w:jc w:val="center"/>
              <w:rPr>
                <w:rFonts w:cstheme="minorHAnsi"/>
                <w:lang w:eastAsia="en-GB"/>
              </w:rPr>
            </w:pPr>
            <w:r w:rsidRPr="00873499">
              <w:rPr>
                <w:rFonts w:cstheme="minorHAnsi"/>
                <w:lang w:eastAsia="en-GB"/>
              </w:rPr>
              <w:t>118 (5.3%)</w:t>
            </w:r>
          </w:p>
        </w:tc>
        <w:tc>
          <w:tcPr>
            <w:tcW w:w="0" w:type="auto"/>
            <w:shd w:val="clear" w:color="auto" w:fill="auto"/>
            <w:tcMar>
              <w:top w:w="0" w:type="dxa"/>
              <w:left w:w="108" w:type="dxa"/>
              <w:bottom w:w="0" w:type="dxa"/>
              <w:right w:w="108" w:type="dxa"/>
            </w:tcMar>
            <w:vAlign w:val="center"/>
            <w:hideMark/>
          </w:tcPr>
          <w:p w14:paraId="43AB7F9C" w14:textId="77777777" w:rsidR="00C04F6E" w:rsidRPr="00873499" w:rsidRDefault="00C04F6E" w:rsidP="009479E2">
            <w:pPr>
              <w:jc w:val="center"/>
              <w:rPr>
                <w:rFonts w:cstheme="minorHAnsi"/>
                <w:lang w:eastAsia="en-GB"/>
              </w:rPr>
            </w:pPr>
            <w:r w:rsidRPr="00873499">
              <w:rPr>
                <w:rFonts w:cstheme="minorHAnsi"/>
                <w:lang w:eastAsia="en-GB"/>
              </w:rPr>
              <w:t>203 (4.8%)</w:t>
            </w:r>
          </w:p>
        </w:tc>
      </w:tr>
      <w:tr w:rsidR="00C04F6E" w:rsidRPr="00873499" w14:paraId="328BEA3A" w14:textId="77777777" w:rsidTr="00873499">
        <w:trPr>
          <w:cantSplit/>
          <w:tblHeader/>
        </w:trPr>
        <w:tc>
          <w:tcPr>
            <w:tcW w:w="0" w:type="auto"/>
            <w:shd w:val="clear" w:color="auto" w:fill="auto"/>
            <w:tcMar>
              <w:top w:w="0" w:type="dxa"/>
              <w:left w:w="108" w:type="dxa"/>
              <w:bottom w:w="0" w:type="dxa"/>
              <w:right w:w="108" w:type="dxa"/>
            </w:tcMar>
            <w:vAlign w:val="center"/>
            <w:hideMark/>
          </w:tcPr>
          <w:p w14:paraId="5563B260" w14:textId="1C27176A" w:rsidR="00C04F6E" w:rsidRPr="00873499" w:rsidRDefault="00C04F6E" w:rsidP="009479E2">
            <w:pPr>
              <w:jc w:val="right"/>
              <w:rPr>
                <w:rFonts w:cstheme="minorHAnsi"/>
                <w:lang w:eastAsia="en-GB"/>
              </w:rPr>
            </w:pPr>
            <w:r w:rsidRPr="00873499">
              <w:rPr>
                <w:rFonts w:cstheme="minorHAnsi"/>
                <w:lang w:eastAsia="en-GB"/>
              </w:rPr>
              <w:t>MSWM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6CBEF46C" w14:textId="77777777" w:rsidR="00C04F6E" w:rsidRPr="00873499" w:rsidRDefault="00C04F6E" w:rsidP="009479E2">
            <w:pPr>
              <w:jc w:val="center"/>
              <w:rPr>
                <w:rFonts w:cstheme="minorHAnsi"/>
                <w:lang w:eastAsia="en-GB"/>
              </w:rPr>
            </w:pPr>
            <w:r w:rsidRPr="00873499">
              <w:rPr>
                <w:rFonts w:cstheme="minorHAnsi"/>
                <w:lang w:eastAsia="en-GB"/>
              </w:rPr>
              <w:t>33 (1.6%)</w:t>
            </w:r>
          </w:p>
        </w:tc>
        <w:tc>
          <w:tcPr>
            <w:tcW w:w="0" w:type="auto"/>
            <w:shd w:val="clear" w:color="auto" w:fill="auto"/>
            <w:tcMar>
              <w:top w:w="0" w:type="dxa"/>
              <w:left w:w="108" w:type="dxa"/>
              <w:bottom w:w="0" w:type="dxa"/>
              <w:right w:w="108" w:type="dxa"/>
            </w:tcMar>
            <w:vAlign w:val="center"/>
            <w:hideMark/>
          </w:tcPr>
          <w:p w14:paraId="74B3D47C" w14:textId="77777777" w:rsidR="00C04F6E" w:rsidRPr="00873499" w:rsidRDefault="00C04F6E" w:rsidP="009479E2">
            <w:pPr>
              <w:jc w:val="center"/>
              <w:rPr>
                <w:rFonts w:cstheme="minorHAnsi"/>
                <w:lang w:eastAsia="en-GB"/>
              </w:rPr>
            </w:pPr>
            <w:r w:rsidRPr="00873499">
              <w:rPr>
                <w:rFonts w:cstheme="minorHAnsi"/>
                <w:lang w:eastAsia="en-GB"/>
              </w:rPr>
              <w:t>46 (2.1%)</w:t>
            </w:r>
          </w:p>
        </w:tc>
        <w:tc>
          <w:tcPr>
            <w:tcW w:w="0" w:type="auto"/>
            <w:shd w:val="clear" w:color="auto" w:fill="auto"/>
            <w:tcMar>
              <w:top w:w="0" w:type="dxa"/>
              <w:left w:w="108" w:type="dxa"/>
              <w:bottom w:w="0" w:type="dxa"/>
              <w:right w:w="108" w:type="dxa"/>
            </w:tcMar>
            <w:vAlign w:val="center"/>
            <w:hideMark/>
          </w:tcPr>
          <w:p w14:paraId="31EB7FA0" w14:textId="77777777" w:rsidR="00C04F6E" w:rsidRPr="00873499" w:rsidRDefault="00C04F6E" w:rsidP="009479E2">
            <w:pPr>
              <w:jc w:val="center"/>
              <w:rPr>
                <w:rFonts w:cstheme="minorHAnsi"/>
                <w:lang w:eastAsia="en-GB"/>
              </w:rPr>
            </w:pPr>
            <w:r w:rsidRPr="00873499">
              <w:rPr>
                <w:rFonts w:cstheme="minorHAnsi"/>
                <w:lang w:eastAsia="en-GB"/>
              </w:rPr>
              <w:t>79 (1.9%)</w:t>
            </w:r>
          </w:p>
        </w:tc>
      </w:tr>
      <w:tr w:rsidR="00C04F6E" w:rsidRPr="00873499" w14:paraId="71468D93" w14:textId="77777777" w:rsidTr="00873499">
        <w:trPr>
          <w:cantSplit/>
          <w:tblHeader/>
        </w:trPr>
        <w:tc>
          <w:tcPr>
            <w:tcW w:w="0" w:type="auto"/>
            <w:shd w:val="clear" w:color="auto" w:fill="auto"/>
            <w:tcMar>
              <w:top w:w="0" w:type="dxa"/>
              <w:left w:w="108" w:type="dxa"/>
              <w:bottom w:w="0" w:type="dxa"/>
              <w:right w:w="108" w:type="dxa"/>
            </w:tcMar>
            <w:vAlign w:val="center"/>
            <w:hideMark/>
          </w:tcPr>
          <w:p w14:paraId="3CA58963" w14:textId="55BA3E8D" w:rsidR="00C04F6E" w:rsidRPr="00873499" w:rsidRDefault="00C04F6E" w:rsidP="009479E2">
            <w:pPr>
              <w:jc w:val="right"/>
              <w:rPr>
                <w:rFonts w:cstheme="minorHAnsi"/>
                <w:lang w:eastAsia="en-GB"/>
              </w:rPr>
            </w:pPr>
            <w:r w:rsidRPr="00873499">
              <w:rPr>
                <w:rFonts w:cstheme="minorHAnsi"/>
                <w:lang w:eastAsia="en-GB"/>
              </w:rPr>
              <w:t>NBSM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5947E65" w14:textId="77777777" w:rsidR="00C04F6E" w:rsidRPr="00873499" w:rsidRDefault="00C04F6E" w:rsidP="009479E2">
            <w:pPr>
              <w:jc w:val="center"/>
              <w:rPr>
                <w:rFonts w:cstheme="minorHAnsi"/>
                <w:lang w:eastAsia="en-GB"/>
              </w:rPr>
            </w:pPr>
            <w:r w:rsidRPr="00873499">
              <w:rPr>
                <w:rFonts w:cstheme="minorHAnsi"/>
                <w:lang w:eastAsia="en-GB"/>
              </w:rPr>
              <w:t>5 (0.2%)</w:t>
            </w:r>
          </w:p>
        </w:tc>
        <w:tc>
          <w:tcPr>
            <w:tcW w:w="0" w:type="auto"/>
            <w:shd w:val="clear" w:color="auto" w:fill="auto"/>
            <w:tcMar>
              <w:top w:w="0" w:type="dxa"/>
              <w:left w:w="108" w:type="dxa"/>
              <w:bottom w:w="0" w:type="dxa"/>
              <w:right w:w="108" w:type="dxa"/>
            </w:tcMar>
            <w:vAlign w:val="center"/>
            <w:hideMark/>
          </w:tcPr>
          <w:p w14:paraId="1CC1C3F5" w14:textId="77777777" w:rsidR="00C04F6E" w:rsidRPr="00873499" w:rsidRDefault="00C04F6E" w:rsidP="009479E2">
            <w:pPr>
              <w:jc w:val="center"/>
              <w:rPr>
                <w:rFonts w:cstheme="minorHAnsi"/>
                <w:lang w:eastAsia="en-GB"/>
              </w:rPr>
            </w:pPr>
            <w:r w:rsidRPr="00873499">
              <w:rPr>
                <w:rFonts w:cstheme="minorHAnsi"/>
                <w:lang w:eastAsia="en-GB"/>
              </w:rPr>
              <w:t>1 (0%)</w:t>
            </w:r>
          </w:p>
        </w:tc>
        <w:tc>
          <w:tcPr>
            <w:tcW w:w="0" w:type="auto"/>
            <w:shd w:val="clear" w:color="auto" w:fill="auto"/>
            <w:tcMar>
              <w:top w:w="0" w:type="dxa"/>
              <w:left w:w="108" w:type="dxa"/>
              <w:bottom w:w="0" w:type="dxa"/>
              <w:right w:w="108" w:type="dxa"/>
            </w:tcMar>
            <w:vAlign w:val="center"/>
            <w:hideMark/>
          </w:tcPr>
          <w:p w14:paraId="50874A9F" w14:textId="77777777" w:rsidR="00C04F6E" w:rsidRPr="00873499" w:rsidRDefault="00C04F6E" w:rsidP="009479E2">
            <w:pPr>
              <w:jc w:val="center"/>
              <w:rPr>
                <w:rFonts w:cstheme="minorHAnsi"/>
                <w:lang w:eastAsia="en-GB"/>
              </w:rPr>
            </w:pPr>
            <w:r w:rsidRPr="00873499">
              <w:rPr>
                <w:rFonts w:cstheme="minorHAnsi"/>
                <w:lang w:eastAsia="en-GB"/>
              </w:rPr>
              <w:t>6 (0.1%)</w:t>
            </w:r>
          </w:p>
        </w:tc>
      </w:tr>
      <w:tr w:rsidR="00C04F6E" w:rsidRPr="00873499" w14:paraId="2253404E" w14:textId="77777777" w:rsidTr="00873499">
        <w:trPr>
          <w:cantSplit/>
          <w:tblHeader/>
        </w:trPr>
        <w:tc>
          <w:tcPr>
            <w:tcW w:w="0" w:type="auto"/>
            <w:shd w:val="clear" w:color="auto" w:fill="auto"/>
            <w:tcMar>
              <w:top w:w="0" w:type="dxa"/>
              <w:left w:w="108" w:type="dxa"/>
              <w:bottom w:w="0" w:type="dxa"/>
              <w:right w:w="108" w:type="dxa"/>
            </w:tcMar>
            <w:vAlign w:val="center"/>
            <w:hideMark/>
          </w:tcPr>
          <w:p w14:paraId="3AB23C1C" w14:textId="11E97D27" w:rsidR="00C04F6E" w:rsidRPr="00873499" w:rsidRDefault="00C04F6E" w:rsidP="009479E2">
            <w:pPr>
              <w:jc w:val="right"/>
              <w:rPr>
                <w:rFonts w:cstheme="minorHAnsi"/>
                <w:lang w:eastAsia="en-GB"/>
              </w:rPr>
            </w:pPr>
            <w:r w:rsidRPr="00873499">
              <w:rPr>
                <w:rFonts w:cstheme="minorHAnsi"/>
                <w:lang w:eastAsia="en-GB"/>
              </w:rPr>
              <w:t>NBSW</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62B8D3D0" w14:textId="77777777" w:rsidR="00C04F6E" w:rsidRPr="00873499" w:rsidRDefault="00C04F6E" w:rsidP="009479E2">
            <w:pPr>
              <w:jc w:val="center"/>
              <w:rPr>
                <w:rFonts w:cstheme="minorHAnsi"/>
                <w:lang w:eastAsia="en-GB"/>
              </w:rPr>
            </w:pPr>
            <w:r w:rsidRPr="00873499">
              <w:rPr>
                <w:rFonts w:cstheme="minorHAnsi"/>
                <w:lang w:eastAsia="en-GB"/>
              </w:rPr>
              <w:t>0</w:t>
            </w:r>
          </w:p>
        </w:tc>
        <w:tc>
          <w:tcPr>
            <w:tcW w:w="0" w:type="auto"/>
            <w:shd w:val="clear" w:color="auto" w:fill="auto"/>
            <w:tcMar>
              <w:top w:w="0" w:type="dxa"/>
              <w:left w:w="108" w:type="dxa"/>
              <w:bottom w:w="0" w:type="dxa"/>
              <w:right w:w="108" w:type="dxa"/>
            </w:tcMar>
            <w:vAlign w:val="center"/>
            <w:hideMark/>
          </w:tcPr>
          <w:p w14:paraId="67A2C400" w14:textId="77777777" w:rsidR="00C04F6E" w:rsidRPr="00873499" w:rsidRDefault="00C04F6E" w:rsidP="009479E2">
            <w:pPr>
              <w:jc w:val="center"/>
              <w:rPr>
                <w:rFonts w:cstheme="minorHAnsi"/>
                <w:lang w:eastAsia="en-GB"/>
              </w:rPr>
            </w:pPr>
            <w:r w:rsidRPr="00873499">
              <w:rPr>
                <w:rFonts w:cstheme="minorHAnsi"/>
                <w:lang w:eastAsia="en-GB"/>
              </w:rPr>
              <w:t>2 (0.1%)</w:t>
            </w:r>
          </w:p>
        </w:tc>
        <w:tc>
          <w:tcPr>
            <w:tcW w:w="0" w:type="auto"/>
            <w:shd w:val="clear" w:color="auto" w:fill="auto"/>
            <w:tcMar>
              <w:top w:w="0" w:type="dxa"/>
              <w:left w:w="108" w:type="dxa"/>
              <w:bottom w:w="0" w:type="dxa"/>
              <w:right w:w="108" w:type="dxa"/>
            </w:tcMar>
            <w:vAlign w:val="center"/>
            <w:hideMark/>
          </w:tcPr>
          <w:p w14:paraId="6A46345A" w14:textId="77777777" w:rsidR="00C04F6E" w:rsidRPr="00873499" w:rsidRDefault="00C04F6E" w:rsidP="009479E2">
            <w:pPr>
              <w:jc w:val="center"/>
              <w:rPr>
                <w:rFonts w:cstheme="minorHAnsi"/>
                <w:lang w:eastAsia="en-GB"/>
              </w:rPr>
            </w:pPr>
            <w:r w:rsidRPr="00873499">
              <w:rPr>
                <w:rFonts w:cstheme="minorHAnsi"/>
                <w:lang w:eastAsia="en-GB"/>
              </w:rPr>
              <w:t>2 (0%)</w:t>
            </w:r>
          </w:p>
        </w:tc>
      </w:tr>
      <w:tr w:rsidR="00C04F6E" w:rsidRPr="00873499" w14:paraId="78D2B569" w14:textId="77777777" w:rsidTr="00873499">
        <w:trPr>
          <w:cantSplit/>
          <w:tblHeader/>
        </w:trPr>
        <w:tc>
          <w:tcPr>
            <w:tcW w:w="0" w:type="auto"/>
            <w:shd w:val="clear" w:color="auto" w:fill="auto"/>
            <w:tcMar>
              <w:top w:w="0" w:type="dxa"/>
              <w:left w:w="108" w:type="dxa"/>
              <w:bottom w:w="0" w:type="dxa"/>
              <w:right w:w="108" w:type="dxa"/>
            </w:tcMar>
            <w:vAlign w:val="center"/>
            <w:hideMark/>
          </w:tcPr>
          <w:p w14:paraId="6ED6C17B" w14:textId="67314353" w:rsidR="00C04F6E" w:rsidRPr="00873499" w:rsidRDefault="00C04F6E" w:rsidP="009479E2">
            <w:pPr>
              <w:jc w:val="right"/>
              <w:rPr>
                <w:rFonts w:cstheme="minorHAnsi"/>
                <w:lang w:eastAsia="en-GB"/>
              </w:rPr>
            </w:pPr>
            <w:r w:rsidRPr="00873499">
              <w:rPr>
                <w:rFonts w:cstheme="minorHAnsi"/>
                <w:lang w:eastAsia="en-GB"/>
              </w:rPr>
              <w:t>NBSWM</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FC98106" w14:textId="77777777" w:rsidR="00C04F6E" w:rsidRPr="00873499" w:rsidRDefault="00C04F6E" w:rsidP="009479E2">
            <w:pPr>
              <w:jc w:val="center"/>
              <w:rPr>
                <w:rFonts w:cstheme="minorHAnsi"/>
                <w:lang w:eastAsia="en-GB"/>
              </w:rPr>
            </w:pPr>
            <w:r w:rsidRPr="00873499">
              <w:rPr>
                <w:rFonts w:cstheme="minorHAnsi"/>
                <w:lang w:eastAsia="en-GB"/>
              </w:rPr>
              <w:t>2 (0.1%)</w:t>
            </w:r>
          </w:p>
        </w:tc>
        <w:tc>
          <w:tcPr>
            <w:tcW w:w="0" w:type="auto"/>
            <w:shd w:val="clear" w:color="auto" w:fill="auto"/>
            <w:tcMar>
              <w:top w:w="0" w:type="dxa"/>
              <w:left w:w="108" w:type="dxa"/>
              <w:bottom w:w="0" w:type="dxa"/>
              <w:right w:w="108" w:type="dxa"/>
            </w:tcMar>
            <w:vAlign w:val="center"/>
            <w:hideMark/>
          </w:tcPr>
          <w:p w14:paraId="3067880A" w14:textId="77777777" w:rsidR="00C04F6E" w:rsidRPr="00873499" w:rsidRDefault="00C04F6E" w:rsidP="009479E2">
            <w:pPr>
              <w:jc w:val="center"/>
              <w:rPr>
                <w:rFonts w:cstheme="minorHAnsi"/>
                <w:lang w:eastAsia="en-GB"/>
              </w:rPr>
            </w:pPr>
            <w:r w:rsidRPr="00873499">
              <w:rPr>
                <w:rFonts w:cstheme="minorHAnsi"/>
                <w:lang w:eastAsia="en-GB"/>
              </w:rPr>
              <w:t>3 (0.1%)</w:t>
            </w:r>
          </w:p>
        </w:tc>
        <w:tc>
          <w:tcPr>
            <w:tcW w:w="0" w:type="auto"/>
            <w:shd w:val="clear" w:color="auto" w:fill="auto"/>
            <w:tcMar>
              <w:top w:w="0" w:type="dxa"/>
              <w:left w:w="108" w:type="dxa"/>
              <w:bottom w:w="0" w:type="dxa"/>
              <w:right w:w="108" w:type="dxa"/>
            </w:tcMar>
            <w:vAlign w:val="center"/>
            <w:hideMark/>
          </w:tcPr>
          <w:p w14:paraId="0EDABEB4" w14:textId="77777777" w:rsidR="00C04F6E" w:rsidRPr="00873499" w:rsidRDefault="00C04F6E" w:rsidP="009479E2">
            <w:pPr>
              <w:jc w:val="center"/>
              <w:rPr>
                <w:rFonts w:cstheme="minorHAnsi"/>
                <w:lang w:eastAsia="en-GB"/>
              </w:rPr>
            </w:pPr>
            <w:r w:rsidRPr="00873499">
              <w:rPr>
                <w:rFonts w:cstheme="minorHAnsi"/>
                <w:lang w:eastAsia="en-GB"/>
              </w:rPr>
              <w:t>5 (0.1%)</w:t>
            </w:r>
          </w:p>
        </w:tc>
      </w:tr>
      <w:tr w:rsidR="00C04F6E" w:rsidRPr="00873499" w14:paraId="023F775A" w14:textId="77777777" w:rsidTr="00873499">
        <w:trPr>
          <w:cantSplit/>
          <w:tblHeader/>
        </w:trPr>
        <w:tc>
          <w:tcPr>
            <w:tcW w:w="0" w:type="auto"/>
            <w:shd w:val="clear" w:color="auto" w:fill="auto"/>
            <w:tcMar>
              <w:top w:w="0" w:type="dxa"/>
              <w:left w:w="108" w:type="dxa"/>
              <w:bottom w:w="0" w:type="dxa"/>
              <w:right w:w="108" w:type="dxa"/>
            </w:tcMar>
            <w:vAlign w:val="center"/>
            <w:hideMark/>
          </w:tcPr>
          <w:p w14:paraId="46867BEC" w14:textId="19DDAE17" w:rsidR="00C04F6E" w:rsidRPr="00873499" w:rsidRDefault="00C04F6E" w:rsidP="009479E2">
            <w:pPr>
              <w:jc w:val="right"/>
              <w:rPr>
                <w:rFonts w:cstheme="minorHAnsi"/>
                <w:lang w:eastAsia="en-GB"/>
              </w:rPr>
            </w:pPr>
            <w:r w:rsidRPr="00873499">
              <w:rPr>
                <w:rFonts w:cstheme="minorHAnsi"/>
                <w:lang w:eastAsia="en-GB"/>
              </w:rPr>
              <w:t>not stated</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04CF376" w14:textId="77777777" w:rsidR="00C04F6E" w:rsidRPr="00873499" w:rsidRDefault="00C04F6E" w:rsidP="009479E2">
            <w:pPr>
              <w:jc w:val="center"/>
              <w:rPr>
                <w:rFonts w:cstheme="minorHAnsi"/>
                <w:lang w:eastAsia="en-GB"/>
              </w:rPr>
            </w:pPr>
            <w:r w:rsidRPr="00873499">
              <w:rPr>
                <w:rFonts w:cstheme="minorHAnsi"/>
                <w:lang w:eastAsia="en-GB"/>
              </w:rPr>
              <w:t>1 (0%)</w:t>
            </w:r>
          </w:p>
        </w:tc>
        <w:tc>
          <w:tcPr>
            <w:tcW w:w="0" w:type="auto"/>
            <w:shd w:val="clear" w:color="auto" w:fill="auto"/>
            <w:tcMar>
              <w:top w:w="0" w:type="dxa"/>
              <w:left w:w="108" w:type="dxa"/>
              <w:bottom w:w="0" w:type="dxa"/>
              <w:right w:w="108" w:type="dxa"/>
            </w:tcMar>
            <w:vAlign w:val="center"/>
            <w:hideMark/>
          </w:tcPr>
          <w:p w14:paraId="1324D0D5" w14:textId="1F8A71DF" w:rsidR="00C04F6E" w:rsidRPr="00873499" w:rsidRDefault="00C04F6E" w:rsidP="009479E2">
            <w:pPr>
              <w:jc w:val="center"/>
              <w:rPr>
                <w:rFonts w:cstheme="minorHAnsi"/>
                <w:lang w:eastAsia="en-GB"/>
              </w:rPr>
            </w:pPr>
            <w:r w:rsidRPr="00873499">
              <w:rPr>
                <w:rFonts w:cstheme="minorHAnsi"/>
                <w:lang w:eastAsia="en-GB"/>
              </w:rPr>
              <w:t>1 (0%)</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66C427D" w14:textId="77777777" w:rsidR="00C04F6E" w:rsidRPr="00873499" w:rsidRDefault="00C04F6E" w:rsidP="009479E2">
            <w:pPr>
              <w:jc w:val="center"/>
              <w:rPr>
                <w:rFonts w:cstheme="minorHAnsi"/>
                <w:lang w:eastAsia="en-GB"/>
              </w:rPr>
            </w:pPr>
            <w:r w:rsidRPr="00873499">
              <w:rPr>
                <w:rFonts w:cstheme="minorHAnsi"/>
                <w:lang w:eastAsia="en-GB"/>
              </w:rPr>
              <w:t>2 (0%)</w:t>
            </w:r>
          </w:p>
        </w:tc>
      </w:tr>
      <w:tr w:rsidR="00C04F6E" w:rsidRPr="00873499" w14:paraId="43EA309C" w14:textId="77777777" w:rsidTr="00873499">
        <w:trPr>
          <w:cantSplit/>
          <w:tblHeader/>
        </w:trPr>
        <w:tc>
          <w:tcPr>
            <w:tcW w:w="0" w:type="auto"/>
            <w:shd w:val="clear" w:color="auto" w:fill="auto"/>
            <w:tcMar>
              <w:top w:w="0" w:type="dxa"/>
              <w:left w:w="108" w:type="dxa"/>
              <w:bottom w:w="0" w:type="dxa"/>
              <w:right w:w="108" w:type="dxa"/>
            </w:tcMar>
            <w:vAlign w:val="center"/>
            <w:hideMark/>
          </w:tcPr>
          <w:p w14:paraId="57D2652D" w14:textId="202E55A3" w:rsidR="00C04F6E" w:rsidRPr="00873499" w:rsidRDefault="00C04F6E" w:rsidP="009479E2">
            <w:pPr>
              <w:jc w:val="right"/>
              <w:rPr>
                <w:rFonts w:cstheme="minorHAnsi"/>
                <w:lang w:eastAsia="en-GB"/>
              </w:rPr>
            </w:pPr>
            <w:r w:rsidRPr="00873499">
              <w:rPr>
                <w:rFonts w:cstheme="minorHAnsi"/>
                <w:b/>
                <w:bCs/>
                <w:lang w:eastAsia="en-GB"/>
              </w:rPr>
              <w:t>Baseline diagnosis</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D805301" w14:textId="30E90B57"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7EFD2E2B" w14:textId="4161ECCE"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51E11B89" w14:textId="2BFE27F4"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5EE5856D" w14:textId="77777777" w:rsidTr="00873499">
        <w:trPr>
          <w:cantSplit/>
          <w:tblHeader/>
        </w:trPr>
        <w:tc>
          <w:tcPr>
            <w:tcW w:w="0" w:type="auto"/>
            <w:shd w:val="clear" w:color="auto" w:fill="auto"/>
            <w:tcMar>
              <w:top w:w="0" w:type="dxa"/>
              <w:left w:w="108" w:type="dxa"/>
              <w:bottom w:w="0" w:type="dxa"/>
              <w:right w:w="108" w:type="dxa"/>
            </w:tcMar>
            <w:vAlign w:val="center"/>
            <w:hideMark/>
          </w:tcPr>
          <w:p w14:paraId="0A57A259" w14:textId="15468277" w:rsidR="00C04F6E" w:rsidRPr="00873499" w:rsidRDefault="00C04F6E" w:rsidP="009479E2">
            <w:pPr>
              <w:jc w:val="right"/>
              <w:rPr>
                <w:rFonts w:cstheme="minorHAnsi"/>
                <w:lang w:eastAsia="en-GB"/>
              </w:rPr>
            </w:pPr>
            <w:r w:rsidRPr="00873499">
              <w:rPr>
                <w:rFonts w:cstheme="minorHAnsi"/>
                <w:lang w:eastAsia="en-GB"/>
              </w:rPr>
              <w:t>Chlamydia</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EFBE35B" w14:textId="77777777" w:rsidR="00C04F6E" w:rsidRPr="00873499" w:rsidRDefault="00C04F6E" w:rsidP="009479E2">
            <w:pPr>
              <w:jc w:val="center"/>
              <w:rPr>
                <w:rFonts w:cstheme="minorHAnsi"/>
                <w:lang w:eastAsia="en-GB"/>
              </w:rPr>
            </w:pPr>
            <w:r w:rsidRPr="00873499">
              <w:rPr>
                <w:rFonts w:cstheme="minorHAnsi"/>
                <w:lang w:eastAsia="en-GB"/>
              </w:rPr>
              <w:t>1606 (79.5%)</w:t>
            </w:r>
          </w:p>
        </w:tc>
        <w:tc>
          <w:tcPr>
            <w:tcW w:w="0" w:type="auto"/>
            <w:shd w:val="clear" w:color="auto" w:fill="auto"/>
            <w:tcMar>
              <w:top w:w="0" w:type="dxa"/>
              <w:left w:w="108" w:type="dxa"/>
              <w:bottom w:w="0" w:type="dxa"/>
              <w:right w:w="108" w:type="dxa"/>
            </w:tcMar>
            <w:vAlign w:val="center"/>
            <w:hideMark/>
          </w:tcPr>
          <w:p w14:paraId="004E0EA7" w14:textId="77777777" w:rsidR="00C04F6E" w:rsidRPr="00873499" w:rsidRDefault="00C04F6E" w:rsidP="009479E2">
            <w:pPr>
              <w:jc w:val="center"/>
              <w:rPr>
                <w:rFonts w:cstheme="minorHAnsi"/>
                <w:lang w:eastAsia="en-GB"/>
              </w:rPr>
            </w:pPr>
            <w:r w:rsidRPr="00873499">
              <w:rPr>
                <w:rFonts w:cstheme="minorHAnsi"/>
                <w:lang w:eastAsia="en-GB"/>
              </w:rPr>
              <w:t>1758 (78.9%)</w:t>
            </w:r>
          </w:p>
        </w:tc>
        <w:tc>
          <w:tcPr>
            <w:tcW w:w="0" w:type="auto"/>
            <w:shd w:val="clear" w:color="auto" w:fill="auto"/>
            <w:tcMar>
              <w:top w:w="0" w:type="dxa"/>
              <w:left w:w="108" w:type="dxa"/>
              <w:bottom w:w="0" w:type="dxa"/>
              <w:right w:w="108" w:type="dxa"/>
            </w:tcMar>
            <w:vAlign w:val="center"/>
            <w:hideMark/>
          </w:tcPr>
          <w:p w14:paraId="4D94C20F" w14:textId="77777777" w:rsidR="00C04F6E" w:rsidRPr="00873499" w:rsidRDefault="00C04F6E" w:rsidP="009479E2">
            <w:pPr>
              <w:jc w:val="center"/>
              <w:rPr>
                <w:rFonts w:cstheme="minorHAnsi"/>
                <w:lang w:eastAsia="en-GB"/>
              </w:rPr>
            </w:pPr>
            <w:r w:rsidRPr="00873499">
              <w:rPr>
                <w:rFonts w:cstheme="minorHAnsi"/>
                <w:lang w:eastAsia="en-GB"/>
              </w:rPr>
              <w:t>3364 (79.2%)</w:t>
            </w:r>
          </w:p>
        </w:tc>
      </w:tr>
      <w:tr w:rsidR="00C04F6E" w:rsidRPr="00873499" w14:paraId="5D19B58A" w14:textId="77777777" w:rsidTr="00873499">
        <w:trPr>
          <w:cantSplit/>
          <w:tblHeader/>
        </w:trPr>
        <w:tc>
          <w:tcPr>
            <w:tcW w:w="0" w:type="auto"/>
            <w:shd w:val="clear" w:color="auto" w:fill="auto"/>
            <w:tcMar>
              <w:top w:w="0" w:type="dxa"/>
              <w:left w:w="108" w:type="dxa"/>
              <w:bottom w:w="0" w:type="dxa"/>
              <w:right w:w="108" w:type="dxa"/>
            </w:tcMar>
            <w:vAlign w:val="center"/>
            <w:hideMark/>
          </w:tcPr>
          <w:p w14:paraId="263C95DE" w14:textId="40940B18" w:rsidR="00C04F6E" w:rsidRPr="00873499" w:rsidRDefault="00C04F6E" w:rsidP="009479E2">
            <w:pPr>
              <w:jc w:val="right"/>
              <w:rPr>
                <w:rFonts w:cstheme="minorHAnsi"/>
                <w:lang w:eastAsia="en-GB"/>
              </w:rPr>
            </w:pPr>
            <w:r w:rsidRPr="00873499">
              <w:rPr>
                <w:rFonts w:cstheme="minorHAnsi"/>
                <w:lang w:eastAsia="en-GB"/>
              </w:rPr>
              <w:t>Gonorrhoea</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7D4E355E" w14:textId="77777777" w:rsidR="00C04F6E" w:rsidRPr="00873499" w:rsidRDefault="00C04F6E" w:rsidP="009479E2">
            <w:pPr>
              <w:jc w:val="center"/>
              <w:rPr>
                <w:rFonts w:cstheme="minorHAnsi"/>
                <w:lang w:eastAsia="en-GB"/>
              </w:rPr>
            </w:pPr>
            <w:r w:rsidRPr="00873499">
              <w:rPr>
                <w:rFonts w:cstheme="minorHAnsi"/>
                <w:lang w:eastAsia="en-GB"/>
              </w:rPr>
              <w:t>182 (9.0%)</w:t>
            </w:r>
          </w:p>
        </w:tc>
        <w:tc>
          <w:tcPr>
            <w:tcW w:w="0" w:type="auto"/>
            <w:shd w:val="clear" w:color="auto" w:fill="auto"/>
            <w:tcMar>
              <w:top w:w="0" w:type="dxa"/>
              <w:left w:w="108" w:type="dxa"/>
              <w:bottom w:w="0" w:type="dxa"/>
              <w:right w:w="108" w:type="dxa"/>
            </w:tcMar>
            <w:vAlign w:val="center"/>
            <w:hideMark/>
          </w:tcPr>
          <w:p w14:paraId="3C62618B" w14:textId="77777777" w:rsidR="00C04F6E" w:rsidRPr="00873499" w:rsidRDefault="00C04F6E" w:rsidP="009479E2">
            <w:pPr>
              <w:jc w:val="center"/>
              <w:rPr>
                <w:rFonts w:cstheme="minorHAnsi"/>
                <w:lang w:eastAsia="en-GB"/>
              </w:rPr>
            </w:pPr>
            <w:r w:rsidRPr="00873499">
              <w:rPr>
                <w:rFonts w:cstheme="minorHAnsi"/>
                <w:lang w:eastAsia="en-GB"/>
              </w:rPr>
              <w:t>217 (9.7%)</w:t>
            </w:r>
          </w:p>
        </w:tc>
        <w:tc>
          <w:tcPr>
            <w:tcW w:w="0" w:type="auto"/>
            <w:shd w:val="clear" w:color="auto" w:fill="auto"/>
            <w:tcMar>
              <w:top w:w="0" w:type="dxa"/>
              <w:left w:w="108" w:type="dxa"/>
              <w:bottom w:w="0" w:type="dxa"/>
              <w:right w:w="108" w:type="dxa"/>
            </w:tcMar>
            <w:vAlign w:val="center"/>
            <w:hideMark/>
          </w:tcPr>
          <w:p w14:paraId="2544D7DB" w14:textId="77777777" w:rsidR="00C04F6E" w:rsidRPr="00873499" w:rsidRDefault="00C04F6E" w:rsidP="009479E2">
            <w:pPr>
              <w:jc w:val="center"/>
              <w:rPr>
                <w:rFonts w:cstheme="minorHAnsi"/>
                <w:lang w:eastAsia="en-GB"/>
              </w:rPr>
            </w:pPr>
            <w:r w:rsidRPr="00873499">
              <w:rPr>
                <w:rFonts w:cstheme="minorHAnsi"/>
                <w:lang w:eastAsia="en-GB"/>
              </w:rPr>
              <w:t>399 (9.4%)</w:t>
            </w:r>
          </w:p>
        </w:tc>
      </w:tr>
      <w:tr w:rsidR="00C04F6E" w:rsidRPr="00873499" w14:paraId="195EBB7D" w14:textId="77777777" w:rsidTr="00873499">
        <w:trPr>
          <w:cantSplit/>
          <w:tblHeader/>
        </w:trPr>
        <w:tc>
          <w:tcPr>
            <w:tcW w:w="0" w:type="auto"/>
            <w:shd w:val="clear" w:color="auto" w:fill="auto"/>
            <w:tcMar>
              <w:top w:w="0" w:type="dxa"/>
              <w:left w:w="108" w:type="dxa"/>
              <w:bottom w:w="0" w:type="dxa"/>
              <w:right w:w="108" w:type="dxa"/>
            </w:tcMar>
            <w:vAlign w:val="center"/>
            <w:hideMark/>
          </w:tcPr>
          <w:p w14:paraId="3E5645D3" w14:textId="1726C3D4" w:rsidR="00C04F6E" w:rsidRPr="00873499" w:rsidRDefault="00C04F6E" w:rsidP="009479E2">
            <w:pPr>
              <w:jc w:val="right"/>
              <w:rPr>
                <w:rFonts w:cstheme="minorHAnsi"/>
                <w:lang w:eastAsia="en-GB"/>
              </w:rPr>
            </w:pPr>
            <w:r w:rsidRPr="00873499">
              <w:rPr>
                <w:rFonts w:cstheme="minorHAnsi"/>
                <w:lang w:eastAsia="en-GB"/>
              </w:rPr>
              <w:t>Gonorrhoea and Chlamydia</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EC18F90" w14:textId="77777777" w:rsidR="00C04F6E" w:rsidRPr="00873499" w:rsidRDefault="00C04F6E" w:rsidP="009479E2">
            <w:pPr>
              <w:jc w:val="center"/>
              <w:rPr>
                <w:rFonts w:cstheme="minorHAnsi"/>
                <w:lang w:eastAsia="en-GB"/>
              </w:rPr>
            </w:pPr>
            <w:r w:rsidRPr="00873499">
              <w:rPr>
                <w:rFonts w:cstheme="minorHAnsi"/>
                <w:lang w:eastAsia="en-GB"/>
              </w:rPr>
              <w:t>97 (4.8%)</w:t>
            </w:r>
          </w:p>
        </w:tc>
        <w:tc>
          <w:tcPr>
            <w:tcW w:w="0" w:type="auto"/>
            <w:shd w:val="clear" w:color="auto" w:fill="auto"/>
            <w:tcMar>
              <w:top w:w="0" w:type="dxa"/>
              <w:left w:w="108" w:type="dxa"/>
              <w:bottom w:w="0" w:type="dxa"/>
              <w:right w:w="108" w:type="dxa"/>
            </w:tcMar>
            <w:vAlign w:val="center"/>
            <w:hideMark/>
          </w:tcPr>
          <w:p w14:paraId="32AD4DF9" w14:textId="77777777" w:rsidR="00C04F6E" w:rsidRPr="00873499" w:rsidRDefault="00C04F6E" w:rsidP="009479E2">
            <w:pPr>
              <w:jc w:val="center"/>
              <w:rPr>
                <w:rFonts w:cstheme="minorHAnsi"/>
                <w:lang w:eastAsia="en-GB"/>
              </w:rPr>
            </w:pPr>
            <w:r w:rsidRPr="00873499">
              <w:rPr>
                <w:rFonts w:cstheme="minorHAnsi"/>
                <w:lang w:eastAsia="en-GB"/>
              </w:rPr>
              <w:t>110 (4.9%)</w:t>
            </w:r>
          </w:p>
        </w:tc>
        <w:tc>
          <w:tcPr>
            <w:tcW w:w="0" w:type="auto"/>
            <w:shd w:val="clear" w:color="auto" w:fill="auto"/>
            <w:tcMar>
              <w:top w:w="0" w:type="dxa"/>
              <w:left w:w="108" w:type="dxa"/>
              <w:bottom w:w="0" w:type="dxa"/>
              <w:right w:w="108" w:type="dxa"/>
            </w:tcMar>
            <w:vAlign w:val="center"/>
            <w:hideMark/>
          </w:tcPr>
          <w:p w14:paraId="3D9507F3" w14:textId="77777777" w:rsidR="00C04F6E" w:rsidRPr="00873499" w:rsidRDefault="00C04F6E" w:rsidP="009479E2">
            <w:pPr>
              <w:jc w:val="center"/>
              <w:rPr>
                <w:rFonts w:cstheme="minorHAnsi"/>
                <w:lang w:eastAsia="en-GB"/>
              </w:rPr>
            </w:pPr>
            <w:r w:rsidRPr="00873499">
              <w:rPr>
                <w:rFonts w:cstheme="minorHAnsi"/>
                <w:lang w:eastAsia="en-GB"/>
              </w:rPr>
              <w:t>207 (4.9%)</w:t>
            </w:r>
          </w:p>
        </w:tc>
      </w:tr>
      <w:tr w:rsidR="00C04F6E" w:rsidRPr="00873499" w14:paraId="45F74DCB" w14:textId="77777777" w:rsidTr="00873499">
        <w:trPr>
          <w:cantSplit/>
          <w:tblHeader/>
        </w:trPr>
        <w:tc>
          <w:tcPr>
            <w:tcW w:w="0" w:type="auto"/>
            <w:shd w:val="clear" w:color="auto" w:fill="auto"/>
            <w:tcMar>
              <w:top w:w="0" w:type="dxa"/>
              <w:left w:w="108" w:type="dxa"/>
              <w:bottom w:w="0" w:type="dxa"/>
              <w:right w:w="108" w:type="dxa"/>
            </w:tcMar>
            <w:vAlign w:val="center"/>
            <w:hideMark/>
          </w:tcPr>
          <w:p w14:paraId="624B6574" w14:textId="3577E008" w:rsidR="00C04F6E" w:rsidRPr="00873499" w:rsidRDefault="00873499" w:rsidP="009479E2">
            <w:pPr>
              <w:jc w:val="right"/>
              <w:rPr>
                <w:rFonts w:cstheme="minorHAnsi"/>
                <w:lang w:eastAsia="en-GB"/>
              </w:rPr>
            </w:pPr>
            <w:r w:rsidRPr="00873499">
              <w:rPr>
                <w:rFonts w:cstheme="minorHAnsi"/>
                <w:lang w:eastAsia="en-GB"/>
              </w:rPr>
              <w:t xml:space="preserve"> </w:t>
            </w:r>
            <w:r w:rsidR="00C04F6E" w:rsidRPr="00873499">
              <w:rPr>
                <w:rFonts w:cstheme="minorHAnsi"/>
                <w:lang w:eastAsia="en-GB"/>
              </w:rPr>
              <w:t>Gonorrhoea or NSU</w:t>
            </w:r>
            <w:r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17FF214" w14:textId="77777777" w:rsidR="00C04F6E" w:rsidRPr="00873499" w:rsidRDefault="00C04F6E" w:rsidP="009479E2">
            <w:pPr>
              <w:jc w:val="center"/>
              <w:rPr>
                <w:rFonts w:cstheme="minorHAnsi"/>
                <w:lang w:eastAsia="en-GB"/>
              </w:rPr>
            </w:pPr>
            <w:r w:rsidRPr="00873499">
              <w:rPr>
                <w:rFonts w:cstheme="minorHAnsi"/>
                <w:lang w:eastAsia="en-GB"/>
              </w:rPr>
              <w:t>17 (0.8%)</w:t>
            </w:r>
          </w:p>
        </w:tc>
        <w:tc>
          <w:tcPr>
            <w:tcW w:w="0" w:type="auto"/>
            <w:shd w:val="clear" w:color="auto" w:fill="auto"/>
            <w:tcMar>
              <w:top w:w="0" w:type="dxa"/>
              <w:left w:w="108" w:type="dxa"/>
              <w:bottom w:w="0" w:type="dxa"/>
              <w:right w:w="108" w:type="dxa"/>
            </w:tcMar>
            <w:vAlign w:val="center"/>
            <w:hideMark/>
          </w:tcPr>
          <w:p w14:paraId="2476A210" w14:textId="77777777" w:rsidR="00C04F6E" w:rsidRPr="00873499" w:rsidRDefault="00C04F6E" w:rsidP="009479E2">
            <w:pPr>
              <w:jc w:val="center"/>
              <w:rPr>
                <w:rFonts w:cstheme="minorHAnsi"/>
                <w:lang w:eastAsia="en-GB"/>
              </w:rPr>
            </w:pPr>
            <w:r w:rsidRPr="00873499">
              <w:rPr>
                <w:rFonts w:cstheme="minorHAnsi"/>
                <w:lang w:eastAsia="en-GB"/>
              </w:rPr>
              <w:t>18 (0.8%)</w:t>
            </w:r>
          </w:p>
        </w:tc>
        <w:tc>
          <w:tcPr>
            <w:tcW w:w="0" w:type="auto"/>
            <w:shd w:val="clear" w:color="auto" w:fill="auto"/>
            <w:tcMar>
              <w:top w:w="0" w:type="dxa"/>
              <w:left w:w="108" w:type="dxa"/>
              <w:bottom w:w="0" w:type="dxa"/>
              <w:right w:w="108" w:type="dxa"/>
            </w:tcMar>
            <w:vAlign w:val="center"/>
            <w:hideMark/>
          </w:tcPr>
          <w:p w14:paraId="76340D83" w14:textId="77777777" w:rsidR="00C04F6E" w:rsidRPr="00873499" w:rsidRDefault="00C04F6E" w:rsidP="009479E2">
            <w:pPr>
              <w:jc w:val="center"/>
              <w:rPr>
                <w:rFonts w:cstheme="minorHAnsi"/>
                <w:lang w:eastAsia="en-GB"/>
              </w:rPr>
            </w:pPr>
            <w:r w:rsidRPr="00873499">
              <w:rPr>
                <w:rFonts w:cstheme="minorHAnsi"/>
                <w:lang w:eastAsia="en-GB"/>
              </w:rPr>
              <w:t>35 (0.8%)</w:t>
            </w:r>
          </w:p>
        </w:tc>
      </w:tr>
      <w:tr w:rsidR="00C04F6E" w:rsidRPr="00873499" w14:paraId="7D042A5A" w14:textId="77777777" w:rsidTr="00873499">
        <w:trPr>
          <w:cantSplit/>
          <w:tblHeader/>
        </w:trPr>
        <w:tc>
          <w:tcPr>
            <w:tcW w:w="0" w:type="auto"/>
            <w:shd w:val="clear" w:color="auto" w:fill="auto"/>
            <w:tcMar>
              <w:top w:w="0" w:type="dxa"/>
              <w:left w:w="108" w:type="dxa"/>
              <w:bottom w:w="0" w:type="dxa"/>
              <w:right w:w="108" w:type="dxa"/>
            </w:tcMar>
            <w:vAlign w:val="center"/>
            <w:hideMark/>
          </w:tcPr>
          <w:p w14:paraId="3B7035E5" w14:textId="1DB08DE9" w:rsidR="00C04F6E" w:rsidRPr="00873499" w:rsidRDefault="00C04F6E" w:rsidP="009479E2">
            <w:pPr>
              <w:jc w:val="right"/>
              <w:rPr>
                <w:rFonts w:cstheme="minorHAnsi"/>
                <w:lang w:eastAsia="en-GB"/>
              </w:rPr>
            </w:pPr>
            <w:r w:rsidRPr="00873499">
              <w:rPr>
                <w:rFonts w:cstheme="minorHAnsi"/>
                <w:lang w:eastAsia="en-GB"/>
              </w:rPr>
              <w:t>NSU (non-specific urethritis)</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5AD0612A" w14:textId="77777777" w:rsidR="00C04F6E" w:rsidRPr="00873499" w:rsidRDefault="00C04F6E" w:rsidP="009479E2">
            <w:pPr>
              <w:jc w:val="center"/>
              <w:rPr>
                <w:rFonts w:cstheme="minorHAnsi"/>
                <w:lang w:eastAsia="en-GB"/>
              </w:rPr>
            </w:pPr>
            <w:r w:rsidRPr="00873499">
              <w:rPr>
                <w:rFonts w:cstheme="minorHAnsi"/>
                <w:lang w:eastAsia="en-GB"/>
              </w:rPr>
              <w:t>71 (3.5%)</w:t>
            </w:r>
          </w:p>
        </w:tc>
        <w:tc>
          <w:tcPr>
            <w:tcW w:w="0" w:type="auto"/>
            <w:shd w:val="clear" w:color="auto" w:fill="auto"/>
            <w:tcMar>
              <w:top w:w="0" w:type="dxa"/>
              <w:left w:w="108" w:type="dxa"/>
              <w:bottom w:w="0" w:type="dxa"/>
              <w:right w:w="108" w:type="dxa"/>
            </w:tcMar>
            <w:vAlign w:val="center"/>
            <w:hideMark/>
          </w:tcPr>
          <w:p w14:paraId="072C7356" w14:textId="77777777" w:rsidR="00C04F6E" w:rsidRPr="00873499" w:rsidRDefault="00C04F6E" w:rsidP="009479E2">
            <w:pPr>
              <w:jc w:val="center"/>
              <w:rPr>
                <w:rFonts w:cstheme="minorHAnsi"/>
                <w:lang w:eastAsia="en-GB"/>
              </w:rPr>
            </w:pPr>
            <w:r w:rsidRPr="00873499">
              <w:rPr>
                <w:rFonts w:cstheme="minorHAnsi"/>
                <w:lang w:eastAsia="en-GB"/>
              </w:rPr>
              <w:t>77 (3.5%)</w:t>
            </w:r>
          </w:p>
        </w:tc>
        <w:tc>
          <w:tcPr>
            <w:tcW w:w="0" w:type="auto"/>
            <w:shd w:val="clear" w:color="auto" w:fill="auto"/>
            <w:tcMar>
              <w:top w:w="0" w:type="dxa"/>
              <w:left w:w="108" w:type="dxa"/>
              <w:bottom w:w="0" w:type="dxa"/>
              <w:right w:w="108" w:type="dxa"/>
            </w:tcMar>
            <w:vAlign w:val="center"/>
            <w:hideMark/>
          </w:tcPr>
          <w:p w14:paraId="4F514D02" w14:textId="77777777" w:rsidR="00C04F6E" w:rsidRPr="00873499" w:rsidRDefault="00C04F6E" w:rsidP="009479E2">
            <w:pPr>
              <w:jc w:val="center"/>
              <w:rPr>
                <w:rFonts w:cstheme="minorHAnsi"/>
                <w:lang w:eastAsia="en-GB"/>
              </w:rPr>
            </w:pPr>
            <w:r w:rsidRPr="00873499">
              <w:rPr>
                <w:rFonts w:cstheme="minorHAnsi"/>
                <w:lang w:eastAsia="en-GB"/>
              </w:rPr>
              <w:t>148 (3.5%)</w:t>
            </w:r>
          </w:p>
        </w:tc>
      </w:tr>
      <w:tr w:rsidR="00C04F6E" w:rsidRPr="00873499" w14:paraId="270DACEB" w14:textId="77777777" w:rsidTr="00873499">
        <w:trPr>
          <w:cantSplit/>
          <w:tblHeader/>
        </w:trPr>
        <w:tc>
          <w:tcPr>
            <w:tcW w:w="0" w:type="auto"/>
            <w:shd w:val="clear" w:color="auto" w:fill="auto"/>
            <w:tcMar>
              <w:top w:w="0" w:type="dxa"/>
              <w:left w:w="108" w:type="dxa"/>
              <w:bottom w:w="0" w:type="dxa"/>
              <w:right w:w="108" w:type="dxa"/>
            </w:tcMar>
            <w:vAlign w:val="center"/>
            <w:hideMark/>
          </w:tcPr>
          <w:p w14:paraId="23D9BCBA" w14:textId="691BFFD3" w:rsidR="00C04F6E" w:rsidRPr="00873499" w:rsidRDefault="00C04F6E" w:rsidP="009479E2">
            <w:pPr>
              <w:jc w:val="right"/>
              <w:rPr>
                <w:rFonts w:cstheme="minorHAnsi"/>
                <w:lang w:eastAsia="en-GB"/>
              </w:rPr>
            </w:pPr>
            <w:r w:rsidRPr="00873499">
              <w:rPr>
                <w:rFonts w:cstheme="minorHAnsi"/>
                <w:lang w:eastAsia="en-GB"/>
              </w:rPr>
              <w:t>Unknown</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7329F320" w14:textId="77777777" w:rsidR="00C04F6E" w:rsidRPr="00873499" w:rsidRDefault="00C04F6E" w:rsidP="009479E2">
            <w:pPr>
              <w:jc w:val="center"/>
              <w:rPr>
                <w:rFonts w:cstheme="minorHAnsi"/>
                <w:lang w:eastAsia="en-GB"/>
              </w:rPr>
            </w:pPr>
            <w:r w:rsidRPr="00873499">
              <w:rPr>
                <w:rFonts w:cstheme="minorHAnsi"/>
                <w:lang w:eastAsia="en-GB"/>
              </w:rPr>
              <w:t>46 (2.3%)</w:t>
            </w:r>
          </w:p>
        </w:tc>
        <w:tc>
          <w:tcPr>
            <w:tcW w:w="0" w:type="auto"/>
            <w:shd w:val="clear" w:color="auto" w:fill="auto"/>
            <w:tcMar>
              <w:top w:w="0" w:type="dxa"/>
              <w:left w:w="108" w:type="dxa"/>
              <w:bottom w:w="0" w:type="dxa"/>
              <w:right w:w="108" w:type="dxa"/>
            </w:tcMar>
            <w:vAlign w:val="center"/>
            <w:hideMark/>
          </w:tcPr>
          <w:p w14:paraId="2B60FE60" w14:textId="77777777" w:rsidR="00C04F6E" w:rsidRPr="00873499" w:rsidRDefault="00C04F6E" w:rsidP="009479E2">
            <w:pPr>
              <w:jc w:val="center"/>
              <w:rPr>
                <w:rFonts w:cstheme="minorHAnsi"/>
                <w:lang w:eastAsia="en-GB"/>
              </w:rPr>
            </w:pPr>
            <w:r w:rsidRPr="00873499">
              <w:rPr>
                <w:rFonts w:cstheme="minorHAnsi"/>
                <w:lang w:eastAsia="en-GB"/>
              </w:rPr>
              <w:t>49 (2.2%)</w:t>
            </w:r>
          </w:p>
        </w:tc>
        <w:tc>
          <w:tcPr>
            <w:tcW w:w="0" w:type="auto"/>
            <w:shd w:val="clear" w:color="auto" w:fill="auto"/>
            <w:tcMar>
              <w:top w:w="0" w:type="dxa"/>
              <w:left w:w="108" w:type="dxa"/>
              <w:bottom w:w="0" w:type="dxa"/>
              <w:right w:w="108" w:type="dxa"/>
            </w:tcMar>
            <w:vAlign w:val="center"/>
            <w:hideMark/>
          </w:tcPr>
          <w:p w14:paraId="430B6425" w14:textId="77777777" w:rsidR="00C04F6E" w:rsidRPr="00873499" w:rsidRDefault="00C04F6E" w:rsidP="009479E2">
            <w:pPr>
              <w:jc w:val="center"/>
              <w:rPr>
                <w:rFonts w:cstheme="minorHAnsi"/>
                <w:lang w:eastAsia="en-GB"/>
              </w:rPr>
            </w:pPr>
            <w:r w:rsidRPr="00873499">
              <w:rPr>
                <w:rFonts w:cstheme="minorHAnsi"/>
                <w:lang w:eastAsia="en-GB"/>
              </w:rPr>
              <w:t>95 (2.2%)</w:t>
            </w:r>
          </w:p>
        </w:tc>
      </w:tr>
      <w:tr w:rsidR="00C04F6E" w:rsidRPr="00873499" w14:paraId="26283D1A" w14:textId="77777777" w:rsidTr="00873499">
        <w:trPr>
          <w:cantSplit/>
          <w:tblHeader/>
        </w:trPr>
        <w:tc>
          <w:tcPr>
            <w:tcW w:w="0" w:type="auto"/>
            <w:shd w:val="clear" w:color="auto" w:fill="auto"/>
            <w:tcMar>
              <w:top w:w="0" w:type="dxa"/>
              <w:left w:w="108" w:type="dxa"/>
              <w:bottom w:w="0" w:type="dxa"/>
              <w:right w:w="108" w:type="dxa"/>
            </w:tcMar>
            <w:vAlign w:val="center"/>
            <w:hideMark/>
          </w:tcPr>
          <w:p w14:paraId="52AF862B" w14:textId="77777777" w:rsidR="00C04F6E" w:rsidRPr="00873499" w:rsidRDefault="00C04F6E" w:rsidP="009479E2">
            <w:pPr>
              <w:jc w:val="right"/>
              <w:rPr>
                <w:rFonts w:cstheme="minorHAnsi"/>
                <w:lang w:eastAsia="en-GB"/>
              </w:rPr>
            </w:pPr>
            <w:r w:rsidRPr="00873499">
              <w:rPr>
                <w:rFonts w:cstheme="minorHAnsi"/>
                <w:b/>
                <w:bCs/>
                <w:lang w:eastAsia="en-GB"/>
              </w:rPr>
              <w:t>Baseline condom used last sex</w:t>
            </w:r>
          </w:p>
        </w:tc>
        <w:tc>
          <w:tcPr>
            <w:tcW w:w="0" w:type="auto"/>
            <w:shd w:val="clear" w:color="auto" w:fill="auto"/>
            <w:tcMar>
              <w:top w:w="0" w:type="dxa"/>
              <w:left w:w="108" w:type="dxa"/>
              <w:bottom w:w="0" w:type="dxa"/>
              <w:right w:w="108" w:type="dxa"/>
            </w:tcMar>
            <w:vAlign w:val="center"/>
            <w:hideMark/>
          </w:tcPr>
          <w:p w14:paraId="32BAEE72" w14:textId="0A5C779C"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485A688D" w14:textId="1B4A9960"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4F69BA98" w14:textId="228B388C"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0D11AD40" w14:textId="77777777" w:rsidTr="00873499">
        <w:trPr>
          <w:cantSplit/>
          <w:tblHeader/>
        </w:trPr>
        <w:tc>
          <w:tcPr>
            <w:tcW w:w="0" w:type="auto"/>
            <w:shd w:val="clear" w:color="auto" w:fill="auto"/>
            <w:tcMar>
              <w:top w:w="0" w:type="dxa"/>
              <w:left w:w="108" w:type="dxa"/>
              <w:bottom w:w="0" w:type="dxa"/>
              <w:right w:w="108" w:type="dxa"/>
            </w:tcMar>
            <w:vAlign w:val="center"/>
            <w:hideMark/>
          </w:tcPr>
          <w:p w14:paraId="70BCC6CA" w14:textId="77777777" w:rsidR="00C04F6E" w:rsidRPr="00873499" w:rsidRDefault="00C04F6E" w:rsidP="009479E2">
            <w:pPr>
              <w:jc w:val="right"/>
              <w:rPr>
                <w:rFonts w:cstheme="minorHAnsi"/>
                <w:lang w:eastAsia="en-GB"/>
              </w:rPr>
            </w:pPr>
            <w:r w:rsidRPr="00873499">
              <w:rPr>
                <w:rFonts w:cstheme="minorHAnsi"/>
                <w:lang w:eastAsia="en-GB"/>
              </w:rPr>
              <w:t>Yes</w:t>
            </w:r>
          </w:p>
        </w:tc>
        <w:tc>
          <w:tcPr>
            <w:tcW w:w="0" w:type="auto"/>
            <w:shd w:val="clear" w:color="auto" w:fill="auto"/>
            <w:tcMar>
              <w:top w:w="0" w:type="dxa"/>
              <w:left w:w="108" w:type="dxa"/>
              <w:bottom w:w="0" w:type="dxa"/>
              <w:right w:w="108" w:type="dxa"/>
            </w:tcMar>
            <w:vAlign w:val="center"/>
            <w:hideMark/>
          </w:tcPr>
          <w:p w14:paraId="15232401" w14:textId="77777777" w:rsidR="00C04F6E" w:rsidRPr="00873499" w:rsidRDefault="00C04F6E" w:rsidP="009479E2">
            <w:pPr>
              <w:jc w:val="center"/>
              <w:rPr>
                <w:rFonts w:cstheme="minorHAnsi"/>
                <w:lang w:eastAsia="en-GB"/>
              </w:rPr>
            </w:pPr>
            <w:r w:rsidRPr="00873499">
              <w:rPr>
                <w:rFonts w:cstheme="minorHAnsi"/>
                <w:lang w:eastAsia="en-GB"/>
              </w:rPr>
              <w:t>500 (24.8%)</w:t>
            </w:r>
          </w:p>
        </w:tc>
        <w:tc>
          <w:tcPr>
            <w:tcW w:w="0" w:type="auto"/>
            <w:shd w:val="clear" w:color="auto" w:fill="auto"/>
            <w:tcMar>
              <w:top w:w="0" w:type="dxa"/>
              <w:left w:w="108" w:type="dxa"/>
              <w:bottom w:w="0" w:type="dxa"/>
              <w:right w:w="108" w:type="dxa"/>
            </w:tcMar>
            <w:vAlign w:val="center"/>
            <w:hideMark/>
          </w:tcPr>
          <w:p w14:paraId="0028EE25" w14:textId="77777777" w:rsidR="00C04F6E" w:rsidRPr="00873499" w:rsidRDefault="00C04F6E" w:rsidP="009479E2">
            <w:pPr>
              <w:jc w:val="center"/>
              <w:rPr>
                <w:rFonts w:cstheme="minorHAnsi"/>
                <w:lang w:eastAsia="en-GB"/>
              </w:rPr>
            </w:pPr>
            <w:r w:rsidRPr="00873499">
              <w:rPr>
                <w:rFonts w:cstheme="minorHAnsi"/>
                <w:lang w:eastAsia="en-GB"/>
              </w:rPr>
              <w:t>569 (25.5%)</w:t>
            </w:r>
          </w:p>
        </w:tc>
        <w:tc>
          <w:tcPr>
            <w:tcW w:w="0" w:type="auto"/>
            <w:shd w:val="clear" w:color="auto" w:fill="auto"/>
            <w:tcMar>
              <w:top w:w="0" w:type="dxa"/>
              <w:left w:w="108" w:type="dxa"/>
              <w:bottom w:w="0" w:type="dxa"/>
              <w:right w:w="108" w:type="dxa"/>
            </w:tcMar>
            <w:vAlign w:val="center"/>
            <w:hideMark/>
          </w:tcPr>
          <w:p w14:paraId="3D44A243" w14:textId="77777777" w:rsidR="00C04F6E" w:rsidRPr="00873499" w:rsidRDefault="00C04F6E" w:rsidP="009479E2">
            <w:pPr>
              <w:jc w:val="center"/>
              <w:rPr>
                <w:rFonts w:cstheme="minorHAnsi"/>
                <w:lang w:eastAsia="en-GB"/>
              </w:rPr>
            </w:pPr>
            <w:r w:rsidRPr="00873499">
              <w:rPr>
                <w:rFonts w:cstheme="minorHAnsi"/>
                <w:lang w:eastAsia="en-GB"/>
              </w:rPr>
              <w:t>1069 (25.2%)</w:t>
            </w:r>
          </w:p>
        </w:tc>
      </w:tr>
      <w:tr w:rsidR="00C04F6E" w:rsidRPr="00873499" w14:paraId="6C57AD78" w14:textId="77777777" w:rsidTr="00873499">
        <w:trPr>
          <w:cantSplit/>
          <w:tblHeader/>
        </w:trPr>
        <w:tc>
          <w:tcPr>
            <w:tcW w:w="0" w:type="auto"/>
            <w:shd w:val="clear" w:color="auto" w:fill="auto"/>
            <w:tcMar>
              <w:top w:w="0" w:type="dxa"/>
              <w:left w:w="108" w:type="dxa"/>
              <w:bottom w:w="0" w:type="dxa"/>
              <w:right w:w="108" w:type="dxa"/>
            </w:tcMar>
            <w:vAlign w:val="center"/>
            <w:hideMark/>
          </w:tcPr>
          <w:p w14:paraId="7A3027FE" w14:textId="77777777" w:rsidR="00C04F6E" w:rsidRPr="00873499" w:rsidRDefault="00C04F6E" w:rsidP="009479E2">
            <w:pPr>
              <w:jc w:val="right"/>
              <w:rPr>
                <w:rFonts w:cstheme="minorHAnsi"/>
                <w:lang w:eastAsia="en-GB"/>
              </w:rPr>
            </w:pPr>
            <w:r w:rsidRPr="00873499">
              <w:rPr>
                <w:rFonts w:cstheme="minorHAnsi"/>
                <w:lang w:eastAsia="en-GB"/>
              </w:rPr>
              <w:t>No</w:t>
            </w:r>
          </w:p>
        </w:tc>
        <w:tc>
          <w:tcPr>
            <w:tcW w:w="0" w:type="auto"/>
            <w:shd w:val="clear" w:color="auto" w:fill="auto"/>
            <w:tcMar>
              <w:top w:w="0" w:type="dxa"/>
              <w:left w:w="108" w:type="dxa"/>
              <w:bottom w:w="0" w:type="dxa"/>
              <w:right w:w="108" w:type="dxa"/>
            </w:tcMar>
            <w:vAlign w:val="center"/>
            <w:hideMark/>
          </w:tcPr>
          <w:p w14:paraId="247B40DF" w14:textId="77777777" w:rsidR="00C04F6E" w:rsidRPr="00873499" w:rsidRDefault="00C04F6E" w:rsidP="009479E2">
            <w:pPr>
              <w:jc w:val="center"/>
              <w:rPr>
                <w:rFonts w:cstheme="minorHAnsi"/>
                <w:lang w:eastAsia="en-GB"/>
              </w:rPr>
            </w:pPr>
            <w:r w:rsidRPr="00873499">
              <w:rPr>
                <w:rFonts w:cstheme="minorHAnsi"/>
                <w:lang w:eastAsia="en-GB"/>
              </w:rPr>
              <w:t>1486 (73.6%)</w:t>
            </w:r>
          </w:p>
        </w:tc>
        <w:tc>
          <w:tcPr>
            <w:tcW w:w="0" w:type="auto"/>
            <w:shd w:val="clear" w:color="auto" w:fill="auto"/>
            <w:tcMar>
              <w:top w:w="0" w:type="dxa"/>
              <w:left w:w="108" w:type="dxa"/>
              <w:bottom w:w="0" w:type="dxa"/>
              <w:right w:w="108" w:type="dxa"/>
            </w:tcMar>
            <w:vAlign w:val="center"/>
            <w:hideMark/>
          </w:tcPr>
          <w:p w14:paraId="27747FC2" w14:textId="77777777" w:rsidR="00C04F6E" w:rsidRPr="00873499" w:rsidRDefault="00C04F6E" w:rsidP="009479E2">
            <w:pPr>
              <w:jc w:val="center"/>
              <w:rPr>
                <w:rFonts w:cstheme="minorHAnsi"/>
                <w:lang w:eastAsia="en-GB"/>
              </w:rPr>
            </w:pPr>
            <w:r w:rsidRPr="00873499">
              <w:rPr>
                <w:rFonts w:cstheme="minorHAnsi"/>
                <w:lang w:eastAsia="en-GB"/>
              </w:rPr>
              <w:t>1624 (72.9%)</w:t>
            </w:r>
          </w:p>
        </w:tc>
        <w:tc>
          <w:tcPr>
            <w:tcW w:w="0" w:type="auto"/>
            <w:shd w:val="clear" w:color="auto" w:fill="auto"/>
            <w:tcMar>
              <w:top w:w="0" w:type="dxa"/>
              <w:left w:w="108" w:type="dxa"/>
              <w:bottom w:w="0" w:type="dxa"/>
              <w:right w:w="108" w:type="dxa"/>
            </w:tcMar>
            <w:vAlign w:val="center"/>
            <w:hideMark/>
          </w:tcPr>
          <w:p w14:paraId="3B55F9A9" w14:textId="77777777" w:rsidR="00C04F6E" w:rsidRPr="00873499" w:rsidRDefault="00C04F6E" w:rsidP="009479E2">
            <w:pPr>
              <w:jc w:val="center"/>
              <w:rPr>
                <w:rFonts w:cstheme="minorHAnsi"/>
                <w:lang w:eastAsia="en-GB"/>
              </w:rPr>
            </w:pPr>
            <w:r w:rsidRPr="00873499">
              <w:rPr>
                <w:rFonts w:cstheme="minorHAnsi"/>
                <w:lang w:eastAsia="en-GB"/>
              </w:rPr>
              <w:t>3110 (73.2%)</w:t>
            </w:r>
          </w:p>
        </w:tc>
      </w:tr>
      <w:tr w:rsidR="00C04F6E" w:rsidRPr="00873499" w14:paraId="609DB447" w14:textId="77777777" w:rsidTr="00873499">
        <w:trPr>
          <w:cantSplit/>
          <w:tblHeader/>
        </w:trPr>
        <w:tc>
          <w:tcPr>
            <w:tcW w:w="0" w:type="auto"/>
            <w:shd w:val="clear" w:color="auto" w:fill="auto"/>
            <w:tcMar>
              <w:top w:w="0" w:type="dxa"/>
              <w:left w:w="108" w:type="dxa"/>
              <w:bottom w:w="0" w:type="dxa"/>
              <w:right w:w="108" w:type="dxa"/>
            </w:tcMar>
            <w:vAlign w:val="center"/>
            <w:hideMark/>
          </w:tcPr>
          <w:p w14:paraId="7AA6D611" w14:textId="77777777" w:rsidR="00C04F6E" w:rsidRPr="00873499" w:rsidRDefault="00C04F6E" w:rsidP="009479E2">
            <w:pPr>
              <w:jc w:val="right"/>
              <w:rPr>
                <w:rFonts w:cstheme="minorHAnsi"/>
                <w:lang w:eastAsia="en-GB"/>
              </w:rPr>
            </w:pPr>
            <w:r w:rsidRPr="00873499">
              <w:rPr>
                <w:rFonts w:cstheme="minorHAnsi"/>
                <w:lang w:eastAsia="en-GB"/>
              </w:rPr>
              <w:t>Unsure</w:t>
            </w:r>
          </w:p>
        </w:tc>
        <w:tc>
          <w:tcPr>
            <w:tcW w:w="0" w:type="auto"/>
            <w:shd w:val="clear" w:color="auto" w:fill="auto"/>
            <w:tcMar>
              <w:top w:w="0" w:type="dxa"/>
              <w:left w:w="108" w:type="dxa"/>
              <w:bottom w:w="0" w:type="dxa"/>
              <w:right w:w="108" w:type="dxa"/>
            </w:tcMar>
            <w:vAlign w:val="center"/>
            <w:hideMark/>
          </w:tcPr>
          <w:p w14:paraId="6D6F4595" w14:textId="77777777" w:rsidR="00C04F6E" w:rsidRPr="00873499" w:rsidRDefault="00C04F6E" w:rsidP="009479E2">
            <w:pPr>
              <w:jc w:val="center"/>
              <w:rPr>
                <w:rFonts w:cstheme="minorHAnsi"/>
                <w:lang w:eastAsia="en-GB"/>
              </w:rPr>
            </w:pPr>
            <w:r w:rsidRPr="00873499">
              <w:rPr>
                <w:rFonts w:cstheme="minorHAnsi"/>
                <w:lang w:eastAsia="en-GB"/>
              </w:rPr>
              <w:t>33 (1.6%)</w:t>
            </w:r>
          </w:p>
        </w:tc>
        <w:tc>
          <w:tcPr>
            <w:tcW w:w="0" w:type="auto"/>
            <w:shd w:val="clear" w:color="auto" w:fill="auto"/>
            <w:tcMar>
              <w:top w:w="0" w:type="dxa"/>
              <w:left w:w="108" w:type="dxa"/>
              <w:bottom w:w="0" w:type="dxa"/>
              <w:right w:w="108" w:type="dxa"/>
            </w:tcMar>
            <w:vAlign w:val="center"/>
            <w:hideMark/>
          </w:tcPr>
          <w:p w14:paraId="60CD4543" w14:textId="77777777" w:rsidR="00C04F6E" w:rsidRPr="00873499" w:rsidRDefault="00C04F6E" w:rsidP="009479E2">
            <w:pPr>
              <w:jc w:val="center"/>
              <w:rPr>
                <w:rFonts w:cstheme="minorHAnsi"/>
                <w:lang w:eastAsia="en-GB"/>
              </w:rPr>
            </w:pPr>
            <w:r w:rsidRPr="00873499">
              <w:rPr>
                <w:rFonts w:cstheme="minorHAnsi"/>
                <w:lang w:eastAsia="en-GB"/>
              </w:rPr>
              <w:t>36 (1.6%)</w:t>
            </w:r>
          </w:p>
        </w:tc>
        <w:tc>
          <w:tcPr>
            <w:tcW w:w="0" w:type="auto"/>
            <w:shd w:val="clear" w:color="auto" w:fill="auto"/>
            <w:tcMar>
              <w:top w:w="0" w:type="dxa"/>
              <w:left w:w="108" w:type="dxa"/>
              <w:bottom w:w="0" w:type="dxa"/>
              <w:right w:w="108" w:type="dxa"/>
            </w:tcMar>
            <w:vAlign w:val="center"/>
            <w:hideMark/>
          </w:tcPr>
          <w:p w14:paraId="3DE6F6FA" w14:textId="77777777" w:rsidR="00C04F6E" w:rsidRPr="00873499" w:rsidRDefault="00C04F6E" w:rsidP="009479E2">
            <w:pPr>
              <w:jc w:val="center"/>
              <w:rPr>
                <w:rFonts w:cstheme="minorHAnsi"/>
                <w:lang w:eastAsia="en-GB"/>
              </w:rPr>
            </w:pPr>
            <w:r w:rsidRPr="00873499">
              <w:rPr>
                <w:rFonts w:cstheme="minorHAnsi"/>
                <w:lang w:eastAsia="en-GB"/>
              </w:rPr>
              <w:t>69 (1.6%)</w:t>
            </w:r>
          </w:p>
        </w:tc>
      </w:tr>
      <w:tr w:rsidR="00C04F6E" w:rsidRPr="00873499" w14:paraId="716E5D71" w14:textId="77777777" w:rsidTr="00873499">
        <w:trPr>
          <w:cantSplit/>
          <w:tblHeader/>
        </w:trPr>
        <w:tc>
          <w:tcPr>
            <w:tcW w:w="0" w:type="auto"/>
            <w:shd w:val="clear" w:color="auto" w:fill="auto"/>
            <w:tcMar>
              <w:top w:w="0" w:type="dxa"/>
              <w:left w:w="108" w:type="dxa"/>
              <w:bottom w:w="0" w:type="dxa"/>
              <w:right w:w="108" w:type="dxa"/>
            </w:tcMar>
            <w:vAlign w:val="center"/>
            <w:hideMark/>
          </w:tcPr>
          <w:p w14:paraId="1D19F15F" w14:textId="29CD5501" w:rsidR="00C04F6E" w:rsidRPr="00873499" w:rsidRDefault="00C04F6E" w:rsidP="009479E2">
            <w:pPr>
              <w:jc w:val="right"/>
              <w:rPr>
                <w:rFonts w:cstheme="minorHAnsi"/>
                <w:lang w:eastAsia="en-GB"/>
              </w:rPr>
            </w:pPr>
            <w:r w:rsidRPr="00873499">
              <w:rPr>
                <w:rFonts w:cstheme="minorHAnsi"/>
                <w:b/>
                <w:bCs/>
                <w:lang w:eastAsia="en-GB"/>
              </w:rPr>
              <w:t>Baseline condom used new partner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74D7A5E" w14:textId="06ECC269"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425C2C1C" w14:textId="1C540971"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6514FE58" w14:textId="5C544369"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297D6C9E" w14:textId="77777777" w:rsidTr="00873499">
        <w:trPr>
          <w:cantSplit/>
          <w:tblHeader/>
        </w:trPr>
        <w:tc>
          <w:tcPr>
            <w:tcW w:w="0" w:type="auto"/>
            <w:shd w:val="clear" w:color="auto" w:fill="auto"/>
            <w:tcMar>
              <w:top w:w="0" w:type="dxa"/>
              <w:left w:w="108" w:type="dxa"/>
              <w:bottom w:w="0" w:type="dxa"/>
              <w:right w:w="108" w:type="dxa"/>
            </w:tcMar>
            <w:vAlign w:val="center"/>
            <w:hideMark/>
          </w:tcPr>
          <w:p w14:paraId="3203B256" w14:textId="77777777" w:rsidR="00C04F6E" w:rsidRPr="00873499" w:rsidRDefault="00C04F6E" w:rsidP="009479E2">
            <w:pPr>
              <w:jc w:val="right"/>
              <w:rPr>
                <w:rFonts w:cstheme="minorHAnsi"/>
                <w:lang w:eastAsia="en-GB"/>
              </w:rPr>
            </w:pPr>
            <w:r w:rsidRPr="00873499">
              <w:rPr>
                <w:rFonts w:cstheme="minorHAnsi"/>
                <w:lang w:eastAsia="en-GB"/>
              </w:rPr>
              <w:t>Yes</w:t>
            </w:r>
          </w:p>
        </w:tc>
        <w:tc>
          <w:tcPr>
            <w:tcW w:w="0" w:type="auto"/>
            <w:shd w:val="clear" w:color="auto" w:fill="auto"/>
            <w:tcMar>
              <w:top w:w="0" w:type="dxa"/>
              <w:left w:w="108" w:type="dxa"/>
              <w:bottom w:w="0" w:type="dxa"/>
              <w:right w:w="108" w:type="dxa"/>
            </w:tcMar>
            <w:vAlign w:val="center"/>
            <w:hideMark/>
          </w:tcPr>
          <w:p w14:paraId="52DD5180" w14:textId="77777777" w:rsidR="00C04F6E" w:rsidRPr="00873499" w:rsidRDefault="00C04F6E" w:rsidP="009479E2">
            <w:pPr>
              <w:jc w:val="center"/>
              <w:rPr>
                <w:rFonts w:cstheme="minorHAnsi"/>
                <w:lang w:eastAsia="en-GB"/>
              </w:rPr>
            </w:pPr>
            <w:r w:rsidRPr="00873499">
              <w:rPr>
                <w:rFonts w:cstheme="minorHAnsi"/>
                <w:lang w:eastAsia="en-GB"/>
              </w:rPr>
              <w:t>653 (32.3%)</w:t>
            </w:r>
          </w:p>
        </w:tc>
        <w:tc>
          <w:tcPr>
            <w:tcW w:w="0" w:type="auto"/>
            <w:shd w:val="clear" w:color="auto" w:fill="auto"/>
            <w:tcMar>
              <w:top w:w="0" w:type="dxa"/>
              <w:left w:w="108" w:type="dxa"/>
              <w:bottom w:w="0" w:type="dxa"/>
              <w:right w:w="108" w:type="dxa"/>
            </w:tcMar>
            <w:vAlign w:val="center"/>
            <w:hideMark/>
          </w:tcPr>
          <w:p w14:paraId="0F8C878D" w14:textId="77777777" w:rsidR="00C04F6E" w:rsidRPr="00873499" w:rsidRDefault="00C04F6E" w:rsidP="009479E2">
            <w:pPr>
              <w:jc w:val="center"/>
              <w:rPr>
                <w:rFonts w:cstheme="minorHAnsi"/>
                <w:lang w:eastAsia="en-GB"/>
              </w:rPr>
            </w:pPr>
            <w:r w:rsidRPr="00873499">
              <w:rPr>
                <w:rFonts w:cstheme="minorHAnsi"/>
                <w:lang w:eastAsia="en-GB"/>
              </w:rPr>
              <w:t>730 (32.8%)</w:t>
            </w:r>
          </w:p>
        </w:tc>
        <w:tc>
          <w:tcPr>
            <w:tcW w:w="0" w:type="auto"/>
            <w:shd w:val="clear" w:color="auto" w:fill="auto"/>
            <w:tcMar>
              <w:top w:w="0" w:type="dxa"/>
              <w:left w:w="108" w:type="dxa"/>
              <w:bottom w:w="0" w:type="dxa"/>
              <w:right w:w="108" w:type="dxa"/>
            </w:tcMar>
            <w:vAlign w:val="center"/>
            <w:hideMark/>
          </w:tcPr>
          <w:p w14:paraId="1D38DCDB" w14:textId="77777777" w:rsidR="00C04F6E" w:rsidRPr="00873499" w:rsidRDefault="00C04F6E" w:rsidP="009479E2">
            <w:pPr>
              <w:jc w:val="center"/>
              <w:rPr>
                <w:rFonts w:cstheme="minorHAnsi"/>
                <w:lang w:eastAsia="en-GB"/>
              </w:rPr>
            </w:pPr>
            <w:r w:rsidRPr="00873499">
              <w:rPr>
                <w:rFonts w:cstheme="minorHAnsi"/>
                <w:lang w:eastAsia="en-GB"/>
              </w:rPr>
              <w:t>1383 (32.6%)</w:t>
            </w:r>
          </w:p>
        </w:tc>
      </w:tr>
      <w:tr w:rsidR="00C04F6E" w:rsidRPr="00873499" w14:paraId="530CCADB" w14:textId="77777777" w:rsidTr="00873499">
        <w:trPr>
          <w:cantSplit/>
          <w:tblHeader/>
        </w:trPr>
        <w:tc>
          <w:tcPr>
            <w:tcW w:w="0" w:type="auto"/>
            <w:shd w:val="clear" w:color="auto" w:fill="auto"/>
            <w:tcMar>
              <w:top w:w="0" w:type="dxa"/>
              <w:left w:w="108" w:type="dxa"/>
              <w:bottom w:w="0" w:type="dxa"/>
              <w:right w:w="108" w:type="dxa"/>
            </w:tcMar>
            <w:vAlign w:val="center"/>
            <w:hideMark/>
          </w:tcPr>
          <w:p w14:paraId="4BBC9F92" w14:textId="77777777" w:rsidR="00C04F6E" w:rsidRPr="00873499" w:rsidRDefault="00C04F6E" w:rsidP="009479E2">
            <w:pPr>
              <w:jc w:val="right"/>
              <w:rPr>
                <w:rFonts w:cstheme="minorHAnsi"/>
                <w:lang w:eastAsia="en-GB"/>
              </w:rPr>
            </w:pPr>
            <w:r w:rsidRPr="00873499">
              <w:rPr>
                <w:rFonts w:cstheme="minorHAnsi"/>
                <w:lang w:eastAsia="en-GB"/>
              </w:rPr>
              <w:t>No</w:t>
            </w:r>
          </w:p>
        </w:tc>
        <w:tc>
          <w:tcPr>
            <w:tcW w:w="0" w:type="auto"/>
            <w:shd w:val="clear" w:color="auto" w:fill="auto"/>
            <w:tcMar>
              <w:top w:w="0" w:type="dxa"/>
              <w:left w:w="108" w:type="dxa"/>
              <w:bottom w:w="0" w:type="dxa"/>
              <w:right w:w="108" w:type="dxa"/>
            </w:tcMar>
            <w:vAlign w:val="center"/>
            <w:hideMark/>
          </w:tcPr>
          <w:p w14:paraId="1E428A65" w14:textId="77777777" w:rsidR="00C04F6E" w:rsidRPr="00873499" w:rsidRDefault="00C04F6E" w:rsidP="009479E2">
            <w:pPr>
              <w:jc w:val="center"/>
              <w:rPr>
                <w:rFonts w:cstheme="minorHAnsi"/>
                <w:lang w:eastAsia="en-GB"/>
              </w:rPr>
            </w:pPr>
            <w:r w:rsidRPr="00873499">
              <w:rPr>
                <w:rFonts w:cstheme="minorHAnsi"/>
                <w:lang w:eastAsia="en-GB"/>
              </w:rPr>
              <w:t>1325 (65.6%)</w:t>
            </w:r>
          </w:p>
        </w:tc>
        <w:tc>
          <w:tcPr>
            <w:tcW w:w="0" w:type="auto"/>
            <w:shd w:val="clear" w:color="auto" w:fill="auto"/>
            <w:tcMar>
              <w:top w:w="0" w:type="dxa"/>
              <w:left w:w="108" w:type="dxa"/>
              <w:bottom w:w="0" w:type="dxa"/>
              <w:right w:w="108" w:type="dxa"/>
            </w:tcMar>
            <w:vAlign w:val="center"/>
            <w:hideMark/>
          </w:tcPr>
          <w:p w14:paraId="79C3FCCF" w14:textId="77777777" w:rsidR="00C04F6E" w:rsidRPr="00873499" w:rsidRDefault="00C04F6E" w:rsidP="009479E2">
            <w:pPr>
              <w:jc w:val="center"/>
              <w:rPr>
                <w:rFonts w:cstheme="minorHAnsi"/>
                <w:lang w:eastAsia="en-GB"/>
              </w:rPr>
            </w:pPr>
            <w:r w:rsidRPr="00873499">
              <w:rPr>
                <w:rFonts w:cstheme="minorHAnsi"/>
                <w:lang w:eastAsia="en-GB"/>
              </w:rPr>
              <w:t>1448 (65.0%)</w:t>
            </w:r>
          </w:p>
        </w:tc>
        <w:tc>
          <w:tcPr>
            <w:tcW w:w="0" w:type="auto"/>
            <w:shd w:val="clear" w:color="auto" w:fill="auto"/>
            <w:tcMar>
              <w:top w:w="0" w:type="dxa"/>
              <w:left w:w="108" w:type="dxa"/>
              <w:bottom w:w="0" w:type="dxa"/>
              <w:right w:w="108" w:type="dxa"/>
            </w:tcMar>
            <w:vAlign w:val="center"/>
            <w:hideMark/>
          </w:tcPr>
          <w:p w14:paraId="6EC69346" w14:textId="77777777" w:rsidR="00C04F6E" w:rsidRPr="00873499" w:rsidRDefault="00C04F6E" w:rsidP="009479E2">
            <w:pPr>
              <w:jc w:val="center"/>
              <w:rPr>
                <w:rFonts w:cstheme="minorHAnsi"/>
                <w:lang w:eastAsia="en-GB"/>
              </w:rPr>
            </w:pPr>
            <w:r w:rsidRPr="00873499">
              <w:rPr>
                <w:rFonts w:cstheme="minorHAnsi"/>
                <w:lang w:eastAsia="en-GB"/>
              </w:rPr>
              <w:t>2773 (65.3%)</w:t>
            </w:r>
          </w:p>
        </w:tc>
      </w:tr>
      <w:tr w:rsidR="00C04F6E" w:rsidRPr="00873499" w14:paraId="7D858688" w14:textId="77777777" w:rsidTr="00873499">
        <w:trPr>
          <w:cantSplit/>
          <w:tblHeader/>
        </w:trPr>
        <w:tc>
          <w:tcPr>
            <w:tcW w:w="0" w:type="auto"/>
            <w:shd w:val="clear" w:color="auto" w:fill="auto"/>
            <w:tcMar>
              <w:top w:w="0" w:type="dxa"/>
              <w:left w:w="108" w:type="dxa"/>
              <w:bottom w:w="0" w:type="dxa"/>
              <w:right w:w="108" w:type="dxa"/>
            </w:tcMar>
            <w:vAlign w:val="center"/>
            <w:hideMark/>
          </w:tcPr>
          <w:p w14:paraId="2CCF1917" w14:textId="77777777" w:rsidR="00C04F6E" w:rsidRPr="00873499" w:rsidRDefault="00C04F6E" w:rsidP="009479E2">
            <w:pPr>
              <w:jc w:val="right"/>
              <w:rPr>
                <w:rFonts w:cstheme="minorHAnsi"/>
                <w:lang w:eastAsia="en-GB"/>
              </w:rPr>
            </w:pPr>
            <w:r w:rsidRPr="00873499">
              <w:rPr>
                <w:rFonts w:cstheme="minorHAnsi"/>
                <w:lang w:eastAsia="en-GB"/>
              </w:rPr>
              <w:t>Unsure</w:t>
            </w:r>
          </w:p>
        </w:tc>
        <w:tc>
          <w:tcPr>
            <w:tcW w:w="0" w:type="auto"/>
            <w:shd w:val="clear" w:color="auto" w:fill="auto"/>
            <w:tcMar>
              <w:top w:w="0" w:type="dxa"/>
              <w:left w:w="108" w:type="dxa"/>
              <w:bottom w:w="0" w:type="dxa"/>
              <w:right w:w="108" w:type="dxa"/>
            </w:tcMar>
            <w:vAlign w:val="center"/>
            <w:hideMark/>
          </w:tcPr>
          <w:p w14:paraId="20023F8E" w14:textId="77777777" w:rsidR="00C04F6E" w:rsidRPr="00873499" w:rsidRDefault="00C04F6E" w:rsidP="009479E2">
            <w:pPr>
              <w:jc w:val="center"/>
              <w:rPr>
                <w:rFonts w:cstheme="minorHAnsi"/>
                <w:lang w:eastAsia="en-GB"/>
              </w:rPr>
            </w:pPr>
            <w:r w:rsidRPr="00873499">
              <w:rPr>
                <w:rFonts w:cstheme="minorHAnsi"/>
                <w:lang w:eastAsia="en-GB"/>
              </w:rPr>
              <w:t>41 (2.0%)</w:t>
            </w:r>
          </w:p>
        </w:tc>
        <w:tc>
          <w:tcPr>
            <w:tcW w:w="0" w:type="auto"/>
            <w:shd w:val="clear" w:color="auto" w:fill="auto"/>
            <w:tcMar>
              <w:top w:w="0" w:type="dxa"/>
              <w:left w:w="108" w:type="dxa"/>
              <w:bottom w:w="0" w:type="dxa"/>
              <w:right w:w="108" w:type="dxa"/>
            </w:tcMar>
            <w:vAlign w:val="center"/>
            <w:hideMark/>
          </w:tcPr>
          <w:p w14:paraId="114CE6E8" w14:textId="77777777" w:rsidR="00C04F6E" w:rsidRPr="00873499" w:rsidRDefault="00C04F6E" w:rsidP="009479E2">
            <w:pPr>
              <w:jc w:val="center"/>
              <w:rPr>
                <w:rFonts w:cstheme="minorHAnsi"/>
                <w:lang w:eastAsia="en-GB"/>
              </w:rPr>
            </w:pPr>
            <w:r w:rsidRPr="00873499">
              <w:rPr>
                <w:rFonts w:cstheme="minorHAnsi"/>
                <w:lang w:eastAsia="en-GB"/>
              </w:rPr>
              <w:t>51 (2.3%)</w:t>
            </w:r>
          </w:p>
        </w:tc>
        <w:tc>
          <w:tcPr>
            <w:tcW w:w="0" w:type="auto"/>
            <w:shd w:val="clear" w:color="auto" w:fill="auto"/>
            <w:tcMar>
              <w:top w:w="0" w:type="dxa"/>
              <w:left w:w="108" w:type="dxa"/>
              <w:bottom w:w="0" w:type="dxa"/>
              <w:right w:w="108" w:type="dxa"/>
            </w:tcMar>
            <w:vAlign w:val="center"/>
            <w:hideMark/>
          </w:tcPr>
          <w:p w14:paraId="4E430E39" w14:textId="77777777" w:rsidR="00C04F6E" w:rsidRPr="00873499" w:rsidRDefault="00C04F6E" w:rsidP="009479E2">
            <w:pPr>
              <w:jc w:val="center"/>
              <w:rPr>
                <w:rFonts w:cstheme="minorHAnsi"/>
                <w:lang w:eastAsia="en-GB"/>
              </w:rPr>
            </w:pPr>
            <w:r w:rsidRPr="00873499">
              <w:rPr>
                <w:rFonts w:cstheme="minorHAnsi"/>
                <w:lang w:eastAsia="en-GB"/>
              </w:rPr>
              <w:t>92 (2.2%)</w:t>
            </w:r>
          </w:p>
        </w:tc>
      </w:tr>
      <w:tr w:rsidR="00C04F6E" w:rsidRPr="00873499" w14:paraId="3597AA0D" w14:textId="77777777" w:rsidTr="00873499">
        <w:trPr>
          <w:cantSplit/>
          <w:tblHeader/>
        </w:trPr>
        <w:tc>
          <w:tcPr>
            <w:tcW w:w="0" w:type="auto"/>
            <w:shd w:val="clear" w:color="auto" w:fill="auto"/>
            <w:tcMar>
              <w:top w:w="0" w:type="dxa"/>
              <w:left w:w="108" w:type="dxa"/>
              <w:bottom w:w="0" w:type="dxa"/>
              <w:right w:w="108" w:type="dxa"/>
            </w:tcMar>
            <w:vAlign w:val="center"/>
            <w:hideMark/>
          </w:tcPr>
          <w:p w14:paraId="068709D8" w14:textId="64076912" w:rsidR="00C04F6E" w:rsidRPr="00873499" w:rsidRDefault="00C04F6E" w:rsidP="009479E2">
            <w:pPr>
              <w:jc w:val="right"/>
              <w:rPr>
                <w:rFonts w:cstheme="minorHAnsi"/>
                <w:lang w:eastAsia="en-GB"/>
              </w:rPr>
            </w:pPr>
            <w:r w:rsidRPr="00873499">
              <w:rPr>
                <w:rFonts w:cstheme="minorHAnsi"/>
                <w:b/>
                <w:bCs/>
                <w:lang w:eastAsia="en-GB"/>
              </w:rPr>
              <w:t>Baseline tested before sex new partner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05914F75" w14:textId="7D14E167"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32A1E085" w14:textId="6434FDAC"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072F1DD2" w14:textId="45B7AAA2"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13A6F5D8" w14:textId="77777777" w:rsidTr="00873499">
        <w:trPr>
          <w:cantSplit/>
          <w:tblHeader/>
        </w:trPr>
        <w:tc>
          <w:tcPr>
            <w:tcW w:w="0" w:type="auto"/>
            <w:shd w:val="clear" w:color="auto" w:fill="auto"/>
            <w:tcMar>
              <w:top w:w="0" w:type="dxa"/>
              <w:left w:w="108" w:type="dxa"/>
              <w:bottom w:w="0" w:type="dxa"/>
              <w:right w:w="108" w:type="dxa"/>
            </w:tcMar>
            <w:vAlign w:val="center"/>
            <w:hideMark/>
          </w:tcPr>
          <w:p w14:paraId="1663875F" w14:textId="77777777" w:rsidR="00C04F6E" w:rsidRPr="00873499" w:rsidRDefault="00C04F6E" w:rsidP="009479E2">
            <w:pPr>
              <w:jc w:val="right"/>
              <w:rPr>
                <w:rFonts w:cstheme="minorHAnsi"/>
                <w:lang w:eastAsia="en-GB"/>
              </w:rPr>
            </w:pPr>
            <w:r w:rsidRPr="00873499">
              <w:rPr>
                <w:rFonts w:cstheme="minorHAnsi"/>
                <w:lang w:eastAsia="en-GB"/>
              </w:rPr>
              <w:t>Yes</w:t>
            </w:r>
          </w:p>
        </w:tc>
        <w:tc>
          <w:tcPr>
            <w:tcW w:w="0" w:type="auto"/>
            <w:shd w:val="clear" w:color="auto" w:fill="auto"/>
            <w:tcMar>
              <w:top w:w="0" w:type="dxa"/>
              <w:left w:w="108" w:type="dxa"/>
              <w:bottom w:w="0" w:type="dxa"/>
              <w:right w:w="108" w:type="dxa"/>
            </w:tcMar>
            <w:vAlign w:val="center"/>
            <w:hideMark/>
          </w:tcPr>
          <w:p w14:paraId="034D0867" w14:textId="77777777" w:rsidR="00C04F6E" w:rsidRPr="00873499" w:rsidRDefault="00C04F6E" w:rsidP="009479E2">
            <w:pPr>
              <w:jc w:val="center"/>
              <w:rPr>
                <w:rFonts w:cstheme="minorHAnsi"/>
                <w:lang w:eastAsia="en-GB"/>
              </w:rPr>
            </w:pPr>
            <w:r w:rsidRPr="00873499">
              <w:rPr>
                <w:rFonts w:cstheme="minorHAnsi"/>
                <w:lang w:eastAsia="en-GB"/>
              </w:rPr>
              <w:t>787 (39.0%)</w:t>
            </w:r>
          </w:p>
        </w:tc>
        <w:tc>
          <w:tcPr>
            <w:tcW w:w="0" w:type="auto"/>
            <w:shd w:val="clear" w:color="auto" w:fill="auto"/>
            <w:tcMar>
              <w:top w:w="0" w:type="dxa"/>
              <w:left w:w="108" w:type="dxa"/>
              <w:bottom w:w="0" w:type="dxa"/>
              <w:right w:w="108" w:type="dxa"/>
            </w:tcMar>
            <w:vAlign w:val="center"/>
            <w:hideMark/>
          </w:tcPr>
          <w:p w14:paraId="3D48166F" w14:textId="77777777" w:rsidR="00C04F6E" w:rsidRPr="00873499" w:rsidRDefault="00C04F6E" w:rsidP="009479E2">
            <w:pPr>
              <w:jc w:val="center"/>
              <w:rPr>
                <w:rFonts w:cstheme="minorHAnsi"/>
                <w:lang w:eastAsia="en-GB"/>
              </w:rPr>
            </w:pPr>
            <w:r w:rsidRPr="00873499">
              <w:rPr>
                <w:rFonts w:cstheme="minorHAnsi"/>
                <w:lang w:eastAsia="en-GB"/>
              </w:rPr>
              <w:t>900 (40.4%)</w:t>
            </w:r>
          </w:p>
        </w:tc>
        <w:tc>
          <w:tcPr>
            <w:tcW w:w="0" w:type="auto"/>
            <w:shd w:val="clear" w:color="auto" w:fill="auto"/>
            <w:tcMar>
              <w:top w:w="0" w:type="dxa"/>
              <w:left w:w="108" w:type="dxa"/>
              <w:bottom w:w="0" w:type="dxa"/>
              <w:right w:w="108" w:type="dxa"/>
            </w:tcMar>
            <w:vAlign w:val="center"/>
            <w:hideMark/>
          </w:tcPr>
          <w:p w14:paraId="119170F4" w14:textId="77777777" w:rsidR="00C04F6E" w:rsidRPr="00873499" w:rsidRDefault="00C04F6E" w:rsidP="009479E2">
            <w:pPr>
              <w:jc w:val="center"/>
              <w:rPr>
                <w:rFonts w:cstheme="minorHAnsi"/>
                <w:lang w:eastAsia="en-GB"/>
              </w:rPr>
            </w:pPr>
            <w:r w:rsidRPr="00873499">
              <w:rPr>
                <w:rFonts w:cstheme="minorHAnsi"/>
                <w:lang w:eastAsia="en-GB"/>
              </w:rPr>
              <w:t>1687 (39.7%)</w:t>
            </w:r>
          </w:p>
        </w:tc>
      </w:tr>
      <w:tr w:rsidR="00C04F6E" w:rsidRPr="00873499" w14:paraId="35C5FFA1" w14:textId="77777777" w:rsidTr="00873499">
        <w:trPr>
          <w:cantSplit/>
          <w:tblHeader/>
        </w:trPr>
        <w:tc>
          <w:tcPr>
            <w:tcW w:w="0" w:type="auto"/>
            <w:shd w:val="clear" w:color="auto" w:fill="auto"/>
            <w:tcMar>
              <w:top w:w="0" w:type="dxa"/>
              <w:left w:w="108" w:type="dxa"/>
              <w:bottom w:w="0" w:type="dxa"/>
              <w:right w:w="108" w:type="dxa"/>
            </w:tcMar>
            <w:vAlign w:val="center"/>
            <w:hideMark/>
          </w:tcPr>
          <w:p w14:paraId="07321199" w14:textId="77777777" w:rsidR="00C04F6E" w:rsidRPr="00873499" w:rsidRDefault="00C04F6E" w:rsidP="009479E2">
            <w:pPr>
              <w:jc w:val="right"/>
              <w:rPr>
                <w:rFonts w:cstheme="minorHAnsi"/>
                <w:lang w:eastAsia="en-GB"/>
              </w:rPr>
            </w:pPr>
            <w:r w:rsidRPr="00873499">
              <w:rPr>
                <w:rFonts w:cstheme="minorHAnsi"/>
                <w:lang w:eastAsia="en-GB"/>
              </w:rPr>
              <w:t>No</w:t>
            </w:r>
          </w:p>
        </w:tc>
        <w:tc>
          <w:tcPr>
            <w:tcW w:w="0" w:type="auto"/>
            <w:shd w:val="clear" w:color="auto" w:fill="auto"/>
            <w:tcMar>
              <w:top w:w="0" w:type="dxa"/>
              <w:left w:w="108" w:type="dxa"/>
              <w:bottom w:w="0" w:type="dxa"/>
              <w:right w:w="108" w:type="dxa"/>
            </w:tcMar>
            <w:vAlign w:val="center"/>
            <w:hideMark/>
          </w:tcPr>
          <w:p w14:paraId="26D9E1EA" w14:textId="77777777" w:rsidR="00C04F6E" w:rsidRPr="00873499" w:rsidRDefault="00C04F6E" w:rsidP="009479E2">
            <w:pPr>
              <w:jc w:val="center"/>
              <w:rPr>
                <w:rFonts w:cstheme="minorHAnsi"/>
                <w:lang w:eastAsia="en-GB"/>
              </w:rPr>
            </w:pPr>
            <w:r w:rsidRPr="00873499">
              <w:rPr>
                <w:rFonts w:cstheme="minorHAnsi"/>
                <w:lang w:eastAsia="en-GB"/>
              </w:rPr>
              <w:t>1174 (58.1%)</w:t>
            </w:r>
          </w:p>
        </w:tc>
        <w:tc>
          <w:tcPr>
            <w:tcW w:w="0" w:type="auto"/>
            <w:shd w:val="clear" w:color="auto" w:fill="auto"/>
            <w:tcMar>
              <w:top w:w="0" w:type="dxa"/>
              <w:left w:w="108" w:type="dxa"/>
              <w:bottom w:w="0" w:type="dxa"/>
              <w:right w:w="108" w:type="dxa"/>
            </w:tcMar>
            <w:vAlign w:val="center"/>
            <w:hideMark/>
          </w:tcPr>
          <w:p w14:paraId="0FBCA4DA" w14:textId="77777777" w:rsidR="00C04F6E" w:rsidRPr="00873499" w:rsidRDefault="00C04F6E" w:rsidP="009479E2">
            <w:pPr>
              <w:jc w:val="center"/>
              <w:rPr>
                <w:rFonts w:cstheme="minorHAnsi"/>
                <w:lang w:eastAsia="en-GB"/>
              </w:rPr>
            </w:pPr>
            <w:r w:rsidRPr="00873499">
              <w:rPr>
                <w:rFonts w:cstheme="minorHAnsi"/>
                <w:lang w:eastAsia="en-GB"/>
              </w:rPr>
              <w:t>1263 (56.7%)</w:t>
            </w:r>
          </w:p>
        </w:tc>
        <w:tc>
          <w:tcPr>
            <w:tcW w:w="0" w:type="auto"/>
            <w:shd w:val="clear" w:color="auto" w:fill="auto"/>
            <w:tcMar>
              <w:top w:w="0" w:type="dxa"/>
              <w:left w:w="108" w:type="dxa"/>
              <w:bottom w:w="0" w:type="dxa"/>
              <w:right w:w="108" w:type="dxa"/>
            </w:tcMar>
            <w:vAlign w:val="center"/>
            <w:hideMark/>
          </w:tcPr>
          <w:p w14:paraId="530D06AD" w14:textId="77777777" w:rsidR="00C04F6E" w:rsidRPr="00873499" w:rsidRDefault="00C04F6E" w:rsidP="009479E2">
            <w:pPr>
              <w:jc w:val="center"/>
              <w:rPr>
                <w:rFonts w:cstheme="minorHAnsi"/>
                <w:lang w:eastAsia="en-GB"/>
              </w:rPr>
            </w:pPr>
            <w:r w:rsidRPr="00873499">
              <w:rPr>
                <w:rFonts w:cstheme="minorHAnsi"/>
                <w:lang w:eastAsia="en-GB"/>
              </w:rPr>
              <w:t>2437 (57.4%)</w:t>
            </w:r>
          </w:p>
        </w:tc>
      </w:tr>
      <w:tr w:rsidR="00C04F6E" w:rsidRPr="00873499" w14:paraId="4F42E448" w14:textId="77777777" w:rsidTr="00873499">
        <w:trPr>
          <w:cantSplit/>
          <w:tblHeader/>
        </w:trPr>
        <w:tc>
          <w:tcPr>
            <w:tcW w:w="0" w:type="auto"/>
            <w:shd w:val="clear" w:color="auto" w:fill="auto"/>
            <w:tcMar>
              <w:top w:w="0" w:type="dxa"/>
              <w:left w:w="108" w:type="dxa"/>
              <w:bottom w:w="0" w:type="dxa"/>
              <w:right w:w="108" w:type="dxa"/>
            </w:tcMar>
            <w:vAlign w:val="center"/>
            <w:hideMark/>
          </w:tcPr>
          <w:p w14:paraId="07EC82BB" w14:textId="77777777" w:rsidR="00C04F6E" w:rsidRPr="00873499" w:rsidRDefault="00C04F6E" w:rsidP="009479E2">
            <w:pPr>
              <w:jc w:val="right"/>
              <w:rPr>
                <w:rFonts w:cstheme="minorHAnsi"/>
                <w:lang w:eastAsia="en-GB"/>
              </w:rPr>
            </w:pPr>
            <w:r w:rsidRPr="00873499">
              <w:rPr>
                <w:rFonts w:cstheme="minorHAnsi"/>
                <w:lang w:eastAsia="en-GB"/>
              </w:rPr>
              <w:t>Unsure</w:t>
            </w:r>
          </w:p>
        </w:tc>
        <w:tc>
          <w:tcPr>
            <w:tcW w:w="0" w:type="auto"/>
            <w:shd w:val="clear" w:color="auto" w:fill="auto"/>
            <w:tcMar>
              <w:top w:w="0" w:type="dxa"/>
              <w:left w:w="108" w:type="dxa"/>
              <w:bottom w:w="0" w:type="dxa"/>
              <w:right w:w="108" w:type="dxa"/>
            </w:tcMar>
            <w:vAlign w:val="center"/>
            <w:hideMark/>
          </w:tcPr>
          <w:p w14:paraId="175FFF1A" w14:textId="77777777" w:rsidR="00C04F6E" w:rsidRPr="00873499" w:rsidRDefault="00C04F6E" w:rsidP="009479E2">
            <w:pPr>
              <w:jc w:val="center"/>
              <w:rPr>
                <w:rFonts w:cstheme="minorHAnsi"/>
                <w:lang w:eastAsia="en-GB"/>
              </w:rPr>
            </w:pPr>
            <w:r w:rsidRPr="00873499">
              <w:rPr>
                <w:rFonts w:cstheme="minorHAnsi"/>
                <w:lang w:eastAsia="en-GB"/>
              </w:rPr>
              <w:t>58 (2.9%)</w:t>
            </w:r>
          </w:p>
        </w:tc>
        <w:tc>
          <w:tcPr>
            <w:tcW w:w="0" w:type="auto"/>
            <w:shd w:val="clear" w:color="auto" w:fill="auto"/>
            <w:tcMar>
              <w:top w:w="0" w:type="dxa"/>
              <w:left w:w="108" w:type="dxa"/>
              <w:bottom w:w="0" w:type="dxa"/>
              <w:right w:w="108" w:type="dxa"/>
            </w:tcMar>
            <w:vAlign w:val="center"/>
            <w:hideMark/>
          </w:tcPr>
          <w:p w14:paraId="58CA40A4" w14:textId="77777777" w:rsidR="00C04F6E" w:rsidRPr="00873499" w:rsidRDefault="00C04F6E" w:rsidP="009479E2">
            <w:pPr>
              <w:jc w:val="center"/>
              <w:rPr>
                <w:rFonts w:cstheme="minorHAnsi"/>
                <w:lang w:eastAsia="en-GB"/>
              </w:rPr>
            </w:pPr>
            <w:r w:rsidRPr="00873499">
              <w:rPr>
                <w:rFonts w:cstheme="minorHAnsi"/>
                <w:lang w:eastAsia="en-GB"/>
              </w:rPr>
              <w:t>66 (3.0%)</w:t>
            </w:r>
          </w:p>
        </w:tc>
        <w:tc>
          <w:tcPr>
            <w:tcW w:w="0" w:type="auto"/>
            <w:shd w:val="clear" w:color="auto" w:fill="auto"/>
            <w:tcMar>
              <w:top w:w="0" w:type="dxa"/>
              <w:left w:w="108" w:type="dxa"/>
              <w:bottom w:w="0" w:type="dxa"/>
              <w:right w:w="108" w:type="dxa"/>
            </w:tcMar>
            <w:vAlign w:val="center"/>
            <w:hideMark/>
          </w:tcPr>
          <w:p w14:paraId="621EB642" w14:textId="77777777" w:rsidR="00C04F6E" w:rsidRPr="00873499" w:rsidRDefault="00C04F6E" w:rsidP="009479E2">
            <w:pPr>
              <w:jc w:val="center"/>
              <w:rPr>
                <w:rFonts w:cstheme="minorHAnsi"/>
                <w:lang w:eastAsia="en-GB"/>
              </w:rPr>
            </w:pPr>
            <w:r w:rsidRPr="00873499">
              <w:rPr>
                <w:rFonts w:cstheme="minorHAnsi"/>
                <w:lang w:eastAsia="en-GB"/>
              </w:rPr>
              <w:t>124 (2.9%)</w:t>
            </w:r>
          </w:p>
        </w:tc>
      </w:tr>
      <w:tr w:rsidR="00C04F6E" w:rsidRPr="00873499" w14:paraId="45E079EC" w14:textId="77777777" w:rsidTr="00873499">
        <w:trPr>
          <w:cantSplit/>
          <w:tblHeader/>
        </w:trPr>
        <w:tc>
          <w:tcPr>
            <w:tcW w:w="0" w:type="auto"/>
            <w:shd w:val="clear" w:color="auto" w:fill="auto"/>
            <w:tcMar>
              <w:top w:w="0" w:type="dxa"/>
              <w:left w:w="108" w:type="dxa"/>
              <w:bottom w:w="0" w:type="dxa"/>
              <w:right w:w="108" w:type="dxa"/>
            </w:tcMar>
            <w:vAlign w:val="center"/>
            <w:hideMark/>
          </w:tcPr>
          <w:p w14:paraId="543C83FC" w14:textId="23A20E6D" w:rsidR="00C04F6E" w:rsidRPr="00873499" w:rsidRDefault="00C04F6E" w:rsidP="009479E2">
            <w:pPr>
              <w:jc w:val="right"/>
              <w:rPr>
                <w:rFonts w:cstheme="minorHAnsi"/>
                <w:lang w:eastAsia="en-GB"/>
              </w:rPr>
            </w:pPr>
            <w:r w:rsidRPr="00873499">
              <w:rPr>
                <w:rFonts w:cstheme="minorHAnsi"/>
                <w:b/>
                <w:bCs/>
                <w:lang w:eastAsia="en-GB"/>
              </w:rPr>
              <w:t>Baseline partner tested before sex new partner</w:t>
            </w:r>
            <w:r w:rsidR="00873499" w:rsidRPr="00873499">
              <w:rPr>
                <w:rFonts w:cstheme="minorHAnsi"/>
                <w:lang w:eastAsia="en-GB"/>
              </w:rPr>
              <w:t xml:space="preserve"> </w:t>
            </w:r>
          </w:p>
        </w:tc>
        <w:tc>
          <w:tcPr>
            <w:tcW w:w="0" w:type="auto"/>
            <w:shd w:val="clear" w:color="auto" w:fill="auto"/>
            <w:tcMar>
              <w:top w:w="0" w:type="dxa"/>
              <w:left w:w="108" w:type="dxa"/>
              <w:bottom w:w="0" w:type="dxa"/>
              <w:right w:w="108" w:type="dxa"/>
            </w:tcMar>
            <w:vAlign w:val="center"/>
            <w:hideMark/>
          </w:tcPr>
          <w:p w14:paraId="30A02E9E" w14:textId="0F394F74"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0C293599" w14:textId="5DD26483"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23F9EC06" w14:textId="6189C822"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0E792042" w14:textId="77777777" w:rsidTr="00873499">
        <w:trPr>
          <w:cantSplit/>
          <w:tblHeader/>
        </w:trPr>
        <w:tc>
          <w:tcPr>
            <w:tcW w:w="0" w:type="auto"/>
            <w:shd w:val="clear" w:color="auto" w:fill="auto"/>
            <w:tcMar>
              <w:top w:w="0" w:type="dxa"/>
              <w:left w:w="108" w:type="dxa"/>
              <w:bottom w:w="0" w:type="dxa"/>
              <w:right w:w="108" w:type="dxa"/>
            </w:tcMar>
            <w:vAlign w:val="center"/>
            <w:hideMark/>
          </w:tcPr>
          <w:p w14:paraId="4FB2211C" w14:textId="77777777" w:rsidR="00C04F6E" w:rsidRPr="00873499" w:rsidRDefault="00C04F6E" w:rsidP="009479E2">
            <w:pPr>
              <w:jc w:val="right"/>
              <w:rPr>
                <w:rFonts w:cstheme="minorHAnsi"/>
                <w:lang w:eastAsia="en-GB"/>
              </w:rPr>
            </w:pPr>
            <w:r w:rsidRPr="00873499">
              <w:rPr>
                <w:rFonts w:cstheme="minorHAnsi"/>
                <w:lang w:eastAsia="en-GB"/>
              </w:rPr>
              <w:t>Yes</w:t>
            </w:r>
          </w:p>
        </w:tc>
        <w:tc>
          <w:tcPr>
            <w:tcW w:w="0" w:type="auto"/>
            <w:shd w:val="clear" w:color="auto" w:fill="auto"/>
            <w:tcMar>
              <w:top w:w="0" w:type="dxa"/>
              <w:left w:w="108" w:type="dxa"/>
              <w:bottom w:w="0" w:type="dxa"/>
              <w:right w:w="108" w:type="dxa"/>
            </w:tcMar>
            <w:vAlign w:val="center"/>
            <w:hideMark/>
          </w:tcPr>
          <w:p w14:paraId="7FAD08DC" w14:textId="77777777" w:rsidR="00C04F6E" w:rsidRPr="00873499" w:rsidRDefault="00C04F6E" w:rsidP="009479E2">
            <w:pPr>
              <w:jc w:val="center"/>
              <w:rPr>
                <w:rFonts w:cstheme="minorHAnsi"/>
                <w:lang w:eastAsia="en-GB"/>
              </w:rPr>
            </w:pPr>
            <w:r w:rsidRPr="00873499">
              <w:rPr>
                <w:rFonts w:cstheme="minorHAnsi"/>
                <w:lang w:eastAsia="en-GB"/>
              </w:rPr>
              <w:t>282/2018 (14.0%)</w:t>
            </w:r>
          </w:p>
        </w:tc>
        <w:tc>
          <w:tcPr>
            <w:tcW w:w="0" w:type="auto"/>
            <w:shd w:val="clear" w:color="auto" w:fill="auto"/>
            <w:tcMar>
              <w:top w:w="0" w:type="dxa"/>
              <w:left w:w="108" w:type="dxa"/>
              <w:bottom w:w="0" w:type="dxa"/>
              <w:right w:w="108" w:type="dxa"/>
            </w:tcMar>
            <w:vAlign w:val="center"/>
            <w:hideMark/>
          </w:tcPr>
          <w:p w14:paraId="2C39CA06" w14:textId="77777777" w:rsidR="00C04F6E" w:rsidRPr="00873499" w:rsidRDefault="00C04F6E" w:rsidP="009479E2">
            <w:pPr>
              <w:jc w:val="center"/>
              <w:rPr>
                <w:rFonts w:cstheme="minorHAnsi"/>
                <w:lang w:eastAsia="en-GB"/>
              </w:rPr>
            </w:pPr>
            <w:r w:rsidRPr="00873499">
              <w:rPr>
                <w:rFonts w:cstheme="minorHAnsi"/>
                <w:lang w:eastAsia="en-GB"/>
              </w:rPr>
              <w:t>321 (14.4%)</w:t>
            </w:r>
          </w:p>
        </w:tc>
        <w:tc>
          <w:tcPr>
            <w:tcW w:w="0" w:type="auto"/>
            <w:shd w:val="clear" w:color="auto" w:fill="auto"/>
            <w:tcMar>
              <w:top w:w="0" w:type="dxa"/>
              <w:left w:w="108" w:type="dxa"/>
              <w:bottom w:w="0" w:type="dxa"/>
              <w:right w:w="108" w:type="dxa"/>
            </w:tcMar>
            <w:vAlign w:val="center"/>
            <w:hideMark/>
          </w:tcPr>
          <w:p w14:paraId="40080373" w14:textId="77777777" w:rsidR="00C04F6E" w:rsidRPr="00873499" w:rsidRDefault="00C04F6E" w:rsidP="009479E2">
            <w:pPr>
              <w:jc w:val="center"/>
              <w:rPr>
                <w:rFonts w:cstheme="minorHAnsi"/>
                <w:lang w:eastAsia="en-GB"/>
              </w:rPr>
            </w:pPr>
            <w:r w:rsidRPr="00873499">
              <w:rPr>
                <w:rFonts w:cstheme="minorHAnsi"/>
                <w:lang w:eastAsia="en-GB"/>
              </w:rPr>
              <w:t>603/4247 (14.2%)</w:t>
            </w:r>
          </w:p>
        </w:tc>
      </w:tr>
      <w:tr w:rsidR="00C04F6E" w:rsidRPr="00873499" w14:paraId="07CC0B97" w14:textId="77777777" w:rsidTr="00873499">
        <w:trPr>
          <w:cantSplit/>
          <w:tblHeader/>
        </w:trPr>
        <w:tc>
          <w:tcPr>
            <w:tcW w:w="0" w:type="auto"/>
            <w:shd w:val="clear" w:color="auto" w:fill="auto"/>
            <w:tcMar>
              <w:top w:w="0" w:type="dxa"/>
              <w:left w:w="108" w:type="dxa"/>
              <w:bottom w:w="0" w:type="dxa"/>
              <w:right w:w="108" w:type="dxa"/>
            </w:tcMar>
            <w:vAlign w:val="center"/>
            <w:hideMark/>
          </w:tcPr>
          <w:p w14:paraId="57D73068" w14:textId="77777777" w:rsidR="00C04F6E" w:rsidRPr="00873499" w:rsidRDefault="00C04F6E" w:rsidP="009479E2">
            <w:pPr>
              <w:jc w:val="right"/>
              <w:rPr>
                <w:rFonts w:cstheme="minorHAnsi"/>
                <w:lang w:eastAsia="en-GB"/>
              </w:rPr>
            </w:pPr>
            <w:r w:rsidRPr="00873499">
              <w:rPr>
                <w:rFonts w:cstheme="minorHAnsi"/>
                <w:lang w:eastAsia="en-GB"/>
              </w:rPr>
              <w:lastRenderedPageBreak/>
              <w:t>No</w:t>
            </w:r>
          </w:p>
        </w:tc>
        <w:tc>
          <w:tcPr>
            <w:tcW w:w="0" w:type="auto"/>
            <w:shd w:val="clear" w:color="auto" w:fill="auto"/>
            <w:tcMar>
              <w:top w:w="0" w:type="dxa"/>
              <w:left w:w="108" w:type="dxa"/>
              <w:bottom w:w="0" w:type="dxa"/>
              <w:right w:w="108" w:type="dxa"/>
            </w:tcMar>
            <w:vAlign w:val="center"/>
            <w:hideMark/>
          </w:tcPr>
          <w:p w14:paraId="7568FAF7" w14:textId="77777777" w:rsidR="00C04F6E" w:rsidRPr="00873499" w:rsidRDefault="00C04F6E" w:rsidP="009479E2">
            <w:pPr>
              <w:jc w:val="center"/>
              <w:rPr>
                <w:rFonts w:cstheme="minorHAnsi"/>
                <w:lang w:eastAsia="en-GB"/>
              </w:rPr>
            </w:pPr>
            <w:r w:rsidRPr="00873499">
              <w:rPr>
                <w:rFonts w:cstheme="minorHAnsi"/>
                <w:lang w:eastAsia="en-GB"/>
              </w:rPr>
              <w:t>773/2018 (38.3%)</w:t>
            </w:r>
          </w:p>
        </w:tc>
        <w:tc>
          <w:tcPr>
            <w:tcW w:w="0" w:type="auto"/>
            <w:shd w:val="clear" w:color="auto" w:fill="auto"/>
            <w:tcMar>
              <w:top w:w="0" w:type="dxa"/>
              <w:left w:w="108" w:type="dxa"/>
              <w:bottom w:w="0" w:type="dxa"/>
              <w:right w:w="108" w:type="dxa"/>
            </w:tcMar>
            <w:vAlign w:val="center"/>
            <w:hideMark/>
          </w:tcPr>
          <w:p w14:paraId="5770D93B" w14:textId="77777777" w:rsidR="00C04F6E" w:rsidRPr="00873499" w:rsidRDefault="00C04F6E" w:rsidP="009479E2">
            <w:pPr>
              <w:jc w:val="center"/>
              <w:rPr>
                <w:rFonts w:cstheme="minorHAnsi"/>
                <w:lang w:eastAsia="en-GB"/>
              </w:rPr>
            </w:pPr>
            <w:r w:rsidRPr="00873499">
              <w:rPr>
                <w:rFonts w:cstheme="minorHAnsi"/>
                <w:lang w:eastAsia="en-GB"/>
              </w:rPr>
              <w:t>836 (37.5%)</w:t>
            </w:r>
          </w:p>
        </w:tc>
        <w:tc>
          <w:tcPr>
            <w:tcW w:w="0" w:type="auto"/>
            <w:shd w:val="clear" w:color="auto" w:fill="auto"/>
            <w:tcMar>
              <w:top w:w="0" w:type="dxa"/>
              <w:left w:w="108" w:type="dxa"/>
              <w:bottom w:w="0" w:type="dxa"/>
              <w:right w:w="108" w:type="dxa"/>
            </w:tcMar>
            <w:vAlign w:val="center"/>
            <w:hideMark/>
          </w:tcPr>
          <w:p w14:paraId="1F4A7DE2" w14:textId="77777777" w:rsidR="00C04F6E" w:rsidRPr="00873499" w:rsidRDefault="00C04F6E" w:rsidP="009479E2">
            <w:pPr>
              <w:jc w:val="center"/>
              <w:rPr>
                <w:rFonts w:cstheme="minorHAnsi"/>
                <w:lang w:eastAsia="en-GB"/>
              </w:rPr>
            </w:pPr>
            <w:r w:rsidRPr="00873499">
              <w:rPr>
                <w:rFonts w:cstheme="minorHAnsi"/>
                <w:lang w:eastAsia="en-GB"/>
              </w:rPr>
              <w:t>1609/4247 (37.9%)</w:t>
            </w:r>
          </w:p>
        </w:tc>
      </w:tr>
      <w:tr w:rsidR="00C04F6E" w:rsidRPr="00873499" w14:paraId="787CF3C7" w14:textId="77777777" w:rsidTr="00873499">
        <w:trPr>
          <w:cantSplit/>
          <w:tblHeader/>
        </w:trPr>
        <w:tc>
          <w:tcPr>
            <w:tcW w:w="0" w:type="auto"/>
            <w:shd w:val="clear" w:color="auto" w:fill="auto"/>
            <w:tcMar>
              <w:top w:w="0" w:type="dxa"/>
              <w:left w:w="108" w:type="dxa"/>
              <w:bottom w:w="0" w:type="dxa"/>
              <w:right w:w="108" w:type="dxa"/>
            </w:tcMar>
            <w:vAlign w:val="center"/>
            <w:hideMark/>
          </w:tcPr>
          <w:p w14:paraId="39E55415" w14:textId="77777777" w:rsidR="00C04F6E" w:rsidRPr="00873499" w:rsidRDefault="00C04F6E" w:rsidP="009479E2">
            <w:pPr>
              <w:jc w:val="right"/>
              <w:rPr>
                <w:rFonts w:cstheme="minorHAnsi"/>
                <w:lang w:eastAsia="en-GB"/>
              </w:rPr>
            </w:pPr>
            <w:r w:rsidRPr="00873499">
              <w:rPr>
                <w:rFonts w:cstheme="minorHAnsi"/>
                <w:lang w:eastAsia="en-GB"/>
              </w:rPr>
              <w:t>Unsure</w:t>
            </w:r>
          </w:p>
        </w:tc>
        <w:tc>
          <w:tcPr>
            <w:tcW w:w="0" w:type="auto"/>
            <w:shd w:val="clear" w:color="auto" w:fill="auto"/>
            <w:tcMar>
              <w:top w:w="0" w:type="dxa"/>
              <w:left w:w="108" w:type="dxa"/>
              <w:bottom w:w="0" w:type="dxa"/>
              <w:right w:w="108" w:type="dxa"/>
            </w:tcMar>
            <w:vAlign w:val="center"/>
            <w:hideMark/>
          </w:tcPr>
          <w:p w14:paraId="2DD77442" w14:textId="77777777" w:rsidR="00C04F6E" w:rsidRPr="00873499" w:rsidRDefault="00C04F6E" w:rsidP="009479E2">
            <w:pPr>
              <w:jc w:val="center"/>
              <w:rPr>
                <w:rFonts w:cstheme="minorHAnsi"/>
                <w:lang w:eastAsia="en-GB"/>
              </w:rPr>
            </w:pPr>
            <w:r w:rsidRPr="00873499">
              <w:rPr>
                <w:rFonts w:cstheme="minorHAnsi"/>
                <w:lang w:eastAsia="en-GB"/>
              </w:rPr>
              <w:t>963/2018 (47.7%)</w:t>
            </w:r>
          </w:p>
        </w:tc>
        <w:tc>
          <w:tcPr>
            <w:tcW w:w="0" w:type="auto"/>
            <w:shd w:val="clear" w:color="auto" w:fill="auto"/>
            <w:tcMar>
              <w:top w:w="0" w:type="dxa"/>
              <w:left w:w="108" w:type="dxa"/>
              <w:bottom w:w="0" w:type="dxa"/>
              <w:right w:w="108" w:type="dxa"/>
            </w:tcMar>
            <w:vAlign w:val="center"/>
            <w:hideMark/>
          </w:tcPr>
          <w:p w14:paraId="3D93DE85" w14:textId="77777777" w:rsidR="00C04F6E" w:rsidRPr="00873499" w:rsidRDefault="00C04F6E" w:rsidP="009479E2">
            <w:pPr>
              <w:jc w:val="center"/>
              <w:rPr>
                <w:rFonts w:cstheme="minorHAnsi"/>
                <w:lang w:eastAsia="en-GB"/>
              </w:rPr>
            </w:pPr>
            <w:r w:rsidRPr="00873499">
              <w:rPr>
                <w:rFonts w:cstheme="minorHAnsi"/>
                <w:lang w:eastAsia="en-GB"/>
              </w:rPr>
              <w:t>1072 (48.1%)</w:t>
            </w:r>
          </w:p>
        </w:tc>
        <w:tc>
          <w:tcPr>
            <w:tcW w:w="0" w:type="auto"/>
            <w:shd w:val="clear" w:color="auto" w:fill="auto"/>
            <w:tcMar>
              <w:top w:w="0" w:type="dxa"/>
              <w:left w:w="108" w:type="dxa"/>
              <w:bottom w:w="0" w:type="dxa"/>
              <w:right w:w="108" w:type="dxa"/>
            </w:tcMar>
            <w:vAlign w:val="center"/>
            <w:hideMark/>
          </w:tcPr>
          <w:p w14:paraId="6CCC6649" w14:textId="77777777" w:rsidR="00C04F6E" w:rsidRPr="00873499" w:rsidRDefault="00C04F6E" w:rsidP="009479E2">
            <w:pPr>
              <w:jc w:val="center"/>
              <w:rPr>
                <w:rFonts w:cstheme="minorHAnsi"/>
                <w:lang w:eastAsia="en-GB"/>
              </w:rPr>
            </w:pPr>
            <w:r w:rsidRPr="00873499">
              <w:rPr>
                <w:rFonts w:cstheme="minorHAnsi"/>
                <w:lang w:eastAsia="en-GB"/>
              </w:rPr>
              <w:t>2035/4247 (47.9%)</w:t>
            </w:r>
          </w:p>
        </w:tc>
      </w:tr>
      <w:tr w:rsidR="00C04F6E" w:rsidRPr="00873499" w14:paraId="7CC5EB44" w14:textId="77777777" w:rsidTr="00873499">
        <w:trPr>
          <w:cantSplit/>
          <w:tblHeader/>
        </w:trPr>
        <w:tc>
          <w:tcPr>
            <w:tcW w:w="0" w:type="auto"/>
            <w:shd w:val="clear" w:color="auto" w:fill="auto"/>
            <w:tcMar>
              <w:top w:w="0" w:type="dxa"/>
              <w:left w:w="108" w:type="dxa"/>
              <w:bottom w:w="0" w:type="dxa"/>
              <w:right w:w="108" w:type="dxa"/>
            </w:tcMar>
            <w:vAlign w:val="center"/>
            <w:hideMark/>
          </w:tcPr>
          <w:p w14:paraId="6CA123D5" w14:textId="77777777" w:rsidR="00C04F6E" w:rsidRPr="00873499" w:rsidRDefault="00C04F6E" w:rsidP="009479E2">
            <w:pPr>
              <w:jc w:val="right"/>
              <w:rPr>
                <w:rFonts w:cstheme="minorHAnsi"/>
                <w:lang w:eastAsia="en-GB"/>
              </w:rPr>
            </w:pPr>
            <w:r w:rsidRPr="00873499">
              <w:rPr>
                <w:rFonts w:cstheme="minorHAnsi"/>
                <w:b/>
                <w:bCs/>
                <w:lang w:eastAsia="en-GB"/>
              </w:rPr>
              <w:t>Baseline number of partners</w:t>
            </w:r>
          </w:p>
        </w:tc>
        <w:tc>
          <w:tcPr>
            <w:tcW w:w="0" w:type="auto"/>
            <w:shd w:val="clear" w:color="auto" w:fill="auto"/>
            <w:tcMar>
              <w:top w:w="0" w:type="dxa"/>
              <w:left w:w="108" w:type="dxa"/>
              <w:bottom w:w="0" w:type="dxa"/>
              <w:right w:w="108" w:type="dxa"/>
            </w:tcMar>
            <w:vAlign w:val="center"/>
            <w:hideMark/>
          </w:tcPr>
          <w:p w14:paraId="7CE89D08" w14:textId="4F7D5D02"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02DD4973" w14:textId="15B51FA1"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c>
          <w:tcPr>
            <w:tcW w:w="0" w:type="auto"/>
            <w:shd w:val="clear" w:color="auto" w:fill="auto"/>
            <w:tcMar>
              <w:top w:w="0" w:type="dxa"/>
              <w:left w:w="108" w:type="dxa"/>
              <w:bottom w:w="0" w:type="dxa"/>
              <w:right w:w="108" w:type="dxa"/>
            </w:tcMar>
            <w:vAlign w:val="center"/>
            <w:hideMark/>
          </w:tcPr>
          <w:p w14:paraId="7E5778E5" w14:textId="542D85B1" w:rsidR="00C04F6E" w:rsidRPr="00873499" w:rsidRDefault="00873499" w:rsidP="009479E2">
            <w:pPr>
              <w:jc w:val="center"/>
              <w:rPr>
                <w:rFonts w:cstheme="minorHAnsi"/>
                <w:lang w:eastAsia="en-GB"/>
              </w:rPr>
            </w:pPr>
            <w:r w:rsidRPr="00873499">
              <w:rPr>
                <w:rFonts w:cstheme="minorHAnsi"/>
                <w:color w:val="FF0000"/>
                <w:lang w:eastAsia="en-GB"/>
              </w:rPr>
              <w:t xml:space="preserve"> </w:t>
            </w:r>
          </w:p>
        </w:tc>
      </w:tr>
      <w:tr w:rsidR="00C04F6E" w:rsidRPr="00873499" w14:paraId="0E6D2A1A" w14:textId="77777777" w:rsidTr="00873499">
        <w:trPr>
          <w:cantSplit/>
          <w:tblHeader/>
        </w:trPr>
        <w:tc>
          <w:tcPr>
            <w:tcW w:w="0" w:type="auto"/>
            <w:shd w:val="clear" w:color="auto" w:fill="auto"/>
            <w:tcMar>
              <w:top w:w="0" w:type="dxa"/>
              <w:left w:w="108" w:type="dxa"/>
              <w:bottom w:w="0" w:type="dxa"/>
              <w:right w:w="108" w:type="dxa"/>
            </w:tcMar>
            <w:vAlign w:val="center"/>
            <w:hideMark/>
          </w:tcPr>
          <w:p w14:paraId="4FDF8D35" w14:textId="77777777" w:rsidR="00C04F6E" w:rsidRPr="00873499" w:rsidRDefault="00C04F6E" w:rsidP="009479E2">
            <w:pPr>
              <w:jc w:val="right"/>
              <w:rPr>
                <w:rFonts w:cstheme="minorHAnsi"/>
                <w:lang w:eastAsia="en-GB"/>
              </w:rPr>
            </w:pPr>
            <w:r w:rsidRPr="00873499">
              <w:rPr>
                <w:rFonts w:cstheme="minorHAnsi"/>
                <w:lang w:eastAsia="en-GB"/>
              </w:rPr>
              <w:t>0</w:t>
            </w:r>
          </w:p>
        </w:tc>
        <w:tc>
          <w:tcPr>
            <w:tcW w:w="0" w:type="auto"/>
            <w:shd w:val="clear" w:color="auto" w:fill="auto"/>
            <w:tcMar>
              <w:top w:w="0" w:type="dxa"/>
              <w:left w:w="108" w:type="dxa"/>
              <w:bottom w:w="0" w:type="dxa"/>
              <w:right w:w="108" w:type="dxa"/>
            </w:tcMar>
            <w:vAlign w:val="center"/>
            <w:hideMark/>
          </w:tcPr>
          <w:p w14:paraId="4E390DAF" w14:textId="77777777" w:rsidR="00C04F6E" w:rsidRPr="00873499" w:rsidRDefault="00C04F6E" w:rsidP="009479E2">
            <w:pPr>
              <w:jc w:val="center"/>
              <w:rPr>
                <w:rFonts w:cstheme="minorHAnsi"/>
                <w:lang w:eastAsia="en-GB"/>
              </w:rPr>
            </w:pPr>
            <w:r w:rsidRPr="00873499">
              <w:rPr>
                <w:rFonts w:cstheme="minorHAnsi"/>
                <w:lang w:eastAsia="en-GB"/>
              </w:rPr>
              <w:t>4/2018 (0.2%)</w:t>
            </w:r>
          </w:p>
        </w:tc>
        <w:tc>
          <w:tcPr>
            <w:tcW w:w="0" w:type="auto"/>
            <w:shd w:val="clear" w:color="auto" w:fill="auto"/>
            <w:tcMar>
              <w:top w:w="0" w:type="dxa"/>
              <w:left w:w="108" w:type="dxa"/>
              <w:bottom w:w="0" w:type="dxa"/>
              <w:right w:w="108" w:type="dxa"/>
            </w:tcMar>
            <w:vAlign w:val="center"/>
            <w:hideMark/>
          </w:tcPr>
          <w:p w14:paraId="7DCECDD5" w14:textId="77777777" w:rsidR="00C04F6E" w:rsidRPr="00873499" w:rsidRDefault="00C04F6E" w:rsidP="009479E2">
            <w:pPr>
              <w:jc w:val="center"/>
              <w:rPr>
                <w:rFonts w:cstheme="minorHAnsi"/>
                <w:lang w:eastAsia="en-GB"/>
              </w:rPr>
            </w:pPr>
            <w:r w:rsidRPr="00873499">
              <w:rPr>
                <w:rFonts w:cstheme="minorHAnsi"/>
                <w:lang w:eastAsia="en-GB"/>
              </w:rPr>
              <w:t>2/2227 (0.1%)</w:t>
            </w:r>
          </w:p>
        </w:tc>
        <w:tc>
          <w:tcPr>
            <w:tcW w:w="0" w:type="auto"/>
            <w:shd w:val="clear" w:color="auto" w:fill="auto"/>
            <w:tcMar>
              <w:top w:w="0" w:type="dxa"/>
              <w:left w:w="108" w:type="dxa"/>
              <w:bottom w:w="0" w:type="dxa"/>
              <w:right w:w="108" w:type="dxa"/>
            </w:tcMar>
            <w:vAlign w:val="center"/>
            <w:hideMark/>
          </w:tcPr>
          <w:p w14:paraId="01BB6DBA" w14:textId="77777777" w:rsidR="00C04F6E" w:rsidRPr="00873499" w:rsidRDefault="00C04F6E" w:rsidP="009479E2">
            <w:pPr>
              <w:jc w:val="center"/>
              <w:rPr>
                <w:rFonts w:cstheme="minorHAnsi"/>
                <w:lang w:eastAsia="en-GB"/>
              </w:rPr>
            </w:pPr>
            <w:r w:rsidRPr="00873499">
              <w:rPr>
                <w:rFonts w:cstheme="minorHAnsi"/>
                <w:lang w:eastAsia="en-GB"/>
              </w:rPr>
              <w:t>6/4245 (0.1%)</w:t>
            </w:r>
          </w:p>
        </w:tc>
      </w:tr>
      <w:tr w:rsidR="00C04F6E" w:rsidRPr="00873499" w14:paraId="7B0FEECB" w14:textId="77777777" w:rsidTr="00873499">
        <w:trPr>
          <w:cantSplit/>
          <w:tblHeader/>
        </w:trPr>
        <w:tc>
          <w:tcPr>
            <w:tcW w:w="0" w:type="auto"/>
            <w:shd w:val="clear" w:color="auto" w:fill="auto"/>
            <w:tcMar>
              <w:top w:w="0" w:type="dxa"/>
              <w:left w:w="108" w:type="dxa"/>
              <w:bottom w:w="0" w:type="dxa"/>
              <w:right w:w="108" w:type="dxa"/>
            </w:tcMar>
            <w:vAlign w:val="center"/>
            <w:hideMark/>
          </w:tcPr>
          <w:p w14:paraId="0CF4DD66" w14:textId="77777777" w:rsidR="00C04F6E" w:rsidRPr="00873499" w:rsidRDefault="00C04F6E" w:rsidP="009479E2">
            <w:pPr>
              <w:jc w:val="right"/>
              <w:rPr>
                <w:rFonts w:cstheme="minorHAnsi"/>
                <w:lang w:eastAsia="en-GB"/>
              </w:rPr>
            </w:pPr>
            <w:r w:rsidRPr="00873499">
              <w:rPr>
                <w:rFonts w:cstheme="minorHAnsi"/>
                <w:lang w:eastAsia="en-GB"/>
              </w:rPr>
              <w:t>1</w:t>
            </w:r>
          </w:p>
        </w:tc>
        <w:tc>
          <w:tcPr>
            <w:tcW w:w="0" w:type="auto"/>
            <w:shd w:val="clear" w:color="auto" w:fill="auto"/>
            <w:tcMar>
              <w:top w:w="0" w:type="dxa"/>
              <w:left w:w="108" w:type="dxa"/>
              <w:bottom w:w="0" w:type="dxa"/>
              <w:right w:w="108" w:type="dxa"/>
            </w:tcMar>
            <w:vAlign w:val="center"/>
            <w:hideMark/>
          </w:tcPr>
          <w:p w14:paraId="28DE5425" w14:textId="77777777" w:rsidR="00C04F6E" w:rsidRPr="00873499" w:rsidRDefault="00C04F6E" w:rsidP="009479E2">
            <w:pPr>
              <w:jc w:val="center"/>
              <w:rPr>
                <w:rFonts w:cstheme="minorHAnsi"/>
                <w:lang w:eastAsia="en-GB"/>
              </w:rPr>
            </w:pPr>
            <w:r w:rsidRPr="00873499">
              <w:rPr>
                <w:rFonts w:cstheme="minorHAnsi"/>
                <w:lang w:eastAsia="en-GB"/>
              </w:rPr>
              <w:t>310/2018 (15.4%)</w:t>
            </w:r>
          </w:p>
        </w:tc>
        <w:tc>
          <w:tcPr>
            <w:tcW w:w="0" w:type="auto"/>
            <w:shd w:val="clear" w:color="auto" w:fill="auto"/>
            <w:tcMar>
              <w:top w:w="0" w:type="dxa"/>
              <w:left w:w="108" w:type="dxa"/>
              <w:bottom w:w="0" w:type="dxa"/>
              <w:right w:w="108" w:type="dxa"/>
            </w:tcMar>
            <w:vAlign w:val="center"/>
            <w:hideMark/>
          </w:tcPr>
          <w:p w14:paraId="744ECADB" w14:textId="77777777" w:rsidR="00C04F6E" w:rsidRPr="00873499" w:rsidRDefault="00C04F6E" w:rsidP="009479E2">
            <w:pPr>
              <w:jc w:val="center"/>
              <w:rPr>
                <w:rFonts w:cstheme="minorHAnsi"/>
                <w:lang w:eastAsia="en-GB"/>
              </w:rPr>
            </w:pPr>
            <w:r w:rsidRPr="00873499">
              <w:rPr>
                <w:rFonts w:cstheme="minorHAnsi"/>
                <w:lang w:eastAsia="en-GB"/>
              </w:rPr>
              <w:t>372/2227 (16.7%)</w:t>
            </w:r>
          </w:p>
        </w:tc>
        <w:tc>
          <w:tcPr>
            <w:tcW w:w="0" w:type="auto"/>
            <w:shd w:val="clear" w:color="auto" w:fill="auto"/>
            <w:tcMar>
              <w:top w:w="0" w:type="dxa"/>
              <w:left w:w="108" w:type="dxa"/>
              <w:bottom w:w="0" w:type="dxa"/>
              <w:right w:w="108" w:type="dxa"/>
            </w:tcMar>
            <w:vAlign w:val="center"/>
            <w:hideMark/>
          </w:tcPr>
          <w:p w14:paraId="0DC93556" w14:textId="77777777" w:rsidR="00C04F6E" w:rsidRPr="00873499" w:rsidRDefault="00C04F6E" w:rsidP="009479E2">
            <w:pPr>
              <w:jc w:val="center"/>
              <w:rPr>
                <w:rFonts w:cstheme="minorHAnsi"/>
                <w:lang w:eastAsia="en-GB"/>
              </w:rPr>
            </w:pPr>
            <w:r w:rsidRPr="00873499">
              <w:rPr>
                <w:rFonts w:cstheme="minorHAnsi"/>
                <w:lang w:eastAsia="en-GB"/>
              </w:rPr>
              <w:t>682/4245 (16.1%)</w:t>
            </w:r>
          </w:p>
        </w:tc>
      </w:tr>
      <w:tr w:rsidR="00C04F6E" w:rsidRPr="00873499" w14:paraId="6622E9F0" w14:textId="77777777" w:rsidTr="00873499">
        <w:trPr>
          <w:cantSplit/>
          <w:tblHeader/>
        </w:trPr>
        <w:tc>
          <w:tcPr>
            <w:tcW w:w="0" w:type="auto"/>
            <w:shd w:val="clear" w:color="auto" w:fill="auto"/>
            <w:tcMar>
              <w:top w:w="0" w:type="dxa"/>
              <w:left w:w="108" w:type="dxa"/>
              <w:bottom w:w="0" w:type="dxa"/>
              <w:right w:w="108" w:type="dxa"/>
            </w:tcMar>
            <w:vAlign w:val="center"/>
            <w:hideMark/>
          </w:tcPr>
          <w:p w14:paraId="2D48D7AF" w14:textId="287F6B3D" w:rsidR="00C04F6E" w:rsidRPr="00873499" w:rsidRDefault="00873499" w:rsidP="009479E2">
            <w:pPr>
              <w:jc w:val="right"/>
              <w:rPr>
                <w:rFonts w:cstheme="minorHAnsi"/>
                <w:lang w:eastAsia="en-GB"/>
              </w:rPr>
            </w:pPr>
            <w:r w:rsidRPr="00873499">
              <w:rPr>
                <w:rFonts w:cstheme="minorHAnsi"/>
                <w:color w:val="00B0F0"/>
                <w:lang w:eastAsia="en-GB"/>
              </w:rPr>
              <w:t>2 +</w:t>
            </w:r>
          </w:p>
        </w:tc>
        <w:tc>
          <w:tcPr>
            <w:tcW w:w="0" w:type="auto"/>
            <w:shd w:val="clear" w:color="auto" w:fill="auto"/>
            <w:tcMar>
              <w:top w:w="0" w:type="dxa"/>
              <w:left w:w="108" w:type="dxa"/>
              <w:bottom w:w="0" w:type="dxa"/>
              <w:right w:w="108" w:type="dxa"/>
            </w:tcMar>
            <w:vAlign w:val="center"/>
            <w:hideMark/>
          </w:tcPr>
          <w:p w14:paraId="5E872AD1" w14:textId="77777777" w:rsidR="00C04F6E" w:rsidRPr="00873499" w:rsidRDefault="00C04F6E" w:rsidP="009479E2">
            <w:pPr>
              <w:jc w:val="center"/>
              <w:rPr>
                <w:rFonts w:cstheme="minorHAnsi"/>
                <w:lang w:eastAsia="en-GB"/>
              </w:rPr>
            </w:pPr>
            <w:r w:rsidRPr="00873499">
              <w:rPr>
                <w:rFonts w:cstheme="minorHAnsi"/>
                <w:lang w:eastAsia="en-GB"/>
              </w:rPr>
              <w:t>1704/2018 (84.4%)</w:t>
            </w:r>
          </w:p>
        </w:tc>
        <w:tc>
          <w:tcPr>
            <w:tcW w:w="0" w:type="auto"/>
            <w:shd w:val="clear" w:color="auto" w:fill="auto"/>
            <w:tcMar>
              <w:top w:w="0" w:type="dxa"/>
              <w:left w:w="108" w:type="dxa"/>
              <w:bottom w:w="0" w:type="dxa"/>
              <w:right w:w="108" w:type="dxa"/>
            </w:tcMar>
            <w:vAlign w:val="center"/>
            <w:hideMark/>
          </w:tcPr>
          <w:p w14:paraId="02827064" w14:textId="77777777" w:rsidR="00C04F6E" w:rsidRPr="00873499" w:rsidRDefault="00C04F6E" w:rsidP="009479E2">
            <w:pPr>
              <w:jc w:val="center"/>
              <w:rPr>
                <w:rFonts w:cstheme="minorHAnsi"/>
                <w:lang w:eastAsia="en-GB"/>
              </w:rPr>
            </w:pPr>
            <w:r w:rsidRPr="00873499">
              <w:rPr>
                <w:rFonts w:cstheme="minorHAnsi"/>
                <w:lang w:eastAsia="en-GB"/>
              </w:rPr>
              <w:t>1853/2227 (83.2%)</w:t>
            </w:r>
          </w:p>
        </w:tc>
        <w:tc>
          <w:tcPr>
            <w:tcW w:w="0" w:type="auto"/>
            <w:shd w:val="clear" w:color="auto" w:fill="auto"/>
            <w:tcMar>
              <w:top w:w="0" w:type="dxa"/>
              <w:left w:w="108" w:type="dxa"/>
              <w:bottom w:w="0" w:type="dxa"/>
              <w:right w:w="108" w:type="dxa"/>
            </w:tcMar>
            <w:vAlign w:val="center"/>
            <w:hideMark/>
          </w:tcPr>
          <w:p w14:paraId="611E6559" w14:textId="77777777" w:rsidR="00C04F6E" w:rsidRPr="00873499" w:rsidRDefault="00C04F6E" w:rsidP="009479E2">
            <w:pPr>
              <w:jc w:val="center"/>
              <w:rPr>
                <w:rFonts w:cstheme="minorHAnsi"/>
                <w:lang w:eastAsia="en-GB"/>
              </w:rPr>
            </w:pPr>
            <w:r w:rsidRPr="00873499">
              <w:rPr>
                <w:rFonts w:cstheme="minorHAnsi"/>
                <w:lang w:eastAsia="en-GB"/>
              </w:rPr>
              <w:t>3557/4245 (83.8%)</w:t>
            </w:r>
          </w:p>
        </w:tc>
      </w:tr>
      <w:tr w:rsidR="00C04F6E" w:rsidRPr="00873499" w14:paraId="0CE9B1EE" w14:textId="77777777" w:rsidTr="00873499">
        <w:trPr>
          <w:cantSplit/>
          <w:tblHeader/>
        </w:trPr>
        <w:tc>
          <w:tcPr>
            <w:tcW w:w="0" w:type="auto"/>
            <w:gridSpan w:val="4"/>
            <w:shd w:val="clear" w:color="auto" w:fill="auto"/>
            <w:tcMar>
              <w:top w:w="0" w:type="dxa"/>
              <w:left w:w="108" w:type="dxa"/>
              <w:bottom w:w="0" w:type="dxa"/>
              <w:right w:w="108" w:type="dxa"/>
            </w:tcMar>
            <w:vAlign w:val="center"/>
            <w:hideMark/>
          </w:tcPr>
          <w:p w14:paraId="64758E87" w14:textId="512567D3" w:rsidR="00C04F6E" w:rsidRPr="00873499" w:rsidRDefault="00C04F6E" w:rsidP="009479E2">
            <w:pPr>
              <w:rPr>
                <w:rFonts w:cstheme="minorHAnsi"/>
                <w:lang w:eastAsia="en-GB"/>
              </w:rPr>
            </w:pPr>
            <w:r w:rsidRPr="00873499">
              <w:rPr>
                <w:rFonts w:cstheme="minorHAnsi"/>
                <w:highlight w:val="magenta"/>
                <w:lang w:eastAsia="en-GB"/>
              </w:rPr>
              <w:t>Data</w:t>
            </w:r>
            <w:r w:rsidRPr="00873499">
              <w:rPr>
                <w:rFonts w:cstheme="minorHAnsi"/>
                <w:lang w:eastAsia="en-GB"/>
              </w:rPr>
              <w:t xml:space="preserve"> are </w:t>
            </w:r>
            <w:r w:rsidRPr="00873499">
              <w:rPr>
                <w:rFonts w:cstheme="minorHAnsi"/>
                <w:i/>
                <w:color w:val="00B0F0"/>
                <w:lang w:eastAsia="en-GB"/>
              </w:rPr>
              <w:t>n</w:t>
            </w:r>
            <w:r w:rsidRPr="00873499">
              <w:rPr>
                <w:rFonts w:cstheme="minorHAnsi"/>
                <w:lang w:eastAsia="en-GB"/>
              </w:rPr>
              <w:t xml:space="preserve"> (%), mean (SD), or </w:t>
            </w:r>
            <w:r w:rsidRPr="00873499">
              <w:rPr>
                <w:rFonts w:cstheme="minorHAnsi"/>
                <w:i/>
                <w:color w:val="00B0F0"/>
                <w:lang w:eastAsia="en-GB"/>
              </w:rPr>
              <w:t>n</w:t>
            </w:r>
            <w:r w:rsidRPr="00873499">
              <w:rPr>
                <w:rFonts w:cstheme="minorHAnsi"/>
                <w:lang w:eastAsia="en-GB"/>
              </w:rPr>
              <w:t xml:space="preserve">/N (%). </w:t>
            </w:r>
            <w:r w:rsidRPr="00873499">
              <w:rPr>
                <w:rFonts w:cs="Calibri"/>
                <w:lang w:eastAsia="en-GB"/>
              </w:rPr>
              <w:t xml:space="preserve">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w:t>
            </w:r>
            <w:r w:rsidR="00873499" w:rsidRPr="00873499">
              <w:rPr>
                <w:rFonts w:cs="Calibri"/>
                <w:color w:val="00B0F0"/>
                <w:lang w:eastAsia="en-GB"/>
              </w:rPr>
              <w:t>people who</w:t>
            </w:r>
            <w:r w:rsidRPr="00873499">
              <w:rPr>
                <w:rFonts w:cs="Calibri"/>
                <w:lang w:eastAsia="en-GB"/>
              </w:rPr>
              <w:t xml:space="preserve"> who have sex with women and men);</w:t>
            </w:r>
          </w:p>
        </w:tc>
      </w:tr>
      <w:bookmarkEnd w:id="120"/>
    </w:tbl>
    <w:p w14:paraId="2B79A46F" w14:textId="77777777" w:rsidR="00873499" w:rsidRPr="00873499" w:rsidRDefault="00873499" w:rsidP="00C04F6E"/>
    <w:p w14:paraId="789AE920" w14:textId="3D987457" w:rsidR="00C04F6E" w:rsidRPr="00873499" w:rsidRDefault="00C04F6E" w:rsidP="00C04F6E"/>
    <w:sectPr w:rsidR="00C04F6E" w:rsidRPr="00873499">
      <w:footerReference w:type="even" r:id="rId12"/>
      <w:footerReference w:type="default" r:id="rId13"/>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2-03-15T16:20:00Z" w:initials="RS">
    <w:p w14:paraId="01E882F6" w14:textId="77777777" w:rsidR="005524CE" w:rsidRDefault="005524CE">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1F3A2CA4" w14:textId="1ECCCCD2" w:rsidR="005524CE" w:rsidRDefault="005524CE">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2-03-15T16:21:00Z" w:initials="RS">
    <w:p w14:paraId="727F2DE4" w14:textId="77777777" w:rsidR="000F3754" w:rsidRDefault="000F375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6015887" w14:textId="141079B1" w:rsidR="000F3754" w:rsidRDefault="000F3754">
      <w:pPr>
        <w:pStyle w:val="CommentText"/>
      </w:pPr>
      <w:r>
        <w:t>If copyright permission is required for any reproduced material from your dual publications, please seek this as early as possible to avoid any delays.</w:t>
      </w:r>
    </w:p>
  </w:comment>
  <w:comment w:id="3" w:author="Ross Stewart" w:date="2022-03-15T14:56:00Z" w:initials="RS">
    <w:p w14:paraId="6D166D6A" w14:textId="77777777" w:rsidR="00031D91" w:rsidRDefault="00031D91" w:rsidP="00220BF9">
      <w:r>
        <w:rPr>
          <w:rStyle w:val="CommentReference"/>
        </w:rPr>
        <w:annotationRef/>
      </w:r>
      <w:r>
        <w:t>Standard NIHR disclaimer inserted as required; OK?</w:t>
      </w:r>
    </w:p>
    <w:p w14:paraId="1070762B" w14:textId="77777777" w:rsidR="00031D91" w:rsidRDefault="00031D91" w:rsidP="00220BF9"/>
  </w:comment>
  <w:comment w:id="6" w:author="Ross Stewart" w:date="2022-03-15T16:47:00Z" w:initials="RS">
    <w:p w14:paraId="6ADC28D0" w14:textId="77777777" w:rsidR="00662297" w:rsidRDefault="00662297" w:rsidP="008A404E">
      <w:r>
        <w:rPr>
          <w:rStyle w:val="CommentReference"/>
        </w:rPr>
        <w:annotationRef/>
      </w:r>
      <w:r>
        <w:t>Please provide proof or permission to reproduce the safetxt logo, or declare that you are the copyright holder of the logo and grant permission, or instruct for the logo to be redacted in the supplementary material files.</w:t>
      </w:r>
    </w:p>
  </w:comment>
  <w:comment w:id="7" w:author="Ross Stewart" w:date="2022-03-15T16:48:00Z" w:initials="RS">
    <w:p w14:paraId="647CF5A6" w14:textId="77777777" w:rsidR="00662297" w:rsidRDefault="00662297" w:rsidP="001E3FDC">
      <w:r>
        <w:rPr>
          <w:rStyle w:val="CommentReference"/>
        </w:rPr>
        <w:annotationRef/>
      </w:r>
      <w:r>
        <w:t>This file contains a telephone number; should this be redacted?</w:t>
      </w:r>
    </w:p>
  </w:comment>
  <w:comment w:id="8" w:author="Ross Stewart" w:date="2022-03-15T16:49:00Z" w:initials="RS">
    <w:p w14:paraId="172B1C97" w14:textId="77777777" w:rsidR="00662297" w:rsidRDefault="00662297" w:rsidP="00DA5E87">
      <w:r>
        <w:rPr>
          <w:rStyle w:val="CommentReference"/>
        </w:rPr>
        <w:annotationRef/>
      </w:r>
      <w:r>
        <w:t>This file contains telephone numbers; should these be redacted?</w:t>
      </w:r>
    </w:p>
  </w:comment>
  <w:comment w:id="9" w:author="Ross Stewart" w:date="2022-03-15T16:33:00Z" w:initials="RS">
    <w:p w14:paraId="5B7B9EF1" w14:textId="6BF49D8D" w:rsidR="00662297" w:rsidRDefault="009B43AF" w:rsidP="00BC4BB1">
      <w:r>
        <w:rPr>
          <w:rStyle w:val="CommentReference"/>
        </w:rPr>
        <w:annotationRef/>
      </w:r>
      <w:r w:rsidR="00662297">
        <w:t>This file contains a telephone number; should this be redacted?</w:t>
      </w:r>
      <w:r w:rsidR="00662297">
        <w:cr/>
      </w:r>
      <w:r w:rsidR="00662297">
        <w:cr/>
        <w:t>This file also contains a photograph of individuals. Please provide proof of permission from each photographed individual to publish this photograph. If this cannot be supplied, please instruct for the photograph to be redacted.</w:t>
      </w:r>
    </w:p>
  </w:comment>
  <w:comment w:id="10" w:author="Ross Stewart" w:date="2022-03-15T16:55:00Z" w:initials="RS">
    <w:p w14:paraId="2C7CCEA1" w14:textId="77777777" w:rsidR="001F2F7C" w:rsidRDefault="001F2F7C" w:rsidP="00B86576">
      <w:r>
        <w:rPr>
          <w:rStyle w:val="CommentReference"/>
        </w:rPr>
        <w:annotationRef/>
      </w:r>
      <w:r>
        <w:t>This file contains a telephone number; should this be redacted?</w:t>
      </w:r>
    </w:p>
  </w:comment>
  <w:comment w:id="11" w:author="Ross Stewart" w:date="2022-03-15T17:04:00Z" w:initials="RS">
    <w:p w14:paraId="35278826" w14:textId="77777777" w:rsidR="00545302" w:rsidRDefault="00545302" w:rsidP="008D04B5">
      <w:r>
        <w:rPr>
          <w:rStyle w:val="CommentReference"/>
        </w:rPr>
        <w:annotationRef/>
      </w:r>
      <w:r>
        <w:t>This file contains the LSHTM logo. Please provide proof of permission to reproduce this logo or instruct for it to be redacted.</w:t>
      </w:r>
      <w:r>
        <w:cr/>
      </w:r>
      <w:r>
        <w:cr/>
        <w:t>This file contains a personal signature. Should this be redacted?</w:t>
      </w:r>
    </w:p>
    <w:p w14:paraId="489EF6CA" w14:textId="77777777" w:rsidR="00545302" w:rsidRDefault="00545302" w:rsidP="008D04B5"/>
    <w:p w14:paraId="156E8D2F" w14:textId="77777777" w:rsidR="00545302" w:rsidRDefault="00545302" w:rsidP="008D04B5">
      <w:r>
        <w:t>This file contains telephone numbers; should these be redacted?</w:t>
      </w:r>
    </w:p>
  </w:comment>
  <w:comment w:id="12" w:author="Ross Stewart" w:date="2022-03-15T17:08:00Z" w:initials="RS">
    <w:p w14:paraId="31162281" w14:textId="77777777" w:rsidR="00545302" w:rsidRDefault="00545302" w:rsidP="005A6635">
      <w:r>
        <w:rPr>
          <w:rStyle w:val="CommentReference"/>
        </w:rPr>
        <w:annotationRef/>
      </w:r>
      <w:r>
        <w:t>Is permission required from the copyright holder (e.g. the artist) of the image in this file to publish this image?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3A2CA4" w15:done="0"/>
  <w15:commentEx w15:paraId="06015887" w15:done="0"/>
  <w15:commentEx w15:paraId="1070762B" w15:done="0"/>
  <w15:commentEx w15:paraId="6ADC28D0" w15:done="0"/>
  <w15:commentEx w15:paraId="647CF5A6" w15:done="0"/>
  <w15:commentEx w15:paraId="172B1C97" w15:done="0"/>
  <w15:commentEx w15:paraId="5B7B9EF1" w15:done="0"/>
  <w15:commentEx w15:paraId="2C7CCEA1" w15:done="0"/>
  <w15:commentEx w15:paraId="156E8D2F" w15:done="0"/>
  <w15:commentEx w15:paraId="311622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3B63" w16cex:dateUtc="2022-03-15T16:20:00Z"/>
  <w16cex:commentExtensible w16cex:durableId="25DB3B90" w16cex:dateUtc="2022-03-15T16:21:00Z"/>
  <w16cex:commentExtensible w16cex:durableId="25DB2790" w16cex:dateUtc="2022-03-15T14:56:00Z"/>
  <w16cex:commentExtensible w16cex:durableId="25DB418E" w16cex:dateUtc="2022-03-15T16:47:00Z"/>
  <w16cex:commentExtensible w16cex:durableId="25DB41EB" w16cex:dateUtc="2022-03-15T16:48:00Z"/>
  <w16cex:commentExtensible w16cex:durableId="25DB4237" w16cex:dateUtc="2022-03-15T16:49:00Z"/>
  <w16cex:commentExtensible w16cex:durableId="25DB3E6A" w16cex:dateUtc="2022-03-15T16:33:00Z"/>
  <w16cex:commentExtensible w16cex:durableId="25DB4364" w16cex:dateUtc="2022-03-15T16:55:00Z"/>
  <w16cex:commentExtensible w16cex:durableId="25DB45AB" w16cex:dateUtc="2022-03-15T17:04:00Z"/>
  <w16cex:commentExtensible w16cex:durableId="25DB4686" w16cex:dateUtc="2022-03-15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A2CA4" w16cid:durableId="25DB3B63"/>
  <w16cid:commentId w16cid:paraId="06015887" w16cid:durableId="25DB3B90"/>
  <w16cid:commentId w16cid:paraId="1070762B" w16cid:durableId="25DB2790"/>
  <w16cid:commentId w16cid:paraId="6ADC28D0" w16cid:durableId="25DB418E"/>
  <w16cid:commentId w16cid:paraId="647CF5A6" w16cid:durableId="25DB41EB"/>
  <w16cid:commentId w16cid:paraId="172B1C97" w16cid:durableId="25DB4237"/>
  <w16cid:commentId w16cid:paraId="5B7B9EF1" w16cid:durableId="25DB3E6A"/>
  <w16cid:commentId w16cid:paraId="2C7CCEA1" w16cid:durableId="25DB4364"/>
  <w16cid:commentId w16cid:paraId="156E8D2F" w16cid:durableId="25DB45AB"/>
  <w16cid:commentId w16cid:paraId="31162281" w16cid:durableId="25DB46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8D06" w14:textId="77777777" w:rsidR="00DD6C69" w:rsidRDefault="00DD6C69" w:rsidP="00C44105">
      <w:r>
        <w:separator/>
      </w:r>
    </w:p>
  </w:endnote>
  <w:endnote w:type="continuationSeparator" w:id="0">
    <w:p w14:paraId="077D66D3" w14:textId="77777777" w:rsidR="00DD6C69" w:rsidRDefault="00DD6C69"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2000500000000000000"/>
    <w:charset w:val="00"/>
    <w:family w:val="auto"/>
    <w:pitch w:val="variable"/>
    <w:sig w:usb0="E00002FF" w:usb1="5000205A" w:usb2="00000000"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notTrueType/>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201020203"/>
    <w:charset w:val="00"/>
    <w:family w:val="roman"/>
    <w:notTrueType/>
    <w:pitch w:val="variable"/>
    <w:sig w:usb0="20000287" w:usb1="00000000" w:usb2="00000000" w:usb3="00000000" w:csb0="0000019F" w:csb1="00000000"/>
  </w:font>
  <w:font w:name="Lato SemiBold">
    <w:altName w:val="Lato Semibold"/>
    <w:panose1 w:val="020B0604020202020204"/>
    <w:charset w:val="00"/>
    <w:family w:val="swiss"/>
    <w:notTrueType/>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Neue">
    <w:altName w:val="﷽﷽﷽﷽﷽﷽﷽﷽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Yu Gothic"/>
    <w:panose1 w:val="020B0604020202020204"/>
    <w:charset w:val="4D"/>
    <w:family w:val="auto"/>
    <w:notTrueType/>
    <w:pitch w:val="default"/>
    <w:sig w:usb0="00000003" w:usb1="08070000" w:usb2="00000010" w:usb3="00000000" w:csb0="00020001" w:csb1="00000000"/>
  </w:font>
  <w:font w:name="font568">
    <w:altName w:val="Calibri"/>
    <w:panose1 w:val="020B0604020202020204"/>
    <w:charset w:val="01"/>
    <w:family w:val="auto"/>
    <w:pitch w:val="variable"/>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45978" w14:textId="77777777" w:rsidR="00FE42D7" w:rsidRDefault="00FE42D7" w:rsidP="009479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690C51" w14:textId="77777777" w:rsidR="00FE42D7" w:rsidRDefault="00FE42D7" w:rsidP="009479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0A29FD" w14:textId="77777777" w:rsidR="00FE42D7" w:rsidRDefault="00FE42D7" w:rsidP="009479E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87"/>
      <w:gridCol w:w="1252"/>
      <w:gridCol w:w="3887"/>
    </w:tblGrid>
    <w:tr w:rsidR="00FE42D7" w14:paraId="1FBEB161" w14:textId="77777777" w:rsidTr="009479E2">
      <w:trPr>
        <w:trHeight w:val="151"/>
      </w:trPr>
      <w:tc>
        <w:tcPr>
          <w:tcW w:w="2250" w:type="pct"/>
          <w:tcBorders>
            <w:top w:val="nil"/>
            <w:left w:val="nil"/>
            <w:bottom w:val="single" w:sz="4" w:space="0" w:color="4472C4" w:themeColor="accent1"/>
            <w:right w:val="nil"/>
          </w:tcBorders>
        </w:tcPr>
        <w:p w14:paraId="05F988FC"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500" w:type="pct"/>
          <w:vMerge w:val="restart"/>
          <w:noWrap/>
          <w:vAlign w:val="center"/>
          <w:hideMark/>
        </w:tcPr>
        <w:p w14:paraId="5108D641" w14:textId="77777777" w:rsidR="00FE42D7" w:rsidRDefault="00DD6C69" w:rsidP="009479E2">
          <w:pPr>
            <w:pStyle w:val="NoSpacing"/>
            <w:spacing w:line="276" w:lineRule="auto"/>
            <w:rPr>
              <w:rFonts w:asciiTheme="majorHAnsi" w:hAnsiTheme="majorHAnsi"/>
              <w:color w:val="2F5496" w:themeColor="accent1" w:themeShade="BF"/>
            </w:rPr>
          </w:pPr>
          <w:sdt>
            <w:sdtPr>
              <w:rPr>
                <w:rFonts w:ascii="Cambria" w:hAnsi="Cambria"/>
                <w:color w:val="2F5496" w:themeColor="accent1" w:themeShade="BF"/>
              </w:rPr>
              <w:id w:val="179835412"/>
              <w:temporary/>
              <w:showingPlcHdr/>
            </w:sdtPr>
            <w:sdtEndPr/>
            <w:sdtContent>
              <w:r w:rsidR="00FE42D7">
                <w:rPr>
                  <w:rFonts w:ascii="Cambria" w:hAnsi="Cambria"/>
                  <w:color w:val="2F5496" w:themeColor="accent1" w:themeShade="BF"/>
                </w:rPr>
                <w:t>[Type text]</w:t>
              </w:r>
            </w:sdtContent>
          </w:sdt>
        </w:p>
      </w:tc>
      <w:tc>
        <w:tcPr>
          <w:tcW w:w="2250" w:type="pct"/>
          <w:tcBorders>
            <w:top w:val="nil"/>
            <w:left w:val="nil"/>
            <w:bottom w:val="single" w:sz="4" w:space="0" w:color="4472C4" w:themeColor="accent1"/>
            <w:right w:val="nil"/>
          </w:tcBorders>
        </w:tcPr>
        <w:p w14:paraId="5B1069FB"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r w:rsidR="00FE42D7" w14:paraId="308D9D81" w14:textId="77777777" w:rsidTr="009479E2">
      <w:trPr>
        <w:trHeight w:val="150"/>
      </w:trPr>
      <w:tc>
        <w:tcPr>
          <w:tcW w:w="2250" w:type="pct"/>
          <w:tcBorders>
            <w:top w:val="single" w:sz="4" w:space="0" w:color="4472C4" w:themeColor="accent1"/>
            <w:left w:val="nil"/>
            <w:bottom w:val="nil"/>
            <w:right w:val="nil"/>
          </w:tcBorders>
        </w:tcPr>
        <w:p w14:paraId="71A79EFE"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0" w:type="auto"/>
          <w:vMerge/>
          <w:vAlign w:val="center"/>
          <w:hideMark/>
        </w:tcPr>
        <w:p w14:paraId="468B5E6C" w14:textId="77777777" w:rsidR="00FE42D7" w:rsidRDefault="00FE42D7" w:rsidP="009479E2">
          <w:pPr>
            <w:rPr>
              <w:rFonts w:asciiTheme="majorHAnsi" w:hAnsiTheme="majorHAnsi"/>
              <w:color w:val="2F5496" w:themeColor="accent1" w:themeShade="BF"/>
            </w:rPr>
          </w:pPr>
        </w:p>
      </w:tc>
      <w:tc>
        <w:tcPr>
          <w:tcW w:w="2250" w:type="pct"/>
          <w:tcBorders>
            <w:top w:val="single" w:sz="4" w:space="0" w:color="4472C4" w:themeColor="accent1"/>
            <w:left w:val="nil"/>
            <w:bottom w:val="nil"/>
            <w:right w:val="nil"/>
          </w:tcBorders>
        </w:tcPr>
        <w:p w14:paraId="6BB241A7"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bl>
  <w:p w14:paraId="43E01ED4" w14:textId="77777777" w:rsidR="00FE42D7" w:rsidRDefault="00FE42D7" w:rsidP="009479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37264"/>
      <w:docPartObj>
        <w:docPartGallery w:val="Page Numbers (Bottom of Page)"/>
        <w:docPartUnique/>
      </w:docPartObj>
    </w:sdtPr>
    <w:sdtEndPr>
      <w:rPr>
        <w:noProof/>
      </w:rPr>
    </w:sdtEndPr>
    <w:sdtContent>
      <w:p w14:paraId="5F6E828E" w14:textId="5D4295D7" w:rsidR="00FE42D7" w:rsidRDefault="00FE42D7">
        <w:pPr>
          <w:pStyle w:val="Footer"/>
          <w:jc w:val="center"/>
        </w:pPr>
        <w:r>
          <w:fldChar w:fldCharType="begin"/>
        </w:r>
        <w:r>
          <w:instrText xml:space="preserve"> PAGE   \* MERGEFORMAT </w:instrText>
        </w:r>
        <w:r>
          <w:fldChar w:fldCharType="separate"/>
        </w:r>
        <w:r w:rsidR="000205B4">
          <w:rPr>
            <w:noProof/>
          </w:rPr>
          <w:t>129</w:t>
        </w:r>
        <w:r>
          <w:rPr>
            <w:noProof/>
          </w:rPr>
          <w:fldChar w:fldCharType="end"/>
        </w:r>
      </w:p>
    </w:sdtContent>
  </w:sdt>
  <w:p w14:paraId="6776EECC" w14:textId="77777777" w:rsidR="00FE42D7" w:rsidRDefault="00FE42D7" w:rsidP="009479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4514" w14:textId="77777777" w:rsidR="00DD6C69" w:rsidRDefault="00DD6C69" w:rsidP="00C44105">
      <w:r>
        <w:separator/>
      </w:r>
    </w:p>
  </w:footnote>
  <w:footnote w:type="continuationSeparator" w:id="0">
    <w:p w14:paraId="27919B16" w14:textId="77777777" w:rsidR="00DD6C69" w:rsidRDefault="00DD6C69"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9"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3"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4"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28A5E69"/>
    <w:multiLevelType w:val="hybridMultilevel"/>
    <w:tmpl w:val="23EC9150"/>
    <w:lvl w:ilvl="0" w:tplc="C1AA4854">
      <w:start w:val="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364F3"/>
    <w:multiLevelType w:val="hybridMultilevel"/>
    <w:tmpl w:val="020AB3F0"/>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207EBD"/>
    <w:multiLevelType w:val="hybridMultilevel"/>
    <w:tmpl w:val="C246A48C"/>
    <w:lvl w:ilvl="0" w:tplc="5600922A">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743244"/>
    <w:multiLevelType w:val="hybridMultilevel"/>
    <w:tmpl w:val="469A1420"/>
    <w:lvl w:ilvl="0" w:tplc="16C6FC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842AFA"/>
    <w:multiLevelType w:val="hybridMultilevel"/>
    <w:tmpl w:val="6150BCC2"/>
    <w:lvl w:ilvl="0" w:tplc="C860A682">
      <w:start w:val="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31"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Theme="minorHAns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themeColor="text1"/>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 w15:restartNumberingAfterBreak="0">
    <w:nsid w:val="7FC15BAD"/>
    <w:multiLevelType w:val="hybridMultilevel"/>
    <w:tmpl w:val="834A2CCE"/>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0"/>
  </w:num>
  <w:num w:numId="4">
    <w:abstractNumId w:val="26"/>
  </w:num>
  <w:num w:numId="5">
    <w:abstractNumId w:val="21"/>
  </w:num>
  <w:num w:numId="6">
    <w:abstractNumId w:val="20"/>
  </w:num>
  <w:num w:numId="7">
    <w:abstractNumId w:val="30"/>
  </w:num>
  <w:num w:numId="8">
    <w:abstractNumId w:val="24"/>
  </w:num>
  <w:num w:numId="9">
    <w:abstractNumId w:val="22"/>
  </w:num>
  <w:num w:numId="10">
    <w:abstractNumId w:val="25"/>
  </w:num>
  <w:num w:numId="11">
    <w:abstractNumId w:val="17"/>
  </w:num>
  <w:num w:numId="12">
    <w:abstractNumId w:val="27"/>
  </w:num>
  <w:num w:numId="13">
    <w:abstractNumId w:val="33"/>
  </w:num>
  <w:num w:numId="14">
    <w:abstractNumId w:val="31"/>
  </w:num>
  <w:num w:numId="15">
    <w:abstractNumId w:val="23"/>
  </w:num>
  <w:num w:numId="16">
    <w:abstractNumId w:val="32"/>
  </w:num>
  <w:num w:numId="17">
    <w:abstractNumId w:val="19"/>
  </w:num>
  <w:num w:numId="18">
    <w:abstractNumId w:val="29"/>
  </w:num>
  <w:num w:numId="19">
    <w:abstractNumId w:val="18"/>
  </w:num>
  <w:num w:numId="2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574D"/>
    <w:rsid w:val="000116C6"/>
    <w:rsid w:val="000130E1"/>
    <w:rsid w:val="00015887"/>
    <w:rsid w:val="000205B4"/>
    <w:rsid w:val="000262D7"/>
    <w:rsid w:val="00031D91"/>
    <w:rsid w:val="00034DA8"/>
    <w:rsid w:val="00036141"/>
    <w:rsid w:val="0003668F"/>
    <w:rsid w:val="000369C6"/>
    <w:rsid w:val="00046DAE"/>
    <w:rsid w:val="000473E9"/>
    <w:rsid w:val="0005219C"/>
    <w:rsid w:val="00052A0C"/>
    <w:rsid w:val="0005587E"/>
    <w:rsid w:val="00055CA9"/>
    <w:rsid w:val="000563D3"/>
    <w:rsid w:val="000567F0"/>
    <w:rsid w:val="00056DE1"/>
    <w:rsid w:val="00065FF0"/>
    <w:rsid w:val="00067E85"/>
    <w:rsid w:val="000724C0"/>
    <w:rsid w:val="000740AA"/>
    <w:rsid w:val="0007660C"/>
    <w:rsid w:val="000772C4"/>
    <w:rsid w:val="000852F5"/>
    <w:rsid w:val="00091202"/>
    <w:rsid w:val="00091F54"/>
    <w:rsid w:val="0009493B"/>
    <w:rsid w:val="0009781D"/>
    <w:rsid w:val="000A65B6"/>
    <w:rsid w:val="000A6845"/>
    <w:rsid w:val="000B110D"/>
    <w:rsid w:val="000B3633"/>
    <w:rsid w:val="000C0257"/>
    <w:rsid w:val="000C0E87"/>
    <w:rsid w:val="000C1C0A"/>
    <w:rsid w:val="000C2996"/>
    <w:rsid w:val="000C2D00"/>
    <w:rsid w:val="000C627D"/>
    <w:rsid w:val="000C6814"/>
    <w:rsid w:val="000D015B"/>
    <w:rsid w:val="000D12B7"/>
    <w:rsid w:val="000D47EF"/>
    <w:rsid w:val="000D6050"/>
    <w:rsid w:val="000E096D"/>
    <w:rsid w:val="000E1256"/>
    <w:rsid w:val="000E234D"/>
    <w:rsid w:val="000E2ACD"/>
    <w:rsid w:val="000E3537"/>
    <w:rsid w:val="000E6ECC"/>
    <w:rsid w:val="000E7AF1"/>
    <w:rsid w:val="000F3754"/>
    <w:rsid w:val="000F57AE"/>
    <w:rsid w:val="000F7345"/>
    <w:rsid w:val="00100A1B"/>
    <w:rsid w:val="00107792"/>
    <w:rsid w:val="00107CB7"/>
    <w:rsid w:val="001114C2"/>
    <w:rsid w:val="00115495"/>
    <w:rsid w:val="00116187"/>
    <w:rsid w:val="0011668F"/>
    <w:rsid w:val="00120625"/>
    <w:rsid w:val="00121DD4"/>
    <w:rsid w:val="00123D0B"/>
    <w:rsid w:val="00124BCD"/>
    <w:rsid w:val="001268AB"/>
    <w:rsid w:val="00134D37"/>
    <w:rsid w:val="00135CD5"/>
    <w:rsid w:val="00135F9E"/>
    <w:rsid w:val="00140305"/>
    <w:rsid w:val="001410F3"/>
    <w:rsid w:val="00144387"/>
    <w:rsid w:val="00145921"/>
    <w:rsid w:val="00145ECE"/>
    <w:rsid w:val="00152641"/>
    <w:rsid w:val="001553F9"/>
    <w:rsid w:val="00157C31"/>
    <w:rsid w:val="00161F44"/>
    <w:rsid w:val="001629C1"/>
    <w:rsid w:val="001644F5"/>
    <w:rsid w:val="00165A6C"/>
    <w:rsid w:val="00174DA1"/>
    <w:rsid w:val="0018250F"/>
    <w:rsid w:val="001828BB"/>
    <w:rsid w:val="00187A32"/>
    <w:rsid w:val="001901B1"/>
    <w:rsid w:val="001907D6"/>
    <w:rsid w:val="00190D72"/>
    <w:rsid w:val="00193C5D"/>
    <w:rsid w:val="00193EEA"/>
    <w:rsid w:val="0019418F"/>
    <w:rsid w:val="00194549"/>
    <w:rsid w:val="001A4C69"/>
    <w:rsid w:val="001B07E7"/>
    <w:rsid w:val="001B5653"/>
    <w:rsid w:val="001B57B7"/>
    <w:rsid w:val="001C3807"/>
    <w:rsid w:val="001C4E05"/>
    <w:rsid w:val="001C578A"/>
    <w:rsid w:val="001C647B"/>
    <w:rsid w:val="001D3C6F"/>
    <w:rsid w:val="001D5674"/>
    <w:rsid w:val="001E1742"/>
    <w:rsid w:val="001E270B"/>
    <w:rsid w:val="001E4CC1"/>
    <w:rsid w:val="001E4E8C"/>
    <w:rsid w:val="001E5F7A"/>
    <w:rsid w:val="001F0216"/>
    <w:rsid w:val="001F12ED"/>
    <w:rsid w:val="001F22EC"/>
    <w:rsid w:val="001F290C"/>
    <w:rsid w:val="001F2F7C"/>
    <w:rsid w:val="001F57ED"/>
    <w:rsid w:val="001F6D50"/>
    <w:rsid w:val="00204337"/>
    <w:rsid w:val="00207329"/>
    <w:rsid w:val="002132F5"/>
    <w:rsid w:val="00213C2C"/>
    <w:rsid w:val="0021499E"/>
    <w:rsid w:val="00216A49"/>
    <w:rsid w:val="00222FBA"/>
    <w:rsid w:val="0022333F"/>
    <w:rsid w:val="002268DC"/>
    <w:rsid w:val="00230251"/>
    <w:rsid w:val="00237C3D"/>
    <w:rsid w:val="002460E6"/>
    <w:rsid w:val="00246FDF"/>
    <w:rsid w:val="00247254"/>
    <w:rsid w:val="002479C5"/>
    <w:rsid w:val="00247A00"/>
    <w:rsid w:val="00247FEF"/>
    <w:rsid w:val="00252A44"/>
    <w:rsid w:val="0025406E"/>
    <w:rsid w:val="00255C22"/>
    <w:rsid w:val="002611E2"/>
    <w:rsid w:val="002621C3"/>
    <w:rsid w:val="00262B8E"/>
    <w:rsid w:val="00265CAB"/>
    <w:rsid w:val="002677E7"/>
    <w:rsid w:val="00270F59"/>
    <w:rsid w:val="00274EE1"/>
    <w:rsid w:val="00275D6E"/>
    <w:rsid w:val="002766F5"/>
    <w:rsid w:val="002776E8"/>
    <w:rsid w:val="00281FDE"/>
    <w:rsid w:val="00282891"/>
    <w:rsid w:val="0028417E"/>
    <w:rsid w:val="002860C5"/>
    <w:rsid w:val="002872BF"/>
    <w:rsid w:val="002875CB"/>
    <w:rsid w:val="00290D24"/>
    <w:rsid w:val="002914E0"/>
    <w:rsid w:val="00292392"/>
    <w:rsid w:val="00295843"/>
    <w:rsid w:val="002A3E64"/>
    <w:rsid w:val="002A5B22"/>
    <w:rsid w:val="002A7128"/>
    <w:rsid w:val="002A7407"/>
    <w:rsid w:val="002B0302"/>
    <w:rsid w:val="002B0DA8"/>
    <w:rsid w:val="002B3F50"/>
    <w:rsid w:val="002B4FE0"/>
    <w:rsid w:val="002C0AAA"/>
    <w:rsid w:val="002D2B5A"/>
    <w:rsid w:val="002D4250"/>
    <w:rsid w:val="002D6A0C"/>
    <w:rsid w:val="002D72B4"/>
    <w:rsid w:val="002D7BDE"/>
    <w:rsid w:val="002E05A2"/>
    <w:rsid w:val="002E1EE5"/>
    <w:rsid w:val="002E2FC3"/>
    <w:rsid w:val="002E3547"/>
    <w:rsid w:val="002F16E2"/>
    <w:rsid w:val="002F35F1"/>
    <w:rsid w:val="00311605"/>
    <w:rsid w:val="00312339"/>
    <w:rsid w:val="0031422A"/>
    <w:rsid w:val="003156D9"/>
    <w:rsid w:val="00316D2E"/>
    <w:rsid w:val="00322F8B"/>
    <w:rsid w:val="00323095"/>
    <w:rsid w:val="0032376A"/>
    <w:rsid w:val="00324FED"/>
    <w:rsid w:val="003252CF"/>
    <w:rsid w:val="003279AA"/>
    <w:rsid w:val="0033119E"/>
    <w:rsid w:val="00332F46"/>
    <w:rsid w:val="0033463C"/>
    <w:rsid w:val="00336ECF"/>
    <w:rsid w:val="00336FD5"/>
    <w:rsid w:val="00341146"/>
    <w:rsid w:val="00343AF0"/>
    <w:rsid w:val="003449B3"/>
    <w:rsid w:val="00345298"/>
    <w:rsid w:val="00346785"/>
    <w:rsid w:val="00350992"/>
    <w:rsid w:val="003538E8"/>
    <w:rsid w:val="00355A4D"/>
    <w:rsid w:val="00363A4E"/>
    <w:rsid w:val="00366888"/>
    <w:rsid w:val="00366DDF"/>
    <w:rsid w:val="00371F89"/>
    <w:rsid w:val="0037390C"/>
    <w:rsid w:val="00373E11"/>
    <w:rsid w:val="00375A16"/>
    <w:rsid w:val="00382DEA"/>
    <w:rsid w:val="00382F7C"/>
    <w:rsid w:val="00382FF5"/>
    <w:rsid w:val="003854B0"/>
    <w:rsid w:val="003870B7"/>
    <w:rsid w:val="00392DD1"/>
    <w:rsid w:val="00392EB3"/>
    <w:rsid w:val="00392EC5"/>
    <w:rsid w:val="003A390D"/>
    <w:rsid w:val="003A4D24"/>
    <w:rsid w:val="003B5601"/>
    <w:rsid w:val="003B6445"/>
    <w:rsid w:val="003B6D1E"/>
    <w:rsid w:val="003B7399"/>
    <w:rsid w:val="003C1285"/>
    <w:rsid w:val="003C3861"/>
    <w:rsid w:val="003C70F1"/>
    <w:rsid w:val="003C77D5"/>
    <w:rsid w:val="003D1541"/>
    <w:rsid w:val="003D2C05"/>
    <w:rsid w:val="003D2DF9"/>
    <w:rsid w:val="003D3661"/>
    <w:rsid w:val="003D7A96"/>
    <w:rsid w:val="003E09DA"/>
    <w:rsid w:val="003E0DAF"/>
    <w:rsid w:val="003E2104"/>
    <w:rsid w:val="003E61A9"/>
    <w:rsid w:val="003F07EF"/>
    <w:rsid w:val="003F717E"/>
    <w:rsid w:val="004007B6"/>
    <w:rsid w:val="004015AE"/>
    <w:rsid w:val="00402355"/>
    <w:rsid w:val="0040552A"/>
    <w:rsid w:val="0040727D"/>
    <w:rsid w:val="004138A9"/>
    <w:rsid w:val="00414160"/>
    <w:rsid w:val="0041478D"/>
    <w:rsid w:val="004159B2"/>
    <w:rsid w:val="004163DB"/>
    <w:rsid w:val="00421B7F"/>
    <w:rsid w:val="004253B3"/>
    <w:rsid w:val="004320DE"/>
    <w:rsid w:val="00434ACB"/>
    <w:rsid w:val="00435CFC"/>
    <w:rsid w:val="00437667"/>
    <w:rsid w:val="00441DB0"/>
    <w:rsid w:val="004447E3"/>
    <w:rsid w:val="004453A9"/>
    <w:rsid w:val="00445BA8"/>
    <w:rsid w:val="00447C90"/>
    <w:rsid w:val="00451913"/>
    <w:rsid w:val="004527EC"/>
    <w:rsid w:val="00455CF5"/>
    <w:rsid w:val="00461025"/>
    <w:rsid w:val="0046298C"/>
    <w:rsid w:val="004651E3"/>
    <w:rsid w:val="00467D70"/>
    <w:rsid w:val="00470033"/>
    <w:rsid w:val="00472E0B"/>
    <w:rsid w:val="00473656"/>
    <w:rsid w:val="0047619E"/>
    <w:rsid w:val="004821E7"/>
    <w:rsid w:val="00482ABF"/>
    <w:rsid w:val="00483A6E"/>
    <w:rsid w:val="00484102"/>
    <w:rsid w:val="004843F2"/>
    <w:rsid w:val="0048519E"/>
    <w:rsid w:val="00487B3E"/>
    <w:rsid w:val="00491FF1"/>
    <w:rsid w:val="004951FB"/>
    <w:rsid w:val="004A06BF"/>
    <w:rsid w:val="004A2853"/>
    <w:rsid w:val="004B2184"/>
    <w:rsid w:val="004C2A4F"/>
    <w:rsid w:val="004C3D0D"/>
    <w:rsid w:val="004C41B1"/>
    <w:rsid w:val="004C6961"/>
    <w:rsid w:val="004C7D4E"/>
    <w:rsid w:val="004D16F0"/>
    <w:rsid w:val="004D1A7E"/>
    <w:rsid w:val="004D55C3"/>
    <w:rsid w:val="004D6D35"/>
    <w:rsid w:val="004E0E0D"/>
    <w:rsid w:val="004F00C4"/>
    <w:rsid w:val="004F0CBB"/>
    <w:rsid w:val="004F1B80"/>
    <w:rsid w:val="004F1E51"/>
    <w:rsid w:val="004F2A63"/>
    <w:rsid w:val="004F5622"/>
    <w:rsid w:val="004F6770"/>
    <w:rsid w:val="00501903"/>
    <w:rsid w:val="005073D8"/>
    <w:rsid w:val="005120DC"/>
    <w:rsid w:val="00513601"/>
    <w:rsid w:val="00517B84"/>
    <w:rsid w:val="0052613B"/>
    <w:rsid w:val="005272BC"/>
    <w:rsid w:val="00527F29"/>
    <w:rsid w:val="00531B6E"/>
    <w:rsid w:val="00535D42"/>
    <w:rsid w:val="005361F7"/>
    <w:rsid w:val="005444B7"/>
    <w:rsid w:val="00545302"/>
    <w:rsid w:val="00550C11"/>
    <w:rsid w:val="005524CE"/>
    <w:rsid w:val="005540F5"/>
    <w:rsid w:val="00554F01"/>
    <w:rsid w:val="005572A1"/>
    <w:rsid w:val="00557439"/>
    <w:rsid w:val="0056152D"/>
    <w:rsid w:val="00561809"/>
    <w:rsid w:val="0056314C"/>
    <w:rsid w:val="005708FF"/>
    <w:rsid w:val="00572B60"/>
    <w:rsid w:val="00576629"/>
    <w:rsid w:val="00576704"/>
    <w:rsid w:val="005818EF"/>
    <w:rsid w:val="00582498"/>
    <w:rsid w:val="00586504"/>
    <w:rsid w:val="00590676"/>
    <w:rsid w:val="0059083D"/>
    <w:rsid w:val="005916DD"/>
    <w:rsid w:val="005938F0"/>
    <w:rsid w:val="005951D1"/>
    <w:rsid w:val="005A1DEE"/>
    <w:rsid w:val="005A26E8"/>
    <w:rsid w:val="005A3297"/>
    <w:rsid w:val="005A4A58"/>
    <w:rsid w:val="005A61AB"/>
    <w:rsid w:val="005A7559"/>
    <w:rsid w:val="005A7E28"/>
    <w:rsid w:val="005B016D"/>
    <w:rsid w:val="005B187C"/>
    <w:rsid w:val="005B42EF"/>
    <w:rsid w:val="005B4B90"/>
    <w:rsid w:val="005B75B0"/>
    <w:rsid w:val="005C2225"/>
    <w:rsid w:val="005C5E75"/>
    <w:rsid w:val="005C66A6"/>
    <w:rsid w:val="005C7016"/>
    <w:rsid w:val="005C7935"/>
    <w:rsid w:val="005D00D7"/>
    <w:rsid w:val="005D03C8"/>
    <w:rsid w:val="005D07C7"/>
    <w:rsid w:val="005D4565"/>
    <w:rsid w:val="005D77B5"/>
    <w:rsid w:val="005E12E5"/>
    <w:rsid w:val="005E1ECA"/>
    <w:rsid w:val="005E3DE8"/>
    <w:rsid w:val="005E5C06"/>
    <w:rsid w:val="005F06EC"/>
    <w:rsid w:val="005F6FA5"/>
    <w:rsid w:val="00600FDF"/>
    <w:rsid w:val="00602B70"/>
    <w:rsid w:val="00604C22"/>
    <w:rsid w:val="00604E77"/>
    <w:rsid w:val="00607172"/>
    <w:rsid w:val="006107EF"/>
    <w:rsid w:val="006122D1"/>
    <w:rsid w:val="00614894"/>
    <w:rsid w:val="00615DAE"/>
    <w:rsid w:val="00620CA8"/>
    <w:rsid w:val="00623C3C"/>
    <w:rsid w:val="0062512C"/>
    <w:rsid w:val="00625A25"/>
    <w:rsid w:val="00625D74"/>
    <w:rsid w:val="0062678D"/>
    <w:rsid w:val="00636F19"/>
    <w:rsid w:val="00642B17"/>
    <w:rsid w:val="00644239"/>
    <w:rsid w:val="00644BED"/>
    <w:rsid w:val="006513D3"/>
    <w:rsid w:val="006534B9"/>
    <w:rsid w:val="00655A0B"/>
    <w:rsid w:val="00656F3F"/>
    <w:rsid w:val="00662297"/>
    <w:rsid w:val="00664806"/>
    <w:rsid w:val="006657B2"/>
    <w:rsid w:val="00666986"/>
    <w:rsid w:val="00671371"/>
    <w:rsid w:val="00675B33"/>
    <w:rsid w:val="00692953"/>
    <w:rsid w:val="00695532"/>
    <w:rsid w:val="00695972"/>
    <w:rsid w:val="006A0602"/>
    <w:rsid w:val="006A1AD5"/>
    <w:rsid w:val="006A2362"/>
    <w:rsid w:val="006A2A89"/>
    <w:rsid w:val="006A2EB1"/>
    <w:rsid w:val="006A3358"/>
    <w:rsid w:val="006A6D06"/>
    <w:rsid w:val="006B0784"/>
    <w:rsid w:val="006B204A"/>
    <w:rsid w:val="006B5166"/>
    <w:rsid w:val="006B6B0D"/>
    <w:rsid w:val="006B7610"/>
    <w:rsid w:val="006C5F1F"/>
    <w:rsid w:val="006C6D7A"/>
    <w:rsid w:val="006D1059"/>
    <w:rsid w:val="006E0F46"/>
    <w:rsid w:val="006E223F"/>
    <w:rsid w:val="006E27B4"/>
    <w:rsid w:val="006E36E2"/>
    <w:rsid w:val="006E39C1"/>
    <w:rsid w:val="006E5698"/>
    <w:rsid w:val="006F23A3"/>
    <w:rsid w:val="006F2875"/>
    <w:rsid w:val="006F587F"/>
    <w:rsid w:val="006F6FB0"/>
    <w:rsid w:val="00700BA0"/>
    <w:rsid w:val="00704738"/>
    <w:rsid w:val="00704DEF"/>
    <w:rsid w:val="0070768D"/>
    <w:rsid w:val="00715515"/>
    <w:rsid w:val="00717A5A"/>
    <w:rsid w:val="0072339F"/>
    <w:rsid w:val="00723941"/>
    <w:rsid w:val="007263C3"/>
    <w:rsid w:val="0072669F"/>
    <w:rsid w:val="00731640"/>
    <w:rsid w:val="007323EF"/>
    <w:rsid w:val="007337D7"/>
    <w:rsid w:val="007351A1"/>
    <w:rsid w:val="00740FDF"/>
    <w:rsid w:val="00741F66"/>
    <w:rsid w:val="007504DC"/>
    <w:rsid w:val="00751E27"/>
    <w:rsid w:val="007537A2"/>
    <w:rsid w:val="00754C6F"/>
    <w:rsid w:val="0076476E"/>
    <w:rsid w:val="007649B4"/>
    <w:rsid w:val="00767A5C"/>
    <w:rsid w:val="00770287"/>
    <w:rsid w:val="0077048B"/>
    <w:rsid w:val="0078150B"/>
    <w:rsid w:val="00781A1B"/>
    <w:rsid w:val="00783AE3"/>
    <w:rsid w:val="00784ED8"/>
    <w:rsid w:val="00791469"/>
    <w:rsid w:val="00791F1D"/>
    <w:rsid w:val="00793E4A"/>
    <w:rsid w:val="00794329"/>
    <w:rsid w:val="0079630A"/>
    <w:rsid w:val="00796ECD"/>
    <w:rsid w:val="007A027D"/>
    <w:rsid w:val="007A106B"/>
    <w:rsid w:val="007A40DC"/>
    <w:rsid w:val="007A4366"/>
    <w:rsid w:val="007A621F"/>
    <w:rsid w:val="007B143A"/>
    <w:rsid w:val="007B3FCE"/>
    <w:rsid w:val="007B66CA"/>
    <w:rsid w:val="007B6F29"/>
    <w:rsid w:val="007B7E5F"/>
    <w:rsid w:val="007B7F0F"/>
    <w:rsid w:val="007C325D"/>
    <w:rsid w:val="007C4CED"/>
    <w:rsid w:val="007C6425"/>
    <w:rsid w:val="007D2B10"/>
    <w:rsid w:val="007D3488"/>
    <w:rsid w:val="007D3A8A"/>
    <w:rsid w:val="007D640F"/>
    <w:rsid w:val="007F0488"/>
    <w:rsid w:val="007F23FA"/>
    <w:rsid w:val="00800C61"/>
    <w:rsid w:val="008024E3"/>
    <w:rsid w:val="008028E1"/>
    <w:rsid w:val="00802F20"/>
    <w:rsid w:val="008064F8"/>
    <w:rsid w:val="00811103"/>
    <w:rsid w:val="008123C6"/>
    <w:rsid w:val="00814D0E"/>
    <w:rsid w:val="00821AF8"/>
    <w:rsid w:val="00822BA2"/>
    <w:rsid w:val="00823FD3"/>
    <w:rsid w:val="008260CB"/>
    <w:rsid w:val="00826200"/>
    <w:rsid w:val="00826968"/>
    <w:rsid w:val="00831B67"/>
    <w:rsid w:val="00834680"/>
    <w:rsid w:val="00837419"/>
    <w:rsid w:val="00837B71"/>
    <w:rsid w:val="008429C8"/>
    <w:rsid w:val="00845989"/>
    <w:rsid w:val="008467CA"/>
    <w:rsid w:val="00846C43"/>
    <w:rsid w:val="00847764"/>
    <w:rsid w:val="00853DD1"/>
    <w:rsid w:val="0085595F"/>
    <w:rsid w:val="008572A1"/>
    <w:rsid w:val="00860E58"/>
    <w:rsid w:val="00863CCE"/>
    <w:rsid w:val="00865E4A"/>
    <w:rsid w:val="00865FDA"/>
    <w:rsid w:val="00871832"/>
    <w:rsid w:val="00873499"/>
    <w:rsid w:val="00873ECF"/>
    <w:rsid w:val="00875BC1"/>
    <w:rsid w:val="00880D0A"/>
    <w:rsid w:val="00881353"/>
    <w:rsid w:val="00885EDA"/>
    <w:rsid w:val="0089023E"/>
    <w:rsid w:val="008912D8"/>
    <w:rsid w:val="008916EA"/>
    <w:rsid w:val="00891707"/>
    <w:rsid w:val="00897AD9"/>
    <w:rsid w:val="008A21F2"/>
    <w:rsid w:val="008A4208"/>
    <w:rsid w:val="008A51A8"/>
    <w:rsid w:val="008B5321"/>
    <w:rsid w:val="008B785D"/>
    <w:rsid w:val="008B7DFE"/>
    <w:rsid w:val="008C2DB1"/>
    <w:rsid w:val="008C5A07"/>
    <w:rsid w:val="008D0FBA"/>
    <w:rsid w:val="008D170E"/>
    <w:rsid w:val="008D5EA6"/>
    <w:rsid w:val="008D76C6"/>
    <w:rsid w:val="008E2645"/>
    <w:rsid w:val="008E4DEA"/>
    <w:rsid w:val="008E4EEE"/>
    <w:rsid w:val="008E7F6B"/>
    <w:rsid w:val="008F24CF"/>
    <w:rsid w:val="008F4472"/>
    <w:rsid w:val="008F587B"/>
    <w:rsid w:val="008F6CF4"/>
    <w:rsid w:val="008F7511"/>
    <w:rsid w:val="00900298"/>
    <w:rsid w:val="00900916"/>
    <w:rsid w:val="009010BF"/>
    <w:rsid w:val="00903BFA"/>
    <w:rsid w:val="009044DA"/>
    <w:rsid w:val="0090524C"/>
    <w:rsid w:val="00910171"/>
    <w:rsid w:val="00910CD9"/>
    <w:rsid w:val="0091288E"/>
    <w:rsid w:val="00913E7E"/>
    <w:rsid w:val="009152A7"/>
    <w:rsid w:val="00917D15"/>
    <w:rsid w:val="00920493"/>
    <w:rsid w:val="0092343B"/>
    <w:rsid w:val="00924F46"/>
    <w:rsid w:val="0092562A"/>
    <w:rsid w:val="009309F7"/>
    <w:rsid w:val="009339A0"/>
    <w:rsid w:val="00936461"/>
    <w:rsid w:val="009366DE"/>
    <w:rsid w:val="00940946"/>
    <w:rsid w:val="00940E00"/>
    <w:rsid w:val="0094154D"/>
    <w:rsid w:val="009416CD"/>
    <w:rsid w:val="00942DBC"/>
    <w:rsid w:val="009476EB"/>
    <w:rsid w:val="009479E2"/>
    <w:rsid w:val="009539B0"/>
    <w:rsid w:val="00956D4B"/>
    <w:rsid w:val="00957E3A"/>
    <w:rsid w:val="00961EE9"/>
    <w:rsid w:val="009626BD"/>
    <w:rsid w:val="00962869"/>
    <w:rsid w:val="009658BC"/>
    <w:rsid w:val="00980DB4"/>
    <w:rsid w:val="00980EC3"/>
    <w:rsid w:val="00985FF6"/>
    <w:rsid w:val="00994407"/>
    <w:rsid w:val="00994DD6"/>
    <w:rsid w:val="009A5FE5"/>
    <w:rsid w:val="009A7E30"/>
    <w:rsid w:val="009B1EED"/>
    <w:rsid w:val="009B43AF"/>
    <w:rsid w:val="009B45A1"/>
    <w:rsid w:val="009B6488"/>
    <w:rsid w:val="009C129E"/>
    <w:rsid w:val="009C24F9"/>
    <w:rsid w:val="009D1089"/>
    <w:rsid w:val="009D39EA"/>
    <w:rsid w:val="009D46E7"/>
    <w:rsid w:val="009D7E94"/>
    <w:rsid w:val="009E3187"/>
    <w:rsid w:val="009E38C7"/>
    <w:rsid w:val="009E4A8A"/>
    <w:rsid w:val="009E53F3"/>
    <w:rsid w:val="009F1961"/>
    <w:rsid w:val="009F1A02"/>
    <w:rsid w:val="009F1AF0"/>
    <w:rsid w:val="009F3705"/>
    <w:rsid w:val="009F4561"/>
    <w:rsid w:val="009F6417"/>
    <w:rsid w:val="009F7C87"/>
    <w:rsid w:val="00A02613"/>
    <w:rsid w:val="00A05833"/>
    <w:rsid w:val="00A06982"/>
    <w:rsid w:val="00A0789C"/>
    <w:rsid w:val="00A07D73"/>
    <w:rsid w:val="00A07F36"/>
    <w:rsid w:val="00A11D03"/>
    <w:rsid w:val="00A13E57"/>
    <w:rsid w:val="00A14FB1"/>
    <w:rsid w:val="00A15A39"/>
    <w:rsid w:val="00A20D05"/>
    <w:rsid w:val="00A21645"/>
    <w:rsid w:val="00A22E7D"/>
    <w:rsid w:val="00A27306"/>
    <w:rsid w:val="00A27783"/>
    <w:rsid w:val="00A27D4A"/>
    <w:rsid w:val="00A334BE"/>
    <w:rsid w:val="00A370F5"/>
    <w:rsid w:val="00A4409B"/>
    <w:rsid w:val="00A45064"/>
    <w:rsid w:val="00A54674"/>
    <w:rsid w:val="00A627B9"/>
    <w:rsid w:val="00A65115"/>
    <w:rsid w:val="00A678BB"/>
    <w:rsid w:val="00A77A25"/>
    <w:rsid w:val="00A82E71"/>
    <w:rsid w:val="00A842EA"/>
    <w:rsid w:val="00A90353"/>
    <w:rsid w:val="00A97E91"/>
    <w:rsid w:val="00AA09AE"/>
    <w:rsid w:val="00AA1169"/>
    <w:rsid w:val="00AA26E8"/>
    <w:rsid w:val="00AA3110"/>
    <w:rsid w:val="00AA5A9E"/>
    <w:rsid w:val="00AA5EC2"/>
    <w:rsid w:val="00AA7AA8"/>
    <w:rsid w:val="00AB0C06"/>
    <w:rsid w:val="00AB1916"/>
    <w:rsid w:val="00AC2F5F"/>
    <w:rsid w:val="00AC4783"/>
    <w:rsid w:val="00AD0437"/>
    <w:rsid w:val="00AD129F"/>
    <w:rsid w:val="00AD16A8"/>
    <w:rsid w:val="00AD3F76"/>
    <w:rsid w:val="00AE0D92"/>
    <w:rsid w:val="00AE1B37"/>
    <w:rsid w:val="00AE4EB0"/>
    <w:rsid w:val="00AE5FA0"/>
    <w:rsid w:val="00AE6ABE"/>
    <w:rsid w:val="00AF5152"/>
    <w:rsid w:val="00AF7A57"/>
    <w:rsid w:val="00B031DB"/>
    <w:rsid w:val="00B03A42"/>
    <w:rsid w:val="00B03EB7"/>
    <w:rsid w:val="00B05867"/>
    <w:rsid w:val="00B12967"/>
    <w:rsid w:val="00B14978"/>
    <w:rsid w:val="00B15C63"/>
    <w:rsid w:val="00B15D87"/>
    <w:rsid w:val="00B2115E"/>
    <w:rsid w:val="00B24C31"/>
    <w:rsid w:val="00B323EB"/>
    <w:rsid w:val="00B362E9"/>
    <w:rsid w:val="00B4323B"/>
    <w:rsid w:val="00B44A61"/>
    <w:rsid w:val="00B45470"/>
    <w:rsid w:val="00B46220"/>
    <w:rsid w:val="00B559AA"/>
    <w:rsid w:val="00B6204B"/>
    <w:rsid w:val="00B63720"/>
    <w:rsid w:val="00B71BA0"/>
    <w:rsid w:val="00B71BB2"/>
    <w:rsid w:val="00B727E7"/>
    <w:rsid w:val="00B73E31"/>
    <w:rsid w:val="00B74B02"/>
    <w:rsid w:val="00B75609"/>
    <w:rsid w:val="00B807AD"/>
    <w:rsid w:val="00B80800"/>
    <w:rsid w:val="00B83D4A"/>
    <w:rsid w:val="00B85920"/>
    <w:rsid w:val="00B912E2"/>
    <w:rsid w:val="00B91B53"/>
    <w:rsid w:val="00B949F6"/>
    <w:rsid w:val="00B95642"/>
    <w:rsid w:val="00B957CC"/>
    <w:rsid w:val="00B95CB3"/>
    <w:rsid w:val="00BA0F7C"/>
    <w:rsid w:val="00BA173D"/>
    <w:rsid w:val="00BA3248"/>
    <w:rsid w:val="00BA42CA"/>
    <w:rsid w:val="00BA7432"/>
    <w:rsid w:val="00BB1F5F"/>
    <w:rsid w:val="00BB45C0"/>
    <w:rsid w:val="00BB6FEC"/>
    <w:rsid w:val="00BC5FDC"/>
    <w:rsid w:val="00BD303D"/>
    <w:rsid w:val="00BD6D9B"/>
    <w:rsid w:val="00BE2703"/>
    <w:rsid w:val="00BE2DF4"/>
    <w:rsid w:val="00BE3324"/>
    <w:rsid w:val="00BF04CD"/>
    <w:rsid w:val="00BF6B68"/>
    <w:rsid w:val="00C01485"/>
    <w:rsid w:val="00C015E7"/>
    <w:rsid w:val="00C0212C"/>
    <w:rsid w:val="00C03650"/>
    <w:rsid w:val="00C04F6E"/>
    <w:rsid w:val="00C05EDA"/>
    <w:rsid w:val="00C1321F"/>
    <w:rsid w:val="00C201B3"/>
    <w:rsid w:val="00C221F0"/>
    <w:rsid w:val="00C229EF"/>
    <w:rsid w:val="00C27D26"/>
    <w:rsid w:val="00C320CC"/>
    <w:rsid w:val="00C418EB"/>
    <w:rsid w:val="00C419FC"/>
    <w:rsid w:val="00C42627"/>
    <w:rsid w:val="00C44105"/>
    <w:rsid w:val="00C44A56"/>
    <w:rsid w:val="00C479EB"/>
    <w:rsid w:val="00C50015"/>
    <w:rsid w:val="00C514BA"/>
    <w:rsid w:val="00C52D83"/>
    <w:rsid w:val="00C540E9"/>
    <w:rsid w:val="00C56E1A"/>
    <w:rsid w:val="00C60294"/>
    <w:rsid w:val="00C60464"/>
    <w:rsid w:val="00C64D1D"/>
    <w:rsid w:val="00C66684"/>
    <w:rsid w:val="00C70214"/>
    <w:rsid w:val="00C70D95"/>
    <w:rsid w:val="00C711B8"/>
    <w:rsid w:val="00C7192F"/>
    <w:rsid w:val="00C75EB2"/>
    <w:rsid w:val="00C77D07"/>
    <w:rsid w:val="00C804F9"/>
    <w:rsid w:val="00C80C88"/>
    <w:rsid w:val="00C821DB"/>
    <w:rsid w:val="00C82961"/>
    <w:rsid w:val="00C924E9"/>
    <w:rsid w:val="00C94344"/>
    <w:rsid w:val="00C959AB"/>
    <w:rsid w:val="00CA138B"/>
    <w:rsid w:val="00CA64F9"/>
    <w:rsid w:val="00CA6B02"/>
    <w:rsid w:val="00CA6F79"/>
    <w:rsid w:val="00CB1247"/>
    <w:rsid w:val="00CC090A"/>
    <w:rsid w:val="00CC1347"/>
    <w:rsid w:val="00CC3A02"/>
    <w:rsid w:val="00CC3DA1"/>
    <w:rsid w:val="00CC64F7"/>
    <w:rsid w:val="00CD0811"/>
    <w:rsid w:val="00CD1819"/>
    <w:rsid w:val="00CD297A"/>
    <w:rsid w:val="00CD31B9"/>
    <w:rsid w:val="00CD77AD"/>
    <w:rsid w:val="00CD7ADA"/>
    <w:rsid w:val="00CE0DD8"/>
    <w:rsid w:val="00CE59B3"/>
    <w:rsid w:val="00CE72D1"/>
    <w:rsid w:val="00CE7CF4"/>
    <w:rsid w:val="00CF0DAF"/>
    <w:rsid w:val="00CF40A0"/>
    <w:rsid w:val="00D00038"/>
    <w:rsid w:val="00D00754"/>
    <w:rsid w:val="00D0097E"/>
    <w:rsid w:val="00D00B22"/>
    <w:rsid w:val="00D06356"/>
    <w:rsid w:val="00D07BE8"/>
    <w:rsid w:val="00D101F5"/>
    <w:rsid w:val="00D11370"/>
    <w:rsid w:val="00D11449"/>
    <w:rsid w:val="00D173D7"/>
    <w:rsid w:val="00D2034B"/>
    <w:rsid w:val="00D21A3D"/>
    <w:rsid w:val="00D23F64"/>
    <w:rsid w:val="00D251CC"/>
    <w:rsid w:val="00D2776E"/>
    <w:rsid w:val="00D30575"/>
    <w:rsid w:val="00D30FF6"/>
    <w:rsid w:val="00D406FF"/>
    <w:rsid w:val="00D435D4"/>
    <w:rsid w:val="00D559B9"/>
    <w:rsid w:val="00D56230"/>
    <w:rsid w:val="00D6464A"/>
    <w:rsid w:val="00D702A1"/>
    <w:rsid w:val="00D7140B"/>
    <w:rsid w:val="00D72E8C"/>
    <w:rsid w:val="00D7389C"/>
    <w:rsid w:val="00D80482"/>
    <w:rsid w:val="00D8063C"/>
    <w:rsid w:val="00D8292B"/>
    <w:rsid w:val="00D866CA"/>
    <w:rsid w:val="00D92DE9"/>
    <w:rsid w:val="00D949E0"/>
    <w:rsid w:val="00D94A24"/>
    <w:rsid w:val="00D97B37"/>
    <w:rsid w:val="00D97C2B"/>
    <w:rsid w:val="00DA0219"/>
    <w:rsid w:val="00DA0CA1"/>
    <w:rsid w:val="00DA54B1"/>
    <w:rsid w:val="00DA6411"/>
    <w:rsid w:val="00DB03CC"/>
    <w:rsid w:val="00DB03D4"/>
    <w:rsid w:val="00DB07FF"/>
    <w:rsid w:val="00DB11F9"/>
    <w:rsid w:val="00DB4621"/>
    <w:rsid w:val="00DC16AF"/>
    <w:rsid w:val="00DC24C5"/>
    <w:rsid w:val="00DC2BB3"/>
    <w:rsid w:val="00DC2BFF"/>
    <w:rsid w:val="00DC7803"/>
    <w:rsid w:val="00DD6C69"/>
    <w:rsid w:val="00DE0264"/>
    <w:rsid w:val="00DE1C43"/>
    <w:rsid w:val="00DE2360"/>
    <w:rsid w:val="00DE2F22"/>
    <w:rsid w:val="00DE4392"/>
    <w:rsid w:val="00DE46CB"/>
    <w:rsid w:val="00DF2460"/>
    <w:rsid w:val="00DF6A4B"/>
    <w:rsid w:val="00DF7497"/>
    <w:rsid w:val="00E00F4F"/>
    <w:rsid w:val="00E0226A"/>
    <w:rsid w:val="00E023EB"/>
    <w:rsid w:val="00E02E0B"/>
    <w:rsid w:val="00E06378"/>
    <w:rsid w:val="00E069D0"/>
    <w:rsid w:val="00E1016F"/>
    <w:rsid w:val="00E1137D"/>
    <w:rsid w:val="00E1203C"/>
    <w:rsid w:val="00E13A70"/>
    <w:rsid w:val="00E1469D"/>
    <w:rsid w:val="00E15510"/>
    <w:rsid w:val="00E16332"/>
    <w:rsid w:val="00E17B24"/>
    <w:rsid w:val="00E27FA9"/>
    <w:rsid w:val="00E337B1"/>
    <w:rsid w:val="00E33961"/>
    <w:rsid w:val="00E344D1"/>
    <w:rsid w:val="00E35ECC"/>
    <w:rsid w:val="00E451E9"/>
    <w:rsid w:val="00E50DF4"/>
    <w:rsid w:val="00E51C40"/>
    <w:rsid w:val="00E55413"/>
    <w:rsid w:val="00E56BB0"/>
    <w:rsid w:val="00E57C9A"/>
    <w:rsid w:val="00E6025C"/>
    <w:rsid w:val="00E6226B"/>
    <w:rsid w:val="00E71979"/>
    <w:rsid w:val="00E733A6"/>
    <w:rsid w:val="00E733FE"/>
    <w:rsid w:val="00E74233"/>
    <w:rsid w:val="00E75422"/>
    <w:rsid w:val="00E862F0"/>
    <w:rsid w:val="00E90214"/>
    <w:rsid w:val="00E920C5"/>
    <w:rsid w:val="00E9224E"/>
    <w:rsid w:val="00E945B0"/>
    <w:rsid w:val="00E9502B"/>
    <w:rsid w:val="00E95953"/>
    <w:rsid w:val="00EA1268"/>
    <w:rsid w:val="00EA2D74"/>
    <w:rsid w:val="00EA3956"/>
    <w:rsid w:val="00EA6CE9"/>
    <w:rsid w:val="00EA6D35"/>
    <w:rsid w:val="00EB05DF"/>
    <w:rsid w:val="00EB32D0"/>
    <w:rsid w:val="00EB4075"/>
    <w:rsid w:val="00EB4670"/>
    <w:rsid w:val="00EB7316"/>
    <w:rsid w:val="00EC2BEB"/>
    <w:rsid w:val="00EC4580"/>
    <w:rsid w:val="00EC52C9"/>
    <w:rsid w:val="00EC7A9A"/>
    <w:rsid w:val="00EC7BF9"/>
    <w:rsid w:val="00ED0C5F"/>
    <w:rsid w:val="00ED134A"/>
    <w:rsid w:val="00ED14BA"/>
    <w:rsid w:val="00ED6617"/>
    <w:rsid w:val="00EE3125"/>
    <w:rsid w:val="00EE3CF8"/>
    <w:rsid w:val="00EE509F"/>
    <w:rsid w:val="00EE50A5"/>
    <w:rsid w:val="00EF22EA"/>
    <w:rsid w:val="00EF7E36"/>
    <w:rsid w:val="00F00CF3"/>
    <w:rsid w:val="00F01E76"/>
    <w:rsid w:val="00F022E8"/>
    <w:rsid w:val="00F06184"/>
    <w:rsid w:val="00F12F18"/>
    <w:rsid w:val="00F13009"/>
    <w:rsid w:val="00F14950"/>
    <w:rsid w:val="00F16F12"/>
    <w:rsid w:val="00F21E95"/>
    <w:rsid w:val="00F22926"/>
    <w:rsid w:val="00F23807"/>
    <w:rsid w:val="00F23D5F"/>
    <w:rsid w:val="00F23E91"/>
    <w:rsid w:val="00F244E2"/>
    <w:rsid w:val="00F25F32"/>
    <w:rsid w:val="00F32F85"/>
    <w:rsid w:val="00F33507"/>
    <w:rsid w:val="00F34704"/>
    <w:rsid w:val="00F35D62"/>
    <w:rsid w:val="00F43787"/>
    <w:rsid w:val="00F44D1B"/>
    <w:rsid w:val="00F45112"/>
    <w:rsid w:val="00F50179"/>
    <w:rsid w:val="00F51B87"/>
    <w:rsid w:val="00F53141"/>
    <w:rsid w:val="00F5644C"/>
    <w:rsid w:val="00F60D17"/>
    <w:rsid w:val="00F63264"/>
    <w:rsid w:val="00F67A99"/>
    <w:rsid w:val="00F7268D"/>
    <w:rsid w:val="00F73F6F"/>
    <w:rsid w:val="00F76819"/>
    <w:rsid w:val="00F77C9B"/>
    <w:rsid w:val="00F838E1"/>
    <w:rsid w:val="00F87321"/>
    <w:rsid w:val="00F90454"/>
    <w:rsid w:val="00F9112E"/>
    <w:rsid w:val="00F91844"/>
    <w:rsid w:val="00FA08D0"/>
    <w:rsid w:val="00FA08E0"/>
    <w:rsid w:val="00FA41C5"/>
    <w:rsid w:val="00FA4477"/>
    <w:rsid w:val="00FA745B"/>
    <w:rsid w:val="00FB2B95"/>
    <w:rsid w:val="00FB38A6"/>
    <w:rsid w:val="00FB560D"/>
    <w:rsid w:val="00FB768B"/>
    <w:rsid w:val="00FC0C8B"/>
    <w:rsid w:val="00FC1D26"/>
    <w:rsid w:val="00FC43A4"/>
    <w:rsid w:val="00FC79D4"/>
    <w:rsid w:val="00FC7C4B"/>
    <w:rsid w:val="00FD1753"/>
    <w:rsid w:val="00FD23D4"/>
    <w:rsid w:val="00FD3BDD"/>
    <w:rsid w:val="00FD5B79"/>
    <w:rsid w:val="00FE42D7"/>
    <w:rsid w:val="00FE4588"/>
    <w:rsid w:val="00FE4E6D"/>
    <w:rsid w:val="00FE63AA"/>
    <w:rsid w:val="00FF1D22"/>
    <w:rsid w:val="00FF3807"/>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E3A"/>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eastAsiaTheme="majorEastAsia" w:cs="Arial"/>
      <w:b/>
      <w:bCs/>
      <w:kern w:val="32"/>
      <w:sz w:val="28"/>
      <w:szCs w:val="28"/>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sz w:val="24"/>
      <w:szCs w:val="24"/>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Cs w:val="24"/>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 w:val="24"/>
      <w:u w:val="single"/>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heme="majorEastAsia"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basedOn w:val="DefaultParagraphFont"/>
    <w:link w:val="BalloonText"/>
    <w:uiPriority w:val="99"/>
    <w:rsid w:val="00957E3A"/>
    <w:rPr>
      <w:rFonts w:ascii="Times New Roman" w:eastAsia="Times New Roman" w:hAnsi="Times New Roman" w:cs="Times New Roman"/>
      <w:sz w:val="18"/>
      <w:szCs w:val="18"/>
      <w:lang w:val="en-US"/>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C44105"/>
    <w:pPr>
      <w:spacing w:after="140" w:line="276" w:lineRule="auto"/>
    </w:pPr>
  </w:style>
  <w:style w:type="character" w:customStyle="1" w:styleId="BodyTextChar">
    <w:name w:val="Body Text Char"/>
    <w:basedOn w:val="DefaultParagraphFont"/>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themeColor="text1"/>
      <w:szCs w:val="24"/>
    </w:rPr>
  </w:style>
  <w:style w:type="paragraph" w:customStyle="1" w:styleId="Index">
    <w:name w:val="Index"/>
    <w:basedOn w:val="Normal"/>
    <w:rsid w:val="00C44105"/>
    <w:pPr>
      <w:suppressLineNumbers/>
    </w:pPr>
    <w:rPr>
      <w:rFonts w:cs="Noto Sans Devanagari"/>
    </w:rPr>
  </w:style>
  <w:style w:type="paragraph" w:customStyle="1" w:styleId="Stata">
    <w:name w:val="Stata"/>
    <w:basedOn w:val="Normal"/>
    <w:autoRedefine/>
    <w:rsid w:val="00C44105"/>
    <w:pPr>
      <w:ind w:left="720"/>
    </w:pPr>
    <w:rPr>
      <w:rFonts w:ascii="Courier New" w:hAnsi="Courier New" w:cs="Courier New"/>
      <w:b/>
      <w:sz w:val="16"/>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rPr>
  </w:style>
  <w:style w:type="paragraph" w:styleId="TOC2">
    <w:name w:val="toc 2"/>
    <w:basedOn w:val="Normal"/>
    <w:next w:val="Normal"/>
    <w:autoRedefine/>
    <w:uiPriority w:val="39"/>
    <w:rsid w:val="00C44105"/>
    <w:pPr>
      <w:tabs>
        <w:tab w:val="left" w:pos="880"/>
        <w:tab w:val="right" w:leader="dot" w:pos="9016"/>
      </w:tabs>
      <w:ind w:left="221"/>
    </w:pPr>
  </w:style>
  <w:style w:type="paragraph" w:styleId="TOC3">
    <w:name w:val="toc 3"/>
    <w:basedOn w:val="Normal"/>
    <w:next w:val="Normal"/>
    <w:autoRedefine/>
    <w:uiPriority w:val="39"/>
    <w:rsid w:val="00C44105"/>
    <w:pPr>
      <w:ind w:left="442"/>
    </w:pPr>
  </w:style>
  <w:style w:type="paragraph" w:customStyle="1" w:styleId="HeaderandFooter">
    <w:name w:val="Header and Footer"/>
    <w:basedOn w:val="Normal"/>
    <w:rsid w:val="00C44105"/>
  </w:style>
  <w:style w:type="paragraph" w:styleId="Header">
    <w:name w:val="header"/>
    <w:basedOn w:val="Normal"/>
    <w:link w:val="HeaderChar1"/>
    <w:uiPriority w:val="99"/>
    <w:rsid w:val="00C44105"/>
    <w:pPr>
      <w:tabs>
        <w:tab w:val="center" w:pos="4513"/>
        <w:tab w:val="right" w:pos="9026"/>
      </w:tabs>
    </w:pPr>
  </w:style>
  <w:style w:type="character" w:customStyle="1" w:styleId="HeaderChar1">
    <w:name w:val="Header Char1"/>
    <w:basedOn w:val="DefaultParagraphFont"/>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style>
  <w:style w:type="character" w:customStyle="1" w:styleId="FooterChar1">
    <w:name w:val="Footer Char1"/>
    <w:basedOn w:val="DefaultParagraphFont"/>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rPr>
  </w:style>
  <w:style w:type="paragraph" w:styleId="BalloonText">
    <w:name w:val="Balloon Text"/>
    <w:basedOn w:val="Normal"/>
    <w:link w:val="BalloonTextChar"/>
    <w:uiPriority w:val="99"/>
    <w:rsid w:val="00957E3A"/>
    <w:rPr>
      <w:sz w:val="18"/>
      <w:szCs w:val="18"/>
    </w:rPr>
  </w:style>
  <w:style w:type="character" w:customStyle="1" w:styleId="BalloonTextChar1">
    <w:name w:val="Balloon Text Char1"/>
    <w:basedOn w:val="DefaultParagraphFont"/>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rPr>
  </w:style>
  <w:style w:type="paragraph" w:customStyle="1" w:styleId="CommentText1">
    <w:name w:val="Comment Text1"/>
    <w:basedOn w:val="Normal"/>
    <w:rsid w:val="00C44105"/>
    <w:rPr>
      <w:color w:val="000000"/>
      <w:lang w:eastAsia="en-GB"/>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rPr>
  </w:style>
  <w:style w:type="character" w:customStyle="1" w:styleId="PlainTextChar1">
    <w:name w:val="Plain Text Char1"/>
    <w:basedOn w:val="DefaultParagraphFont"/>
    <w:link w:val="PlainText"/>
    <w:rsid w:val="00C44105"/>
    <w:rPr>
      <w:rFonts w:ascii="Consolas" w:eastAsia="Calibri" w:hAnsi="Consolas" w:cs="Consolas"/>
      <w:sz w:val="21"/>
      <w:szCs w:val="21"/>
    </w:rPr>
  </w:style>
  <w:style w:type="paragraph" w:styleId="Revision">
    <w:name w:val="Revision"/>
    <w:uiPriority w:val="99"/>
    <w:rsid w:val="00C44105"/>
    <w:pPr>
      <w:suppressAutoHyphens/>
      <w:spacing w:after="0" w:line="240" w:lineRule="auto"/>
    </w:pPr>
    <w:rPr>
      <w:rFonts w:ascii="Calibri" w:eastAsia="Calibri" w:hAnsi="Calibri" w:cs="font468"/>
    </w:rPr>
  </w:style>
  <w:style w:type="paragraph" w:styleId="NormalWeb">
    <w:name w:val="Normal (Web)"/>
    <w:basedOn w:val="Normal"/>
    <w:uiPriority w:val="99"/>
    <w:rsid w:val="00C44105"/>
    <w:rPr>
      <w:sz w:val="24"/>
      <w:szCs w:val="24"/>
      <w:lang w:eastAsia="en-GB"/>
    </w:rPr>
  </w:style>
  <w:style w:type="paragraph" w:styleId="NoSpacing">
    <w:name w:val="No Spacing"/>
    <w:link w:val="NoSpacingChar"/>
    <w:autoRedefine/>
    <w:qFormat/>
    <w:rsid w:val="00C44105"/>
    <w:pPr>
      <w:suppressAutoHyphens/>
      <w:spacing w:after="0" w:line="360" w:lineRule="auto"/>
    </w:pPr>
    <w:rPr>
      <w:rFonts w:ascii="Calibri" w:eastAsia="Calibri" w:hAnsi="Calibri" w:cs="Arial"/>
    </w:rPr>
  </w:style>
  <w:style w:type="paragraph" w:customStyle="1" w:styleId="Caption1">
    <w:name w:val="Caption1"/>
    <w:basedOn w:val="Normal"/>
    <w:next w:val="Normal"/>
    <w:autoRedefine/>
    <w:rsid w:val="005C66A6"/>
    <w:rPr>
      <w:rFonts w:eastAsia="font468" w:cs="Arial"/>
      <w:b/>
      <w:bCs/>
      <w:lang w:eastAsia="zh-CN"/>
    </w:rPr>
  </w:style>
  <w:style w:type="paragraph" w:styleId="TOC4">
    <w:name w:val="toc 4"/>
    <w:basedOn w:val="Normal"/>
    <w:next w:val="Normal"/>
    <w:autoRedefine/>
    <w:uiPriority w:val="39"/>
    <w:rsid w:val="00C44105"/>
    <w:pPr>
      <w:spacing w:after="100" w:line="259" w:lineRule="auto"/>
      <w:ind w:left="660"/>
    </w:pPr>
    <w:rPr>
      <w:rFonts w:eastAsia="font468"/>
      <w:lang w:eastAsia="en-GB"/>
    </w:rPr>
  </w:style>
  <w:style w:type="paragraph" w:styleId="TOC5">
    <w:name w:val="toc 5"/>
    <w:basedOn w:val="Normal"/>
    <w:next w:val="Normal"/>
    <w:autoRedefine/>
    <w:uiPriority w:val="39"/>
    <w:rsid w:val="00C44105"/>
    <w:pPr>
      <w:spacing w:after="100" w:line="259" w:lineRule="auto"/>
      <w:ind w:left="880"/>
    </w:pPr>
    <w:rPr>
      <w:rFonts w:eastAsia="font468"/>
      <w:lang w:eastAsia="en-GB"/>
    </w:rPr>
  </w:style>
  <w:style w:type="paragraph" w:styleId="TOC6">
    <w:name w:val="toc 6"/>
    <w:basedOn w:val="Normal"/>
    <w:next w:val="Normal"/>
    <w:autoRedefine/>
    <w:uiPriority w:val="39"/>
    <w:rsid w:val="00C44105"/>
    <w:pPr>
      <w:spacing w:after="100" w:line="259" w:lineRule="auto"/>
      <w:ind w:left="1100"/>
    </w:pPr>
    <w:rPr>
      <w:rFonts w:eastAsia="font468"/>
      <w:lang w:eastAsia="en-GB"/>
    </w:rPr>
  </w:style>
  <w:style w:type="paragraph" w:styleId="TOC7">
    <w:name w:val="toc 7"/>
    <w:basedOn w:val="Normal"/>
    <w:next w:val="Normal"/>
    <w:autoRedefine/>
    <w:uiPriority w:val="39"/>
    <w:rsid w:val="00C44105"/>
    <w:pPr>
      <w:spacing w:after="100" w:line="259" w:lineRule="auto"/>
      <w:ind w:left="1320"/>
    </w:pPr>
    <w:rPr>
      <w:rFonts w:eastAsia="font468"/>
      <w:lang w:eastAsia="en-GB"/>
    </w:rPr>
  </w:style>
  <w:style w:type="paragraph" w:styleId="TOC8">
    <w:name w:val="toc 8"/>
    <w:basedOn w:val="Normal"/>
    <w:next w:val="Normal"/>
    <w:autoRedefine/>
    <w:uiPriority w:val="39"/>
    <w:rsid w:val="00C44105"/>
    <w:pPr>
      <w:spacing w:after="100" w:line="259" w:lineRule="auto"/>
      <w:ind w:left="1540"/>
    </w:pPr>
    <w:rPr>
      <w:rFonts w:eastAsia="font468"/>
      <w:lang w:eastAsia="en-GB"/>
    </w:rPr>
  </w:style>
  <w:style w:type="paragraph" w:styleId="TOC9">
    <w:name w:val="toc 9"/>
    <w:basedOn w:val="Normal"/>
    <w:next w:val="Normal"/>
    <w:autoRedefine/>
    <w:uiPriority w:val="39"/>
    <w:rsid w:val="00C44105"/>
    <w:pPr>
      <w:spacing w:after="100" w:line="259" w:lineRule="auto"/>
      <w:ind w:left="1760"/>
    </w:pPr>
    <w:rPr>
      <w:rFonts w:eastAsia="font468"/>
      <w:lang w:eastAsia="en-GB"/>
    </w:rPr>
  </w:style>
  <w:style w:type="paragraph" w:customStyle="1" w:styleId="Figures">
    <w:name w:val="Figures"/>
    <w:basedOn w:val="Normal"/>
    <w:rsid w:val="00C44105"/>
    <w:rPr>
      <w:b/>
      <w:bCs/>
    </w:rPr>
  </w:style>
  <w:style w:type="paragraph" w:customStyle="1" w:styleId="TableofFigures1">
    <w:name w:val="Table of Figures1"/>
    <w:basedOn w:val="Normal"/>
    <w:next w:val="Normal"/>
    <w:rsid w:val="00C44105"/>
  </w:style>
  <w:style w:type="paragraph" w:customStyle="1" w:styleId="Appendix">
    <w:name w:val="Appendix"/>
    <w:basedOn w:val="Normal"/>
    <w:rsid w:val="00C44105"/>
    <w:rPr>
      <w:b/>
      <w:sz w:val="32"/>
      <w:u w:val="single"/>
    </w:rPr>
  </w:style>
  <w:style w:type="paragraph" w:customStyle="1" w:styleId="EndNoteBibliographyTitle">
    <w:name w:val="EndNote Bibliography Title"/>
    <w:basedOn w:val="Normal"/>
    <w:rsid w:val="00C44105"/>
    <w:pPr>
      <w:jc w:val="center"/>
    </w:pPr>
    <w:rPr>
      <w:rFonts w:cs="Calibri"/>
    </w:rPr>
  </w:style>
  <w:style w:type="paragraph" w:customStyle="1" w:styleId="Default">
    <w:name w:val="Default"/>
    <w:rsid w:val="00C44105"/>
    <w:pPr>
      <w:suppressAutoHyphens/>
      <w:spacing w:after="0" w:line="240" w:lineRule="auto"/>
    </w:pPr>
    <w:rPr>
      <w:rFonts w:ascii="Calibri" w:eastAsia="Calibri" w:hAnsi="Calibri" w:cs="Calibri"/>
      <w:color w:val="000000"/>
      <w:sz w:val="24"/>
      <w:szCs w:val="24"/>
    </w:rPr>
  </w:style>
  <w:style w:type="paragraph" w:styleId="FootnoteText">
    <w:name w:val="footnote text"/>
    <w:basedOn w:val="Normal"/>
    <w:link w:val="FootnoteTextChar1"/>
    <w:rsid w:val="00C44105"/>
    <w:rPr>
      <w:rFonts w:eastAsia="font468"/>
    </w:rPr>
  </w:style>
  <w:style w:type="character" w:customStyle="1" w:styleId="FootnoteTextChar1">
    <w:name w:val="Footnote Text Char1"/>
    <w:basedOn w:val="DefaultParagraphFont"/>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rPr>
  </w:style>
  <w:style w:type="character" w:customStyle="1" w:styleId="TitleChar1">
    <w:name w:val="Title Char1"/>
    <w:basedOn w:val="DefaultParagraphFont"/>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rPr>
  </w:style>
  <w:style w:type="paragraph" w:customStyle="1" w:styleId="content-description-block-title">
    <w:name w:val="content-description-block-title"/>
    <w:basedOn w:val="Normal"/>
    <w:rsid w:val="00C44105"/>
    <w:pPr>
      <w:spacing w:before="280" w:after="280"/>
    </w:pPr>
    <w:rPr>
      <w:rFonts w:ascii="Times" w:hAnsi="Times"/>
    </w:rPr>
  </w:style>
  <w:style w:type="paragraph" w:customStyle="1" w:styleId="Tablebody">
    <w:name w:val="Table body"/>
    <w:basedOn w:val="Normal"/>
    <w:rsid w:val="00C44105"/>
    <w:pPr>
      <w:spacing w:before="60" w:after="60" w:line="276" w:lineRule="auto"/>
    </w:pPr>
    <w:rPr>
      <w:rFonts w:ascii="Arial" w:hAnsi="Arial" w:cs="Calibri"/>
      <w:szCs w:val="24"/>
    </w:rPr>
  </w:style>
  <w:style w:type="paragraph" w:customStyle="1" w:styleId="TableNormal1">
    <w:name w:val="Table Normal1"/>
    <w:rsid w:val="00C44105"/>
    <w:pPr>
      <w:suppressAutoHyphens/>
    </w:pPr>
    <w:rPr>
      <w:rFonts w:ascii="Times New Roman" w:eastAsia="Calibri" w:hAnsi="Times New Roman" w:cs="Times New Roman"/>
      <w:sz w:val="20"/>
      <w:szCs w:val="20"/>
      <w:lang w:eastAsia="en-GB"/>
    </w:rPr>
  </w:style>
  <w:style w:type="character" w:styleId="CommentReference">
    <w:name w:val="annotation reference"/>
    <w:uiPriority w:val="99"/>
    <w:semiHidden/>
    <w:unhideWhenUsed/>
    <w:rsid w:val="00C44105"/>
    <w:rPr>
      <w:sz w:val="16"/>
      <w:szCs w:val="16"/>
    </w:rPr>
  </w:style>
  <w:style w:type="paragraph" w:styleId="CommentText">
    <w:name w:val="annotation text"/>
    <w:basedOn w:val="Normal"/>
    <w:link w:val="CommentTextChar1"/>
    <w:uiPriority w:val="99"/>
    <w:unhideWhenUsed/>
    <w:rsid w:val="00C44105"/>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semiHidden/>
    <w:unhideWhenUsed/>
    <w:rsid w:val="00C44105"/>
    <w:rPr>
      <w:b/>
      <w:bCs/>
    </w:rPr>
  </w:style>
  <w:style w:type="character" w:customStyle="1" w:styleId="CommentSubjectChar1">
    <w:name w:val="Comment Subject Char1"/>
    <w:link w:val="CommentSubject"/>
    <w:uiPriority w:val="99"/>
    <w:semiHidden/>
    <w:rsid w:val="00C44105"/>
    <w:rPr>
      <w:rFonts w:ascii="Calibri" w:eastAsia="Calibri" w:hAnsi="Calibri" w:cs="font468"/>
      <w:b/>
      <w:bCs/>
      <w:sz w:val="20"/>
      <w:szCs w:val="20"/>
    </w:rPr>
  </w:style>
  <w:style w:type="table" w:styleId="TableGrid">
    <w:name w:val="Table Grid"/>
    <w:basedOn w:val="TableNormal"/>
    <w:uiPriority w:val="59"/>
    <w:rsid w:val="00C441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sz w:val="24"/>
      <w:szCs w:val="24"/>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sz w:val="24"/>
      <w:szCs w:val="24"/>
    </w:rPr>
  </w:style>
  <w:style w:type="paragraph" w:customStyle="1" w:styleId="c-article-referenceslinks">
    <w:name w:val="c-article-references__links"/>
    <w:basedOn w:val="Normal"/>
    <w:rsid w:val="00C44105"/>
    <w:pPr>
      <w:spacing w:before="100" w:beforeAutospacing="1" w:after="100" w:afterAutospacing="1"/>
    </w:pPr>
    <w:rPr>
      <w:sz w:val="24"/>
      <w:szCs w:val="24"/>
    </w:rPr>
  </w:style>
  <w:style w:type="paragraph" w:customStyle="1" w:styleId="xmsonormal">
    <w:name w:val="x_msonormal"/>
    <w:basedOn w:val="Normal"/>
    <w:rsid w:val="009D1089"/>
    <w:pPr>
      <w:spacing w:before="100" w:beforeAutospacing="1" w:after="100" w:afterAutospacing="1"/>
    </w:pPr>
    <w:rPr>
      <w:sz w:val="24"/>
      <w:szCs w:val="24"/>
      <w:lang w:eastAsia="en-GB"/>
    </w:rPr>
  </w:style>
  <w:style w:type="table" w:customStyle="1" w:styleId="TableGridLight1">
    <w:name w:val="Table Grid Light1"/>
    <w:basedOn w:val="TableNormal"/>
    <w:uiPriority w:val="40"/>
    <w:rsid w:val="0064423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644239"/>
  </w:style>
  <w:style w:type="character" w:customStyle="1" w:styleId="NoSpacingChar">
    <w:name w:val="No Spacing Char"/>
    <w:basedOn w:val="DefaultParagraphFont"/>
    <w:link w:val="NoSpacing"/>
    <w:rsid w:val="00644239"/>
    <w:rPr>
      <w:rFonts w:ascii="Calibri" w:eastAsia="Calibri" w:hAnsi="Calibri" w:cs="Arial"/>
    </w:rPr>
  </w:style>
  <w:style w:type="character" w:customStyle="1" w:styleId="UnresolvedMention9">
    <w:name w:val="Unresolved Mention9"/>
    <w:basedOn w:val="DefaultParagraphFont"/>
    <w:uiPriority w:val="99"/>
    <w:semiHidden/>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957E3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957E3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957E3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957E3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957E3A"/>
    <w:rPr>
      <w:rFonts w:cs="Humanist777BT-RomanB"/>
    </w:rPr>
  </w:style>
  <w:style w:type="paragraph" w:customStyle="1" w:styleId="161TitlepagecompetinginterestsPrelimsstyles">
    <w:name w:val="1.61 Title page competing interests (Prelims styles)"/>
    <w:basedOn w:val="16TitlepagetextPrelimsPrelimsstyles"/>
    <w:uiPriority w:val="99"/>
    <w:rsid w:val="00957E3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957E3A"/>
    <w:pPr>
      <w:spacing w:after="60"/>
      <w:ind w:left="0" w:firstLine="0"/>
    </w:pPr>
  </w:style>
  <w:style w:type="paragraph" w:customStyle="1" w:styleId="18TitlepagedoiPrelimsPrelimsstyles">
    <w:name w:val="1.8 Title page doi (Prelims) (Prelims styles)"/>
    <w:basedOn w:val="17TitlepagepubdatePrelimsPrelimsstyles"/>
    <w:uiPriority w:val="99"/>
    <w:rsid w:val="00957E3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957E3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957E3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957E3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957E3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957E3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957E3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957E3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957E3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957E3A"/>
    <w:pPr>
      <w:spacing w:after="130"/>
      <w:ind w:left="960" w:hanging="960"/>
    </w:pPr>
  </w:style>
  <w:style w:type="paragraph" w:customStyle="1" w:styleId="192AbbreviationslistnotesPrelimsstyles">
    <w:name w:val="1.92 Abbreviations list notes (Prelims styles)"/>
    <w:basedOn w:val="602TextfoTextstylesTextstyles"/>
    <w:uiPriority w:val="99"/>
    <w:rsid w:val="00957E3A"/>
    <w:pPr>
      <w:pageBreakBefore/>
      <w:spacing w:before="260" w:after="0"/>
    </w:pPr>
  </w:style>
  <w:style w:type="paragraph" w:customStyle="1" w:styleId="21ContributortextPrelimsPrelimsstyles">
    <w:name w:val="2.1 Contributor text (Prelims) (Prelims styles)"/>
    <w:basedOn w:val="16TitlepagetextPrelimsPrelimsstyles"/>
    <w:uiPriority w:val="99"/>
    <w:rsid w:val="00957E3A"/>
    <w:pPr>
      <w:spacing w:after="280"/>
      <w:ind w:left="240" w:hanging="240"/>
    </w:pPr>
  </w:style>
  <w:style w:type="paragraph" w:customStyle="1" w:styleId="51AAheadHeadingstyles">
    <w:name w:val="5.1 AA head (Heading styles)"/>
    <w:basedOn w:val="52AheadHeadingsHeadingstyles"/>
    <w:next w:val="52AheadHeadingsHeadingstyles"/>
    <w:uiPriority w:val="99"/>
    <w:rsid w:val="00957E3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957E3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957E3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957E3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957E3A"/>
    <w:pPr>
      <w:outlineLvl w:val="4"/>
    </w:pPr>
    <w:rPr>
      <w:rFonts w:cs="Humanist777BT-ItalicB"/>
      <w:i/>
      <w:iCs/>
    </w:rPr>
  </w:style>
  <w:style w:type="paragraph" w:customStyle="1" w:styleId="56EheadHeadingsHeadingstyles">
    <w:name w:val="5.6 E head (Headings) (Heading styles)"/>
    <w:basedOn w:val="602TextfoTextstylesTextstyles"/>
    <w:uiPriority w:val="99"/>
    <w:rsid w:val="00957E3A"/>
  </w:style>
  <w:style w:type="paragraph" w:customStyle="1" w:styleId="57FheadHeadingsHeadingstyles">
    <w:name w:val="5.7 F head (Headings) (Heading styles)"/>
    <w:basedOn w:val="56EheadHeadingsHeadingstyles"/>
    <w:uiPriority w:val="99"/>
    <w:rsid w:val="00957E3A"/>
    <w:rPr>
      <w:i/>
      <w:iCs/>
    </w:rPr>
  </w:style>
  <w:style w:type="paragraph" w:customStyle="1" w:styleId="601TextdropcapTextstylesTextstyles">
    <w:name w:val="6.01 Text (drop cap) (Text styles) (Text styles)"/>
    <w:basedOn w:val="602TextfoTextstylesTextstyles"/>
    <w:next w:val="602TextfoTextstylesTextstyles"/>
    <w:uiPriority w:val="99"/>
    <w:rsid w:val="00957E3A"/>
  </w:style>
  <w:style w:type="paragraph" w:customStyle="1" w:styleId="611BulletlistTextstyles">
    <w:name w:val="6.11 Bullet list (Text styles)"/>
    <w:basedOn w:val="602TextfoTextstylesTextstyles"/>
    <w:next w:val="602TextfoTextstylesTextstyles"/>
    <w:uiPriority w:val="99"/>
    <w:rsid w:val="00957E3A"/>
    <w:pPr>
      <w:spacing w:after="0"/>
      <w:ind w:left="357"/>
    </w:pPr>
  </w:style>
  <w:style w:type="paragraph" w:customStyle="1" w:styleId="612Textbulletlist2ndparaTextstyles">
    <w:name w:val="6.12 Text (bullet list 2nd para) (Text styles)"/>
    <w:basedOn w:val="611BulletlistTextstyles"/>
    <w:uiPriority w:val="99"/>
    <w:rsid w:val="00957E3A"/>
  </w:style>
  <w:style w:type="paragraph" w:customStyle="1" w:styleId="614TextbulletlistlastTextstylesTextstyles">
    <w:name w:val="6.14 Text (bullet list last) (Text styles) (Text styles)"/>
    <w:basedOn w:val="611BulletlistTextstyles"/>
    <w:uiPriority w:val="99"/>
    <w:rsid w:val="00957E3A"/>
    <w:pPr>
      <w:spacing w:after="260"/>
    </w:pPr>
  </w:style>
  <w:style w:type="paragraph" w:customStyle="1" w:styleId="613TextsubbulletlistTextstylesTextstyles">
    <w:name w:val="6.13 Text (sub bullet list) (Text styles) (Text styles)"/>
    <w:basedOn w:val="602TextfoTextstylesTextstyles"/>
    <w:uiPriority w:val="99"/>
    <w:rsid w:val="00957E3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957E3A"/>
    <w:pPr>
      <w:spacing w:after="260"/>
    </w:pPr>
  </w:style>
  <w:style w:type="paragraph" w:customStyle="1" w:styleId="615TextsubsubbulletlistTextstylesTextstyles">
    <w:name w:val="6.15 Text (sub sub bullet list) (Text styles) (Text styles)"/>
    <w:basedOn w:val="613TextsubbulletlistTextstylesTextstyles"/>
    <w:uiPriority w:val="99"/>
    <w:rsid w:val="00957E3A"/>
    <w:pPr>
      <w:ind w:left="1080"/>
    </w:pPr>
  </w:style>
  <w:style w:type="paragraph" w:customStyle="1" w:styleId="617TextsubsubbulletlistlastTextstylesTextstyles">
    <w:name w:val="6.17 Text (sub sub bullet list last) (Text styles) (Text styles)"/>
    <w:basedOn w:val="613TextsubbulletlistTextstylesTextstyles"/>
    <w:uiPriority w:val="99"/>
    <w:rsid w:val="00957E3A"/>
    <w:pPr>
      <w:spacing w:after="260"/>
      <w:ind w:left="1080"/>
    </w:pPr>
  </w:style>
  <w:style w:type="paragraph" w:customStyle="1" w:styleId="621TextnumberedlistTextstylesTextstyles">
    <w:name w:val="6.21 Text (numbered list) (Text styles) (Text styles)"/>
    <w:basedOn w:val="602TextfoTextstylesTextstyles"/>
    <w:uiPriority w:val="99"/>
    <w:rsid w:val="00957E3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957E3A"/>
    <w:pPr>
      <w:ind w:left="360"/>
    </w:pPr>
  </w:style>
  <w:style w:type="paragraph" w:customStyle="1" w:styleId="6211TextnumberedlistlastTextstylesTextstyles">
    <w:name w:val="6.211 Text (numbered list last) (Text styles) (Text styles)"/>
    <w:basedOn w:val="621TextnumberedlistTextstylesTextstyles"/>
    <w:uiPriority w:val="99"/>
    <w:rsid w:val="00957E3A"/>
    <w:pPr>
      <w:spacing w:after="260"/>
    </w:pPr>
  </w:style>
  <w:style w:type="paragraph" w:customStyle="1" w:styleId="623TextsubnumberedlistTextstylesTextstyles">
    <w:name w:val="6.23 Text (sub numbered list) (Text styles) (Text styles)"/>
    <w:basedOn w:val="621TextnumberedlistTextstylesTextstyles"/>
    <w:uiPriority w:val="99"/>
    <w:rsid w:val="00957E3A"/>
    <w:pPr>
      <w:ind w:left="360"/>
    </w:pPr>
  </w:style>
  <w:style w:type="paragraph" w:customStyle="1" w:styleId="626TextalphalistTextstyles">
    <w:name w:val="6.26 Text (alpha list) (Text styles)"/>
    <w:basedOn w:val="621TextnumberedlistTextstylesTextstyles"/>
    <w:uiPriority w:val="99"/>
    <w:rsid w:val="00957E3A"/>
    <w:pPr>
      <w:tabs>
        <w:tab w:val="clear" w:pos="0"/>
        <w:tab w:val="left" w:pos="360"/>
      </w:tabs>
    </w:pPr>
  </w:style>
  <w:style w:type="paragraph" w:customStyle="1" w:styleId="627TextsubalphalistTextstyles">
    <w:name w:val="6.27 Text (sub alpha list) (Text styles)"/>
    <w:basedOn w:val="626TextalphalistTextstyles"/>
    <w:uiPriority w:val="99"/>
    <w:rsid w:val="00957E3A"/>
    <w:pPr>
      <w:ind w:left="360"/>
    </w:pPr>
  </w:style>
  <w:style w:type="paragraph" w:customStyle="1" w:styleId="628TextalphalistlastTextstyles">
    <w:name w:val="6.28 Text (alpha list last) (Text styles)"/>
    <w:basedOn w:val="626TextalphalistTextstyles"/>
    <w:next w:val="602TextfoTextstylesTextstyles"/>
    <w:uiPriority w:val="99"/>
    <w:rsid w:val="00957E3A"/>
    <w:pPr>
      <w:spacing w:after="240"/>
    </w:pPr>
  </w:style>
  <w:style w:type="paragraph" w:customStyle="1" w:styleId="644TextquoteTextstylesTextstyles">
    <w:name w:val="6.44 Text (quote) (Text styles) (Text styles)"/>
    <w:basedOn w:val="602TextfoTextstylesTextstyles"/>
    <w:uiPriority w:val="99"/>
    <w:rsid w:val="00957E3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957E3A"/>
  </w:style>
  <w:style w:type="paragraph" w:customStyle="1" w:styleId="632TextequationTextstylesTextstyles">
    <w:name w:val="6.32 Text (equation) (Text styles) (Text styles)"/>
    <w:basedOn w:val="602TextfoTextstylesTextstyles"/>
    <w:uiPriority w:val="99"/>
    <w:rsid w:val="00957E3A"/>
    <w:pPr>
      <w:tabs>
        <w:tab w:val="right" w:pos="9120"/>
      </w:tabs>
      <w:ind w:left="240"/>
    </w:pPr>
  </w:style>
  <w:style w:type="paragraph" w:customStyle="1" w:styleId="645TextquotewithsourceTextstyles">
    <w:name w:val="6.45 Text (quote with source) (Text styles)"/>
    <w:basedOn w:val="644TextquoteTextstylesTextstyles"/>
    <w:uiPriority w:val="99"/>
    <w:rsid w:val="00957E3A"/>
    <w:pPr>
      <w:spacing w:after="0"/>
    </w:pPr>
  </w:style>
  <w:style w:type="paragraph" w:customStyle="1" w:styleId="646TextquotesourceTextstylesTextstyles">
    <w:name w:val="6.46 Text (quote source) (Text styles) (Text styles)"/>
    <w:basedOn w:val="644TextquoteTextstylesTextstyles"/>
    <w:uiPriority w:val="99"/>
    <w:rsid w:val="00957E3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957E3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957E3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957E3A"/>
    <w:pPr>
      <w:spacing w:after="130"/>
      <w:ind w:left="600" w:hanging="120"/>
    </w:pPr>
  </w:style>
  <w:style w:type="paragraph" w:customStyle="1" w:styleId="690EndnoteTextstylesTextstyles">
    <w:name w:val="6.90 Endnote (Text styles) (Text styles)"/>
    <w:basedOn w:val="602TextfoTextstylesTextstyles"/>
    <w:uiPriority w:val="99"/>
    <w:rsid w:val="00957E3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957E3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957E3A"/>
    <w:rPr>
      <w:bCs/>
    </w:rPr>
  </w:style>
  <w:style w:type="paragraph" w:customStyle="1" w:styleId="72TabletextTablesTableFigureBoxstyles">
    <w:name w:val="7.2 Table text (Tables) (Table/Figure/Box styles)"/>
    <w:basedOn w:val="Normal"/>
    <w:uiPriority w:val="99"/>
    <w:rsid w:val="00957E3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957E3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957E3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957E3A"/>
  </w:style>
  <w:style w:type="paragraph" w:customStyle="1" w:styleId="710TableheadTablesTableFigureBoxstyles">
    <w:name w:val="7.10 Table head (Tables) (Table/Figure/Box styles)"/>
    <w:basedOn w:val="72TabletextTablesTableFigureBoxstyles"/>
    <w:next w:val="72TabletextTablesTableFigureBoxstyles"/>
    <w:uiPriority w:val="99"/>
    <w:rsid w:val="00957E3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957E3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957E3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957E3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957E3A"/>
    <w:rPr>
      <w:rFonts w:cs="Humanist777BT-ItalicB"/>
      <w:bCs w:val="0"/>
      <w:i/>
    </w:rPr>
  </w:style>
  <w:style w:type="paragraph" w:customStyle="1" w:styleId="92BoxtextBoxesTableFigureBoxstyles">
    <w:name w:val="9.2 Box text (Boxes) (Table/Figure/Box styles)"/>
    <w:basedOn w:val="72TabletextTablesTableFigureBoxstyles"/>
    <w:uiPriority w:val="99"/>
    <w:rsid w:val="00957E3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957E3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957E3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957E3A"/>
    <w:pPr>
      <w:spacing w:after="120"/>
    </w:pPr>
  </w:style>
  <w:style w:type="paragraph" w:customStyle="1" w:styleId="922BoxbulletlistBoxesTableFigureBoxstyles">
    <w:name w:val="9.22 Box bullet list (Boxes) (Table/Figure/Box styles)"/>
    <w:basedOn w:val="921BoxnumberedlistBoxesTableFigureBoxstyles"/>
    <w:uiPriority w:val="99"/>
    <w:rsid w:val="00957E3A"/>
    <w:pPr>
      <w:ind w:hanging="240"/>
    </w:pPr>
  </w:style>
  <w:style w:type="paragraph" w:customStyle="1" w:styleId="925BoxbulletlistlastBoxesTableFigureBoxstyles">
    <w:name w:val="9.25 Box bullet list last (Boxes) (Table/Figure/Box styles)"/>
    <w:basedOn w:val="921BoxnumberedlistBoxesTableFigureBoxstyles"/>
    <w:uiPriority w:val="99"/>
    <w:rsid w:val="00957E3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957E3A"/>
  </w:style>
  <w:style w:type="paragraph" w:customStyle="1" w:styleId="926BoxalphalistlastBoxesTableFigureBoxstyles">
    <w:name w:val="9.26 Box alpha list last (Boxes) (Table/Figure/Box styles)"/>
    <w:basedOn w:val="921BoxnumberedlistBoxesTableFigureBoxstyles"/>
    <w:uiPriority w:val="99"/>
    <w:rsid w:val="00957E3A"/>
    <w:pPr>
      <w:spacing w:after="120"/>
    </w:pPr>
  </w:style>
  <w:style w:type="paragraph" w:customStyle="1" w:styleId="927BoxquoteBoxesTableFigureBoxstyles">
    <w:name w:val="9.27 Box quote (Boxes) (Table/Figure/Box styles)"/>
    <w:basedOn w:val="92BoxtextBoxesTableFigureBoxstyles"/>
    <w:uiPriority w:val="99"/>
    <w:rsid w:val="00957E3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957E3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957E3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957E3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957E3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957E3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957E3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957E3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957E3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957E3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957E3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957E3A"/>
    <w:pPr>
      <w:ind w:left="240"/>
    </w:pPr>
  </w:style>
  <w:style w:type="paragraph" w:customStyle="1" w:styleId="75TablenotesTablesTableFigureBoxstyles">
    <w:name w:val="7.5 Table (notes) (Tables) (Table/Figure/Box styles)"/>
    <w:basedOn w:val="74TablenotesheadingTablesTableFigureBoxstyles"/>
    <w:uiPriority w:val="99"/>
    <w:rsid w:val="00957E3A"/>
    <w:pPr>
      <w:spacing w:before="0"/>
      <w:ind w:left="198" w:hanging="198"/>
    </w:pPr>
    <w:rPr>
      <w:rFonts w:ascii="Lato" w:hAnsi="Lato" w:cs="Humanist777BT-LightB"/>
      <w:b w:val="0"/>
    </w:rPr>
  </w:style>
  <w:style w:type="paragraph" w:customStyle="1" w:styleId="BasicParagraph">
    <w:name w:val="[Basic Paragraph]"/>
    <w:basedOn w:val="Normal"/>
    <w:uiPriority w:val="99"/>
    <w:rsid w:val="00957E3A"/>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957E3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957E3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957E3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957E3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957E3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957E3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957E3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957E3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957E3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957E3A"/>
    <w:pPr>
      <w:spacing w:after="260"/>
      <w:ind w:left="360"/>
    </w:pPr>
  </w:style>
  <w:style w:type="paragraph" w:customStyle="1" w:styleId="634TextsubalphalistlastTextstyles">
    <w:name w:val="6.34 Text (sub alpha list last) (Text styles)"/>
    <w:basedOn w:val="626TextalphalistTextstyles"/>
    <w:uiPriority w:val="99"/>
    <w:rsid w:val="00957E3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957E3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957E3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957E3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957E3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957E3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957E3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957E3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957E3A"/>
  </w:style>
  <w:style w:type="paragraph" w:customStyle="1" w:styleId="636TextsubsubnumberedlistlastTextstylesTextstyles">
    <w:name w:val="6.36 Text (sub sub numbered list last) (Text styles) (Text styles)"/>
    <w:basedOn w:val="613TextsubbulletlistTextstylesTextstyles"/>
    <w:uiPriority w:val="99"/>
    <w:rsid w:val="00957E3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957E3A"/>
    <w:pPr>
      <w:ind w:left="402"/>
    </w:pPr>
  </w:style>
  <w:style w:type="paragraph" w:customStyle="1" w:styleId="6121Textbulletlist2ndparalastTextstyles">
    <w:name w:val="6.121 Text (bullet list 2nd para last) (Text styles)"/>
    <w:basedOn w:val="612Textbulletlist2ndparaTextstyles"/>
    <w:uiPriority w:val="99"/>
    <w:rsid w:val="00957E3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957E3A"/>
  </w:style>
  <w:style w:type="paragraph" w:customStyle="1" w:styleId="6161TextsubbulletlistsolidlastTextstyles">
    <w:name w:val="6.161 Text (sub bullet list solid last) (Text styles)"/>
    <w:basedOn w:val="616TextsubbulletlistlastTextstylesTextstyles"/>
    <w:uiPriority w:val="99"/>
    <w:rsid w:val="00957E3A"/>
  </w:style>
  <w:style w:type="paragraph" w:customStyle="1" w:styleId="713TablesubheadCTablesTableFigureBoxstyles">
    <w:name w:val="7.13 Table subhead C (Tables) (Table/Figure/Box styles)"/>
    <w:basedOn w:val="712TablesubheadBTablesTableFigureBoxstyles"/>
    <w:uiPriority w:val="99"/>
    <w:rsid w:val="00957E3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957E3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957E3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957E3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957E3A"/>
    <w:pPr>
      <w:spacing w:after="0"/>
    </w:pPr>
  </w:style>
  <w:style w:type="paragraph" w:customStyle="1" w:styleId="9271BoxquotewithsourceTableFigureBoxstyles">
    <w:name w:val="9.271 Box quote with source (Table/Figure/Box styles)"/>
    <w:basedOn w:val="927BoxquoteBoxesTableFigureBoxstyles"/>
    <w:uiPriority w:val="99"/>
    <w:rsid w:val="00957E3A"/>
    <w:pPr>
      <w:spacing w:after="0"/>
    </w:pPr>
  </w:style>
  <w:style w:type="paragraph" w:customStyle="1" w:styleId="6116Quoteasabulletlistitem-sourceTextstyles">
    <w:name w:val="6.116 Quote as a bullet list item - source (Text styles)"/>
    <w:basedOn w:val="Normal"/>
    <w:uiPriority w:val="99"/>
    <w:rsid w:val="00957E3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957E3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957E3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957E3A"/>
    <w:pPr>
      <w:spacing w:after="260"/>
    </w:pPr>
  </w:style>
  <w:style w:type="paragraph" w:customStyle="1" w:styleId="Normal0">
    <w:name w:val="[Normal]"/>
    <w:rsid w:val="00957E3A"/>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957E3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957E3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957E3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957E3A"/>
    <w:pPr>
      <w:ind w:left="720"/>
    </w:pPr>
  </w:style>
  <w:style w:type="paragraph" w:customStyle="1" w:styleId="58GHeadHeadingsHeadingstyles">
    <w:name w:val="5.8 G Head (Headings) (Heading styles)"/>
    <w:basedOn w:val="57FheadHeadingsHeadingstyles"/>
    <w:uiPriority w:val="99"/>
    <w:rsid w:val="00957E3A"/>
    <w:rPr>
      <w:i w:val="0"/>
      <w:iCs w:val="0"/>
    </w:rPr>
  </w:style>
  <w:style w:type="paragraph" w:customStyle="1" w:styleId="6212QuoteasanumberedlistitemTextstyles">
    <w:name w:val="6.212 Quote as a numbered list item (Text styles)"/>
    <w:basedOn w:val="621TextnumberedlistTextstylesTextstyles"/>
    <w:uiPriority w:val="99"/>
    <w:rsid w:val="00957E3A"/>
    <w:rPr>
      <w:i/>
    </w:rPr>
  </w:style>
  <w:style w:type="paragraph" w:customStyle="1" w:styleId="625TextsimplelistTextstyles">
    <w:name w:val="6.25 Text (simple list) (Text styles)"/>
    <w:basedOn w:val="626TextalphalistTextstyles"/>
    <w:uiPriority w:val="99"/>
    <w:rsid w:val="00957E3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957E3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957E3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957E3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957E3A"/>
    <w:pPr>
      <w:spacing w:after="260"/>
    </w:pPr>
  </w:style>
  <w:style w:type="paragraph" w:customStyle="1" w:styleId="648TextquotedbulletlistlastTextstyles">
    <w:name w:val="6.48 Text (quoted bullet list last) (Text styles)"/>
    <w:basedOn w:val="647TextquotedbulletlistTextstyles"/>
    <w:uiPriority w:val="99"/>
    <w:rsid w:val="00957E3A"/>
    <w:pPr>
      <w:spacing w:after="260"/>
    </w:pPr>
  </w:style>
  <w:style w:type="paragraph" w:customStyle="1" w:styleId="642TextquotednumberedlistTextstyles">
    <w:name w:val="6.42 Text (quoted numbered list) (Text styles)"/>
    <w:basedOn w:val="647TextquotedbulletlistTextstyles"/>
    <w:uiPriority w:val="99"/>
    <w:rsid w:val="00957E3A"/>
  </w:style>
  <w:style w:type="paragraph" w:customStyle="1" w:styleId="643TextquotednumberedlistlastTextstyles">
    <w:name w:val="6.43 Text (quoted numbered list last) (Text styles)"/>
    <w:basedOn w:val="642TextquotednumberedlistTextstyles"/>
    <w:uiPriority w:val="99"/>
    <w:rsid w:val="00957E3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957E3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957E3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957E3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957E3A"/>
  </w:style>
  <w:style w:type="paragraph" w:customStyle="1" w:styleId="7531TablenotessubalphalistTablesTableFigureBoxstyles">
    <w:name w:val="7.531 Table notes sub alpha list (Tables) (Table/Figure/Box styles)"/>
    <w:basedOn w:val="752TablenotesnumberedlistTablesTableFigureBoxstyles"/>
    <w:uiPriority w:val="99"/>
    <w:rsid w:val="00957E3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957E3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957E3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957E3A"/>
  </w:style>
  <w:style w:type="paragraph" w:customStyle="1" w:styleId="9521BoxnotessubnumberedlistBoxesTableFigureBoxstyles">
    <w:name w:val="9.521 Box notes sub numbered list (Boxes) (Table/Figure/Box styles)"/>
    <w:basedOn w:val="951BoxnotesbulletlistBoxesTableFigureBoxstyles"/>
    <w:uiPriority w:val="99"/>
    <w:rsid w:val="00957E3A"/>
    <w:pPr>
      <w:ind w:left="606"/>
    </w:pPr>
  </w:style>
  <w:style w:type="paragraph" w:customStyle="1" w:styleId="953BoxnotesalphalistBoxesTableFigureBoxstyles">
    <w:name w:val="9.53 Box notes alpha list (Boxes) (Table/Figure/Box styles)"/>
    <w:basedOn w:val="952BoxnotesnumberedlistBoxesTableFigureBoxstyles"/>
    <w:uiPriority w:val="99"/>
    <w:rsid w:val="00957E3A"/>
  </w:style>
  <w:style w:type="paragraph" w:customStyle="1" w:styleId="9531BoxnotessubalphalistBoxesTableFigureBoxstyles">
    <w:name w:val="9.531 Box notes sub alpha list (Boxes) (Table/Figure/Box styles)"/>
    <w:basedOn w:val="952BoxnotesnumberedlistBoxesTableFigureBoxstyles"/>
    <w:uiPriority w:val="99"/>
    <w:rsid w:val="00957E3A"/>
    <w:pPr>
      <w:ind w:left="606"/>
    </w:pPr>
  </w:style>
  <w:style w:type="paragraph" w:customStyle="1" w:styleId="6132TextsubbulletlistnumberedTextstyles">
    <w:name w:val="6.132 Text (sub bullet list numbered) (Text styles)"/>
    <w:basedOn w:val="613TextsubbulletlistTextstylesTextstyles"/>
    <w:uiPriority w:val="99"/>
    <w:rsid w:val="00957E3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957E3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957E3A"/>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957E3A"/>
    <w:pPr>
      <w:spacing w:after="120"/>
    </w:pPr>
  </w:style>
  <w:style w:type="paragraph" w:customStyle="1" w:styleId="ToCchaptertitleToCstyles">
    <w:name w:val="ToC chapter title (ToC styles)"/>
    <w:basedOn w:val="Normal"/>
    <w:uiPriority w:val="99"/>
    <w:rsid w:val="00957E3A"/>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957E3A"/>
    <w:rPr>
      <w:rFonts w:ascii="Lato Black" w:hAnsi="Lato Black" w:cs="Lato Black"/>
    </w:rPr>
  </w:style>
  <w:style w:type="paragraph" w:customStyle="1" w:styleId="ToCAAheadToCstyles">
    <w:name w:val="ToC AA head (ToC styles)"/>
    <w:basedOn w:val="ToCchaptertitleToCstyles"/>
    <w:uiPriority w:val="99"/>
    <w:rsid w:val="00957E3A"/>
    <w:pPr>
      <w:spacing w:before="0"/>
    </w:pPr>
    <w:rPr>
      <w:rFonts w:ascii="Lato Medium" w:hAnsi="Lato Medium" w:cs="Lato Medium"/>
    </w:rPr>
  </w:style>
  <w:style w:type="paragraph" w:customStyle="1" w:styleId="ToCAheadToCstyles">
    <w:name w:val="ToC A head (ToC styles)"/>
    <w:basedOn w:val="ToCchaptertitleToCstyles"/>
    <w:uiPriority w:val="99"/>
    <w:rsid w:val="00957E3A"/>
    <w:pPr>
      <w:spacing w:before="0"/>
    </w:pPr>
  </w:style>
  <w:style w:type="paragraph" w:customStyle="1" w:styleId="ToCappendixToCstyles">
    <w:name w:val="ToC appendix (ToC styles)"/>
    <w:basedOn w:val="ToCchaptertitleToCstyles"/>
    <w:uiPriority w:val="99"/>
    <w:rsid w:val="00957E3A"/>
  </w:style>
  <w:style w:type="paragraph" w:customStyle="1" w:styleId="6214QuoteasanumberedlistitemsourceTextstyles">
    <w:name w:val="6.214 Quote as a numbered list item – source (Text styles)"/>
    <w:basedOn w:val="6121Textbulletlist2ndparalastTextstyles"/>
    <w:uiPriority w:val="99"/>
    <w:rsid w:val="00957E3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F6F89-CF9D-4966-87F6-6A08E669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57</Pages>
  <Words>36357</Words>
  <Characters>207239</Characters>
  <Application>Microsoft Office Word</Application>
  <DocSecurity>0</DocSecurity>
  <Lines>1726</Lines>
  <Paragraphs>486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Ross Stewart</cp:lastModifiedBy>
  <cp:revision>4</cp:revision>
  <cp:lastPrinted>2021-07-11T10:30:00Z</cp:lastPrinted>
  <dcterms:created xsi:type="dcterms:W3CDTF">2022-03-15T16:23:00Z</dcterms:created>
  <dcterms:modified xsi:type="dcterms:W3CDTF">2022-03-15T17:08:00Z</dcterms:modified>
</cp:coreProperties>
</file>